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07F" w14:textId="77777777" w:rsidR="00390B76" w:rsidRPr="00C244B7" w:rsidRDefault="00390B76" w:rsidP="00C244B7">
      <w:pPr>
        <w:ind w:right="-2"/>
        <w:jc w:val="right"/>
        <w:rPr>
          <w:caps/>
          <w:sz w:val="28"/>
          <w:szCs w:val="28"/>
        </w:rPr>
      </w:pPr>
      <w:bookmarkStart w:id="0" w:name="_Hlk130460646"/>
      <w:bookmarkEnd w:id="0"/>
      <w:r w:rsidRPr="00C244B7">
        <w:rPr>
          <w:caps/>
          <w:sz w:val="28"/>
          <w:szCs w:val="28"/>
        </w:rPr>
        <w:t>О</w:t>
      </w:r>
      <w:r w:rsidR="00C244B7">
        <w:rPr>
          <w:caps/>
          <w:sz w:val="28"/>
          <w:szCs w:val="28"/>
        </w:rPr>
        <w:t>бщество с ограниченной ответственностью</w:t>
      </w:r>
      <w:r w:rsidRPr="00C244B7">
        <w:rPr>
          <w:caps/>
          <w:sz w:val="28"/>
          <w:szCs w:val="28"/>
        </w:rPr>
        <w:t xml:space="preserve"> «ВЕКТОР»</w:t>
      </w:r>
    </w:p>
    <w:p w14:paraId="60B9A5AE" w14:textId="77777777" w:rsidR="00390B76" w:rsidRPr="00C244B7" w:rsidRDefault="00390B76" w:rsidP="00C244B7">
      <w:pPr>
        <w:pStyle w:val="a9"/>
        <w:ind w:right="-2"/>
        <w:rPr>
          <w:sz w:val="28"/>
          <w:szCs w:val="28"/>
        </w:rPr>
      </w:pPr>
    </w:p>
    <w:p w14:paraId="4D15F3A1" w14:textId="77777777" w:rsidR="00390B76" w:rsidRDefault="00390B76" w:rsidP="00C244B7">
      <w:pPr>
        <w:pStyle w:val="ab"/>
        <w:spacing w:line="276" w:lineRule="auto"/>
        <w:ind w:right="-2"/>
        <w:rPr>
          <w:b/>
          <w:caps/>
          <w:sz w:val="28"/>
          <w:szCs w:val="28"/>
        </w:rPr>
      </w:pPr>
    </w:p>
    <w:p w14:paraId="5E304526" w14:textId="77777777" w:rsidR="00C244B7" w:rsidRPr="00C244B7" w:rsidRDefault="00C244B7" w:rsidP="00C244B7">
      <w:pPr>
        <w:pStyle w:val="ab"/>
        <w:spacing w:line="276" w:lineRule="auto"/>
        <w:ind w:right="-2"/>
        <w:rPr>
          <w:b/>
          <w:caps/>
          <w:sz w:val="28"/>
          <w:szCs w:val="28"/>
        </w:rPr>
      </w:pPr>
    </w:p>
    <w:p w14:paraId="7CD99E97" w14:textId="77777777" w:rsidR="00390B76" w:rsidRPr="00C244B7" w:rsidRDefault="00390B76" w:rsidP="00C244B7">
      <w:pPr>
        <w:pStyle w:val="ab"/>
        <w:spacing w:line="276" w:lineRule="auto"/>
        <w:ind w:right="-2"/>
        <w:rPr>
          <w:b/>
          <w:caps/>
          <w:sz w:val="28"/>
          <w:szCs w:val="28"/>
        </w:rPr>
      </w:pPr>
    </w:p>
    <w:p w14:paraId="43A5F440" w14:textId="77777777" w:rsidR="00390B76" w:rsidRPr="00C244B7" w:rsidRDefault="00390B76" w:rsidP="00C244B7">
      <w:pPr>
        <w:pStyle w:val="ab"/>
        <w:ind w:right="-2"/>
        <w:rPr>
          <w:b/>
          <w:caps/>
          <w:sz w:val="28"/>
          <w:szCs w:val="28"/>
        </w:rPr>
      </w:pPr>
      <w:r w:rsidRPr="00C244B7">
        <w:rPr>
          <w:b/>
          <w:caps/>
          <w:sz w:val="28"/>
          <w:szCs w:val="28"/>
        </w:rPr>
        <w:t>ГенеральнЫЙ план</w:t>
      </w:r>
    </w:p>
    <w:p w14:paraId="50981C95" w14:textId="2E65B426" w:rsidR="00390B76" w:rsidRPr="00C244B7" w:rsidRDefault="007B7B70" w:rsidP="00C244B7">
      <w:pPr>
        <w:pStyle w:val="ab"/>
        <w:ind w:right="-2"/>
        <w:rPr>
          <w:b/>
          <w:caps/>
          <w:sz w:val="28"/>
          <w:szCs w:val="28"/>
        </w:rPr>
      </w:pPr>
      <w:r>
        <w:rPr>
          <w:b/>
          <w:bCs/>
          <w:caps/>
          <w:sz w:val="28"/>
          <w:szCs w:val="28"/>
        </w:rPr>
        <w:t>Мусинского</w:t>
      </w:r>
      <w:r w:rsidR="00F511D8" w:rsidRPr="00C244B7">
        <w:rPr>
          <w:b/>
          <w:bCs/>
          <w:caps/>
          <w:sz w:val="28"/>
          <w:szCs w:val="28"/>
        </w:rPr>
        <w:t xml:space="preserve"> сельсовета </w:t>
      </w:r>
      <w:r w:rsidR="00224DCF">
        <w:rPr>
          <w:b/>
          <w:bCs/>
          <w:caps/>
          <w:sz w:val="28"/>
          <w:szCs w:val="28"/>
        </w:rPr>
        <w:t>Каргатского</w:t>
      </w:r>
      <w:r w:rsidR="00390B76" w:rsidRPr="00C244B7">
        <w:rPr>
          <w:b/>
          <w:bCs/>
          <w:caps/>
          <w:sz w:val="28"/>
          <w:szCs w:val="28"/>
        </w:rPr>
        <w:t xml:space="preserve"> района</w:t>
      </w:r>
      <w:r w:rsidR="00390B76" w:rsidRPr="00C244B7">
        <w:rPr>
          <w:b/>
          <w:caps/>
          <w:sz w:val="28"/>
          <w:szCs w:val="28"/>
        </w:rPr>
        <w:t xml:space="preserve"> Новосибирской области</w:t>
      </w:r>
    </w:p>
    <w:p w14:paraId="768D5817" w14:textId="77777777" w:rsidR="00390B76" w:rsidRPr="00C244B7" w:rsidRDefault="00390B76" w:rsidP="00C244B7">
      <w:pPr>
        <w:pStyle w:val="ab"/>
        <w:ind w:right="-2"/>
        <w:rPr>
          <w:b/>
          <w:caps/>
          <w:sz w:val="28"/>
          <w:szCs w:val="28"/>
        </w:rPr>
      </w:pPr>
    </w:p>
    <w:p w14:paraId="27797400" w14:textId="77777777" w:rsidR="00390B76" w:rsidRPr="00C244B7" w:rsidRDefault="00390B76" w:rsidP="00C244B7">
      <w:pPr>
        <w:pStyle w:val="ab"/>
        <w:ind w:right="-2"/>
        <w:rPr>
          <w:b/>
          <w:caps/>
          <w:sz w:val="28"/>
          <w:szCs w:val="28"/>
        </w:rPr>
      </w:pPr>
    </w:p>
    <w:p w14:paraId="7963F166" w14:textId="77777777" w:rsidR="00390B76" w:rsidRPr="00C244B7" w:rsidRDefault="00390B76" w:rsidP="00C244B7">
      <w:pPr>
        <w:pStyle w:val="ab"/>
        <w:ind w:right="-2"/>
        <w:rPr>
          <w:b/>
          <w:caps/>
          <w:sz w:val="28"/>
          <w:szCs w:val="28"/>
        </w:rPr>
      </w:pPr>
    </w:p>
    <w:p w14:paraId="0A30C840" w14:textId="77777777" w:rsidR="00390B76" w:rsidRPr="00C244B7" w:rsidRDefault="00390B76" w:rsidP="00C244B7">
      <w:pPr>
        <w:pStyle w:val="ab"/>
        <w:ind w:right="-2"/>
        <w:rPr>
          <w:b/>
          <w:caps/>
          <w:sz w:val="28"/>
          <w:szCs w:val="28"/>
        </w:rPr>
      </w:pPr>
    </w:p>
    <w:p w14:paraId="0C7EEBD6" w14:textId="77777777" w:rsidR="00390B76" w:rsidRDefault="00390B76" w:rsidP="00C244B7">
      <w:pPr>
        <w:pStyle w:val="ab"/>
        <w:ind w:right="-2"/>
        <w:rPr>
          <w:b/>
          <w:caps/>
          <w:sz w:val="28"/>
          <w:szCs w:val="28"/>
        </w:rPr>
      </w:pPr>
    </w:p>
    <w:p w14:paraId="7C2A2723" w14:textId="77777777" w:rsidR="00C244B7" w:rsidRPr="00C244B7" w:rsidRDefault="00C244B7" w:rsidP="00C244B7">
      <w:pPr>
        <w:pStyle w:val="ab"/>
        <w:ind w:right="-2"/>
        <w:rPr>
          <w:b/>
          <w:caps/>
          <w:sz w:val="28"/>
          <w:szCs w:val="28"/>
        </w:rPr>
      </w:pPr>
    </w:p>
    <w:p w14:paraId="782C64F8" w14:textId="77777777" w:rsidR="00390B76" w:rsidRPr="00C244B7" w:rsidRDefault="00390B76" w:rsidP="00C244B7">
      <w:pPr>
        <w:pStyle w:val="ab"/>
        <w:ind w:right="-2"/>
        <w:rPr>
          <w:b/>
          <w:caps/>
          <w:sz w:val="28"/>
          <w:szCs w:val="28"/>
        </w:rPr>
      </w:pPr>
    </w:p>
    <w:p w14:paraId="5A2A76A7" w14:textId="77777777" w:rsidR="00390B76" w:rsidRPr="00C244B7" w:rsidRDefault="00390B76" w:rsidP="00C244B7">
      <w:pPr>
        <w:pStyle w:val="ab"/>
        <w:spacing w:line="276" w:lineRule="auto"/>
        <w:ind w:right="-2"/>
        <w:rPr>
          <w:b/>
          <w:caps/>
          <w:sz w:val="28"/>
          <w:szCs w:val="28"/>
        </w:rPr>
      </w:pPr>
      <w:r w:rsidRPr="00C244B7">
        <w:rPr>
          <w:b/>
          <w:caps/>
          <w:sz w:val="28"/>
          <w:szCs w:val="28"/>
        </w:rPr>
        <w:t>материалы по обоснованию генерального плана</w:t>
      </w:r>
    </w:p>
    <w:p w14:paraId="2A16C88D" w14:textId="77777777" w:rsidR="00390B76" w:rsidRPr="00C244B7" w:rsidRDefault="00390B76" w:rsidP="00C244B7">
      <w:pPr>
        <w:ind w:right="-2"/>
        <w:rPr>
          <w:sz w:val="28"/>
          <w:szCs w:val="28"/>
        </w:rPr>
      </w:pPr>
    </w:p>
    <w:p w14:paraId="47188192" w14:textId="77777777" w:rsidR="00390B76" w:rsidRPr="00C244B7" w:rsidRDefault="00390B76" w:rsidP="00C244B7">
      <w:pPr>
        <w:ind w:right="-2"/>
        <w:rPr>
          <w:sz w:val="28"/>
          <w:szCs w:val="28"/>
        </w:rPr>
      </w:pPr>
    </w:p>
    <w:p w14:paraId="122F884C" w14:textId="77777777" w:rsidR="00390B76" w:rsidRPr="00C244B7" w:rsidRDefault="00390B76" w:rsidP="00C244B7">
      <w:pPr>
        <w:ind w:right="-2"/>
        <w:rPr>
          <w:sz w:val="28"/>
          <w:szCs w:val="28"/>
        </w:rPr>
      </w:pPr>
    </w:p>
    <w:p w14:paraId="448C7F4F" w14:textId="77777777" w:rsidR="00390B76" w:rsidRPr="00C244B7" w:rsidRDefault="00390B76" w:rsidP="00C244B7">
      <w:pPr>
        <w:ind w:right="-2"/>
        <w:rPr>
          <w:sz w:val="28"/>
          <w:szCs w:val="28"/>
        </w:rPr>
      </w:pPr>
    </w:p>
    <w:p w14:paraId="5CFCE046" w14:textId="77777777" w:rsidR="00390B76" w:rsidRPr="00C244B7" w:rsidRDefault="00390B76" w:rsidP="00C244B7">
      <w:pPr>
        <w:ind w:right="-2"/>
        <w:rPr>
          <w:sz w:val="28"/>
          <w:szCs w:val="28"/>
        </w:rPr>
      </w:pPr>
    </w:p>
    <w:p w14:paraId="6C34D0D1" w14:textId="77777777" w:rsidR="00390B76" w:rsidRPr="00C244B7" w:rsidRDefault="00390B76" w:rsidP="00C244B7">
      <w:pPr>
        <w:ind w:right="-2"/>
        <w:rPr>
          <w:sz w:val="28"/>
          <w:szCs w:val="28"/>
        </w:rPr>
      </w:pPr>
    </w:p>
    <w:p w14:paraId="413BD7A3" w14:textId="77777777" w:rsidR="00390B76" w:rsidRPr="00C244B7" w:rsidRDefault="00390B76" w:rsidP="00C244B7">
      <w:pPr>
        <w:ind w:right="-2"/>
        <w:rPr>
          <w:sz w:val="28"/>
          <w:szCs w:val="28"/>
        </w:rPr>
      </w:pPr>
    </w:p>
    <w:p w14:paraId="2FCC6FD8" w14:textId="77777777" w:rsidR="00390B76" w:rsidRPr="00C244B7" w:rsidRDefault="00390B76" w:rsidP="00C244B7">
      <w:pPr>
        <w:ind w:right="-2"/>
        <w:rPr>
          <w:sz w:val="28"/>
          <w:szCs w:val="28"/>
        </w:rPr>
      </w:pPr>
    </w:p>
    <w:p w14:paraId="50EB6CF6" w14:textId="77777777" w:rsidR="00390B76" w:rsidRDefault="00390B76" w:rsidP="00C244B7">
      <w:pPr>
        <w:ind w:right="-2"/>
        <w:rPr>
          <w:sz w:val="28"/>
          <w:szCs w:val="28"/>
        </w:rPr>
      </w:pPr>
    </w:p>
    <w:p w14:paraId="72BFFBBF" w14:textId="77777777" w:rsidR="00C244B7" w:rsidRDefault="00C244B7" w:rsidP="00C244B7">
      <w:pPr>
        <w:ind w:right="-2"/>
        <w:rPr>
          <w:sz w:val="28"/>
          <w:szCs w:val="28"/>
        </w:rPr>
      </w:pPr>
    </w:p>
    <w:p w14:paraId="4A29BB2F" w14:textId="77777777" w:rsidR="00C244B7" w:rsidRDefault="00C244B7" w:rsidP="00C244B7">
      <w:pPr>
        <w:ind w:right="-2"/>
        <w:rPr>
          <w:sz w:val="28"/>
          <w:szCs w:val="28"/>
        </w:rPr>
      </w:pPr>
    </w:p>
    <w:p w14:paraId="3DFECA06" w14:textId="77777777" w:rsidR="00C244B7" w:rsidRDefault="00C244B7" w:rsidP="00C244B7">
      <w:pPr>
        <w:ind w:right="-2"/>
        <w:rPr>
          <w:sz w:val="28"/>
          <w:szCs w:val="28"/>
        </w:rPr>
      </w:pPr>
    </w:p>
    <w:p w14:paraId="72991ABF" w14:textId="77777777" w:rsidR="00C244B7" w:rsidRDefault="00C244B7" w:rsidP="00C244B7">
      <w:pPr>
        <w:ind w:right="-2"/>
        <w:rPr>
          <w:sz w:val="28"/>
          <w:szCs w:val="28"/>
        </w:rPr>
      </w:pPr>
    </w:p>
    <w:p w14:paraId="76A41808" w14:textId="77777777" w:rsidR="00C244B7" w:rsidRDefault="00C244B7" w:rsidP="00C244B7">
      <w:pPr>
        <w:ind w:right="-2"/>
        <w:rPr>
          <w:sz w:val="28"/>
          <w:szCs w:val="28"/>
        </w:rPr>
      </w:pPr>
    </w:p>
    <w:p w14:paraId="103AD47C" w14:textId="77777777" w:rsidR="00C244B7" w:rsidRDefault="00C244B7" w:rsidP="00C244B7">
      <w:pPr>
        <w:ind w:right="-2"/>
        <w:rPr>
          <w:sz w:val="28"/>
          <w:szCs w:val="28"/>
        </w:rPr>
      </w:pPr>
    </w:p>
    <w:p w14:paraId="3BF649FA" w14:textId="77777777" w:rsidR="00C244B7" w:rsidRDefault="00C244B7" w:rsidP="00C244B7">
      <w:pPr>
        <w:ind w:right="-2"/>
        <w:rPr>
          <w:sz w:val="28"/>
          <w:szCs w:val="28"/>
        </w:rPr>
      </w:pPr>
    </w:p>
    <w:p w14:paraId="7280C6BF" w14:textId="77777777" w:rsidR="00C244B7" w:rsidRDefault="00C244B7" w:rsidP="00C244B7">
      <w:pPr>
        <w:ind w:right="-2"/>
        <w:rPr>
          <w:sz w:val="28"/>
          <w:szCs w:val="28"/>
        </w:rPr>
      </w:pPr>
    </w:p>
    <w:p w14:paraId="51557FCD" w14:textId="77777777" w:rsidR="00C244B7" w:rsidRDefault="00C244B7" w:rsidP="00C244B7">
      <w:pPr>
        <w:ind w:right="-2"/>
        <w:rPr>
          <w:sz w:val="28"/>
          <w:szCs w:val="28"/>
        </w:rPr>
      </w:pPr>
    </w:p>
    <w:p w14:paraId="5814C366" w14:textId="77777777" w:rsidR="00C244B7" w:rsidRDefault="00C244B7" w:rsidP="00C244B7">
      <w:pPr>
        <w:ind w:right="-2"/>
        <w:rPr>
          <w:sz w:val="28"/>
          <w:szCs w:val="28"/>
        </w:rPr>
      </w:pPr>
    </w:p>
    <w:p w14:paraId="2F98F76C" w14:textId="77777777" w:rsidR="00C244B7" w:rsidRDefault="00C244B7" w:rsidP="00C244B7">
      <w:pPr>
        <w:ind w:right="-2"/>
        <w:rPr>
          <w:sz w:val="28"/>
          <w:szCs w:val="28"/>
        </w:rPr>
      </w:pPr>
    </w:p>
    <w:p w14:paraId="1A58BC22" w14:textId="77777777" w:rsidR="00C244B7" w:rsidRPr="00C244B7" w:rsidRDefault="00C244B7" w:rsidP="00C244B7">
      <w:pPr>
        <w:ind w:right="-2"/>
        <w:rPr>
          <w:sz w:val="28"/>
          <w:szCs w:val="28"/>
        </w:rPr>
      </w:pPr>
    </w:p>
    <w:p w14:paraId="59362C48" w14:textId="77777777" w:rsidR="005D37A4" w:rsidRPr="00C244B7" w:rsidRDefault="005D37A4" w:rsidP="00C244B7">
      <w:pPr>
        <w:ind w:right="-2"/>
        <w:rPr>
          <w:sz w:val="28"/>
          <w:szCs w:val="28"/>
        </w:rPr>
      </w:pPr>
    </w:p>
    <w:p w14:paraId="0E4DAE63" w14:textId="784CCCB8" w:rsidR="00C61BC2" w:rsidRPr="00C244B7" w:rsidRDefault="00DA3B00" w:rsidP="00C244B7">
      <w:pPr>
        <w:ind w:right="-2"/>
        <w:jc w:val="center"/>
        <w:rPr>
          <w:sz w:val="28"/>
          <w:szCs w:val="28"/>
        </w:rPr>
        <w:sectPr w:rsidR="00C61BC2" w:rsidRPr="00C244B7" w:rsidSect="00C244B7">
          <w:headerReference w:type="default" r:id="rId8"/>
          <w:footerReference w:type="default" r:id="rId9"/>
          <w:pgSz w:w="11906" w:h="16838"/>
          <w:pgMar w:top="1134" w:right="567" w:bottom="1134" w:left="1418" w:header="454" w:footer="709" w:gutter="0"/>
          <w:cols w:space="708"/>
          <w:titlePg/>
          <w:docGrid w:linePitch="360"/>
        </w:sectPr>
      </w:pPr>
      <w:bookmarkStart w:id="1" w:name="_Toc494282693"/>
      <w:r w:rsidRPr="00C244B7">
        <w:rPr>
          <w:sz w:val="28"/>
          <w:szCs w:val="28"/>
        </w:rPr>
        <w:t>Новосибирск</w:t>
      </w:r>
      <w:r w:rsidR="00390B76" w:rsidRPr="00C244B7">
        <w:rPr>
          <w:sz w:val="28"/>
          <w:szCs w:val="28"/>
        </w:rPr>
        <w:t xml:space="preserve"> 20</w:t>
      </w:r>
      <w:bookmarkEnd w:id="1"/>
      <w:r w:rsidR="00C67836">
        <w:rPr>
          <w:sz w:val="28"/>
          <w:szCs w:val="28"/>
        </w:rPr>
        <w:t>2</w:t>
      </w:r>
      <w:r w:rsidR="00E033C6">
        <w:rPr>
          <w:sz w:val="28"/>
          <w:szCs w:val="28"/>
        </w:rPr>
        <w:t>2</w:t>
      </w:r>
    </w:p>
    <w:p w14:paraId="5527B27A" w14:textId="6FD4D16D" w:rsidR="005D7AD1" w:rsidRPr="00C244B7" w:rsidRDefault="001B5D30" w:rsidP="000A066D">
      <w:pPr>
        <w:ind w:right="-285" w:firstLine="709"/>
        <w:rPr>
          <w:sz w:val="28"/>
          <w:szCs w:val="28"/>
        </w:rPr>
      </w:pPr>
      <w:r>
        <w:rPr>
          <w:caps/>
          <w:noProof/>
          <w:sz w:val="32"/>
          <w:szCs w:val="32"/>
        </w:rPr>
        <w:lastRenderedPageBreak/>
        <mc:AlternateContent>
          <mc:Choice Requires="wps">
            <w:drawing>
              <wp:anchor distT="0" distB="0" distL="114300" distR="114300" simplePos="0" relativeHeight="251663360" behindDoc="0" locked="0" layoutInCell="1" allowOverlap="1" wp14:anchorId="703A0639" wp14:editId="114DC6EB">
                <wp:simplePos x="0" y="0"/>
                <wp:positionH relativeFrom="column">
                  <wp:posOffset>92075</wp:posOffset>
                </wp:positionH>
                <wp:positionV relativeFrom="paragraph">
                  <wp:posOffset>-340995</wp:posOffset>
                </wp:positionV>
                <wp:extent cx="6205220" cy="9914255"/>
                <wp:effectExtent l="19050" t="19050" r="24130" b="1079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5220" cy="991425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C7AA9D" id="Прямоугольник 1" o:spid="_x0000_s1026" style="position:absolute;margin-left:7.25pt;margin-top:-26.85pt;width:488.6pt;height:78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" filled="f" strokeweight="4.5pt">
                <v:stroke linestyle="thickThin"/>
              </v:rect>
            </w:pict>
          </mc:Fallback>
        </mc:AlternateContent>
      </w:r>
      <w:r w:rsidR="00C244B7">
        <w:rPr>
          <w:caps/>
          <w:sz w:val="28"/>
          <w:szCs w:val="28"/>
        </w:rPr>
        <w:t>Общество с ограниченной ответственностью</w:t>
      </w:r>
      <w:r w:rsidR="005D7AD1" w:rsidRPr="00C244B7">
        <w:rPr>
          <w:caps/>
          <w:sz w:val="28"/>
          <w:szCs w:val="28"/>
        </w:rPr>
        <w:t xml:space="preserve"> «ВЕКТОР»</w:t>
      </w:r>
    </w:p>
    <w:p w14:paraId="6EF6DA18" w14:textId="77777777" w:rsidR="005D7AD1" w:rsidRPr="00C244B7" w:rsidRDefault="005D7AD1" w:rsidP="005D7AD1">
      <w:pPr>
        <w:spacing w:line="288" w:lineRule="auto"/>
        <w:ind w:right="-285" w:firstLine="993"/>
        <w:jc w:val="center"/>
        <w:rPr>
          <w:b/>
          <w:bCs/>
          <w:caps/>
          <w:sz w:val="28"/>
          <w:szCs w:val="28"/>
        </w:rPr>
      </w:pPr>
    </w:p>
    <w:p w14:paraId="0F19BA84" w14:textId="77777777" w:rsidR="005D7AD1" w:rsidRPr="00C244B7" w:rsidRDefault="005D7AD1" w:rsidP="005D7AD1">
      <w:pPr>
        <w:spacing w:line="288" w:lineRule="auto"/>
        <w:ind w:right="-285" w:firstLine="993"/>
        <w:jc w:val="center"/>
        <w:rPr>
          <w:b/>
          <w:caps/>
          <w:sz w:val="28"/>
          <w:szCs w:val="28"/>
        </w:rPr>
      </w:pPr>
    </w:p>
    <w:p w14:paraId="69150DBA" w14:textId="77777777" w:rsidR="005D7AD1" w:rsidRPr="00C244B7" w:rsidRDefault="005D7AD1" w:rsidP="005D7AD1">
      <w:pPr>
        <w:ind w:right="-285"/>
        <w:rPr>
          <w:b/>
          <w:caps/>
          <w:sz w:val="28"/>
          <w:szCs w:val="28"/>
        </w:rPr>
      </w:pPr>
    </w:p>
    <w:p w14:paraId="67BC861D" w14:textId="77777777" w:rsidR="005D7AD1" w:rsidRPr="00C244B7" w:rsidRDefault="005D7AD1" w:rsidP="005D7AD1">
      <w:pPr>
        <w:ind w:right="-285" w:firstLine="993"/>
        <w:jc w:val="center"/>
        <w:rPr>
          <w:b/>
          <w:caps/>
          <w:sz w:val="28"/>
          <w:szCs w:val="28"/>
        </w:rPr>
      </w:pPr>
    </w:p>
    <w:p w14:paraId="4671F5CE" w14:textId="77777777" w:rsidR="005D7AD1" w:rsidRPr="00C244B7" w:rsidRDefault="005D7AD1" w:rsidP="00C244B7">
      <w:pPr>
        <w:ind w:right="-285" w:firstLine="709"/>
        <w:jc w:val="center"/>
        <w:rPr>
          <w:b/>
          <w:caps/>
          <w:sz w:val="28"/>
          <w:szCs w:val="28"/>
        </w:rPr>
      </w:pPr>
      <w:r w:rsidRPr="00C244B7">
        <w:rPr>
          <w:b/>
          <w:caps/>
          <w:sz w:val="28"/>
          <w:szCs w:val="28"/>
        </w:rPr>
        <w:t>ГенеральнЫЙ план</w:t>
      </w:r>
    </w:p>
    <w:p w14:paraId="1CEFAF90" w14:textId="466A5E88" w:rsidR="005D7AD1" w:rsidRPr="00C244B7" w:rsidRDefault="007B7B70" w:rsidP="000A066D">
      <w:pPr>
        <w:ind w:left="1134" w:right="-2" w:firstLine="1701"/>
        <w:rPr>
          <w:b/>
          <w:caps/>
          <w:sz w:val="28"/>
          <w:szCs w:val="28"/>
        </w:rPr>
      </w:pPr>
      <w:r>
        <w:rPr>
          <w:b/>
          <w:bCs/>
          <w:caps/>
          <w:sz w:val="28"/>
          <w:szCs w:val="28"/>
        </w:rPr>
        <w:t>Мусинского</w:t>
      </w:r>
      <w:r w:rsidR="005D7AD1" w:rsidRPr="00C244B7">
        <w:rPr>
          <w:b/>
          <w:bCs/>
          <w:caps/>
          <w:sz w:val="28"/>
          <w:szCs w:val="28"/>
        </w:rPr>
        <w:t xml:space="preserve"> сельсовета</w:t>
      </w:r>
      <w:r w:rsidR="000A066D">
        <w:rPr>
          <w:b/>
          <w:bCs/>
          <w:caps/>
          <w:sz w:val="28"/>
          <w:szCs w:val="28"/>
        </w:rPr>
        <w:t xml:space="preserve"> </w:t>
      </w:r>
      <w:r w:rsidR="00224DCF">
        <w:rPr>
          <w:b/>
          <w:bCs/>
          <w:caps/>
          <w:sz w:val="28"/>
          <w:szCs w:val="28"/>
        </w:rPr>
        <w:t>Каргатского</w:t>
      </w:r>
      <w:r w:rsidR="005D7AD1" w:rsidRPr="00C244B7">
        <w:rPr>
          <w:b/>
          <w:bCs/>
          <w:caps/>
          <w:sz w:val="28"/>
          <w:szCs w:val="28"/>
        </w:rPr>
        <w:t xml:space="preserve"> района</w:t>
      </w:r>
      <w:r w:rsidR="000A066D">
        <w:rPr>
          <w:b/>
          <w:bCs/>
          <w:caps/>
          <w:sz w:val="28"/>
          <w:szCs w:val="28"/>
        </w:rPr>
        <w:t xml:space="preserve"> </w:t>
      </w:r>
      <w:r w:rsidR="005D7AD1" w:rsidRPr="00C244B7">
        <w:rPr>
          <w:b/>
          <w:caps/>
          <w:sz w:val="28"/>
          <w:szCs w:val="28"/>
        </w:rPr>
        <w:t>Новосибирской области</w:t>
      </w:r>
    </w:p>
    <w:p w14:paraId="322EE4FB" w14:textId="77777777" w:rsidR="005D7AD1" w:rsidRPr="00C244B7" w:rsidRDefault="005D7AD1" w:rsidP="005D7AD1">
      <w:pPr>
        <w:pStyle w:val="ab"/>
        <w:spacing w:line="276" w:lineRule="auto"/>
        <w:ind w:left="0" w:right="-285" w:firstLine="993"/>
        <w:rPr>
          <w:b/>
          <w:caps/>
          <w:sz w:val="28"/>
          <w:szCs w:val="28"/>
        </w:rPr>
      </w:pPr>
    </w:p>
    <w:p w14:paraId="4C133777" w14:textId="77777777" w:rsidR="005D7AD1" w:rsidRPr="00C244B7" w:rsidRDefault="005D7AD1" w:rsidP="005D7AD1">
      <w:pPr>
        <w:ind w:right="-285"/>
        <w:rPr>
          <w:b/>
          <w:caps/>
          <w:sz w:val="28"/>
          <w:szCs w:val="28"/>
        </w:rPr>
      </w:pPr>
    </w:p>
    <w:p w14:paraId="1843B89C" w14:textId="77777777" w:rsidR="005D7AD1" w:rsidRPr="00C244B7" w:rsidRDefault="005D7AD1" w:rsidP="005D7AD1">
      <w:pPr>
        <w:ind w:right="-285" w:firstLine="993"/>
        <w:jc w:val="center"/>
        <w:rPr>
          <w:b/>
          <w:caps/>
          <w:sz w:val="28"/>
          <w:szCs w:val="28"/>
        </w:rPr>
      </w:pPr>
    </w:p>
    <w:p w14:paraId="790DED1E" w14:textId="77777777" w:rsidR="005D7AD1" w:rsidRPr="00C244B7" w:rsidRDefault="005D7AD1" w:rsidP="005D7AD1">
      <w:pPr>
        <w:ind w:right="-285" w:firstLine="993"/>
        <w:jc w:val="center"/>
        <w:rPr>
          <w:b/>
          <w:caps/>
          <w:sz w:val="28"/>
          <w:szCs w:val="28"/>
        </w:rPr>
      </w:pPr>
      <w:r w:rsidRPr="00C244B7">
        <w:rPr>
          <w:b/>
          <w:caps/>
          <w:sz w:val="28"/>
          <w:szCs w:val="28"/>
        </w:rPr>
        <w:t>материалы по обоснованию</w:t>
      </w:r>
    </w:p>
    <w:p w14:paraId="264E9DCC" w14:textId="77777777" w:rsidR="005D7AD1" w:rsidRPr="00C244B7" w:rsidRDefault="005D7AD1" w:rsidP="005D7AD1">
      <w:pPr>
        <w:ind w:right="-285" w:firstLine="993"/>
        <w:jc w:val="center"/>
        <w:rPr>
          <w:b/>
          <w:caps/>
          <w:sz w:val="28"/>
          <w:szCs w:val="28"/>
        </w:rPr>
      </w:pPr>
      <w:r w:rsidRPr="00C244B7">
        <w:rPr>
          <w:b/>
          <w:caps/>
          <w:sz w:val="28"/>
          <w:szCs w:val="28"/>
        </w:rPr>
        <w:t>генерального плана</w:t>
      </w:r>
    </w:p>
    <w:p w14:paraId="3108655D" w14:textId="77777777" w:rsidR="005D7AD1" w:rsidRPr="00C244B7" w:rsidRDefault="005D7AD1" w:rsidP="005D7AD1">
      <w:pPr>
        <w:tabs>
          <w:tab w:val="left" w:pos="5252"/>
        </w:tabs>
        <w:spacing w:line="360" w:lineRule="auto"/>
        <w:ind w:right="-285"/>
        <w:rPr>
          <w:b/>
          <w:sz w:val="28"/>
          <w:szCs w:val="28"/>
        </w:rPr>
      </w:pPr>
    </w:p>
    <w:p w14:paraId="2A257ADA" w14:textId="77777777" w:rsidR="005D7AD1" w:rsidRPr="00C244B7" w:rsidRDefault="005D7AD1" w:rsidP="005D7AD1">
      <w:pPr>
        <w:tabs>
          <w:tab w:val="left" w:pos="5252"/>
        </w:tabs>
        <w:spacing w:line="360" w:lineRule="auto"/>
        <w:ind w:left="2700" w:right="-285" w:firstLine="993"/>
        <w:rPr>
          <w:b/>
          <w:sz w:val="28"/>
          <w:szCs w:val="28"/>
        </w:rPr>
      </w:pPr>
    </w:p>
    <w:p w14:paraId="7AE6BD68" w14:textId="77777777" w:rsidR="005D7AD1" w:rsidRPr="00C244B7" w:rsidRDefault="005D7AD1" w:rsidP="005D7AD1">
      <w:pPr>
        <w:tabs>
          <w:tab w:val="left" w:pos="5252"/>
        </w:tabs>
        <w:spacing w:line="360" w:lineRule="auto"/>
        <w:ind w:left="2700" w:right="-285" w:firstLine="993"/>
        <w:rPr>
          <w:b/>
          <w:sz w:val="28"/>
          <w:szCs w:val="28"/>
        </w:rPr>
      </w:pPr>
    </w:p>
    <w:tbl>
      <w:tblPr>
        <w:tblW w:w="9214" w:type="dxa"/>
        <w:tblInd w:w="817" w:type="dxa"/>
        <w:tblLook w:val="04A0" w:firstRow="1" w:lastRow="0" w:firstColumn="1" w:lastColumn="0" w:noHBand="0" w:noVBand="1"/>
      </w:tblPr>
      <w:tblGrid>
        <w:gridCol w:w="9175"/>
        <w:gridCol w:w="222"/>
      </w:tblGrid>
      <w:tr w:rsidR="005D7AD1" w:rsidRPr="00C244B7" w14:paraId="0CBAA5D5" w14:textId="77777777" w:rsidTr="00853D34">
        <w:trPr>
          <w:trHeight w:val="509"/>
        </w:trPr>
        <w:tc>
          <w:tcPr>
            <w:tcW w:w="2552" w:type="dxa"/>
          </w:tcPr>
          <w:tbl>
            <w:tblPr>
              <w:tblW w:w="8959" w:type="dxa"/>
              <w:tblLook w:val="04A0" w:firstRow="1" w:lastRow="0" w:firstColumn="1" w:lastColumn="0" w:noHBand="0" w:noVBand="1"/>
            </w:tblPr>
            <w:tblGrid>
              <w:gridCol w:w="4202"/>
              <w:gridCol w:w="4757"/>
            </w:tblGrid>
            <w:tr w:rsidR="005D7AD1" w:rsidRPr="00C244B7" w14:paraId="5526516E" w14:textId="77777777" w:rsidTr="00853D34">
              <w:trPr>
                <w:trHeight w:val="509"/>
              </w:trPr>
              <w:tc>
                <w:tcPr>
                  <w:tcW w:w="4140" w:type="dxa"/>
                </w:tcPr>
                <w:p w14:paraId="00FD322D" w14:textId="77777777" w:rsidR="005D7AD1" w:rsidRPr="00C244B7" w:rsidRDefault="005D7AD1" w:rsidP="005B3B0E">
                  <w:pPr>
                    <w:tabs>
                      <w:tab w:val="left" w:pos="5252"/>
                    </w:tabs>
                    <w:ind w:left="525" w:right="1137"/>
                    <w:jc w:val="right"/>
                    <w:rPr>
                      <w:sz w:val="28"/>
                      <w:szCs w:val="28"/>
                    </w:rPr>
                  </w:pPr>
                  <w:r w:rsidRPr="00C244B7">
                    <w:rPr>
                      <w:b/>
                      <w:sz w:val="28"/>
                      <w:szCs w:val="28"/>
                    </w:rPr>
                    <w:t>Заказчик:</w:t>
                  </w:r>
                </w:p>
              </w:tc>
              <w:tc>
                <w:tcPr>
                  <w:tcW w:w="4819" w:type="dxa"/>
                </w:tcPr>
                <w:p w14:paraId="0C7A9156" w14:textId="78C5FC09" w:rsidR="005D7AD1" w:rsidRPr="00C244B7" w:rsidRDefault="00A749EC" w:rsidP="00853D34">
                  <w:pPr>
                    <w:tabs>
                      <w:tab w:val="left" w:pos="2835"/>
                    </w:tabs>
                    <w:ind w:right="-284"/>
                    <w:rPr>
                      <w:sz w:val="28"/>
                      <w:szCs w:val="28"/>
                    </w:rPr>
                  </w:pPr>
                  <w:r>
                    <w:rPr>
                      <w:sz w:val="28"/>
                      <w:szCs w:val="28"/>
                    </w:rPr>
                    <w:t>Администрация Каргатского района Новосибирской области</w:t>
                  </w:r>
                </w:p>
              </w:tc>
            </w:tr>
            <w:tr w:rsidR="005D7AD1" w:rsidRPr="00C244B7" w14:paraId="06C4E579" w14:textId="77777777" w:rsidTr="00853D34">
              <w:tc>
                <w:tcPr>
                  <w:tcW w:w="4140" w:type="dxa"/>
                </w:tcPr>
                <w:p w14:paraId="3A0ECF5A" w14:textId="5161CBC6" w:rsidR="005D7AD1" w:rsidRPr="00C244B7" w:rsidRDefault="005B3B0E" w:rsidP="005B3B0E">
                  <w:pPr>
                    <w:tabs>
                      <w:tab w:val="left" w:pos="5252"/>
                    </w:tabs>
                    <w:ind w:right="1137" w:firstLine="493"/>
                    <w:jc w:val="right"/>
                    <w:rPr>
                      <w:b/>
                      <w:sz w:val="28"/>
                      <w:szCs w:val="28"/>
                    </w:rPr>
                  </w:pPr>
                  <w:r>
                    <w:rPr>
                      <w:b/>
                      <w:sz w:val="28"/>
                      <w:szCs w:val="28"/>
                    </w:rPr>
                    <w:t>Муниципальный</w:t>
                  </w:r>
                </w:p>
                <w:p w14:paraId="65357E85" w14:textId="77777777" w:rsidR="005D7AD1" w:rsidRPr="00C244B7" w:rsidRDefault="005D7AD1" w:rsidP="005B3B0E">
                  <w:pPr>
                    <w:tabs>
                      <w:tab w:val="left" w:pos="5252"/>
                    </w:tabs>
                    <w:ind w:left="1560" w:right="1137"/>
                    <w:jc w:val="right"/>
                    <w:rPr>
                      <w:b/>
                      <w:sz w:val="28"/>
                      <w:szCs w:val="28"/>
                    </w:rPr>
                  </w:pPr>
                  <w:r w:rsidRPr="00C244B7">
                    <w:rPr>
                      <w:b/>
                      <w:sz w:val="28"/>
                      <w:szCs w:val="28"/>
                    </w:rPr>
                    <w:t>контракт:</w:t>
                  </w:r>
                </w:p>
              </w:tc>
              <w:tc>
                <w:tcPr>
                  <w:tcW w:w="4819" w:type="dxa"/>
                </w:tcPr>
                <w:p w14:paraId="50439174" w14:textId="77777777" w:rsidR="005D7AD1" w:rsidRPr="00C244B7" w:rsidRDefault="005D7AD1" w:rsidP="00853D34">
                  <w:pPr>
                    <w:tabs>
                      <w:tab w:val="left" w:pos="5252"/>
                    </w:tabs>
                    <w:ind w:left="1560" w:right="-284"/>
                    <w:rPr>
                      <w:sz w:val="28"/>
                      <w:szCs w:val="28"/>
                    </w:rPr>
                  </w:pPr>
                </w:p>
                <w:p w14:paraId="4B2FE083" w14:textId="23644D11" w:rsidR="005D7AD1" w:rsidRPr="00C244B7" w:rsidRDefault="00F367C5" w:rsidP="005D7AD1">
                  <w:pPr>
                    <w:tabs>
                      <w:tab w:val="left" w:pos="2835"/>
                    </w:tabs>
                    <w:ind w:right="-284"/>
                    <w:rPr>
                      <w:sz w:val="28"/>
                      <w:szCs w:val="28"/>
                    </w:rPr>
                  </w:pPr>
                  <w:r w:rsidRPr="00F367C5">
                    <w:rPr>
                      <w:sz w:val="28"/>
                      <w:szCs w:val="28"/>
                    </w:rPr>
                    <w:t>М</w:t>
                  </w:r>
                  <w:r w:rsidR="005D7AD1" w:rsidRPr="00F367C5">
                    <w:rPr>
                      <w:sz w:val="28"/>
                      <w:szCs w:val="28"/>
                    </w:rPr>
                    <w:t xml:space="preserve">К № </w:t>
                  </w:r>
                  <w:r w:rsidRPr="00F367C5">
                    <w:rPr>
                      <w:sz w:val="28"/>
                      <w:szCs w:val="28"/>
                    </w:rPr>
                    <w:t>0151200006022000306</w:t>
                  </w:r>
                  <w:r w:rsidR="00C244B7" w:rsidRPr="00F367C5">
                    <w:rPr>
                      <w:sz w:val="28"/>
                      <w:szCs w:val="28"/>
                    </w:rPr>
                    <w:t xml:space="preserve"> от </w:t>
                  </w:r>
                  <w:r w:rsidRPr="00F367C5">
                    <w:rPr>
                      <w:sz w:val="28"/>
                      <w:szCs w:val="28"/>
                    </w:rPr>
                    <w:t>31.10.2022</w:t>
                  </w:r>
                </w:p>
              </w:tc>
            </w:tr>
            <w:tr w:rsidR="005D7AD1" w:rsidRPr="00C244B7" w14:paraId="2B0AE74E" w14:textId="77777777" w:rsidTr="00853D34">
              <w:tc>
                <w:tcPr>
                  <w:tcW w:w="4140" w:type="dxa"/>
                </w:tcPr>
                <w:p w14:paraId="4AA40B4E" w14:textId="77777777" w:rsidR="005D7AD1" w:rsidRPr="00C244B7" w:rsidRDefault="005D7AD1" w:rsidP="005B3B0E">
                  <w:pPr>
                    <w:tabs>
                      <w:tab w:val="left" w:pos="5252"/>
                    </w:tabs>
                    <w:ind w:left="1560" w:right="-284"/>
                    <w:jc w:val="right"/>
                    <w:rPr>
                      <w:b/>
                      <w:sz w:val="28"/>
                      <w:szCs w:val="28"/>
                    </w:rPr>
                  </w:pPr>
                </w:p>
                <w:p w14:paraId="12527998" w14:textId="77777777" w:rsidR="005D7AD1" w:rsidRPr="00C244B7" w:rsidRDefault="005D7AD1" w:rsidP="005B3B0E">
                  <w:pPr>
                    <w:tabs>
                      <w:tab w:val="left" w:pos="5252"/>
                    </w:tabs>
                    <w:ind w:right="1137"/>
                    <w:jc w:val="right"/>
                    <w:rPr>
                      <w:b/>
                      <w:sz w:val="28"/>
                      <w:szCs w:val="28"/>
                    </w:rPr>
                  </w:pPr>
                  <w:r w:rsidRPr="00C244B7">
                    <w:rPr>
                      <w:b/>
                      <w:sz w:val="28"/>
                      <w:szCs w:val="28"/>
                    </w:rPr>
                    <w:t>Исполнитель:</w:t>
                  </w:r>
                </w:p>
              </w:tc>
              <w:tc>
                <w:tcPr>
                  <w:tcW w:w="4819" w:type="dxa"/>
                </w:tcPr>
                <w:p w14:paraId="010F6FEC" w14:textId="77777777" w:rsidR="005D7AD1" w:rsidRPr="00C244B7" w:rsidRDefault="005D7AD1" w:rsidP="00853D34">
                  <w:pPr>
                    <w:tabs>
                      <w:tab w:val="left" w:pos="5252"/>
                    </w:tabs>
                    <w:ind w:left="1560" w:right="-284"/>
                    <w:rPr>
                      <w:sz w:val="28"/>
                      <w:szCs w:val="28"/>
                    </w:rPr>
                  </w:pPr>
                </w:p>
                <w:p w14:paraId="484570F3" w14:textId="77777777" w:rsidR="005D7AD1" w:rsidRPr="00C244B7" w:rsidRDefault="005D7AD1" w:rsidP="00C244B7">
                  <w:pPr>
                    <w:tabs>
                      <w:tab w:val="left" w:pos="5252"/>
                    </w:tabs>
                    <w:ind w:right="-284"/>
                    <w:rPr>
                      <w:b/>
                      <w:sz w:val="28"/>
                      <w:szCs w:val="28"/>
                    </w:rPr>
                  </w:pPr>
                  <w:r w:rsidRPr="00C244B7">
                    <w:rPr>
                      <w:sz w:val="28"/>
                      <w:szCs w:val="28"/>
                    </w:rPr>
                    <w:t>О</w:t>
                  </w:r>
                  <w:r w:rsidR="00C244B7">
                    <w:rPr>
                      <w:sz w:val="28"/>
                      <w:szCs w:val="28"/>
                    </w:rPr>
                    <w:t>бщество с ограниченной ответственностью</w:t>
                  </w:r>
                  <w:r w:rsidRPr="00C244B7">
                    <w:rPr>
                      <w:sz w:val="28"/>
                      <w:szCs w:val="28"/>
                    </w:rPr>
                    <w:t xml:space="preserve"> «ВЕКТОР»</w:t>
                  </w:r>
                </w:p>
              </w:tc>
            </w:tr>
            <w:tr w:rsidR="005D7AD1" w:rsidRPr="00C244B7" w14:paraId="0C19CBA7" w14:textId="77777777" w:rsidTr="00853D34">
              <w:tc>
                <w:tcPr>
                  <w:tcW w:w="4140" w:type="dxa"/>
                </w:tcPr>
                <w:p w14:paraId="5C587626" w14:textId="77777777" w:rsidR="005D7AD1" w:rsidRPr="00C244B7" w:rsidRDefault="005D7AD1" w:rsidP="005B3B0E">
                  <w:pPr>
                    <w:tabs>
                      <w:tab w:val="left" w:pos="5252"/>
                    </w:tabs>
                    <w:ind w:left="1560" w:right="-284"/>
                    <w:jc w:val="right"/>
                    <w:rPr>
                      <w:b/>
                      <w:sz w:val="28"/>
                      <w:szCs w:val="28"/>
                    </w:rPr>
                  </w:pPr>
                </w:p>
                <w:p w14:paraId="48B96F57" w14:textId="77777777" w:rsidR="005D7AD1" w:rsidRPr="00C244B7" w:rsidRDefault="005D7AD1" w:rsidP="005B3B0E">
                  <w:pPr>
                    <w:tabs>
                      <w:tab w:val="left" w:pos="5252"/>
                    </w:tabs>
                    <w:ind w:left="1560" w:right="-284"/>
                    <w:jc w:val="right"/>
                    <w:rPr>
                      <w:b/>
                      <w:sz w:val="28"/>
                      <w:szCs w:val="28"/>
                    </w:rPr>
                  </w:pPr>
                </w:p>
                <w:p w14:paraId="0CF126CA" w14:textId="77777777" w:rsidR="005D7AD1" w:rsidRPr="00C244B7" w:rsidRDefault="005D7AD1" w:rsidP="005B3B0E">
                  <w:pPr>
                    <w:tabs>
                      <w:tab w:val="left" w:pos="5252"/>
                    </w:tabs>
                    <w:ind w:left="1560" w:right="1197"/>
                    <w:jc w:val="right"/>
                    <w:rPr>
                      <w:b/>
                      <w:sz w:val="28"/>
                      <w:szCs w:val="28"/>
                    </w:rPr>
                  </w:pPr>
                  <w:r w:rsidRPr="00C244B7">
                    <w:rPr>
                      <w:b/>
                      <w:sz w:val="28"/>
                      <w:szCs w:val="28"/>
                    </w:rPr>
                    <w:t>Шифр:</w:t>
                  </w:r>
                </w:p>
              </w:tc>
              <w:tc>
                <w:tcPr>
                  <w:tcW w:w="4819" w:type="dxa"/>
                </w:tcPr>
                <w:p w14:paraId="1A69C01E" w14:textId="77777777" w:rsidR="005D7AD1" w:rsidRPr="00C244B7" w:rsidRDefault="005D7AD1" w:rsidP="00853D34">
                  <w:pPr>
                    <w:tabs>
                      <w:tab w:val="left" w:pos="5252"/>
                    </w:tabs>
                    <w:ind w:left="1560" w:right="-284"/>
                    <w:rPr>
                      <w:sz w:val="28"/>
                      <w:szCs w:val="28"/>
                    </w:rPr>
                  </w:pPr>
                </w:p>
                <w:p w14:paraId="65FC033B" w14:textId="77777777" w:rsidR="005D7AD1" w:rsidRPr="00C244B7" w:rsidRDefault="005D7AD1" w:rsidP="00853D34">
                  <w:pPr>
                    <w:tabs>
                      <w:tab w:val="left" w:pos="5252"/>
                    </w:tabs>
                    <w:ind w:left="1560" w:right="-284"/>
                    <w:rPr>
                      <w:sz w:val="28"/>
                      <w:szCs w:val="28"/>
                    </w:rPr>
                  </w:pPr>
                </w:p>
                <w:p w14:paraId="1014E174" w14:textId="12CDC77F" w:rsidR="005D7AD1" w:rsidRPr="00C244B7" w:rsidRDefault="005D7AD1" w:rsidP="005D7AD1">
                  <w:pPr>
                    <w:tabs>
                      <w:tab w:val="left" w:pos="5252"/>
                    </w:tabs>
                    <w:ind w:right="-284"/>
                    <w:rPr>
                      <w:b/>
                      <w:sz w:val="28"/>
                      <w:szCs w:val="28"/>
                    </w:rPr>
                  </w:pPr>
                  <w:r w:rsidRPr="00C244B7">
                    <w:rPr>
                      <w:sz w:val="28"/>
                      <w:szCs w:val="28"/>
                    </w:rPr>
                    <w:t>ГП-Н</w:t>
                  </w:r>
                  <w:r w:rsidR="005B3B0E">
                    <w:rPr>
                      <w:sz w:val="28"/>
                      <w:szCs w:val="28"/>
                    </w:rPr>
                    <w:t>К</w:t>
                  </w:r>
                  <w:r w:rsidR="00A749EC">
                    <w:rPr>
                      <w:sz w:val="28"/>
                      <w:szCs w:val="28"/>
                    </w:rPr>
                    <w:t>М</w:t>
                  </w:r>
                  <w:r w:rsidRPr="00C244B7">
                    <w:rPr>
                      <w:sz w:val="28"/>
                      <w:szCs w:val="28"/>
                    </w:rPr>
                    <w:t>20</w:t>
                  </w:r>
                  <w:r w:rsidR="005B3B0E">
                    <w:rPr>
                      <w:sz w:val="28"/>
                      <w:szCs w:val="28"/>
                    </w:rPr>
                    <w:t>22</w:t>
                  </w:r>
                </w:p>
              </w:tc>
            </w:tr>
          </w:tbl>
          <w:p w14:paraId="54A67519" w14:textId="77777777" w:rsidR="005D7AD1" w:rsidRPr="00C244B7" w:rsidRDefault="005D7AD1" w:rsidP="00853D34">
            <w:pPr>
              <w:ind w:right="-285" w:firstLine="993"/>
              <w:rPr>
                <w:sz w:val="28"/>
                <w:szCs w:val="28"/>
              </w:rPr>
            </w:pPr>
          </w:p>
        </w:tc>
        <w:tc>
          <w:tcPr>
            <w:tcW w:w="6662" w:type="dxa"/>
          </w:tcPr>
          <w:p w14:paraId="10E7191A" w14:textId="77777777" w:rsidR="005D7AD1" w:rsidRPr="00C244B7" w:rsidRDefault="005D7AD1" w:rsidP="00853D34">
            <w:pPr>
              <w:tabs>
                <w:tab w:val="left" w:pos="2835"/>
              </w:tabs>
              <w:ind w:right="-285" w:firstLine="993"/>
              <w:rPr>
                <w:sz w:val="28"/>
                <w:szCs w:val="28"/>
              </w:rPr>
            </w:pPr>
          </w:p>
        </w:tc>
      </w:tr>
      <w:tr w:rsidR="005D7AD1" w:rsidRPr="00C244B7" w14:paraId="73052B62" w14:textId="77777777" w:rsidTr="00853D34">
        <w:tc>
          <w:tcPr>
            <w:tcW w:w="2552" w:type="dxa"/>
          </w:tcPr>
          <w:p w14:paraId="6F78965F" w14:textId="77777777" w:rsidR="005D7AD1" w:rsidRPr="00C244B7" w:rsidRDefault="005D7AD1" w:rsidP="00853D34">
            <w:pPr>
              <w:tabs>
                <w:tab w:val="left" w:pos="5252"/>
              </w:tabs>
              <w:ind w:right="-285" w:firstLine="993"/>
              <w:rPr>
                <w:b/>
                <w:sz w:val="28"/>
                <w:szCs w:val="28"/>
              </w:rPr>
            </w:pPr>
          </w:p>
        </w:tc>
        <w:tc>
          <w:tcPr>
            <w:tcW w:w="6662" w:type="dxa"/>
          </w:tcPr>
          <w:p w14:paraId="002DAAFC" w14:textId="77777777" w:rsidR="005D7AD1" w:rsidRPr="00C244B7" w:rsidRDefault="005D7AD1" w:rsidP="00853D34">
            <w:pPr>
              <w:tabs>
                <w:tab w:val="left" w:pos="2835"/>
              </w:tabs>
              <w:ind w:right="-285" w:firstLine="993"/>
              <w:rPr>
                <w:sz w:val="28"/>
                <w:szCs w:val="28"/>
              </w:rPr>
            </w:pPr>
          </w:p>
        </w:tc>
      </w:tr>
      <w:tr w:rsidR="005D7AD1" w:rsidRPr="00C244B7" w14:paraId="1BACEAFC" w14:textId="77777777" w:rsidTr="00853D34">
        <w:tc>
          <w:tcPr>
            <w:tcW w:w="2552" w:type="dxa"/>
          </w:tcPr>
          <w:p w14:paraId="285E4464" w14:textId="77777777" w:rsidR="005D7AD1" w:rsidRPr="00C244B7" w:rsidRDefault="005D7AD1" w:rsidP="00853D34">
            <w:pPr>
              <w:tabs>
                <w:tab w:val="left" w:pos="5252"/>
              </w:tabs>
              <w:ind w:right="-285" w:firstLine="993"/>
              <w:rPr>
                <w:b/>
                <w:sz w:val="28"/>
                <w:szCs w:val="28"/>
              </w:rPr>
            </w:pPr>
          </w:p>
        </w:tc>
        <w:tc>
          <w:tcPr>
            <w:tcW w:w="6662" w:type="dxa"/>
          </w:tcPr>
          <w:p w14:paraId="437286DF" w14:textId="77777777" w:rsidR="005D7AD1" w:rsidRPr="00C244B7" w:rsidRDefault="005D7AD1" w:rsidP="00853D34">
            <w:pPr>
              <w:tabs>
                <w:tab w:val="left" w:pos="5252"/>
              </w:tabs>
              <w:ind w:right="-285" w:firstLine="993"/>
              <w:rPr>
                <w:b/>
                <w:sz w:val="28"/>
                <w:szCs w:val="28"/>
              </w:rPr>
            </w:pPr>
          </w:p>
        </w:tc>
      </w:tr>
      <w:tr w:rsidR="005D7AD1" w:rsidRPr="00C244B7" w14:paraId="05A96492" w14:textId="77777777" w:rsidTr="00853D34">
        <w:tc>
          <w:tcPr>
            <w:tcW w:w="2552" w:type="dxa"/>
          </w:tcPr>
          <w:p w14:paraId="53BF9472" w14:textId="77777777" w:rsidR="005D7AD1" w:rsidRPr="00C244B7" w:rsidRDefault="005D7AD1" w:rsidP="00853D34">
            <w:pPr>
              <w:tabs>
                <w:tab w:val="left" w:pos="5252"/>
              </w:tabs>
              <w:ind w:right="-285" w:firstLine="993"/>
              <w:rPr>
                <w:b/>
                <w:sz w:val="28"/>
                <w:szCs w:val="28"/>
              </w:rPr>
            </w:pPr>
          </w:p>
        </w:tc>
        <w:tc>
          <w:tcPr>
            <w:tcW w:w="6662" w:type="dxa"/>
          </w:tcPr>
          <w:p w14:paraId="77AEBD84" w14:textId="77777777" w:rsidR="005D7AD1" w:rsidRPr="00C244B7" w:rsidRDefault="005D7AD1" w:rsidP="00853D34">
            <w:pPr>
              <w:tabs>
                <w:tab w:val="left" w:pos="5252"/>
              </w:tabs>
              <w:ind w:right="-285" w:firstLine="993"/>
              <w:rPr>
                <w:b/>
                <w:sz w:val="28"/>
                <w:szCs w:val="28"/>
              </w:rPr>
            </w:pPr>
          </w:p>
        </w:tc>
      </w:tr>
    </w:tbl>
    <w:p w14:paraId="4E83F301" w14:textId="77777777" w:rsidR="005D7AD1" w:rsidRPr="00C244B7" w:rsidRDefault="005D7AD1" w:rsidP="005D7AD1">
      <w:pPr>
        <w:tabs>
          <w:tab w:val="left" w:pos="4678"/>
          <w:tab w:val="left" w:pos="7230"/>
        </w:tabs>
        <w:ind w:right="-285"/>
        <w:rPr>
          <w:sz w:val="28"/>
          <w:szCs w:val="28"/>
        </w:rPr>
      </w:pPr>
    </w:p>
    <w:p w14:paraId="370E4F85" w14:textId="77777777" w:rsidR="005D7AD1" w:rsidRPr="00C244B7" w:rsidRDefault="005D7AD1" w:rsidP="005D7AD1">
      <w:pPr>
        <w:tabs>
          <w:tab w:val="left" w:pos="4678"/>
          <w:tab w:val="left" w:pos="7230"/>
        </w:tabs>
        <w:ind w:right="-285" w:firstLine="993"/>
        <w:rPr>
          <w:sz w:val="28"/>
          <w:szCs w:val="28"/>
        </w:rPr>
      </w:pPr>
    </w:p>
    <w:p w14:paraId="3B0D7935" w14:textId="77777777" w:rsidR="005D7AD1" w:rsidRPr="00C244B7" w:rsidRDefault="005D7AD1" w:rsidP="005D7AD1">
      <w:pPr>
        <w:tabs>
          <w:tab w:val="left" w:pos="4678"/>
          <w:tab w:val="left" w:pos="7230"/>
        </w:tabs>
        <w:ind w:right="-285" w:firstLine="993"/>
        <w:rPr>
          <w:sz w:val="28"/>
          <w:szCs w:val="28"/>
        </w:rPr>
      </w:pPr>
    </w:p>
    <w:p w14:paraId="0EEFC292" w14:textId="77777777" w:rsidR="005D7AD1" w:rsidRPr="00C244B7" w:rsidRDefault="00932838" w:rsidP="005D7AD1">
      <w:pPr>
        <w:tabs>
          <w:tab w:val="left" w:pos="4678"/>
          <w:tab w:val="left" w:pos="7230"/>
        </w:tabs>
        <w:ind w:right="-285" w:firstLine="1276"/>
        <w:rPr>
          <w:sz w:val="28"/>
          <w:szCs w:val="28"/>
        </w:rPr>
      </w:pPr>
      <w:r w:rsidRPr="00C244B7">
        <w:rPr>
          <w:sz w:val="28"/>
          <w:szCs w:val="28"/>
        </w:rPr>
        <w:t>Генеральный д</w:t>
      </w:r>
      <w:r w:rsidR="005D7AD1" w:rsidRPr="00C244B7">
        <w:rPr>
          <w:sz w:val="28"/>
          <w:szCs w:val="28"/>
        </w:rPr>
        <w:t>иректор</w:t>
      </w:r>
      <w:r w:rsidR="005D7AD1" w:rsidRPr="00C244B7">
        <w:rPr>
          <w:sz w:val="28"/>
          <w:szCs w:val="28"/>
        </w:rPr>
        <w:tab/>
        <w:t>__________________</w:t>
      </w:r>
      <w:r w:rsidR="005D7AD1" w:rsidRPr="00C244B7">
        <w:rPr>
          <w:sz w:val="28"/>
          <w:szCs w:val="28"/>
        </w:rPr>
        <w:tab/>
        <w:t>А.В. Щербаков</w:t>
      </w:r>
    </w:p>
    <w:p w14:paraId="1F080620" w14:textId="77777777" w:rsidR="005D7AD1" w:rsidRPr="00C244B7" w:rsidRDefault="005D7AD1" w:rsidP="005D7AD1">
      <w:pPr>
        <w:tabs>
          <w:tab w:val="left" w:pos="7200"/>
        </w:tabs>
        <w:ind w:right="-285" w:firstLine="1276"/>
        <w:rPr>
          <w:sz w:val="28"/>
          <w:szCs w:val="28"/>
        </w:rPr>
      </w:pPr>
    </w:p>
    <w:p w14:paraId="11DFBE1D" w14:textId="77777777" w:rsidR="005D7AD1" w:rsidRPr="00C244B7" w:rsidRDefault="005D7AD1" w:rsidP="005D7AD1">
      <w:pPr>
        <w:tabs>
          <w:tab w:val="left" w:pos="4678"/>
          <w:tab w:val="left" w:pos="7230"/>
        </w:tabs>
        <w:ind w:right="-285" w:firstLine="993"/>
        <w:rPr>
          <w:sz w:val="28"/>
          <w:szCs w:val="28"/>
        </w:rPr>
      </w:pPr>
    </w:p>
    <w:p w14:paraId="72158D77" w14:textId="77777777" w:rsidR="005D7AD1" w:rsidRPr="00C244B7" w:rsidRDefault="005D7AD1" w:rsidP="005D7AD1">
      <w:pPr>
        <w:tabs>
          <w:tab w:val="left" w:pos="4678"/>
          <w:tab w:val="left" w:pos="7230"/>
        </w:tabs>
        <w:ind w:right="-285" w:firstLine="993"/>
        <w:rPr>
          <w:sz w:val="28"/>
          <w:szCs w:val="28"/>
        </w:rPr>
      </w:pPr>
    </w:p>
    <w:p w14:paraId="3FE10B23" w14:textId="77777777" w:rsidR="005D7AD1" w:rsidRDefault="005D7AD1" w:rsidP="005D7AD1">
      <w:pPr>
        <w:spacing w:line="288" w:lineRule="auto"/>
        <w:ind w:right="-285" w:firstLine="993"/>
        <w:jc w:val="center"/>
        <w:rPr>
          <w:sz w:val="28"/>
          <w:szCs w:val="28"/>
        </w:rPr>
      </w:pPr>
    </w:p>
    <w:p w14:paraId="37750FC3" w14:textId="77777777" w:rsidR="00C244B7" w:rsidRDefault="00C244B7" w:rsidP="005D7AD1">
      <w:pPr>
        <w:spacing w:line="288" w:lineRule="auto"/>
        <w:ind w:right="-285" w:firstLine="993"/>
        <w:jc w:val="center"/>
        <w:rPr>
          <w:sz w:val="28"/>
          <w:szCs w:val="28"/>
        </w:rPr>
      </w:pPr>
    </w:p>
    <w:p w14:paraId="20EA81B6" w14:textId="77777777" w:rsidR="00014760" w:rsidRDefault="00014760" w:rsidP="005D7AD1">
      <w:pPr>
        <w:spacing w:line="288" w:lineRule="auto"/>
        <w:ind w:right="-285" w:firstLine="993"/>
        <w:jc w:val="center"/>
        <w:rPr>
          <w:sz w:val="28"/>
          <w:szCs w:val="28"/>
        </w:rPr>
      </w:pPr>
    </w:p>
    <w:p w14:paraId="5F7EDCBC" w14:textId="77777777" w:rsidR="007210A5" w:rsidRPr="00C244B7" w:rsidRDefault="007210A5" w:rsidP="005D7AD1">
      <w:pPr>
        <w:spacing w:line="288" w:lineRule="auto"/>
        <w:ind w:right="-285" w:firstLine="993"/>
        <w:jc w:val="center"/>
        <w:rPr>
          <w:sz w:val="28"/>
          <w:szCs w:val="28"/>
        </w:rPr>
      </w:pPr>
    </w:p>
    <w:p w14:paraId="20E70C4A" w14:textId="3E66E8CB" w:rsidR="00C61BC2" w:rsidRPr="00C244B7" w:rsidRDefault="00DA3B00" w:rsidP="005D7AD1">
      <w:pPr>
        <w:ind w:right="-285"/>
        <w:jc w:val="center"/>
        <w:rPr>
          <w:sz w:val="28"/>
          <w:szCs w:val="28"/>
        </w:rPr>
        <w:sectPr w:rsidR="00C61BC2" w:rsidRPr="00C244B7" w:rsidSect="00C244B7">
          <w:pgSz w:w="11906" w:h="16838"/>
          <w:pgMar w:top="1134" w:right="567" w:bottom="1134" w:left="1418" w:header="454" w:footer="709" w:gutter="0"/>
          <w:cols w:space="708"/>
          <w:titlePg/>
          <w:docGrid w:linePitch="360"/>
        </w:sectPr>
      </w:pPr>
      <w:r w:rsidRPr="00C244B7">
        <w:rPr>
          <w:sz w:val="28"/>
          <w:szCs w:val="28"/>
        </w:rPr>
        <w:t xml:space="preserve">              Новосибирск</w:t>
      </w:r>
      <w:r w:rsidR="005D7AD1" w:rsidRPr="00C244B7">
        <w:rPr>
          <w:sz w:val="28"/>
          <w:szCs w:val="28"/>
        </w:rPr>
        <w:t xml:space="preserve"> 20</w:t>
      </w:r>
      <w:r w:rsidR="00C67836">
        <w:rPr>
          <w:sz w:val="28"/>
          <w:szCs w:val="28"/>
        </w:rPr>
        <w:t>2</w:t>
      </w:r>
      <w:r w:rsidR="00E033C6">
        <w:rPr>
          <w:sz w:val="28"/>
          <w:szCs w:val="28"/>
        </w:rPr>
        <w:t>2</w:t>
      </w:r>
    </w:p>
    <w:p w14:paraId="5ACF2D40" w14:textId="77777777" w:rsidR="007C0F80" w:rsidRDefault="00587190" w:rsidP="00DE7C48">
      <w:pPr>
        <w:ind w:right="-285"/>
        <w:jc w:val="center"/>
        <w:rPr>
          <w:b/>
          <w:sz w:val="28"/>
          <w:szCs w:val="28"/>
        </w:rPr>
      </w:pPr>
      <w:r>
        <w:rPr>
          <w:b/>
          <w:sz w:val="28"/>
          <w:szCs w:val="28"/>
        </w:rPr>
        <w:lastRenderedPageBreak/>
        <w:t>СОДЕРЖАНИЕ</w:t>
      </w:r>
    </w:p>
    <w:sdt>
      <w:sdtPr>
        <w:rPr>
          <w:rFonts w:ascii="Times New Roman" w:eastAsia="Times New Roman" w:hAnsi="Times New Roman" w:cs="Times New Roman"/>
          <w:b w:val="0"/>
          <w:bCs w:val="0"/>
          <w:color w:val="auto"/>
          <w:sz w:val="24"/>
          <w:szCs w:val="24"/>
        </w:rPr>
        <w:id w:val="1842430284"/>
      </w:sdtPr>
      <w:sdtEndPr>
        <w:rPr>
          <w:sz w:val="28"/>
          <w:szCs w:val="28"/>
        </w:rPr>
      </w:sdtEndPr>
      <w:sdtContent>
        <w:p w14:paraId="5907DD32" w14:textId="77777777" w:rsidR="00467FDD" w:rsidRPr="00972869" w:rsidRDefault="00467FDD" w:rsidP="00972869">
          <w:pPr>
            <w:pStyle w:val="afff0"/>
            <w:spacing w:before="0" w:line="240" w:lineRule="auto"/>
            <w:ind w:right="-2"/>
            <w:jc w:val="both"/>
            <w:rPr>
              <w:rFonts w:ascii="Times New Roman" w:hAnsi="Times New Roman" w:cs="Times New Roman"/>
              <w:b w:val="0"/>
              <w:bCs w:val="0"/>
            </w:rPr>
          </w:pPr>
        </w:p>
        <w:p w14:paraId="16AE8343" w14:textId="11D8B331" w:rsidR="00F367C5" w:rsidRPr="00F367C5" w:rsidRDefault="009A4C64">
          <w:pPr>
            <w:pStyle w:val="13"/>
            <w:rPr>
              <w:rFonts w:eastAsiaTheme="minorEastAsia"/>
            </w:rPr>
          </w:pPr>
          <w:r w:rsidRPr="00F367C5">
            <w:fldChar w:fldCharType="begin"/>
          </w:r>
          <w:r w:rsidR="00467FDD" w:rsidRPr="00F367C5">
            <w:instrText xml:space="preserve"> TOC \o "1-3" \h \z \u </w:instrText>
          </w:r>
          <w:r w:rsidRPr="00F367C5">
            <w:fldChar w:fldCharType="separate"/>
          </w:r>
          <w:hyperlink w:anchor="_Toc130461770" w:history="1">
            <w:r w:rsidR="00F367C5" w:rsidRPr="00F367C5">
              <w:rPr>
                <w:rStyle w:val="af3"/>
              </w:rPr>
              <w:t>1 общие положения</w:t>
            </w:r>
            <w:r w:rsidR="00F367C5" w:rsidRPr="00F367C5">
              <w:rPr>
                <w:webHidden/>
              </w:rPr>
              <w:tab/>
            </w:r>
            <w:r w:rsidR="00F367C5" w:rsidRPr="00F367C5">
              <w:rPr>
                <w:webHidden/>
              </w:rPr>
              <w:fldChar w:fldCharType="begin"/>
            </w:r>
            <w:r w:rsidR="00F367C5" w:rsidRPr="00F367C5">
              <w:rPr>
                <w:webHidden/>
              </w:rPr>
              <w:instrText xml:space="preserve"> PAGEREF _Toc130461770 \h </w:instrText>
            </w:r>
            <w:r w:rsidR="00F367C5" w:rsidRPr="00F367C5">
              <w:rPr>
                <w:webHidden/>
              </w:rPr>
            </w:r>
            <w:r w:rsidR="00F367C5" w:rsidRPr="00F367C5">
              <w:rPr>
                <w:webHidden/>
              </w:rPr>
              <w:fldChar w:fldCharType="separate"/>
            </w:r>
            <w:r w:rsidR="00033ADA">
              <w:rPr>
                <w:webHidden/>
              </w:rPr>
              <w:t>8</w:t>
            </w:r>
            <w:r w:rsidR="00F367C5" w:rsidRPr="00F367C5">
              <w:rPr>
                <w:webHidden/>
              </w:rPr>
              <w:fldChar w:fldCharType="end"/>
            </w:r>
          </w:hyperlink>
        </w:p>
        <w:p w14:paraId="3FEE5112" w14:textId="503DBCAE" w:rsidR="00F367C5" w:rsidRPr="00F367C5" w:rsidRDefault="00244A72">
          <w:pPr>
            <w:pStyle w:val="27"/>
            <w:rPr>
              <w:rFonts w:eastAsiaTheme="minorEastAsia"/>
              <w:b w:val="0"/>
              <w:lang w:val="ru-RU"/>
            </w:rPr>
          </w:pPr>
          <w:hyperlink w:anchor="_Toc130461771" w:history="1">
            <w:r w:rsidR="00F367C5" w:rsidRPr="00F367C5">
              <w:rPr>
                <w:rStyle w:val="af3"/>
                <w:b w:val="0"/>
              </w:rPr>
              <w:t>1.1 Сведения о нормативно-правовых актах Российской Федерации и субъекта Российской Федерации</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_Toc130461771 \h </w:instrText>
            </w:r>
            <w:r w:rsidR="00F367C5" w:rsidRPr="00F367C5">
              <w:rPr>
                <w:b w:val="0"/>
                <w:webHidden/>
              </w:rPr>
            </w:r>
            <w:r w:rsidR="00F367C5" w:rsidRPr="00F367C5">
              <w:rPr>
                <w:b w:val="0"/>
                <w:webHidden/>
              </w:rPr>
              <w:fldChar w:fldCharType="separate"/>
            </w:r>
            <w:r w:rsidR="00033ADA">
              <w:rPr>
                <w:b w:val="0"/>
                <w:webHidden/>
              </w:rPr>
              <w:t>8</w:t>
            </w:r>
            <w:r w:rsidR="00F367C5" w:rsidRPr="00F367C5">
              <w:rPr>
                <w:b w:val="0"/>
                <w:webHidden/>
              </w:rPr>
              <w:fldChar w:fldCharType="end"/>
            </w:r>
          </w:hyperlink>
        </w:p>
        <w:p w14:paraId="34A8EE11" w14:textId="2A251D3F" w:rsidR="00F367C5" w:rsidRPr="00F367C5" w:rsidRDefault="00244A72">
          <w:pPr>
            <w:pStyle w:val="27"/>
            <w:rPr>
              <w:rFonts w:eastAsiaTheme="minorEastAsia"/>
              <w:b w:val="0"/>
              <w:lang w:val="ru-RU"/>
            </w:rPr>
          </w:pPr>
          <w:hyperlink w:anchor="_Toc130461772" w:history="1">
            <w:r w:rsidR="00F367C5" w:rsidRPr="00F367C5">
              <w:rPr>
                <w:rStyle w:val="af3"/>
                <w:b w:val="0"/>
              </w:rPr>
              <w:t>1.2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_Toc130461772 \h </w:instrText>
            </w:r>
            <w:r w:rsidR="00F367C5" w:rsidRPr="00F367C5">
              <w:rPr>
                <w:b w:val="0"/>
                <w:webHidden/>
              </w:rPr>
            </w:r>
            <w:r w:rsidR="00F367C5" w:rsidRPr="00F367C5">
              <w:rPr>
                <w:b w:val="0"/>
                <w:webHidden/>
              </w:rPr>
              <w:fldChar w:fldCharType="separate"/>
            </w:r>
            <w:r w:rsidR="00033ADA">
              <w:rPr>
                <w:b w:val="0"/>
                <w:webHidden/>
              </w:rPr>
              <w:t>14</w:t>
            </w:r>
            <w:r w:rsidR="00F367C5" w:rsidRPr="00F367C5">
              <w:rPr>
                <w:b w:val="0"/>
                <w:webHidden/>
              </w:rPr>
              <w:fldChar w:fldCharType="end"/>
            </w:r>
          </w:hyperlink>
        </w:p>
        <w:p w14:paraId="4FC1C370" w14:textId="542D4BB8" w:rsidR="00F367C5" w:rsidRPr="00F367C5" w:rsidRDefault="00244A72">
          <w:pPr>
            <w:pStyle w:val="27"/>
            <w:rPr>
              <w:rFonts w:eastAsiaTheme="minorEastAsia"/>
              <w:b w:val="0"/>
              <w:lang w:val="ru-RU"/>
            </w:rPr>
          </w:pPr>
          <w:hyperlink w:anchor="_Toc130461773" w:history="1">
            <w:r w:rsidR="00F367C5" w:rsidRPr="00F367C5">
              <w:rPr>
                <w:rStyle w:val="af3"/>
                <w:b w:val="0"/>
              </w:rPr>
              <w:t>1.3 Перечень мероприятий «Стратегии социально-экономического развития Каргатского района Новосибирской области до 2030 года» относительно территории Мусинского сельсовета</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_Toc130461773 \h </w:instrText>
            </w:r>
            <w:r w:rsidR="00F367C5" w:rsidRPr="00F367C5">
              <w:rPr>
                <w:b w:val="0"/>
                <w:webHidden/>
              </w:rPr>
            </w:r>
            <w:r w:rsidR="00F367C5" w:rsidRPr="00F367C5">
              <w:rPr>
                <w:b w:val="0"/>
                <w:webHidden/>
              </w:rPr>
              <w:fldChar w:fldCharType="separate"/>
            </w:r>
            <w:r w:rsidR="00033ADA">
              <w:rPr>
                <w:b w:val="0"/>
                <w:webHidden/>
              </w:rPr>
              <w:t>15</w:t>
            </w:r>
            <w:r w:rsidR="00F367C5" w:rsidRPr="00F367C5">
              <w:rPr>
                <w:b w:val="0"/>
                <w:webHidden/>
              </w:rPr>
              <w:fldChar w:fldCharType="end"/>
            </w:r>
          </w:hyperlink>
        </w:p>
        <w:p w14:paraId="5773818B" w14:textId="023A9DBC" w:rsidR="00F367C5" w:rsidRPr="00F367C5" w:rsidRDefault="00244A72">
          <w:pPr>
            <w:pStyle w:val="27"/>
            <w:rPr>
              <w:rFonts w:eastAsiaTheme="minorEastAsia"/>
              <w:b w:val="0"/>
              <w:lang w:val="ru-RU"/>
            </w:rPr>
          </w:pPr>
          <w:hyperlink w:anchor="_Toc130461774" w:history="1">
            <w:r w:rsidR="00F367C5" w:rsidRPr="00F367C5">
              <w:rPr>
                <w:rStyle w:val="af3"/>
                <w:b w:val="0"/>
              </w:rPr>
              <w:t>1.4 Перечень мероприятий Программы комплексного развития систем коммунальной инфраструктуры Мусинского сельсовета Каргатского района Новосибирской области на 2023 – 2028 годы</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_Toc130461774 \h </w:instrText>
            </w:r>
            <w:r w:rsidR="00F367C5" w:rsidRPr="00F367C5">
              <w:rPr>
                <w:b w:val="0"/>
                <w:webHidden/>
              </w:rPr>
            </w:r>
            <w:r w:rsidR="00F367C5" w:rsidRPr="00F367C5">
              <w:rPr>
                <w:b w:val="0"/>
                <w:webHidden/>
              </w:rPr>
              <w:fldChar w:fldCharType="separate"/>
            </w:r>
            <w:r w:rsidR="00033ADA">
              <w:rPr>
                <w:b w:val="0"/>
                <w:webHidden/>
              </w:rPr>
              <w:t>16</w:t>
            </w:r>
            <w:r w:rsidR="00F367C5" w:rsidRPr="00F367C5">
              <w:rPr>
                <w:b w:val="0"/>
                <w:webHidden/>
              </w:rPr>
              <w:fldChar w:fldCharType="end"/>
            </w:r>
          </w:hyperlink>
        </w:p>
        <w:p w14:paraId="053D93E1" w14:textId="4273A355" w:rsidR="00F367C5" w:rsidRPr="00F367C5" w:rsidRDefault="00244A72">
          <w:pPr>
            <w:pStyle w:val="27"/>
            <w:rPr>
              <w:rFonts w:eastAsiaTheme="minorEastAsia"/>
              <w:b w:val="0"/>
              <w:lang w:val="ru-RU"/>
            </w:rPr>
          </w:pPr>
          <w:hyperlink w:anchor="_Toc130461775" w:history="1">
            <w:r w:rsidR="00F367C5" w:rsidRPr="00F367C5">
              <w:rPr>
                <w:rStyle w:val="af3"/>
                <w:b w:val="0"/>
              </w:rPr>
              <w:t>1.5 Перечень мероприятий программы комплексного развития транспортной инфраструктуры Мусинского сельсовета Каргатского района Новосибирской области на 2023-2028 годы</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_Toc130461775 \h </w:instrText>
            </w:r>
            <w:r w:rsidR="00F367C5" w:rsidRPr="00F367C5">
              <w:rPr>
                <w:b w:val="0"/>
                <w:webHidden/>
              </w:rPr>
            </w:r>
            <w:r w:rsidR="00F367C5" w:rsidRPr="00F367C5">
              <w:rPr>
                <w:b w:val="0"/>
                <w:webHidden/>
              </w:rPr>
              <w:fldChar w:fldCharType="separate"/>
            </w:r>
            <w:r w:rsidR="00033ADA">
              <w:rPr>
                <w:b w:val="0"/>
                <w:webHidden/>
              </w:rPr>
              <w:t>16</w:t>
            </w:r>
            <w:r w:rsidR="00F367C5" w:rsidRPr="00F367C5">
              <w:rPr>
                <w:b w:val="0"/>
                <w:webHidden/>
              </w:rPr>
              <w:fldChar w:fldCharType="end"/>
            </w:r>
          </w:hyperlink>
        </w:p>
        <w:p w14:paraId="265EE52C" w14:textId="0EC8968A" w:rsidR="00F367C5" w:rsidRPr="00F367C5" w:rsidRDefault="00244A72">
          <w:pPr>
            <w:pStyle w:val="27"/>
            <w:rPr>
              <w:rFonts w:eastAsiaTheme="minorEastAsia"/>
              <w:b w:val="0"/>
              <w:lang w:val="ru-RU"/>
            </w:rPr>
          </w:pPr>
          <w:hyperlink w:anchor="_Toc130461776" w:history="1">
            <w:r w:rsidR="00F367C5" w:rsidRPr="00F367C5">
              <w:rPr>
                <w:rStyle w:val="af3"/>
                <w:b w:val="0"/>
              </w:rPr>
              <w:t>1.6 Перечень мероприятий программы комплексного развития социальной инфраструктуры на территории Мусинского сельсовета Каргатского района Новосибирской области на 2023- 2028 годы</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_Toc130461776 \h </w:instrText>
            </w:r>
            <w:r w:rsidR="00F367C5" w:rsidRPr="00F367C5">
              <w:rPr>
                <w:b w:val="0"/>
                <w:webHidden/>
              </w:rPr>
            </w:r>
            <w:r w:rsidR="00F367C5" w:rsidRPr="00F367C5">
              <w:rPr>
                <w:b w:val="0"/>
                <w:webHidden/>
              </w:rPr>
              <w:fldChar w:fldCharType="separate"/>
            </w:r>
            <w:r w:rsidR="00033ADA">
              <w:rPr>
                <w:b w:val="0"/>
                <w:webHidden/>
              </w:rPr>
              <w:t>16</w:t>
            </w:r>
            <w:r w:rsidR="00F367C5" w:rsidRPr="00F367C5">
              <w:rPr>
                <w:b w:val="0"/>
                <w:webHidden/>
              </w:rPr>
              <w:fldChar w:fldCharType="end"/>
            </w:r>
          </w:hyperlink>
        </w:p>
        <w:p w14:paraId="218A98EF" w14:textId="13AAC23F" w:rsidR="00F367C5" w:rsidRPr="00F367C5" w:rsidRDefault="00244A72">
          <w:pPr>
            <w:pStyle w:val="13"/>
            <w:rPr>
              <w:rFonts w:eastAsiaTheme="minorEastAsia"/>
            </w:rPr>
          </w:pPr>
          <w:hyperlink w:anchor="_Toc130461777" w:history="1">
            <w:r w:rsidR="00F367C5" w:rsidRPr="00F367C5">
              <w:rPr>
                <w:rStyle w:val="af3"/>
              </w:rPr>
              <w:t>2 Анализ использования территории поселения</w:t>
            </w:r>
            <w:r w:rsidR="00F367C5" w:rsidRPr="00F367C5">
              <w:rPr>
                <w:webHidden/>
              </w:rPr>
              <w:tab/>
            </w:r>
            <w:r w:rsidR="00F367C5" w:rsidRPr="00F367C5">
              <w:rPr>
                <w:webHidden/>
              </w:rPr>
              <w:fldChar w:fldCharType="begin"/>
            </w:r>
            <w:r w:rsidR="00F367C5" w:rsidRPr="00F367C5">
              <w:rPr>
                <w:webHidden/>
              </w:rPr>
              <w:instrText xml:space="preserve"> PAGEREF _Toc130461777 \h </w:instrText>
            </w:r>
            <w:r w:rsidR="00F367C5" w:rsidRPr="00F367C5">
              <w:rPr>
                <w:webHidden/>
              </w:rPr>
            </w:r>
            <w:r w:rsidR="00F367C5" w:rsidRPr="00F367C5">
              <w:rPr>
                <w:webHidden/>
              </w:rPr>
              <w:fldChar w:fldCharType="separate"/>
            </w:r>
            <w:r w:rsidR="00033ADA">
              <w:rPr>
                <w:webHidden/>
              </w:rPr>
              <w:t>17</w:t>
            </w:r>
            <w:r w:rsidR="00F367C5" w:rsidRPr="00F367C5">
              <w:rPr>
                <w:webHidden/>
              </w:rPr>
              <w:fldChar w:fldCharType="end"/>
            </w:r>
          </w:hyperlink>
        </w:p>
        <w:p w14:paraId="5D19DB65" w14:textId="61B5574F" w:rsidR="00F367C5" w:rsidRPr="00F367C5" w:rsidRDefault="00244A72">
          <w:pPr>
            <w:pStyle w:val="27"/>
            <w:rPr>
              <w:rFonts w:eastAsiaTheme="minorEastAsia"/>
              <w:b w:val="0"/>
              <w:lang w:val="ru-RU"/>
            </w:rPr>
          </w:pPr>
          <w:hyperlink w:anchor="_Toc130461778" w:history="1">
            <w:r w:rsidR="00F367C5" w:rsidRPr="00F367C5">
              <w:rPr>
                <w:rStyle w:val="af3"/>
                <w:b w:val="0"/>
              </w:rPr>
              <w:t>2.1 Общая характеристика территории</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_Toc130461778 \h </w:instrText>
            </w:r>
            <w:r w:rsidR="00F367C5" w:rsidRPr="00F367C5">
              <w:rPr>
                <w:b w:val="0"/>
                <w:webHidden/>
              </w:rPr>
            </w:r>
            <w:r w:rsidR="00F367C5" w:rsidRPr="00F367C5">
              <w:rPr>
                <w:b w:val="0"/>
                <w:webHidden/>
              </w:rPr>
              <w:fldChar w:fldCharType="separate"/>
            </w:r>
            <w:r w:rsidR="00033ADA">
              <w:rPr>
                <w:b w:val="0"/>
                <w:webHidden/>
              </w:rPr>
              <w:t>17</w:t>
            </w:r>
            <w:r w:rsidR="00F367C5" w:rsidRPr="00F367C5">
              <w:rPr>
                <w:b w:val="0"/>
                <w:webHidden/>
              </w:rPr>
              <w:fldChar w:fldCharType="end"/>
            </w:r>
          </w:hyperlink>
        </w:p>
        <w:p w14:paraId="440291F9" w14:textId="16D26F1A" w:rsidR="00F367C5" w:rsidRPr="00F367C5" w:rsidRDefault="00244A72">
          <w:pPr>
            <w:pStyle w:val="27"/>
            <w:rPr>
              <w:rFonts w:eastAsiaTheme="minorEastAsia"/>
              <w:b w:val="0"/>
              <w:lang w:val="ru-RU"/>
            </w:rPr>
          </w:pPr>
          <w:hyperlink w:anchor="_Toc130461779" w:history="1">
            <w:r w:rsidR="00F367C5" w:rsidRPr="00F367C5">
              <w:rPr>
                <w:rStyle w:val="af3"/>
                <w:b w:val="0"/>
              </w:rPr>
              <w:t>2.2 Природные условия и ресурсы территории</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_Toc130461779 \h </w:instrText>
            </w:r>
            <w:r w:rsidR="00F367C5" w:rsidRPr="00F367C5">
              <w:rPr>
                <w:b w:val="0"/>
                <w:webHidden/>
              </w:rPr>
            </w:r>
            <w:r w:rsidR="00F367C5" w:rsidRPr="00F367C5">
              <w:rPr>
                <w:b w:val="0"/>
                <w:webHidden/>
              </w:rPr>
              <w:fldChar w:fldCharType="separate"/>
            </w:r>
            <w:r w:rsidR="00033ADA">
              <w:rPr>
                <w:b w:val="0"/>
                <w:webHidden/>
              </w:rPr>
              <w:t>17</w:t>
            </w:r>
            <w:r w:rsidR="00F367C5" w:rsidRPr="00F367C5">
              <w:rPr>
                <w:b w:val="0"/>
                <w:webHidden/>
              </w:rPr>
              <w:fldChar w:fldCharType="end"/>
            </w:r>
          </w:hyperlink>
        </w:p>
        <w:p w14:paraId="31A6E6F5" w14:textId="6DDC2482" w:rsidR="00F367C5" w:rsidRPr="00F367C5" w:rsidRDefault="00244A72">
          <w:pPr>
            <w:pStyle w:val="33"/>
            <w:rPr>
              <w:rFonts w:eastAsiaTheme="minorEastAsia"/>
              <w:noProof/>
              <w:sz w:val="28"/>
              <w:szCs w:val="28"/>
            </w:rPr>
          </w:pPr>
          <w:hyperlink w:anchor="_Toc130461780" w:history="1">
            <w:r w:rsidR="00F367C5" w:rsidRPr="00F367C5">
              <w:rPr>
                <w:rStyle w:val="af3"/>
                <w:noProof/>
                <w:sz w:val="28"/>
                <w:szCs w:val="28"/>
              </w:rPr>
              <w:t>2.2.1 Климат</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_Toc130461780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17</w:t>
            </w:r>
            <w:r w:rsidR="00F367C5" w:rsidRPr="00F367C5">
              <w:rPr>
                <w:noProof/>
                <w:webHidden/>
                <w:sz w:val="28"/>
                <w:szCs w:val="28"/>
              </w:rPr>
              <w:fldChar w:fldCharType="end"/>
            </w:r>
          </w:hyperlink>
        </w:p>
        <w:p w14:paraId="6AF71540" w14:textId="023F0022" w:rsidR="00F367C5" w:rsidRPr="00F367C5" w:rsidRDefault="00244A72">
          <w:pPr>
            <w:pStyle w:val="33"/>
            <w:rPr>
              <w:rFonts w:eastAsiaTheme="minorEastAsia"/>
              <w:noProof/>
              <w:sz w:val="28"/>
              <w:szCs w:val="28"/>
            </w:rPr>
          </w:pPr>
          <w:hyperlink w:anchor="_Toc130461781" w:history="1">
            <w:r w:rsidR="00F367C5" w:rsidRPr="00F367C5">
              <w:rPr>
                <w:rStyle w:val="af3"/>
                <w:noProof/>
                <w:sz w:val="28"/>
                <w:szCs w:val="28"/>
              </w:rPr>
              <w:t>2.2.2 Гидрография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_Toc130461781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18</w:t>
            </w:r>
            <w:r w:rsidR="00F367C5" w:rsidRPr="00F367C5">
              <w:rPr>
                <w:noProof/>
                <w:webHidden/>
                <w:sz w:val="28"/>
                <w:szCs w:val="28"/>
              </w:rPr>
              <w:fldChar w:fldCharType="end"/>
            </w:r>
          </w:hyperlink>
        </w:p>
        <w:p w14:paraId="23F726B2" w14:textId="48AE02D3" w:rsidR="00F367C5" w:rsidRPr="00F367C5" w:rsidRDefault="00244A72">
          <w:pPr>
            <w:pStyle w:val="33"/>
            <w:rPr>
              <w:rFonts w:eastAsiaTheme="minorEastAsia"/>
              <w:noProof/>
              <w:sz w:val="28"/>
              <w:szCs w:val="28"/>
            </w:rPr>
          </w:pPr>
          <w:hyperlink w:anchor="_Toc130461782" w:history="1">
            <w:r w:rsidR="00F367C5" w:rsidRPr="00F367C5">
              <w:rPr>
                <w:rStyle w:val="af3"/>
                <w:noProof/>
                <w:sz w:val="28"/>
                <w:szCs w:val="28"/>
              </w:rPr>
              <w:t>2.2.3 Почвы</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_Toc130461782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18</w:t>
            </w:r>
            <w:r w:rsidR="00F367C5" w:rsidRPr="00F367C5">
              <w:rPr>
                <w:noProof/>
                <w:webHidden/>
                <w:sz w:val="28"/>
                <w:szCs w:val="28"/>
              </w:rPr>
              <w:fldChar w:fldCharType="end"/>
            </w:r>
          </w:hyperlink>
        </w:p>
        <w:p w14:paraId="5B944A9C" w14:textId="795EB57C" w:rsidR="00F367C5" w:rsidRPr="00F367C5" w:rsidRDefault="00244A72">
          <w:pPr>
            <w:pStyle w:val="33"/>
            <w:rPr>
              <w:rFonts w:eastAsiaTheme="minorEastAsia"/>
              <w:noProof/>
              <w:sz w:val="28"/>
              <w:szCs w:val="28"/>
            </w:rPr>
          </w:pPr>
          <w:hyperlink w:anchor="_Toc130461783" w:history="1">
            <w:r w:rsidR="00F367C5" w:rsidRPr="00F367C5">
              <w:rPr>
                <w:rStyle w:val="af3"/>
                <w:noProof/>
                <w:sz w:val="28"/>
                <w:szCs w:val="28"/>
              </w:rPr>
              <w:t>2.2.4 Минерально-сырьевые ресурсы</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_Toc130461783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18</w:t>
            </w:r>
            <w:r w:rsidR="00F367C5" w:rsidRPr="00F367C5">
              <w:rPr>
                <w:noProof/>
                <w:webHidden/>
                <w:sz w:val="28"/>
                <w:szCs w:val="28"/>
              </w:rPr>
              <w:fldChar w:fldCharType="end"/>
            </w:r>
          </w:hyperlink>
        </w:p>
        <w:p w14:paraId="62FF3B9B" w14:textId="6180A484" w:rsidR="00F367C5" w:rsidRPr="00F367C5" w:rsidRDefault="00244A72">
          <w:pPr>
            <w:pStyle w:val="27"/>
            <w:rPr>
              <w:rFonts w:eastAsiaTheme="minorEastAsia"/>
              <w:b w:val="0"/>
              <w:lang w:val="ru-RU"/>
            </w:rPr>
          </w:pPr>
          <w:hyperlink w:anchor="_Toc130461784" w:history="1">
            <w:r w:rsidR="00F367C5" w:rsidRPr="00F367C5">
              <w:rPr>
                <w:rStyle w:val="af3"/>
                <w:b w:val="0"/>
              </w:rPr>
              <w:t>2.3 Особо охраняемые природные территории</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_Toc130461784 \h </w:instrText>
            </w:r>
            <w:r w:rsidR="00F367C5" w:rsidRPr="00F367C5">
              <w:rPr>
                <w:b w:val="0"/>
                <w:webHidden/>
              </w:rPr>
            </w:r>
            <w:r w:rsidR="00F367C5" w:rsidRPr="00F367C5">
              <w:rPr>
                <w:b w:val="0"/>
                <w:webHidden/>
              </w:rPr>
              <w:fldChar w:fldCharType="separate"/>
            </w:r>
            <w:r w:rsidR="00033ADA">
              <w:rPr>
                <w:b w:val="0"/>
                <w:webHidden/>
              </w:rPr>
              <w:t>19</w:t>
            </w:r>
            <w:r w:rsidR="00F367C5" w:rsidRPr="00F367C5">
              <w:rPr>
                <w:b w:val="0"/>
                <w:webHidden/>
              </w:rPr>
              <w:fldChar w:fldCharType="end"/>
            </w:r>
          </w:hyperlink>
        </w:p>
        <w:p w14:paraId="749E8997" w14:textId="21C3282E" w:rsidR="00F367C5" w:rsidRPr="00F367C5" w:rsidRDefault="00244A72">
          <w:pPr>
            <w:pStyle w:val="27"/>
            <w:rPr>
              <w:rFonts w:eastAsiaTheme="minorEastAsia"/>
              <w:b w:val="0"/>
              <w:lang w:val="ru-RU"/>
            </w:rPr>
          </w:pPr>
          <w:hyperlink w:anchor="_Toc130461785" w:history="1">
            <w:r w:rsidR="00F367C5" w:rsidRPr="00F367C5">
              <w:rPr>
                <w:rStyle w:val="af3"/>
                <w:b w:val="0"/>
              </w:rPr>
              <w:t>2.4 Охрана объектов культурного наследия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_Toc130461785 \h </w:instrText>
            </w:r>
            <w:r w:rsidR="00F367C5" w:rsidRPr="00F367C5">
              <w:rPr>
                <w:b w:val="0"/>
                <w:webHidden/>
              </w:rPr>
            </w:r>
            <w:r w:rsidR="00F367C5" w:rsidRPr="00F367C5">
              <w:rPr>
                <w:b w:val="0"/>
                <w:webHidden/>
              </w:rPr>
              <w:fldChar w:fldCharType="separate"/>
            </w:r>
            <w:r w:rsidR="00033ADA">
              <w:rPr>
                <w:b w:val="0"/>
                <w:webHidden/>
              </w:rPr>
              <w:t>19</w:t>
            </w:r>
            <w:r w:rsidR="00F367C5" w:rsidRPr="00F367C5">
              <w:rPr>
                <w:b w:val="0"/>
                <w:webHidden/>
              </w:rPr>
              <w:fldChar w:fldCharType="end"/>
            </w:r>
          </w:hyperlink>
        </w:p>
        <w:p w14:paraId="01114F5C" w14:textId="06FF1511" w:rsidR="00F367C5" w:rsidRPr="00F367C5" w:rsidRDefault="00244A72">
          <w:pPr>
            <w:pStyle w:val="27"/>
            <w:rPr>
              <w:rFonts w:eastAsiaTheme="minorEastAsia"/>
              <w:b w:val="0"/>
              <w:lang w:val="ru-RU"/>
            </w:rPr>
          </w:pPr>
          <w:hyperlink w:anchor="_Toc130461786" w:history="1">
            <w:r w:rsidR="00F367C5" w:rsidRPr="00F367C5">
              <w:rPr>
                <w:rStyle w:val="af3"/>
                <w:b w:val="0"/>
              </w:rPr>
              <w:t>2.5 Комплексная оценка и информация об основных проблемах развития территории поселения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_Toc130461786 \h </w:instrText>
            </w:r>
            <w:r w:rsidR="00F367C5" w:rsidRPr="00F367C5">
              <w:rPr>
                <w:b w:val="0"/>
                <w:webHidden/>
              </w:rPr>
            </w:r>
            <w:r w:rsidR="00F367C5" w:rsidRPr="00F367C5">
              <w:rPr>
                <w:b w:val="0"/>
                <w:webHidden/>
              </w:rPr>
              <w:fldChar w:fldCharType="separate"/>
            </w:r>
            <w:r w:rsidR="00033ADA">
              <w:rPr>
                <w:b w:val="0"/>
                <w:webHidden/>
              </w:rPr>
              <w:t>19</w:t>
            </w:r>
            <w:r w:rsidR="00F367C5" w:rsidRPr="00F367C5">
              <w:rPr>
                <w:b w:val="0"/>
                <w:webHidden/>
              </w:rPr>
              <w:fldChar w:fldCharType="end"/>
            </w:r>
          </w:hyperlink>
        </w:p>
        <w:p w14:paraId="101E264F" w14:textId="4B971A61" w:rsidR="00F367C5" w:rsidRPr="00F367C5" w:rsidRDefault="00244A72">
          <w:pPr>
            <w:pStyle w:val="33"/>
            <w:rPr>
              <w:rFonts w:eastAsiaTheme="minorEastAsia"/>
              <w:noProof/>
              <w:sz w:val="28"/>
              <w:szCs w:val="28"/>
            </w:rPr>
          </w:pPr>
          <w:hyperlink w:anchor="_Toc130461787" w:history="1">
            <w:r w:rsidR="00F367C5" w:rsidRPr="00F367C5">
              <w:rPr>
                <w:rStyle w:val="af3"/>
                <w:noProof/>
                <w:sz w:val="28"/>
                <w:szCs w:val="28"/>
              </w:rPr>
              <w:t>2.5.1 Система расселения и трудовые ресурсы</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_Toc130461787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19</w:t>
            </w:r>
            <w:r w:rsidR="00F367C5" w:rsidRPr="00F367C5">
              <w:rPr>
                <w:noProof/>
                <w:webHidden/>
                <w:sz w:val="28"/>
                <w:szCs w:val="28"/>
              </w:rPr>
              <w:fldChar w:fldCharType="end"/>
            </w:r>
          </w:hyperlink>
        </w:p>
        <w:p w14:paraId="6FB06CC7" w14:textId="5BDC49F9" w:rsidR="00F367C5" w:rsidRPr="00F367C5" w:rsidRDefault="00244A72">
          <w:pPr>
            <w:pStyle w:val="33"/>
            <w:rPr>
              <w:rFonts w:eastAsiaTheme="minorEastAsia"/>
              <w:noProof/>
              <w:sz w:val="28"/>
              <w:szCs w:val="28"/>
            </w:rPr>
          </w:pPr>
          <w:hyperlink w:anchor="_Toc130461788" w:history="1">
            <w:r w:rsidR="00F367C5" w:rsidRPr="00F367C5">
              <w:rPr>
                <w:rStyle w:val="af3"/>
                <w:noProof/>
                <w:sz w:val="28"/>
                <w:szCs w:val="28"/>
              </w:rPr>
              <w:t>2.5.2 Производственная сфера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_Toc130461788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21</w:t>
            </w:r>
            <w:r w:rsidR="00F367C5" w:rsidRPr="00F367C5">
              <w:rPr>
                <w:noProof/>
                <w:webHidden/>
                <w:sz w:val="28"/>
                <w:szCs w:val="28"/>
              </w:rPr>
              <w:fldChar w:fldCharType="end"/>
            </w:r>
          </w:hyperlink>
        </w:p>
        <w:p w14:paraId="5E4A0FF4" w14:textId="00CE4369" w:rsidR="00F367C5" w:rsidRPr="00F367C5" w:rsidRDefault="00244A72">
          <w:pPr>
            <w:pStyle w:val="33"/>
            <w:rPr>
              <w:rFonts w:eastAsiaTheme="minorEastAsia"/>
              <w:noProof/>
              <w:sz w:val="28"/>
              <w:szCs w:val="28"/>
            </w:rPr>
          </w:pPr>
          <w:hyperlink w:anchor="_Toc130461789" w:history="1">
            <w:r w:rsidR="00F367C5" w:rsidRPr="00F367C5">
              <w:rPr>
                <w:rStyle w:val="af3"/>
                <w:noProof/>
                <w:sz w:val="28"/>
                <w:szCs w:val="28"/>
              </w:rPr>
              <w:t>2.5.3 Жилищный фонд</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_Toc130461789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21</w:t>
            </w:r>
            <w:r w:rsidR="00F367C5" w:rsidRPr="00F367C5">
              <w:rPr>
                <w:noProof/>
                <w:webHidden/>
                <w:sz w:val="28"/>
                <w:szCs w:val="28"/>
              </w:rPr>
              <w:fldChar w:fldCharType="end"/>
            </w:r>
          </w:hyperlink>
        </w:p>
        <w:p w14:paraId="5A52FD66" w14:textId="7F8DA873" w:rsidR="00F367C5" w:rsidRPr="00F367C5" w:rsidRDefault="00244A72">
          <w:pPr>
            <w:pStyle w:val="33"/>
            <w:rPr>
              <w:rFonts w:eastAsiaTheme="minorEastAsia"/>
              <w:noProof/>
              <w:sz w:val="28"/>
              <w:szCs w:val="28"/>
            </w:rPr>
          </w:pPr>
          <w:hyperlink w:anchor="_Toc130461790" w:history="1">
            <w:r w:rsidR="00F367C5" w:rsidRPr="00F367C5">
              <w:rPr>
                <w:rStyle w:val="af3"/>
                <w:noProof/>
                <w:sz w:val="28"/>
                <w:szCs w:val="28"/>
              </w:rPr>
              <w:t>2.5.4 Социальное и культурно-бытовое обслуживание населения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_Toc130461790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32</w:t>
            </w:r>
            <w:r w:rsidR="00F367C5" w:rsidRPr="00F367C5">
              <w:rPr>
                <w:noProof/>
                <w:webHidden/>
                <w:sz w:val="28"/>
                <w:szCs w:val="28"/>
              </w:rPr>
              <w:fldChar w:fldCharType="end"/>
            </w:r>
          </w:hyperlink>
        </w:p>
        <w:p w14:paraId="3CD01243" w14:textId="0865314E" w:rsidR="00F367C5" w:rsidRPr="00F367C5" w:rsidRDefault="00244A72">
          <w:pPr>
            <w:pStyle w:val="27"/>
            <w:rPr>
              <w:rFonts w:eastAsiaTheme="minorEastAsia"/>
              <w:b w:val="0"/>
              <w:lang w:val="ru-RU"/>
            </w:rPr>
          </w:pPr>
          <w:hyperlink w:anchor="_Toc130461791" w:history="1">
            <w:r w:rsidR="00F367C5" w:rsidRPr="00F367C5">
              <w:rPr>
                <w:rStyle w:val="af3"/>
                <w:b w:val="0"/>
              </w:rPr>
              <w:t>2.6 Транспортное обеспечение</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_Toc130461791 \h </w:instrText>
            </w:r>
            <w:r w:rsidR="00F367C5" w:rsidRPr="00F367C5">
              <w:rPr>
                <w:b w:val="0"/>
                <w:webHidden/>
              </w:rPr>
            </w:r>
            <w:r w:rsidR="00F367C5" w:rsidRPr="00F367C5">
              <w:rPr>
                <w:b w:val="0"/>
                <w:webHidden/>
              </w:rPr>
              <w:fldChar w:fldCharType="separate"/>
            </w:r>
            <w:r w:rsidR="00033ADA">
              <w:rPr>
                <w:b w:val="0"/>
                <w:webHidden/>
              </w:rPr>
              <w:t>34</w:t>
            </w:r>
            <w:r w:rsidR="00F367C5" w:rsidRPr="00F367C5">
              <w:rPr>
                <w:b w:val="0"/>
                <w:webHidden/>
              </w:rPr>
              <w:fldChar w:fldCharType="end"/>
            </w:r>
          </w:hyperlink>
        </w:p>
        <w:p w14:paraId="155976E0" w14:textId="7797308E" w:rsidR="00F367C5" w:rsidRPr="00F367C5" w:rsidRDefault="00244A72">
          <w:pPr>
            <w:pStyle w:val="33"/>
            <w:rPr>
              <w:rFonts w:eastAsiaTheme="minorEastAsia"/>
              <w:noProof/>
              <w:sz w:val="28"/>
              <w:szCs w:val="28"/>
            </w:rPr>
          </w:pPr>
          <w:hyperlink w:anchor="_Toc130461792" w:history="1">
            <w:r w:rsidR="00F367C5" w:rsidRPr="00F367C5">
              <w:rPr>
                <w:rStyle w:val="af3"/>
                <w:noProof/>
                <w:sz w:val="28"/>
                <w:szCs w:val="28"/>
              </w:rPr>
              <w:t>2.6.1 Внешний транспорт</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_Toc130461792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34</w:t>
            </w:r>
            <w:r w:rsidR="00F367C5" w:rsidRPr="00F367C5">
              <w:rPr>
                <w:noProof/>
                <w:webHidden/>
                <w:sz w:val="28"/>
                <w:szCs w:val="28"/>
              </w:rPr>
              <w:fldChar w:fldCharType="end"/>
            </w:r>
          </w:hyperlink>
        </w:p>
        <w:p w14:paraId="24321D62" w14:textId="58467854" w:rsidR="00F367C5" w:rsidRPr="00F367C5" w:rsidRDefault="00244A72">
          <w:pPr>
            <w:pStyle w:val="27"/>
            <w:rPr>
              <w:rFonts w:eastAsiaTheme="minorEastAsia"/>
              <w:b w:val="0"/>
              <w:lang w:val="ru-RU"/>
            </w:rPr>
          </w:pPr>
          <w:hyperlink w:anchor="_Toc130461793" w:history="1">
            <w:r w:rsidR="00F367C5" w:rsidRPr="00F367C5">
              <w:rPr>
                <w:rStyle w:val="af3"/>
                <w:b w:val="0"/>
              </w:rPr>
              <w:t>2.7 Инженерное обеспечение</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_Toc130461793 \h </w:instrText>
            </w:r>
            <w:r w:rsidR="00F367C5" w:rsidRPr="00F367C5">
              <w:rPr>
                <w:b w:val="0"/>
                <w:webHidden/>
              </w:rPr>
            </w:r>
            <w:r w:rsidR="00F367C5" w:rsidRPr="00F367C5">
              <w:rPr>
                <w:b w:val="0"/>
                <w:webHidden/>
              </w:rPr>
              <w:fldChar w:fldCharType="separate"/>
            </w:r>
            <w:r w:rsidR="00033ADA">
              <w:rPr>
                <w:b w:val="0"/>
                <w:webHidden/>
              </w:rPr>
              <w:t>35</w:t>
            </w:r>
            <w:r w:rsidR="00F367C5" w:rsidRPr="00F367C5">
              <w:rPr>
                <w:b w:val="0"/>
                <w:webHidden/>
              </w:rPr>
              <w:fldChar w:fldCharType="end"/>
            </w:r>
          </w:hyperlink>
        </w:p>
        <w:p w14:paraId="319E004F" w14:textId="2A5CF1AA" w:rsidR="00F367C5" w:rsidRPr="00F367C5" w:rsidRDefault="00244A72">
          <w:pPr>
            <w:pStyle w:val="33"/>
            <w:rPr>
              <w:rFonts w:eastAsiaTheme="minorEastAsia"/>
              <w:noProof/>
              <w:sz w:val="28"/>
              <w:szCs w:val="28"/>
            </w:rPr>
          </w:pPr>
          <w:hyperlink w:anchor="_Toc130461794" w:history="1">
            <w:r w:rsidR="00F367C5" w:rsidRPr="00F367C5">
              <w:rPr>
                <w:rStyle w:val="af3"/>
                <w:noProof/>
                <w:sz w:val="28"/>
                <w:szCs w:val="28"/>
              </w:rPr>
              <w:t>2.7.1 Водоснабжение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_Toc130461794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36</w:t>
            </w:r>
            <w:r w:rsidR="00F367C5" w:rsidRPr="00F367C5">
              <w:rPr>
                <w:noProof/>
                <w:webHidden/>
                <w:sz w:val="28"/>
                <w:szCs w:val="28"/>
              </w:rPr>
              <w:fldChar w:fldCharType="end"/>
            </w:r>
          </w:hyperlink>
        </w:p>
        <w:p w14:paraId="157EAA06" w14:textId="60B7A494" w:rsidR="00F367C5" w:rsidRPr="00F367C5" w:rsidRDefault="00244A72">
          <w:pPr>
            <w:pStyle w:val="33"/>
            <w:rPr>
              <w:rFonts w:eastAsiaTheme="minorEastAsia"/>
              <w:noProof/>
              <w:sz w:val="28"/>
              <w:szCs w:val="28"/>
            </w:rPr>
          </w:pPr>
          <w:hyperlink w:anchor="_Toc130461795" w:history="1">
            <w:r w:rsidR="00F367C5" w:rsidRPr="00F367C5">
              <w:rPr>
                <w:rStyle w:val="af3"/>
                <w:noProof/>
                <w:sz w:val="28"/>
                <w:szCs w:val="28"/>
              </w:rPr>
              <w:t>2.7.2 Водоотведение (канализация)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_Toc130461795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37</w:t>
            </w:r>
            <w:r w:rsidR="00F367C5" w:rsidRPr="00F367C5">
              <w:rPr>
                <w:noProof/>
                <w:webHidden/>
                <w:sz w:val="28"/>
                <w:szCs w:val="28"/>
              </w:rPr>
              <w:fldChar w:fldCharType="end"/>
            </w:r>
          </w:hyperlink>
        </w:p>
        <w:p w14:paraId="374D5B0F" w14:textId="31F1E882" w:rsidR="00F367C5" w:rsidRPr="00F367C5" w:rsidRDefault="00244A72">
          <w:pPr>
            <w:pStyle w:val="33"/>
            <w:rPr>
              <w:rFonts w:eastAsiaTheme="minorEastAsia"/>
              <w:noProof/>
              <w:sz w:val="28"/>
              <w:szCs w:val="28"/>
            </w:rPr>
          </w:pPr>
          <w:hyperlink w:anchor="_Toc130461796" w:history="1">
            <w:r w:rsidR="00F367C5" w:rsidRPr="00F367C5">
              <w:rPr>
                <w:rStyle w:val="af3"/>
                <w:noProof/>
                <w:sz w:val="28"/>
                <w:szCs w:val="28"/>
              </w:rPr>
              <w:t>2.7.3 Теплоснабжение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_Toc130461796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37</w:t>
            </w:r>
            <w:r w:rsidR="00F367C5" w:rsidRPr="00F367C5">
              <w:rPr>
                <w:noProof/>
                <w:webHidden/>
                <w:sz w:val="28"/>
                <w:szCs w:val="28"/>
              </w:rPr>
              <w:fldChar w:fldCharType="end"/>
            </w:r>
          </w:hyperlink>
        </w:p>
        <w:p w14:paraId="2DAB0EBD" w14:textId="04C9B088" w:rsidR="00F367C5" w:rsidRPr="00F367C5" w:rsidRDefault="00244A72">
          <w:pPr>
            <w:pStyle w:val="33"/>
            <w:rPr>
              <w:rFonts w:eastAsiaTheme="minorEastAsia"/>
              <w:noProof/>
              <w:sz w:val="28"/>
              <w:szCs w:val="28"/>
            </w:rPr>
          </w:pPr>
          <w:hyperlink w:anchor="_Toc130461797" w:history="1">
            <w:r w:rsidR="00F367C5" w:rsidRPr="00F367C5">
              <w:rPr>
                <w:rStyle w:val="af3"/>
                <w:noProof/>
                <w:sz w:val="28"/>
                <w:szCs w:val="28"/>
              </w:rPr>
              <w:t>2.7.4 Электроснабжение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_Toc130461797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37</w:t>
            </w:r>
            <w:r w:rsidR="00F367C5" w:rsidRPr="00F367C5">
              <w:rPr>
                <w:noProof/>
                <w:webHidden/>
                <w:sz w:val="28"/>
                <w:szCs w:val="28"/>
              </w:rPr>
              <w:fldChar w:fldCharType="end"/>
            </w:r>
          </w:hyperlink>
        </w:p>
        <w:p w14:paraId="16613CA8" w14:textId="76AFC3DD" w:rsidR="00F367C5" w:rsidRPr="00F367C5" w:rsidRDefault="00244A72">
          <w:pPr>
            <w:pStyle w:val="33"/>
            <w:rPr>
              <w:rFonts w:eastAsiaTheme="minorEastAsia"/>
              <w:noProof/>
              <w:sz w:val="28"/>
              <w:szCs w:val="28"/>
            </w:rPr>
          </w:pPr>
          <w:hyperlink w:anchor="_Toc130461798" w:history="1">
            <w:r w:rsidR="00F367C5" w:rsidRPr="00F367C5">
              <w:rPr>
                <w:rStyle w:val="af3"/>
                <w:noProof/>
                <w:sz w:val="28"/>
                <w:szCs w:val="28"/>
              </w:rPr>
              <w:t>2.7.5 Связь и информатизация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_Toc130461798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38</w:t>
            </w:r>
            <w:r w:rsidR="00F367C5" w:rsidRPr="00F367C5">
              <w:rPr>
                <w:noProof/>
                <w:webHidden/>
                <w:sz w:val="28"/>
                <w:szCs w:val="28"/>
              </w:rPr>
              <w:fldChar w:fldCharType="end"/>
            </w:r>
          </w:hyperlink>
        </w:p>
        <w:p w14:paraId="2B60C443" w14:textId="2BA1A5D9" w:rsidR="00F367C5" w:rsidRPr="00F367C5" w:rsidRDefault="00244A72">
          <w:pPr>
            <w:pStyle w:val="33"/>
            <w:rPr>
              <w:rFonts w:eastAsiaTheme="minorEastAsia"/>
              <w:noProof/>
              <w:sz w:val="28"/>
              <w:szCs w:val="28"/>
            </w:rPr>
          </w:pPr>
          <w:hyperlink w:anchor="_Toc130461799" w:history="1">
            <w:r w:rsidR="00F367C5" w:rsidRPr="00F367C5">
              <w:rPr>
                <w:rStyle w:val="af3"/>
                <w:noProof/>
                <w:sz w:val="28"/>
                <w:szCs w:val="28"/>
              </w:rPr>
              <w:t>2.7.6 Газоснабжение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_Toc130461799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38</w:t>
            </w:r>
            <w:r w:rsidR="00F367C5" w:rsidRPr="00F367C5">
              <w:rPr>
                <w:noProof/>
                <w:webHidden/>
                <w:sz w:val="28"/>
                <w:szCs w:val="28"/>
              </w:rPr>
              <w:fldChar w:fldCharType="end"/>
            </w:r>
          </w:hyperlink>
        </w:p>
        <w:p w14:paraId="3A55FFE7" w14:textId="7F9E86DE" w:rsidR="00F367C5" w:rsidRPr="00F367C5" w:rsidRDefault="00244A72">
          <w:pPr>
            <w:pStyle w:val="27"/>
            <w:rPr>
              <w:rFonts w:eastAsiaTheme="minorEastAsia"/>
              <w:b w:val="0"/>
              <w:lang w:val="ru-RU"/>
            </w:rPr>
          </w:pPr>
          <w:hyperlink w:anchor="_Toc130461800" w:history="1">
            <w:r w:rsidR="00F367C5" w:rsidRPr="00F367C5">
              <w:rPr>
                <w:rStyle w:val="af3"/>
                <w:b w:val="0"/>
              </w:rPr>
              <w:t>2.8 Экологическое состояние</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_Toc130461800 \h </w:instrText>
            </w:r>
            <w:r w:rsidR="00F367C5" w:rsidRPr="00F367C5">
              <w:rPr>
                <w:b w:val="0"/>
                <w:webHidden/>
              </w:rPr>
            </w:r>
            <w:r w:rsidR="00F367C5" w:rsidRPr="00F367C5">
              <w:rPr>
                <w:b w:val="0"/>
                <w:webHidden/>
              </w:rPr>
              <w:fldChar w:fldCharType="separate"/>
            </w:r>
            <w:r w:rsidR="00033ADA">
              <w:rPr>
                <w:b w:val="0"/>
                <w:webHidden/>
              </w:rPr>
              <w:t>38</w:t>
            </w:r>
            <w:r w:rsidR="00F367C5" w:rsidRPr="00F367C5">
              <w:rPr>
                <w:b w:val="0"/>
                <w:webHidden/>
              </w:rPr>
              <w:fldChar w:fldCharType="end"/>
            </w:r>
          </w:hyperlink>
        </w:p>
        <w:p w14:paraId="1047184A" w14:textId="43DB4584" w:rsidR="00F367C5" w:rsidRPr="00F367C5" w:rsidRDefault="00244A72">
          <w:pPr>
            <w:pStyle w:val="33"/>
            <w:rPr>
              <w:rFonts w:eastAsiaTheme="minorEastAsia"/>
              <w:noProof/>
              <w:sz w:val="28"/>
              <w:szCs w:val="28"/>
            </w:rPr>
          </w:pPr>
          <w:hyperlink w:anchor="_Toc130461801" w:history="1">
            <w:r w:rsidR="00F367C5" w:rsidRPr="00F367C5">
              <w:rPr>
                <w:rStyle w:val="af3"/>
                <w:noProof/>
                <w:sz w:val="28"/>
                <w:szCs w:val="28"/>
              </w:rPr>
              <w:t>2.8.1 Ритуальное обслуживание территории</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_Toc130461801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39</w:t>
            </w:r>
            <w:r w:rsidR="00F367C5" w:rsidRPr="00F367C5">
              <w:rPr>
                <w:noProof/>
                <w:webHidden/>
                <w:sz w:val="28"/>
                <w:szCs w:val="28"/>
              </w:rPr>
              <w:fldChar w:fldCharType="end"/>
            </w:r>
          </w:hyperlink>
        </w:p>
        <w:p w14:paraId="127B7A6B" w14:textId="0CC6C071" w:rsidR="00F367C5" w:rsidRPr="00F367C5" w:rsidRDefault="00244A72">
          <w:pPr>
            <w:pStyle w:val="33"/>
            <w:rPr>
              <w:rFonts w:eastAsiaTheme="minorEastAsia"/>
              <w:noProof/>
              <w:sz w:val="28"/>
              <w:szCs w:val="28"/>
            </w:rPr>
          </w:pPr>
          <w:hyperlink w:anchor="_Toc130461802" w:history="1">
            <w:r w:rsidR="00F367C5" w:rsidRPr="00F367C5">
              <w:rPr>
                <w:rStyle w:val="af3"/>
                <w:noProof/>
                <w:sz w:val="28"/>
                <w:szCs w:val="28"/>
              </w:rPr>
              <w:t>2.8.2 Существующее состояние санитарной очистки территории</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_Toc130461802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39</w:t>
            </w:r>
            <w:r w:rsidR="00F367C5" w:rsidRPr="00F367C5">
              <w:rPr>
                <w:noProof/>
                <w:webHidden/>
                <w:sz w:val="28"/>
                <w:szCs w:val="28"/>
              </w:rPr>
              <w:fldChar w:fldCharType="end"/>
            </w:r>
          </w:hyperlink>
        </w:p>
        <w:p w14:paraId="261422CE" w14:textId="15626EAE" w:rsidR="00F367C5" w:rsidRPr="00F367C5" w:rsidRDefault="00244A72">
          <w:pPr>
            <w:pStyle w:val="27"/>
            <w:rPr>
              <w:rFonts w:eastAsiaTheme="minorEastAsia"/>
              <w:b w:val="0"/>
              <w:lang w:val="ru-RU"/>
            </w:rPr>
          </w:pPr>
          <w:hyperlink w:anchor="_Toc130461803" w:history="1">
            <w:r w:rsidR="00F367C5" w:rsidRPr="00F367C5">
              <w:rPr>
                <w:rStyle w:val="af3"/>
                <w:b w:val="0"/>
              </w:rPr>
              <w:t>2.9 Защита населения и территорий поселения при возникновении чрезвычайных ситуаций природного и техногенного характера</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_Toc130461803 \h </w:instrText>
            </w:r>
            <w:r w:rsidR="00F367C5" w:rsidRPr="00F367C5">
              <w:rPr>
                <w:b w:val="0"/>
                <w:webHidden/>
              </w:rPr>
            </w:r>
            <w:r w:rsidR="00F367C5" w:rsidRPr="00F367C5">
              <w:rPr>
                <w:b w:val="0"/>
                <w:webHidden/>
              </w:rPr>
              <w:fldChar w:fldCharType="separate"/>
            </w:r>
            <w:r w:rsidR="00033ADA">
              <w:rPr>
                <w:b w:val="0"/>
                <w:webHidden/>
              </w:rPr>
              <w:t>40</w:t>
            </w:r>
            <w:r w:rsidR="00F367C5" w:rsidRPr="00F367C5">
              <w:rPr>
                <w:b w:val="0"/>
                <w:webHidden/>
              </w:rPr>
              <w:fldChar w:fldCharType="end"/>
            </w:r>
          </w:hyperlink>
        </w:p>
        <w:p w14:paraId="6D87FAB2" w14:textId="509C5C27" w:rsidR="00F367C5" w:rsidRPr="00F367C5" w:rsidRDefault="00244A72">
          <w:pPr>
            <w:pStyle w:val="27"/>
            <w:rPr>
              <w:rFonts w:eastAsiaTheme="minorEastAsia"/>
              <w:b w:val="0"/>
              <w:lang w:val="ru-RU"/>
            </w:rPr>
          </w:pPr>
          <w:hyperlink w:anchor="_Toc130461804" w:history="1">
            <w:r w:rsidR="00F367C5" w:rsidRPr="00F367C5">
              <w:rPr>
                <w:rStyle w:val="af3"/>
                <w:b w:val="0"/>
              </w:rPr>
              <w:t>2.10 Муниципальная правовая база в сфере градостроительной деятельности и земельно-имущественных отношений</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_Toc130461804 \h </w:instrText>
            </w:r>
            <w:r w:rsidR="00F367C5" w:rsidRPr="00F367C5">
              <w:rPr>
                <w:b w:val="0"/>
                <w:webHidden/>
              </w:rPr>
            </w:r>
            <w:r w:rsidR="00F367C5" w:rsidRPr="00F367C5">
              <w:rPr>
                <w:b w:val="0"/>
                <w:webHidden/>
              </w:rPr>
              <w:fldChar w:fldCharType="separate"/>
            </w:r>
            <w:r w:rsidR="00033ADA">
              <w:rPr>
                <w:b w:val="0"/>
                <w:webHidden/>
              </w:rPr>
              <w:t>44</w:t>
            </w:r>
            <w:r w:rsidR="00F367C5" w:rsidRPr="00F367C5">
              <w:rPr>
                <w:b w:val="0"/>
                <w:webHidden/>
              </w:rPr>
              <w:fldChar w:fldCharType="end"/>
            </w:r>
          </w:hyperlink>
        </w:p>
        <w:p w14:paraId="14A971E8" w14:textId="7AAC8E4D" w:rsidR="00F367C5" w:rsidRPr="00F367C5" w:rsidRDefault="00244A72">
          <w:pPr>
            <w:pStyle w:val="13"/>
            <w:rPr>
              <w:rFonts w:eastAsiaTheme="minorEastAsia"/>
            </w:rPr>
          </w:pPr>
          <w:hyperlink w:anchor="_Toc130461805" w:history="1">
            <w:r w:rsidR="00F367C5" w:rsidRPr="00F367C5">
              <w:rPr>
                <w:rStyle w:val="af3"/>
              </w:rPr>
              <w:t>3 Утвержденные документы территориального планирования Российской Федерации, Новосибирской области и развитие территории Мусинского сельсовета</w:t>
            </w:r>
            <w:r w:rsidR="00F367C5" w:rsidRPr="00F367C5">
              <w:rPr>
                <w:webHidden/>
              </w:rPr>
              <w:tab/>
            </w:r>
            <w:r w:rsidR="00F367C5" w:rsidRPr="00F367C5">
              <w:rPr>
                <w:webHidden/>
              </w:rPr>
              <w:fldChar w:fldCharType="begin"/>
            </w:r>
            <w:r w:rsidR="00F367C5" w:rsidRPr="00F367C5">
              <w:rPr>
                <w:webHidden/>
              </w:rPr>
              <w:instrText xml:space="preserve"> PAGEREF _Toc130461805 \h </w:instrText>
            </w:r>
            <w:r w:rsidR="00F367C5" w:rsidRPr="00F367C5">
              <w:rPr>
                <w:webHidden/>
              </w:rPr>
            </w:r>
            <w:r w:rsidR="00F367C5" w:rsidRPr="00F367C5">
              <w:rPr>
                <w:webHidden/>
              </w:rPr>
              <w:fldChar w:fldCharType="separate"/>
            </w:r>
            <w:r w:rsidR="00033ADA">
              <w:rPr>
                <w:webHidden/>
              </w:rPr>
              <w:t>45</w:t>
            </w:r>
            <w:r w:rsidR="00F367C5" w:rsidRPr="00F367C5">
              <w:rPr>
                <w:webHidden/>
              </w:rPr>
              <w:fldChar w:fldCharType="end"/>
            </w:r>
          </w:hyperlink>
        </w:p>
        <w:p w14:paraId="438392D8" w14:textId="0EFDA352" w:rsidR="00F367C5" w:rsidRPr="00F367C5" w:rsidRDefault="00244A72">
          <w:pPr>
            <w:pStyle w:val="27"/>
            <w:rPr>
              <w:rFonts w:eastAsiaTheme="minorEastAsia"/>
              <w:b w:val="0"/>
              <w:lang w:val="ru-RU"/>
            </w:rPr>
          </w:pPr>
          <w:hyperlink w:anchor="_Toc130461806" w:history="1">
            <w:r w:rsidR="00F367C5" w:rsidRPr="00F367C5">
              <w:rPr>
                <w:rStyle w:val="af3"/>
                <w:b w:val="0"/>
              </w:rPr>
              <w:t>3.1 Сведения о планируемых для размещения на территории поселения объектах федерального значения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_Toc130461806 \h </w:instrText>
            </w:r>
            <w:r w:rsidR="00F367C5" w:rsidRPr="00F367C5">
              <w:rPr>
                <w:b w:val="0"/>
                <w:webHidden/>
              </w:rPr>
            </w:r>
            <w:r w:rsidR="00F367C5" w:rsidRPr="00F367C5">
              <w:rPr>
                <w:b w:val="0"/>
                <w:webHidden/>
              </w:rPr>
              <w:fldChar w:fldCharType="separate"/>
            </w:r>
            <w:r w:rsidR="00033ADA">
              <w:rPr>
                <w:b w:val="0"/>
                <w:webHidden/>
              </w:rPr>
              <w:t>45</w:t>
            </w:r>
            <w:r w:rsidR="00F367C5" w:rsidRPr="00F367C5">
              <w:rPr>
                <w:b w:val="0"/>
                <w:webHidden/>
              </w:rPr>
              <w:fldChar w:fldCharType="end"/>
            </w:r>
          </w:hyperlink>
        </w:p>
        <w:p w14:paraId="29A53FD6" w14:textId="6B1EE87C" w:rsidR="00F367C5" w:rsidRPr="00F367C5" w:rsidRDefault="00244A72">
          <w:pPr>
            <w:pStyle w:val="27"/>
            <w:rPr>
              <w:rFonts w:eastAsiaTheme="minorEastAsia"/>
              <w:b w:val="0"/>
              <w:lang w:val="ru-RU"/>
            </w:rPr>
          </w:pPr>
          <w:hyperlink w:anchor="_Toc130461807" w:history="1">
            <w:r w:rsidR="00F367C5" w:rsidRPr="00F367C5">
              <w:rPr>
                <w:rStyle w:val="af3"/>
                <w:b w:val="0"/>
              </w:rPr>
              <w:t>3.2 Сведения о планируемых для размещения на территории поселения объектах регионального значения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_Toc130461807 \h </w:instrText>
            </w:r>
            <w:r w:rsidR="00F367C5" w:rsidRPr="00F367C5">
              <w:rPr>
                <w:b w:val="0"/>
                <w:webHidden/>
              </w:rPr>
            </w:r>
            <w:r w:rsidR="00F367C5" w:rsidRPr="00F367C5">
              <w:rPr>
                <w:b w:val="0"/>
                <w:webHidden/>
              </w:rPr>
              <w:fldChar w:fldCharType="separate"/>
            </w:r>
            <w:r w:rsidR="00033ADA">
              <w:rPr>
                <w:b w:val="0"/>
                <w:webHidden/>
              </w:rPr>
              <w:t>45</w:t>
            </w:r>
            <w:r w:rsidR="00F367C5" w:rsidRPr="00F367C5">
              <w:rPr>
                <w:b w:val="0"/>
                <w:webHidden/>
              </w:rPr>
              <w:fldChar w:fldCharType="end"/>
            </w:r>
          </w:hyperlink>
        </w:p>
        <w:p w14:paraId="438EC6A4" w14:textId="1243F5EA" w:rsidR="00F367C5" w:rsidRPr="00F367C5" w:rsidRDefault="00244A72">
          <w:pPr>
            <w:pStyle w:val="27"/>
            <w:rPr>
              <w:rFonts w:eastAsiaTheme="minorEastAsia"/>
              <w:b w:val="0"/>
              <w:lang w:val="ru-RU"/>
            </w:rPr>
          </w:pPr>
          <w:hyperlink w:anchor="_Toc130461808" w:history="1">
            <w:r w:rsidR="00F367C5" w:rsidRPr="00F367C5">
              <w:rPr>
                <w:rStyle w:val="af3"/>
                <w:b w:val="0"/>
              </w:rPr>
              <w:t>3.3 Сведения о планируемых для размещения на территории поселения объектах местного значения муниципального района (Согласно Схеме территориального планирования Каргатского района)</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_Toc130461808 \h </w:instrText>
            </w:r>
            <w:r w:rsidR="00F367C5" w:rsidRPr="00F367C5">
              <w:rPr>
                <w:b w:val="0"/>
                <w:webHidden/>
              </w:rPr>
            </w:r>
            <w:r w:rsidR="00F367C5" w:rsidRPr="00F367C5">
              <w:rPr>
                <w:b w:val="0"/>
                <w:webHidden/>
              </w:rPr>
              <w:fldChar w:fldCharType="separate"/>
            </w:r>
            <w:r w:rsidR="00033ADA">
              <w:rPr>
                <w:b w:val="0"/>
                <w:webHidden/>
              </w:rPr>
              <w:t>45</w:t>
            </w:r>
            <w:r w:rsidR="00F367C5" w:rsidRPr="00F367C5">
              <w:rPr>
                <w:b w:val="0"/>
                <w:webHidden/>
              </w:rPr>
              <w:fldChar w:fldCharType="end"/>
            </w:r>
          </w:hyperlink>
        </w:p>
        <w:p w14:paraId="57674982" w14:textId="0DB2CC75" w:rsidR="00F367C5" w:rsidRPr="00F367C5" w:rsidRDefault="00244A72">
          <w:pPr>
            <w:pStyle w:val="13"/>
            <w:rPr>
              <w:rFonts w:eastAsiaTheme="minorEastAsia"/>
            </w:rPr>
          </w:pPr>
          <w:hyperlink w:anchor="_Toc130461809" w:history="1">
            <w:r w:rsidR="00F367C5" w:rsidRPr="00F367C5">
              <w:rPr>
                <w:rStyle w:val="af3"/>
              </w:rPr>
              <w:t>4 Обоснование выбранного вариантА размещения объектов местного значения поселения</w:t>
            </w:r>
            <w:r w:rsidR="00F367C5" w:rsidRPr="00F367C5">
              <w:rPr>
                <w:webHidden/>
              </w:rPr>
              <w:tab/>
            </w:r>
            <w:r w:rsidR="00F367C5" w:rsidRPr="00F367C5">
              <w:rPr>
                <w:webHidden/>
              </w:rPr>
              <w:fldChar w:fldCharType="begin"/>
            </w:r>
            <w:r w:rsidR="00F367C5" w:rsidRPr="00F367C5">
              <w:rPr>
                <w:webHidden/>
              </w:rPr>
              <w:instrText xml:space="preserve"> PAGEREF _Toc130461809 \h </w:instrText>
            </w:r>
            <w:r w:rsidR="00F367C5" w:rsidRPr="00F367C5">
              <w:rPr>
                <w:webHidden/>
              </w:rPr>
            </w:r>
            <w:r w:rsidR="00F367C5" w:rsidRPr="00F367C5">
              <w:rPr>
                <w:webHidden/>
              </w:rPr>
              <w:fldChar w:fldCharType="separate"/>
            </w:r>
            <w:r w:rsidR="00033ADA">
              <w:rPr>
                <w:webHidden/>
              </w:rPr>
              <w:t>46</w:t>
            </w:r>
            <w:r w:rsidR="00F367C5" w:rsidRPr="00F367C5">
              <w:rPr>
                <w:webHidden/>
              </w:rPr>
              <w:fldChar w:fldCharType="end"/>
            </w:r>
          </w:hyperlink>
        </w:p>
        <w:p w14:paraId="307BE874" w14:textId="769F0CFF" w:rsidR="00F367C5" w:rsidRPr="00F367C5" w:rsidRDefault="00244A72">
          <w:pPr>
            <w:pStyle w:val="27"/>
            <w:rPr>
              <w:rFonts w:eastAsiaTheme="minorEastAsia"/>
              <w:b w:val="0"/>
              <w:lang w:val="ru-RU"/>
            </w:rPr>
          </w:pPr>
          <w:hyperlink w:anchor="_Toc130461810" w:history="1">
            <w:r w:rsidR="00F367C5" w:rsidRPr="00F367C5">
              <w:rPr>
                <w:rStyle w:val="af3"/>
                <w:b w:val="0"/>
              </w:rPr>
              <w:t>4.1 Пространственно-планировочная организация территории поселения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_Toc130461810 \h </w:instrText>
            </w:r>
            <w:r w:rsidR="00F367C5" w:rsidRPr="00F367C5">
              <w:rPr>
                <w:b w:val="0"/>
                <w:webHidden/>
              </w:rPr>
            </w:r>
            <w:r w:rsidR="00F367C5" w:rsidRPr="00F367C5">
              <w:rPr>
                <w:b w:val="0"/>
                <w:webHidden/>
              </w:rPr>
              <w:fldChar w:fldCharType="separate"/>
            </w:r>
            <w:r w:rsidR="00033ADA">
              <w:rPr>
                <w:b w:val="0"/>
                <w:webHidden/>
              </w:rPr>
              <w:t>46</w:t>
            </w:r>
            <w:r w:rsidR="00F367C5" w:rsidRPr="00F367C5">
              <w:rPr>
                <w:b w:val="0"/>
                <w:webHidden/>
              </w:rPr>
              <w:fldChar w:fldCharType="end"/>
            </w:r>
          </w:hyperlink>
        </w:p>
        <w:p w14:paraId="1C917705" w14:textId="1A231EBF" w:rsidR="00F367C5" w:rsidRPr="00F367C5" w:rsidRDefault="00244A72">
          <w:pPr>
            <w:pStyle w:val="33"/>
            <w:rPr>
              <w:rFonts w:eastAsiaTheme="minorEastAsia"/>
              <w:noProof/>
              <w:sz w:val="28"/>
              <w:szCs w:val="28"/>
            </w:rPr>
          </w:pPr>
          <w:hyperlink w:anchor="_Toc130461811" w:history="1">
            <w:r w:rsidR="00F367C5" w:rsidRPr="00F367C5">
              <w:rPr>
                <w:rStyle w:val="af3"/>
                <w:noProof/>
                <w:sz w:val="28"/>
                <w:szCs w:val="28"/>
              </w:rPr>
              <w:t>4.1.1 Предложения по размещению (реконструкции) объектов федерального и регионального (областного) значения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_Toc130461811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47</w:t>
            </w:r>
            <w:r w:rsidR="00F367C5" w:rsidRPr="00F367C5">
              <w:rPr>
                <w:noProof/>
                <w:webHidden/>
                <w:sz w:val="28"/>
                <w:szCs w:val="28"/>
              </w:rPr>
              <w:fldChar w:fldCharType="end"/>
            </w:r>
          </w:hyperlink>
        </w:p>
        <w:p w14:paraId="138FBC3B" w14:textId="223ADB50" w:rsidR="00F367C5" w:rsidRPr="00F367C5" w:rsidRDefault="00244A72">
          <w:pPr>
            <w:pStyle w:val="33"/>
            <w:rPr>
              <w:rFonts w:eastAsiaTheme="minorEastAsia"/>
              <w:noProof/>
              <w:sz w:val="28"/>
              <w:szCs w:val="28"/>
            </w:rPr>
          </w:pPr>
          <w:hyperlink w:anchor="_Toc130461812" w:history="1">
            <w:r w:rsidR="00F367C5" w:rsidRPr="00F367C5">
              <w:rPr>
                <w:rStyle w:val="af3"/>
                <w:noProof/>
                <w:sz w:val="28"/>
                <w:szCs w:val="28"/>
              </w:rPr>
              <w:t>4.1.2 Предложения по размещению (реконструкции) объектов местного значения и объектов иного (в том числе и коммерческого) значения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_Toc130461812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47</w:t>
            </w:r>
            <w:r w:rsidR="00F367C5" w:rsidRPr="00F367C5">
              <w:rPr>
                <w:noProof/>
                <w:webHidden/>
                <w:sz w:val="28"/>
                <w:szCs w:val="28"/>
              </w:rPr>
              <w:fldChar w:fldCharType="end"/>
            </w:r>
          </w:hyperlink>
        </w:p>
        <w:p w14:paraId="0C34ECDE" w14:textId="38948E9F" w:rsidR="00F367C5" w:rsidRPr="00F367C5" w:rsidRDefault="00244A72">
          <w:pPr>
            <w:pStyle w:val="33"/>
            <w:rPr>
              <w:rFonts w:eastAsiaTheme="minorEastAsia"/>
              <w:noProof/>
              <w:sz w:val="28"/>
              <w:szCs w:val="28"/>
            </w:rPr>
          </w:pPr>
          <w:hyperlink w:anchor="_Toc130461813" w:history="1">
            <w:r w:rsidR="00F367C5" w:rsidRPr="00F367C5">
              <w:rPr>
                <w:rStyle w:val="af3"/>
                <w:noProof/>
                <w:sz w:val="28"/>
                <w:szCs w:val="28"/>
              </w:rPr>
              <w:t>4.1.3 Предложения по изменению границ населенных пунктов</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_Toc130461813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47</w:t>
            </w:r>
            <w:r w:rsidR="00F367C5" w:rsidRPr="00F367C5">
              <w:rPr>
                <w:noProof/>
                <w:webHidden/>
                <w:sz w:val="28"/>
                <w:szCs w:val="28"/>
              </w:rPr>
              <w:fldChar w:fldCharType="end"/>
            </w:r>
          </w:hyperlink>
        </w:p>
        <w:p w14:paraId="656FB46C" w14:textId="09E37B9B" w:rsidR="00F367C5" w:rsidRPr="00F367C5" w:rsidRDefault="00244A72">
          <w:pPr>
            <w:pStyle w:val="27"/>
            <w:rPr>
              <w:rFonts w:eastAsiaTheme="minorEastAsia"/>
              <w:b w:val="0"/>
              <w:lang w:val="ru-RU"/>
            </w:rPr>
          </w:pPr>
          <w:hyperlink w:anchor="_Toc130461814" w:history="1">
            <w:r w:rsidR="00F367C5" w:rsidRPr="00F367C5">
              <w:rPr>
                <w:rStyle w:val="af3"/>
                <w:b w:val="0"/>
              </w:rPr>
              <w:t>4.2 Планируемое социально-экономическое развитие</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_Toc130461814 \h </w:instrText>
            </w:r>
            <w:r w:rsidR="00F367C5" w:rsidRPr="00F367C5">
              <w:rPr>
                <w:b w:val="0"/>
                <w:webHidden/>
              </w:rPr>
            </w:r>
            <w:r w:rsidR="00F367C5" w:rsidRPr="00F367C5">
              <w:rPr>
                <w:b w:val="0"/>
                <w:webHidden/>
              </w:rPr>
              <w:fldChar w:fldCharType="separate"/>
            </w:r>
            <w:r w:rsidR="00033ADA">
              <w:rPr>
                <w:b w:val="0"/>
                <w:webHidden/>
              </w:rPr>
              <w:t>47</w:t>
            </w:r>
            <w:r w:rsidR="00F367C5" w:rsidRPr="00F367C5">
              <w:rPr>
                <w:b w:val="0"/>
                <w:webHidden/>
              </w:rPr>
              <w:fldChar w:fldCharType="end"/>
            </w:r>
          </w:hyperlink>
        </w:p>
        <w:p w14:paraId="096980C8" w14:textId="7D19AEB7" w:rsidR="00F367C5" w:rsidRPr="00F367C5" w:rsidRDefault="00244A72">
          <w:pPr>
            <w:pStyle w:val="33"/>
            <w:rPr>
              <w:rFonts w:eastAsiaTheme="minorEastAsia"/>
              <w:noProof/>
              <w:sz w:val="28"/>
              <w:szCs w:val="28"/>
            </w:rPr>
          </w:pPr>
          <w:hyperlink w:anchor="_Toc130461815" w:history="1">
            <w:r w:rsidR="00F367C5" w:rsidRPr="00F367C5">
              <w:rPr>
                <w:rStyle w:val="af3"/>
                <w:noProof/>
                <w:sz w:val="28"/>
                <w:szCs w:val="28"/>
              </w:rPr>
              <w:t>4.2.1 Производственная сфера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_Toc130461815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47</w:t>
            </w:r>
            <w:r w:rsidR="00F367C5" w:rsidRPr="00F367C5">
              <w:rPr>
                <w:noProof/>
                <w:webHidden/>
                <w:sz w:val="28"/>
                <w:szCs w:val="28"/>
              </w:rPr>
              <w:fldChar w:fldCharType="end"/>
            </w:r>
          </w:hyperlink>
        </w:p>
        <w:p w14:paraId="2F7E4190" w14:textId="30917402" w:rsidR="00F367C5" w:rsidRPr="00F367C5" w:rsidRDefault="00244A72">
          <w:pPr>
            <w:pStyle w:val="33"/>
            <w:rPr>
              <w:rFonts w:eastAsiaTheme="minorEastAsia"/>
              <w:noProof/>
              <w:sz w:val="28"/>
              <w:szCs w:val="28"/>
            </w:rPr>
          </w:pPr>
          <w:hyperlink w:anchor="_Toc130461816" w:history="1">
            <w:r w:rsidR="00F367C5" w:rsidRPr="00F367C5">
              <w:rPr>
                <w:rStyle w:val="af3"/>
                <w:noProof/>
                <w:sz w:val="28"/>
                <w:szCs w:val="28"/>
              </w:rPr>
              <w:t>4.2.2 Жилищный фонд</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_Toc130461816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48</w:t>
            </w:r>
            <w:r w:rsidR="00F367C5" w:rsidRPr="00F367C5">
              <w:rPr>
                <w:noProof/>
                <w:webHidden/>
                <w:sz w:val="28"/>
                <w:szCs w:val="28"/>
              </w:rPr>
              <w:fldChar w:fldCharType="end"/>
            </w:r>
          </w:hyperlink>
        </w:p>
        <w:p w14:paraId="19A6010A" w14:textId="0BC4B168" w:rsidR="00F367C5" w:rsidRPr="00F367C5" w:rsidRDefault="00244A72">
          <w:pPr>
            <w:pStyle w:val="33"/>
            <w:rPr>
              <w:rFonts w:eastAsiaTheme="minorEastAsia"/>
              <w:noProof/>
              <w:sz w:val="28"/>
              <w:szCs w:val="28"/>
            </w:rPr>
          </w:pPr>
          <w:hyperlink w:anchor="_Toc130461817" w:history="1">
            <w:r w:rsidR="00F367C5" w:rsidRPr="00F367C5">
              <w:rPr>
                <w:rStyle w:val="af3"/>
                <w:noProof/>
                <w:sz w:val="28"/>
                <w:szCs w:val="28"/>
              </w:rPr>
              <w:t>4.2.3 Социальное и культурно-бытовое обслуживание населения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_Toc130461817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48</w:t>
            </w:r>
            <w:r w:rsidR="00F367C5" w:rsidRPr="00F367C5">
              <w:rPr>
                <w:noProof/>
                <w:webHidden/>
                <w:sz w:val="28"/>
                <w:szCs w:val="28"/>
              </w:rPr>
              <w:fldChar w:fldCharType="end"/>
            </w:r>
          </w:hyperlink>
        </w:p>
        <w:p w14:paraId="10829A4D" w14:textId="4F3CD7F9" w:rsidR="00F367C5" w:rsidRPr="00F367C5" w:rsidRDefault="00244A72">
          <w:pPr>
            <w:pStyle w:val="27"/>
            <w:rPr>
              <w:rFonts w:eastAsiaTheme="minorEastAsia"/>
              <w:b w:val="0"/>
              <w:lang w:val="ru-RU"/>
            </w:rPr>
          </w:pPr>
          <w:hyperlink w:anchor="_Toc130461818" w:history="1">
            <w:r w:rsidR="00F367C5" w:rsidRPr="00F367C5">
              <w:rPr>
                <w:rStyle w:val="af3"/>
                <w:b w:val="0"/>
              </w:rPr>
              <w:t>4.3 Развитие транспортного обеспечения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_Toc130461818 \h </w:instrText>
            </w:r>
            <w:r w:rsidR="00F367C5" w:rsidRPr="00F367C5">
              <w:rPr>
                <w:b w:val="0"/>
                <w:webHidden/>
              </w:rPr>
            </w:r>
            <w:r w:rsidR="00F367C5" w:rsidRPr="00F367C5">
              <w:rPr>
                <w:b w:val="0"/>
                <w:webHidden/>
              </w:rPr>
              <w:fldChar w:fldCharType="separate"/>
            </w:r>
            <w:r w:rsidR="00033ADA">
              <w:rPr>
                <w:b w:val="0"/>
                <w:webHidden/>
              </w:rPr>
              <w:t>50</w:t>
            </w:r>
            <w:r w:rsidR="00F367C5" w:rsidRPr="00F367C5">
              <w:rPr>
                <w:b w:val="0"/>
                <w:webHidden/>
              </w:rPr>
              <w:fldChar w:fldCharType="end"/>
            </w:r>
          </w:hyperlink>
        </w:p>
        <w:p w14:paraId="7D664241" w14:textId="383DB0FD" w:rsidR="00F367C5" w:rsidRPr="00F367C5" w:rsidRDefault="00244A72">
          <w:pPr>
            <w:pStyle w:val="33"/>
            <w:rPr>
              <w:rFonts w:eastAsiaTheme="minorEastAsia"/>
              <w:noProof/>
              <w:sz w:val="28"/>
              <w:szCs w:val="28"/>
            </w:rPr>
          </w:pPr>
          <w:hyperlink w:anchor="_Toc130461819" w:history="1">
            <w:r w:rsidR="00F367C5" w:rsidRPr="00F367C5">
              <w:rPr>
                <w:rStyle w:val="af3"/>
                <w:noProof/>
                <w:sz w:val="28"/>
                <w:szCs w:val="28"/>
              </w:rPr>
              <w:t>4.3.1 Внешний транспорт</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_Toc130461819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50</w:t>
            </w:r>
            <w:r w:rsidR="00F367C5" w:rsidRPr="00F367C5">
              <w:rPr>
                <w:noProof/>
                <w:webHidden/>
                <w:sz w:val="28"/>
                <w:szCs w:val="28"/>
              </w:rPr>
              <w:fldChar w:fldCharType="end"/>
            </w:r>
          </w:hyperlink>
        </w:p>
        <w:p w14:paraId="57089FFD" w14:textId="4868C017" w:rsidR="00F367C5" w:rsidRPr="00F367C5" w:rsidRDefault="00244A72">
          <w:pPr>
            <w:pStyle w:val="33"/>
            <w:rPr>
              <w:rFonts w:eastAsiaTheme="minorEastAsia"/>
              <w:noProof/>
              <w:sz w:val="28"/>
              <w:szCs w:val="28"/>
            </w:rPr>
          </w:pPr>
          <w:hyperlink w:anchor="_Toc130461820" w:history="1">
            <w:r w:rsidR="00F367C5" w:rsidRPr="00F367C5">
              <w:rPr>
                <w:rStyle w:val="af3"/>
                <w:noProof/>
                <w:sz w:val="28"/>
                <w:szCs w:val="28"/>
              </w:rPr>
              <w:t>4.3.2 Улично-дорожная сеть</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_Toc130461820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50</w:t>
            </w:r>
            <w:r w:rsidR="00F367C5" w:rsidRPr="00F367C5">
              <w:rPr>
                <w:noProof/>
                <w:webHidden/>
                <w:sz w:val="28"/>
                <w:szCs w:val="28"/>
              </w:rPr>
              <w:fldChar w:fldCharType="end"/>
            </w:r>
          </w:hyperlink>
        </w:p>
        <w:p w14:paraId="00EE87CD" w14:textId="08A94C83" w:rsidR="00F367C5" w:rsidRPr="00F367C5" w:rsidRDefault="00244A72">
          <w:pPr>
            <w:pStyle w:val="33"/>
            <w:rPr>
              <w:rFonts w:eastAsiaTheme="minorEastAsia"/>
              <w:noProof/>
              <w:sz w:val="28"/>
              <w:szCs w:val="28"/>
            </w:rPr>
          </w:pPr>
          <w:hyperlink w:anchor="_Toc130461821" w:history="1">
            <w:r w:rsidR="00F367C5" w:rsidRPr="00F367C5">
              <w:rPr>
                <w:rStyle w:val="af3"/>
                <w:noProof/>
                <w:sz w:val="28"/>
                <w:szCs w:val="28"/>
              </w:rPr>
              <w:t>4.3.3 Объекты транспортной инфраструктуры</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_Toc130461821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51</w:t>
            </w:r>
            <w:r w:rsidR="00F367C5" w:rsidRPr="00F367C5">
              <w:rPr>
                <w:noProof/>
                <w:webHidden/>
                <w:sz w:val="28"/>
                <w:szCs w:val="28"/>
              </w:rPr>
              <w:fldChar w:fldCharType="end"/>
            </w:r>
          </w:hyperlink>
        </w:p>
        <w:p w14:paraId="59DC839C" w14:textId="13A83E7D" w:rsidR="00F367C5" w:rsidRPr="00F367C5" w:rsidRDefault="00244A72">
          <w:pPr>
            <w:pStyle w:val="27"/>
            <w:rPr>
              <w:rFonts w:eastAsiaTheme="minorEastAsia"/>
              <w:b w:val="0"/>
              <w:lang w:val="ru-RU"/>
            </w:rPr>
          </w:pPr>
          <w:hyperlink w:anchor="_Toc130461822" w:history="1">
            <w:r w:rsidR="00F367C5" w:rsidRPr="00F367C5">
              <w:rPr>
                <w:rStyle w:val="af3"/>
                <w:b w:val="0"/>
              </w:rPr>
              <w:t>4.4 Инженерная подготовка территории</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_Toc130461822 \h </w:instrText>
            </w:r>
            <w:r w:rsidR="00F367C5" w:rsidRPr="00F367C5">
              <w:rPr>
                <w:b w:val="0"/>
                <w:webHidden/>
              </w:rPr>
            </w:r>
            <w:r w:rsidR="00F367C5" w:rsidRPr="00F367C5">
              <w:rPr>
                <w:b w:val="0"/>
                <w:webHidden/>
              </w:rPr>
              <w:fldChar w:fldCharType="separate"/>
            </w:r>
            <w:r w:rsidR="00033ADA">
              <w:rPr>
                <w:b w:val="0"/>
                <w:webHidden/>
              </w:rPr>
              <w:t>51</w:t>
            </w:r>
            <w:r w:rsidR="00F367C5" w:rsidRPr="00F367C5">
              <w:rPr>
                <w:b w:val="0"/>
                <w:webHidden/>
              </w:rPr>
              <w:fldChar w:fldCharType="end"/>
            </w:r>
          </w:hyperlink>
        </w:p>
        <w:p w14:paraId="7BB1E417" w14:textId="36056C65" w:rsidR="00F367C5" w:rsidRPr="00F367C5" w:rsidRDefault="00244A72">
          <w:pPr>
            <w:pStyle w:val="27"/>
            <w:rPr>
              <w:rFonts w:eastAsiaTheme="minorEastAsia"/>
              <w:b w:val="0"/>
              <w:lang w:val="ru-RU"/>
            </w:rPr>
          </w:pPr>
          <w:hyperlink w:anchor="_Toc130461823" w:history="1">
            <w:r w:rsidR="00F367C5" w:rsidRPr="00F367C5">
              <w:rPr>
                <w:rStyle w:val="af3"/>
                <w:b w:val="0"/>
              </w:rPr>
              <w:t>4.5 Развитие инженерного обеспечения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_Toc130461823 \h </w:instrText>
            </w:r>
            <w:r w:rsidR="00F367C5" w:rsidRPr="00F367C5">
              <w:rPr>
                <w:b w:val="0"/>
                <w:webHidden/>
              </w:rPr>
            </w:r>
            <w:r w:rsidR="00F367C5" w:rsidRPr="00F367C5">
              <w:rPr>
                <w:b w:val="0"/>
                <w:webHidden/>
              </w:rPr>
              <w:fldChar w:fldCharType="separate"/>
            </w:r>
            <w:r w:rsidR="00033ADA">
              <w:rPr>
                <w:b w:val="0"/>
                <w:webHidden/>
              </w:rPr>
              <w:t>51</w:t>
            </w:r>
            <w:r w:rsidR="00F367C5" w:rsidRPr="00F367C5">
              <w:rPr>
                <w:b w:val="0"/>
                <w:webHidden/>
              </w:rPr>
              <w:fldChar w:fldCharType="end"/>
            </w:r>
          </w:hyperlink>
        </w:p>
        <w:p w14:paraId="72884BA6" w14:textId="34B2B600" w:rsidR="00F367C5" w:rsidRPr="00F367C5" w:rsidRDefault="00244A72">
          <w:pPr>
            <w:pStyle w:val="33"/>
            <w:rPr>
              <w:rFonts w:eastAsiaTheme="minorEastAsia"/>
              <w:noProof/>
              <w:sz w:val="28"/>
              <w:szCs w:val="28"/>
            </w:rPr>
          </w:pPr>
          <w:hyperlink w:anchor="_Toc130461824" w:history="1">
            <w:r w:rsidR="00F367C5" w:rsidRPr="00F367C5">
              <w:rPr>
                <w:rStyle w:val="af3"/>
                <w:noProof/>
                <w:sz w:val="28"/>
                <w:szCs w:val="28"/>
              </w:rPr>
              <w:t>4.5.1 Водоснабжение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_Toc130461824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52</w:t>
            </w:r>
            <w:r w:rsidR="00F367C5" w:rsidRPr="00F367C5">
              <w:rPr>
                <w:noProof/>
                <w:webHidden/>
                <w:sz w:val="28"/>
                <w:szCs w:val="28"/>
              </w:rPr>
              <w:fldChar w:fldCharType="end"/>
            </w:r>
          </w:hyperlink>
        </w:p>
        <w:p w14:paraId="71CB24E6" w14:textId="1F09BA70" w:rsidR="00F367C5" w:rsidRPr="00F367C5" w:rsidRDefault="00244A72">
          <w:pPr>
            <w:pStyle w:val="33"/>
            <w:rPr>
              <w:rFonts w:eastAsiaTheme="minorEastAsia"/>
              <w:noProof/>
              <w:sz w:val="28"/>
              <w:szCs w:val="28"/>
            </w:rPr>
          </w:pPr>
          <w:hyperlink w:anchor="_Toc130461825" w:history="1">
            <w:r w:rsidR="00F367C5" w:rsidRPr="00F367C5">
              <w:rPr>
                <w:rStyle w:val="af3"/>
                <w:noProof/>
                <w:sz w:val="28"/>
                <w:szCs w:val="28"/>
              </w:rPr>
              <w:t>4.5.1 Водоотведение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_Toc130461825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52</w:t>
            </w:r>
            <w:r w:rsidR="00F367C5" w:rsidRPr="00F367C5">
              <w:rPr>
                <w:noProof/>
                <w:webHidden/>
                <w:sz w:val="28"/>
                <w:szCs w:val="28"/>
              </w:rPr>
              <w:fldChar w:fldCharType="end"/>
            </w:r>
          </w:hyperlink>
        </w:p>
        <w:p w14:paraId="195386AA" w14:textId="68244072" w:rsidR="00F367C5" w:rsidRPr="00F367C5" w:rsidRDefault="00244A72">
          <w:pPr>
            <w:pStyle w:val="33"/>
            <w:rPr>
              <w:rFonts w:eastAsiaTheme="minorEastAsia"/>
              <w:noProof/>
              <w:sz w:val="28"/>
              <w:szCs w:val="28"/>
            </w:rPr>
          </w:pPr>
          <w:hyperlink w:anchor="_Toc130461826" w:history="1">
            <w:r w:rsidR="00F367C5" w:rsidRPr="00F367C5">
              <w:rPr>
                <w:rStyle w:val="af3"/>
                <w:noProof/>
                <w:sz w:val="28"/>
                <w:szCs w:val="28"/>
              </w:rPr>
              <w:t>4.5.2 Теплоснабжение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_Toc130461826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53</w:t>
            </w:r>
            <w:r w:rsidR="00F367C5" w:rsidRPr="00F367C5">
              <w:rPr>
                <w:noProof/>
                <w:webHidden/>
                <w:sz w:val="28"/>
                <w:szCs w:val="28"/>
              </w:rPr>
              <w:fldChar w:fldCharType="end"/>
            </w:r>
          </w:hyperlink>
        </w:p>
        <w:p w14:paraId="3461EC05" w14:textId="10D063D8" w:rsidR="00F367C5" w:rsidRPr="00F367C5" w:rsidRDefault="00244A72">
          <w:pPr>
            <w:pStyle w:val="33"/>
            <w:rPr>
              <w:rFonts w:eastAsiaTheme="minorEastAsia"/>
              <w:noProof/>
              <w:sz w:val="28"/>
              <w:szCs w:val="28"/>
            </w:rPr>
          </w:pPr>
          <w:hyperlink w:anchor="_Toc130461827" w:history="1">
            <w:r w:rsidR="00F367C5" w:rsidRPr="00F367C5">
              <w:rPr>
                <w:rStyle w:val="af3"/>
                <w:noProof/>
                <w:sz w:val="28"/>
                <w:szCs w:val="28"/>
              </w:rPr>
              <w:t>4.5.3 Связь и информатизация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_Toc130461827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53</w:t>
            </w:r>
            <w:r w:rsidR="00F367C5" w:rsidRPr="00F367C5">
              <w:rPr>
                <w:noProof/>
                <w:webHidden/>
                <w:sz w:val="28"/>
                <w:szCs w:val="28"/>
              </w:rPr>
              <w:fldChar w:fldCharType="end"/>
            </w:r>
          </w:hyperlink>
        </w:p>
        <w:p w14:paraId="2BA84180" w14:textId="38584F74" w:rsidR="00F367C5" w:rsidRPr="00F367C5" w:rsidRDefault="00244A72">
          <w:pPr>
            <w:pStyle w:val="33"/>
            <w:rPr>
              <w:rFonts w:eastAsiaTheme="minorEastAsia"/>
              <w:noProof/>
              <w:sz w:val="28"/>
              <w:szCs w:val="28"/>
            </w:rPr>
          </w:pPr>
          <w:hyperlink w:anchor="_Toc130461828" w:history="1">
            <w:r w:rsidR="00F367C5" w:rsidRPr="00F367C5">
              <w:rPr>
                <w:rStyle w:val="af3"/>
                <w:noProof/>
                <w:sz w:val="28"/>
                <w:szCs w:val="28"/>
              </w:rPr>
              <w:t>4.5.4 Электроснабжение</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_Toc130461828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53</w:t>
            </w:r>
            <w:r w:rsidR="00F367C5" w:rsidRPr="00F367C5">
              <w:rPr>
                <w:noProof/>
                <w:webHidden/>
                <w:sz w:val="28"/>
                <w:szCs w:val="28"/>
              </w:rPr>
              <w:fldChar w:fldCharType="end"/>
            </w:r>
          </w:hyperlink>
        </w:p>
        <w:p w14:paraId="70E5A27D" w14:textId="15D42EB5" w:rsidR="00F367C5" w:rsidRPr="00F367C5" w:rsidRDefault="00244A72">
          <w:pPr>
            <w:pStyle w:val="27"/>
            <w:rPr>
              <w:rFonts w:eastAsiaTheme="minorEastAsia"/>
              <w:b w:val="0"/>
              <w:lang w:val="ru-RU"/>
            </w:rPr>
          </w:pPr>
          <w:hyperlink w:anchor="_Toc130461829" w:history="1">
            <w:r w:rsidR="00F367C5" w:rsidRPr="00F367C5">
              <w:rPr>
                <w:rStyle w:val="af3"/>
                <w:b w:val="0"/>
              </w:rPr>
              <w:t>4.6 Градостроительные ограничения и особые условия использования территории поселения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_Toc130461829 \h </w:instrText>
            </w:r>
            <w:r w:rsidR="00F367C5" w:rsidRPr="00F367C5">
              <w:rPr>
                <w:b w:val="0"/>
                <w:webHidden/>
              </w:rPr>
            </w:r>
            <w:r w:rsidR="00F367C5" w:rsidRPr="00F367C5">
              <w:rPr>
                <w:b w:val="0"/>
                <w:webHidden/>
              </w:rPr>
              <w:fldChar w:fldCharType="separate"/>
            </w:r>
            <w:r w:rsidR="00033ADA">
              <w:rPr>
                <w:b w:val="0"/>
                <w:webHidden/>
              </w:rPr>
              <w:t>54</w:t>
            </w:r>
            <w:r w:rsidR="00F367C5" w:rsidRPr="00F367C5">
              <w:rPr>
                <w:b w:val="0"/>
                <w:webHidden/>
              </w:rPr>
              <w:fldChar w:fldCharType="end"/>
            </w:r>
          </w:hyperlink>
        </w:p>
        <w:p w14:paraId="34979131" w14:textId="305184FF" w:rsidR="00F367C5" w:rsidRPr="00F367C5" w:rsidRDefault="00244A72">
          <w:pPr>
            <w:pStyle w:val="27"/>
            <w:rPr>
              <w:rFonts w:eastAsiaTheme="minorEastAsia"/>
              <w:b w:val="0"/>
              <w:lang w:val="ru-RU"/>
            </w:rPr>
          </w:pPr>
          <w:hyperlink w:anchor="_Toc130461830" w:history="1">
            <w:r w:rsidR="00F367C5" w:rsidRPr="00F367C5">
              <w:rPr>
                <w:rStyle w:val="af3"/>
                <w:b w:val="0"/>
              </w:rPr>
              <w:t>4.7 Охрана окружающей среды</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_Toc130461830 \h </w:instrText>
            </w:r>
            <w:r w:rsidR="00F367C5" w:rsidRPr="00F367C5">
              <w:rPr>
                <w:b w:val="0"/>
                <w:webHidden/>
              </w:rPr>
            </w:r>
            <w:r w:rsidR="00F367C5" w:rsidRPr="00F367C5">
              <w:rPr>
                <w:b w:val="0"/>
                <w:webHidden/>
              </w:rPr>
              <w:fldChar w:fldCharType="separate"/>
            </w:r>
            <w:r w:rsidR="00033ADA">
              <w:rPr>
                <w:b w:val="0"/>
                <w:webHidden/>
              </w:rPr>
              <w:t>55</w:t>
            </w:r>
            <w:r w:rsidR="00F367C5" w:rsidRPr="00F367C5">
              <w:rPr>
                <w:b w:val="0"/>
                <w:webHidden/>
              </w:rPr>
              <w:fldChar w:fldCharType="end"/>
            </w:r>
          </w:hyperlink>
        </w:p>
        <w:p w14:paraId="35A9E157" w14:textId="682FAECF" w:rsidR="00F367C5" w:rsidRPr="00F367C5" w:rsidRDefault="00244A72">
          <w:pPr>
            <w:pStyle w:val="33"/>
            <w:rPr>
              <w:rFonts w:eastAsiaTheme="minorEastAsia"/>
              <w:noProof/>
              <w:sz w:val="28"/>
              <w:szCs w:val="28"/>
            </w:rPr>
          </w:pPr>
          <w:hyperlink w:anchor="_Toc130461831" w:history="1">
            <w:r w:rsidR="00F367C5" w:rsidRPr="00F367C5">
              <w:rPr>
                <w:rStyle w:val="af3"/>
                <w:noProof/>
                <w:sz w:val="28"/>
                <w:szCs w:val="28"/>
              </w:rPr>
              <w:t>4.7.1 Мероприятия по охране атмосферного воздуха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_Toc130461831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55</w:t>
            </w:r>
            <w:r w:rsidR="00F367C5" w:rsidRPr="00F367C5">
              <w:rPr>
                <w:noProof/>
                <w:webHidden/>
                <w:sz w:val="28"/>
                <w:szCs w:val="28"/>
              </w:rPr>
              <w:fldChar w:fldCharType="end"/>
            </w:r>
          </w:hyperlink>
        </w:p>
        <w:p w14:paraId="51368698" w14:textId="7DB29EC5" w:rsidR="00F367C5" w:rsidRPr="00F367C5" w:rsidRDefault="00244A72">
          <w:pPr>
            <w:pStyle w:val="33"/>
            <w:rPr>
              <w:rFonts w:eastAsiaTheme="minorEastAsia"/>
              <w:noProof/>
              <w:sz w:val="28"/>
              <w:szCs w:val="28"/>
            </w:rPr>
          </w:pPr>
          <w:hyperlink w:anchor="_Toc130461832" w:history="1">
            <w:r w:rsidR="00F367C5" w:rsidRPr="00F367C5">
              <w:rPr>
                <w:rStyle w:val="af3"/>
                <w:noProof/>
                <w:sz w:val="28"/>
                <w:szCs w:val="28"/>
              </w:rPr>
              <w:t>4.7.2 Мероприятия по охране подземных и поверхностных вод</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_Toc130461832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56</w:t>
            </w:r>
            <w:r w:rsidR="00F367C5" w:rsidRPr="00F367C5">
              <w:rPr>
                <w:noProof/>
                <w:webHidden/>
                <w:sz w:val="28"/>
                <w:szCs w:val="28"/>
              </w:rPr>
              <w:fldChar w:fldCharType="end"/>
            </w:r>
          </w:hyperlink>
        </w:p>
        <w:p w14:paraId="33D653B4" w14:textId="5264B59B" w:rsidR="00F367C5" w:rsidRPr="00F367C5" w:rsidRDefault="00244A72">
          <w:pPr>
            <w:pStyle w:val="33"/>
            <w:rPr>
              <w:rFonts w:eastAsiaTheme="minorEastAsia"/>
              <w:noProof/>
              <w:sz w:val="28"/>
              <w:szCs w:val="28"/>
            </w:rPr>
          </w:pPr>
          <w:hyperlink w:anchor="_Toc130461833" w:history="1">
            <w:r w:rsidR="00F367C5" w:rsidRPr="00F367C5">
              <w:rPr>
                <w:rStyle w:val="af3"/>
                <w:noProof/>
                <w:sz w:val="28"/>
                <w:szCs w:val="28"/>
              </w:rPr>
              <w:t>4.7.3 Мероприятия по охране почвенного покрова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_Toc130461833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56</w:t>
            </w:r>
            <w:r w:rsidR="00F367C5" w:rsidRPr="00F367C5">
              <w:rPr>
                <w:noProof/>
                <w:webHidden/>
                <w:sz w:val="28"/>
                <w:szCs w:val="28"/>
              </w:rPr>
              <w:fldChar w:fldCharType="end"/>
            </w:r>
          </w:hyperlink>
        </w:p>
        <w:p w14:paraId="4055FC1A" w14:textId="0A5183A1" w:rsidR="00F367C5" w:rsidRPr="00F367C5" w:rsidRDefault="00244A72">
          <w:pPr>
            <w:pStyle w:val="33"/>
            <w:rPr>
              <w:rFonts w:eastAsiaTheme="minorEastAsia"/>
              <w:noProof/>
              <w:sz w:val="28"/>
              <w:szCs w:val="28"/>
            </w:rPr>
          </w:pPr>
          <w:hyperlink w:anchor="_Toc130461834" w:history="1">
            <w:r w:rsidR="00F367C5" w:rsidRPr="00F367C5">
              <w:rPr>
                <w:rStyle w:val="af3"/>
                <w:noProof/>
                <w:sz w:val="28"/>
                <w:szCs w:val="28"/>
              </w:rPr>
              <w:t>4.7.4 Мероприятия по санитарной очистке территории</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_Toc130461834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57</w:t>
            </w:r>
            <w:r w:rsidR="00F367C5" w:rsidRPr="00F367C5">
              <w:rPr>
                <w:noProof/>
                <w:webHidden/>
                <w:sz w:val="28"/>
                <w:szCs w:val="28"/>
              </w:rPr>
              <w:fldChar w:fldCharType="end"/>
            </w:r>
          </w:hyperlink>
        </w:p>
        <w:p w14:paraId="3DB557DF" w14:textId="5CF8FC5C" w:rsidR="00F367C5" w:rsidRPr="00F367C5" w:rsidRDefault="00244A72">
          <w:pPr>
            <w:pStyle w:val="33"/>
            <w:rPr>
              <w:rFonts w:eastAsiaTheme="minorEastAsia"/>
              <w:noProof/>
              <w:sz w:val="28"/>
              <w:szCs w:val="28"/>
            </w:rPr>
          </w:pPr>
          <w:hyperlink w:anchor="_Toc130461835" w:history="1">
            <w:r w:rsidR="00F367C5" w:rsidRPr="00F367C5">
              <w:rPr>
                <w:rStyle w:val="af3"/>
                <w:noProof/>
                <w:sz w:val="28"/>
                <w:szCs w:val="28"/>
              </w:rPr>
              <w:t>4.7.5 Ритуальное обслуживание территории. Проектные предложения.</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_Toc130461835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59</w:t>
            </w:r>
            <w:r w:rsidR="00F367C5" w:rsidRPr="00F367C5">
              <w:rPr>
                <w:noProof/>
                <w:webHidden/>
                <w:sz w:val="28"/>
                <w:szCs w:val="28"/>
              </w:rPr>
              <w:fldChar w:fldCharType="end"/>
            </w:r>
          </w:hyperlink>
        </w:p>
        <w:p w14:paraId="70F8EB76" w14:textId="4475EE94" w:rsidR="00F367C5" w:rsidRPr="00F367C5" w:rsidRDefault="00244A72">
          <w:pPr>
            <w:pStyle w:val="33"/>
            <w:rPr>
              <w:rFonts w:eastAsiaTheme="minorEastAsia"/>
              <w:noProof/>
              <w:sz w:val="28"/>
              <w:szCs w:val="28"/>
            </w:rPr>
          </w:pPr>
          <w:hyperlink w:anchor="_Toc130461836" w:history="1">
            <w:r w:rsidR="00F367C5" w:rsidRPr="00F367C5">
              <w:rPr>
                <w:rStyle w:val="af3"/>
                <w:noProof/>
                <w:sz w:val="28"/>
                <w:szCs w:val="28"/>
              </w:rPr>
              <w:t>4.7.6 Мероприятия по благоустройству и озеленению</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_Toc130461836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59</w:t>
            </w:r>
            <w:r w:rsidR="00F367C5" w:rsidRPr="00F367C5">
              <w:rPr>
                <w:noProof/>
                <w:webHidden/>
                <w:sz w:val="28"/>
                <w:szCs w:val="28"/>
              </w:rPr>
              <w:fldChar w:fldCharType="end"/>
            </w:r>
          </w:hyperlink>
        </w:p>
        <w:p w14:paraId="186E0BD3" w14:textId="2BA7C112" w:rsidR="00F367C5" w:rsidRPr="00F367C5" w:rsidRDefault="00244A72">
          <w:pPr>
            <w:pStyle w:val="27"/>
            <w:rPr>
              <w:rFonts w:eastAsiaTheme="minorEastAsia"/>
              <w:b w:val="0"/>
              <w:lang w:val="ru-RU"/>
            </w:rPr>
          </w:pPr>
          <w:hyperlink w:anchor="_Toc130461837" w:history="1">
            <w:r w:rsidR="00F367C5" w:rsidRPr="00F367C5">
              <w:rPr>
                <w:rStyle w:val="af3"/>
                <w:b w:val="0"/>
              </w:rPr>
              <w:t>4.8 Перечень основных факторов риска возникновения чрезвычайных ситуаций природного и техногенного характера</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_Toc130461837 \h </w:instrText>
            </w:r>
            <w:r w:rsidR="00F367C5" w:rsidRPr="00F367C5">
              <w:rPr>
                <w:b w:val="0"/>
                <w:webHidden/>
              </w:rPr>
            </w:r>
            <w:r w:rsidR="00F367C5" w:rsidRPr="00F367C5">
              <w:rPr>
                <w:b w:val="0"/>
                <w:webHidden/>
              </w:rPr>
              <w:fldChar w:fldCharType="separate"/>
            </w:r>
            <w:r w:rsidR="00033ADA">
              <w:rPr>
                <w:b w:val="0"/>
                <w:webHidden/>
              </w:rPr>
              <w:t>60</w:t>
            </w:r>
            <w:r w:rsidR="00F367C5" w:rsidRPr="00F367C5">
              <w:rPr>
                <w:b w:val="0"/>
                <w:webHidden/>
              </w:rPr>
              <w:fldChar w:fldCharType="end"/>
            </w:r>
          </w:hyperlink>
        </w:p>
        <w:p w14:paraId="50C85E2A" w14:textId="202841E9" w:rsidR="00F367C5" w:rsidRPr="00F367C5" w:rsidRDefault="00244A72">
          <w:pPr>
            <w:pStyle w:val="33"/>
            <w:rPr>
              <w:rFonts w:eastAsiaTheme="minorEastAsia"/>
              <w:noProof/>
              <w:sz w:val="28"/>
              <w:szCs w:val="28"/>
            </w:rPr>
          </w:pPr>
          <w:hyperlink w:anchor="_Toc130461838" w:history="1">
            <w:r w:rsidR="00F367C5" w:rsidRPr="00F367C5">
              <w:rPr>
                <w:rStyle w:val="af3"/>
                <w:noProof/>
                <w:sz w:val="28"/>
                <w:szCs w:val="28"/>
              </w:rPr>
              <w:t>4.8.1 Перечень возможных источников чрезвычайных ситуаций природного характера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_Toc130461838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60</w:t>
            </w:r>
            <w:r w:rsidR="00F367C5" w:rsidRPr="00F367C5">
              <w:rPr>
                <w:noProof/>
                <w:webHidden/>
                <w:sz w:val="28"/>
                <w:szCs w:val="28"/>
              </w:rPr>
              <w:fldChar w:fldCharType="end"/>
            </w:r>
          </w:hyperlink>
        </w:p>
        <w:p w14:paraId="31D15A29" w14:textId="4B692CA0" w:rsidR="00F367C5" w:rsidRPr="00F367C5" w:rsidRDefault="00244A72">
          <w:pPr>
            <w:pStyle w:val="33"/>
            <w:rPr>
              <w:rFonts w:eastAsiaTheme="minorEastAsia"/>
              <w:noProof/>
              <w:sz w:val="28"/>
              <w:szCs w:val="28"/>
            </w:rPr>
          </w:pPr>
          <w:hyperlink w:anchor="_Toc130461839" w:history="1">
            <w:r w:rsidR="00F367C5" w:rsidRPr="00F367C5">
              <w:rPr>
                <w:rStyle w:val="af3"/>
                <w:noProof/>
                <w:sz w:val="28"/>
                <w:szCs w:val="28"/>
              </w:rPr>
              <w:t>4.8.2 Мероприятия по защите от чрезвычайных ситуаций природного характера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_Toc130461839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62</w:t>
            </w:r>
            <w:r w:rsidR="00F367C5" w:rsidRPr="00F367C5">
              <w:rPr>
                <w:noProof/>
                <w:webHidden/>
                <w:sz w:val="28"/>
                <w:szCs w:val="28"/>
              </w:rPr>
              <w:fldChar w:fldCharType="end"/>
            </w:r>
          </w:hyperlink>
        </w:p>
        <w:p w14:paraId="477C95C2" w14:textId="0A48E2CD" w:rsidR="00F367C5" w:rsidRPr="00F367C5" w:rsidRDefault="00244A72">
          <w:pPr>
            <w:pStyle w:val="33"/>
            <w:rPr>
              <w:rFonts w:eastAsiaTheme="minorEastAsia"/>
              <w:noProof/>
              <w:sz w:val="28"/>
              <w:szCs w:val="28"/>
            </w:rPr>
          </w:pPr>
          <w:hyperlink w:anchor="_Toc130461840" w:history="1">
            <w:r w:rsidR="00F367C5" w:rsidRPr="00F367C5">
              <w:rPr>
                <w:rStyle w:val="af3"/>
                <w:noProof/>
                <w:sz w:val="28"/>
                <w:szCs w:val="28"/>
              </w:rPr>
              <w:t>4.8.3 Основные показатели по существующим инженерно-техническим мероприятиям гражданской обороны и предупреждения чрезвычайных ситуаций (ИТМ ГО и ЧС), отражающие состояние защиты населения и территории в военное и мирное время на момент разработки градостроительной документации</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_Toc130461840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63</w:t>
            </w:r>
            <w:r w:rsidR="00F367C5" w:rsidRPr="00F367C5">
              <w:rPr>
                <w:noProof/>
                <w:webHidden/>
                <w:sz w:val="28"/>
                <w:szCs w:val="28"/>
              </w:rPr>
              <w:fldChar w:fldCharType="end"/>
            </w:r>
          </w:hyperlink>
        </w:p>
        <w:p w14:paraId="118A1C87" w14:textId="411EB48D" w:rsidR="00F367C5" w:rsidRPr="00F367C5" w:rsidRDefault="00244A72">
          <w:pPr>
            <w:pStyle w:val="33"/>
            <w:rPr>
              <w:rFonts w:eastAsiaTheme="minorEastAsia"/>
              <w:noProof/>
              <w:sz w:val="28"/>
              <w:szCs w:val="28"/>
            </w:rPr>
          </w:pPr>
          <w:hyperlink w:anchor="_Toc130461841" w:history="1">
            <w:r w:rsidR="00F367C5" w:rsidRPr="00F367C5">
              <w:rPr>
                <w:rStyle w:val="af3"/>
                <w:noProof/>
                <w:sz w:val="28"/>
                <w:szCs w:val="28"/>
              </w:rPr>
              <w:t>4.8.4 Обоснование предложений по повышению устойчивости функционирования проектируемой территории, защите населения и территорий в военное время и в чрезвычайных ситуациях техногенного и природного характера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_Toc130461841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64</w:t>
            </w:r>
            <w:r w:rsidR="00F367C5" w:rsidRPr="00F367C5">
              <w:rPr>
                <w:noProof/>
                <w:webHidden/>
                <w:sz w:val="28"/>
                <w:szCs w:val="28"/>
              </w:rPr>
              <w:fldChar w:fldCharType="end"/>
            </w:r>
          </w:hyperlink>
        </w:p>
        <w:p w14:paraId="7A7533D7" w14:textId="2E14A5A9" w:rsidR="00F367C5" w:rsidRPr="00F367C5" w:rsidRDefault="00244A72">
          <w:pPr>
            <w:pStyle w:val="33"/>
            <w:rPr>
              <w:rFonts w:eastAsiaTheme="minorEastAsia"/>
              <w:noProof/>
              <w:sz w:val="28"/>
              <w:szCs w:val="28"/>
            </w:rPr>
          </w:pPr>
          <w:hyperlink w:anchor="_Toc130461842" w:history="1">
            <w:r w:rsidR="00F367C5" w:rsidRPr="00F367C5">
              <w:rPr>
                <w:rStyle w:val="af3"/>
                <w:noProof/>
                <w:sz w:val="28"/>
                <w:szCs w:val="28"/>
              </w:rPr>
              <w:t>4.8.5 Перечень источников чрезвычайных ситуаций техногенного характера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_Toc130461842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64</w:t>
            </w:r>
            <w:r w:rsidR="00F367C5" w:rsidRPr="00F367C5">
              <w:rPr>
                <w:noProof/>
                <w:webHidden/>
                <w:sz w:val="28"/>
                <w:szCs w:val="28"/>
              </w:rPr>
              <w:fldChar w:fldCharType="end"/>
            </w:r>
          </w:hyperlink>
        </w:p>
        <w:p w14:paraId="7D52C646" w14:textId="0014EB05" w:rsidR="00F367C5" w:rsidRPr="00F367C5" w:rsidRDefault="00244A72">
          <w:pPr>
            <w:pStyle w:val="33"/>
            <w:rPr>
              <w:rFonts w:eastAsiaTheme="minorEastAsia"/>
              <w:noProof/>
              <w:sz w:val="28"/>
              <w:szCs w:val="28"/>
            </w:rPr>
          </w:pPr>
          <w:hyperlink w:anchor="_Toc130461843" w:history="1">
            <w:r w:rsidR="00F367C5" w:rsidRPr="00F367C5">
              <w:rPr>
                <w:rStyle w:val="af3"/>
                <w:noProof/>
                <w:sz w:val="28"/>
                <w:szCs w:val="28"/>
              </w:rPr>
              <w:t>4.8.6 Перечень мероприятий по обеспечению пожарной безопасности</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_Toc130461843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67</w:t>
            </w:r>
            <w:r w:rsidR="00F367C5" w:rsidRPr="00F367C5">
              <w:rPr>
                <w:noProof/>
                <w:webHidden/>
                <w:sz w:val="28"/>
                <w:szCs w:val="28"/>
              </w:rPr>
              <w:fldChar w:fldCharType="end"/>
            </w:r>
          </w:hyperlink>
        </w:p>
        <w:p w14:paraId="6B8D5F57" w14:textId="0C2CC298" w:rsidR="00F367C5" w:rsidRPr="00F367C5" w:rsidRDefault="00244A72">
          <w:pPr>
            <w:pStyle w:val="27"/>
            <w:rPr>
              <w:rFonts w:eastAsiaTheme="minorEastAsia"/>
              <w:b w:val="0"/>
              <w:lang w:val="ru-RU"/>
            </w:rPr>
          </w:pPr>
          <w:hyperlink w:anchor="_Toc130461844" w:history="1">
            <w:r w:rsidR="00F367C5" w:rsidRPr="00F367C5">
              <w:rPr>
                <w:rStyle w:val="af3"/>
                <w:b w:val="0"/>
              </w:rPr>
              <w:t>4.9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_Toc130461844 \h </w:instrText>
            </w:r>
            <w:r w:rsidR="00F367C5" w:rsidRPr="00F367C5">
              <w:rPr>
                <w:b w:val="0"/>
                <w:webHidden/>
              </w:rPr>
            </w:r>
            <w:r w:rsidR="00F367C5" w:rsidRPr="00F367C5">
              <w:rPr>
                <w:b w:val="0"/>
                <w:webHidden/>
              </w:rPr>
              <w:fldChar w:fldCharType="separate"/>
            </w:r>
            <w:r w:rsidR="00033ADA">
              <w:rPr>
                <w:b w:val="0"/>
                <w:webHidden/>
              </w:rPr>
              <w:t>69</w:t>
            </w:r>
            <w:r w:rsidR="00F367C5" w:rsidRPr="00F367C5">
              <w:rPr>
                <w:b w:val="0"/>
                <w:webHidden/>
              </w:rPr>
              <w:fldChar w:fldCharType="end"/>
            </w:r>
          </w:hyperlink>
        </w:p>
        <w:p w14:paraId="298F8CCF" w14:textId="2CD4F73D" w:rsidR="00F367C5" w:rsidRPr="00F367C5" w:rsidRDefault="00244A72">
          <w:pPr>
            <w:pStyle w:val="33"/>
            <w:rPr>
              <w:rFonts w:eastAsiaTheme="minorEastAsia"/>
              <w:noProof/>
              <w:sz w:val="28"/>
              <w:szCs w:val="28"/>
            </w:rPr>
          </w:pPr>
          <w:hyperlink w:anchor="_Toc130461845" w:history="1">
            <w:r w:rsidR="00F367C5" w:rsidRPr="00F367C5">
              <w:rPr>
                <w:rStyle w:val="af3"/>
                <w:noProof/>
                <w:sz w:val="28"/>
                <w:szCs w:val="28"/>
              </w:rPr>
              <w:t xml:space="preserve">4.9.1 Перечень земельных участков, включаемых в границы населенных пунктов </w:t>
            </w:r>
            <w:r w:rsidR="00F367C5" w:rsidRPr="00F367C5">
              <w:rPr>
                <w:rStyle w:val="af3"/>
                <w:rFonts w:eastAsia="Calibri"/>
                <w:noProof/>
                <w:sz w:val="28"/>
                <w:szCs w:val="28"/>
              </w:rPr>
              <w:t xml:space="preserve">Мусинского </w:t>
            </w:r>
            <w:r w:rsidR="00F367C5" w:rsidRPr="00F367C5">
              <w:rPr>
                <w:rStyle w:val="af3"/>
                <w:noProof/>
                <w:sz w:val="28"/>
                <w:szCs w:val="28"/>
              </w:rPr>
              <w:t>сельсовета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_Toc130461845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70</w:t>
            </w:r>
            <w:r w:rsidR="00F367C5" w:rsidRPr="00F367C5">
              <w:rPr>
                <w:noProof/>
                <w:webHidden/>
                <w:sz w:val="28"/>
                <w:szCs w:val="28"/>
              </w:rPr>
              <w:fldChar w:fldCharType="end"/>
            </w:r>
          </w:hyperlink>
        </w:p>
        <w:p w14:paraId="0319B2F3" w14:textId="0B8ADBE0" w:rsidR="00F367C5" w:rsidRPr="00F367C5" w:rsidRDefault="00244A72">
          <w:pPr>
            <w:pStyle w:val="33"/>
            <w:rPr>
              <w:rFonts w:eastAsiaTheme="minorEastAsia"/>
              <w:noProof/>
              <w:sz w:val="28"/>
              <w:szCs w:val="28"/>
            </w:rPr>
          </w:pPr>
          <w:hyperlink w:anchor="_Toc130461846" w:history="1">
            <w:r w:rsidR="00F367C5" w:rsidRPr="00F367C5">
              <w:rPr>
                <w:rStyle w:val="af3"/>
                <w:noProof/>
                <w:sz w:val="28"/>
                <w:szCs w:val="28"/>
              </w:rPr>
              <w:t>4.9.2 Перечень земельных участков, исключаемых из границы населенных пунктов Мусинского сельсовета</w:t>
            </w:r>
            <w:r w:rsidR="00F367C5" w:rsidRPr="00F367C5">
              <w:rPr>
                <w:noProof/>
                <w:webHidden/>
                <w:sz w:val="28"/>
                <w:szCs w:val="28"/>
              </w:rPr>
              <w:tab/>
            </w:r>
            <w:r w:rsidR="00F367C5" w:rsidRPr="00F367C5">
              <w:rPr>
                <w:noProof/>
                <w:webHidden/>
                <w:sz w:val="28"/>
                <w:szCs w:val="28"/>
              </w:rPr>
              <w:fldChar w:fldCharType="begin"/>
            </w:r>
            <w:r w:rsidR="00F367C5" w:rsidRPr="00F367C5">
              <w:rPr>
                <w:noProof/>
                <w:webHidden/>
                <w:sz w:val="28"/>
                <w:szCs w:val="28"/>
              </w:rPr>
              <w:instrText xml:space="preserve"> PAGEREF _Toc130461846 \h </w:instrText>
            </w:r>
            <w:r w:rsidR="00F367C5" w:rsidRPr="00F367C5">
              <w:rPr>
                <w:noProof/>
                <w:webHidden/>
                <w:sz w:val="28"/>
                <w:szCs w:val="28"/>
              </w:rPr>
            </w:r>
            <w:r w:rsidR="00F367C5" w:rsidRPr="00F367C5">
              <w:rPr>
                <w:noProof/>
                <w:webHidden/>
                <w:sz w:val="28"/>
                <w:szCs w:val="28"/>
              </w:rPr>
              <w:fldChar w:fldCharType="separate"/>
            </w:r>
            <w:r w:rsidR="00033ADA">
              <w:rPr>
                <w:noProof/>
                <w:webHidden/>
                <w:sz w:val="28"/>
                <w:szCs w:val="28"/>
              </w:rPr>
              <w:t>70</w:t>
            </w:r>
            <w:r w:rsidR="00F367C5" w:rsidRPr="00F367C5">
              <w:rPr>
                <w:noProof/>
                <w:webHidden/>
                <w:sz w:val="28"/>
                <w:szCs w:val="28"/>
              </w:rPr>
              <w:fldChar w:fldCharType="end"/>
            </w:r>
          </w:hyperlink>
        </w:p>
        <w:p w14:paraId="0BF2CE46" w14:textId="093CE309" w:rsidR="00F367C5" w:rsidRPr="00F367C5" w:rsidRDefault="00244A72">
          <w:pPr>
            <w:pStyle w:val="13"/>
            <w:rPr>
              <w:rFonts w:eastAsiaTheme="minorEastAsia"/>
            </w:rPr>
          </w:pPr>
          <w:hyperlink w:anchor="_Toc130461847" w:history="1">
            <w:r w:rsidR="00F367C5" w:rsidRPr="00F367C5">
              <w:rPr>
                <w:rStyle w:val="af3"/>
              </w:rPr>
              <w:t>5 Оценка возможного влияния планируемых для размещения объектов местного значения поселения на комплексное развитие территории</w:t>
            </w:r>
            <w:r w:rsidR="00F367C5" w:rsidRPr="00F367C5">
              <w:rPr>
                <w:webHidden/>
              </w:rPr>
              <w:tab/>
            </w:r>
            <w:r w:rsidR="00F367C5" w:rsidRPr="00F367C5">
              <w:rPr>
                <w:webHidden/>
              </w:rPr>
              <w:fldChar w:fldCharType="begin"/>
            </w:r>
            <w:r w:rsidR="00F367C5" w:rsidRPr="00F367C5">
              <w:rPr>
                <w:webHidden/>
              </w:rPr>
              <w:instrText xml:space="preserve"> PAGEREF _Toc130461847 \h </w:instrText>
            </w:r>
            <w:r w:rsidR="00F367C5" w:rsidRPr="00F367C5">
              <w:rPr>
                <w:webHidden/>
              </w:rPr>
            </w:r>
            <w:r w:rsidR="00F367C5" w:rsidRPr="00F367C5">
              <w:rPr>
                <w:webHidden/>
              </w:rPr>
              <w:fldChar w:fldCharType="separate"/>
            </w:r>
            <w:r w:rsidR="00033ADA">
              <w:rPr>
                <w:webHidden/>
              </w:rPr>
              <w:t>71</w:t>
            </w:r>
            <w:r w:rsidR="00F367C5" w:rsidRPr="00F367C5">
              <w:rPr>
                <w:webHidden/>
              </w:rPr>
              <w:fldChar w:fldCharType="end"/>
            </w:r>
          </w:hyperlink>
        </w:p>
        <w:p w14:paraId="7CE01D88" w14:textId="2E4BB9E0" w:rsidR="00F367C5" w:rsidRPr="00F367C5" w:rsidRDefault="00244A72">
          <w:pPr>
            <w:pStyle w:val="13"/>
            <w:rPr>
              <w:rFonts w:eastAsiaTheme="minorEastAsia"/>
            </w:rPr>
          </w:pPr>
          <w:hyperlink w:anchor="_Toc130461848" w:history="1">
            <w:r w:rsidR="00F367C5" w:rsidRPr="00F367C5">
              <w:rPr>
                <w:rStyle w:val="af3"/>
              </w:rPr>
              <w:t>6 Основные технико-экономические показатели генерального плана</w:t>
            </w:r>
            <w:r w:rsidR="00F367C5" w:rsidRPr="00F367C5">
              <w:rPr>
                <w:webHidden/>
              </w:rPr>
              <w:tab/>
            </w:r>
            <w:r w:rsidR="00F367C5" w:rsidRPr="00F367C5">
              <w:rPr>
                <w:webHidden/>
              </w:rPr>
              <w:fldChar w:fldCharType="begin"/>
            </w:r>
            <w:r w:rsidR="00F367C5" w:rsidRPr="00F367C5">
              <w:rPr>
                <w:webHidden/>
              </w:rPr>
              <w:instrText xml:space="preserve"> PAGEREF _Toc130461848 \h </w:instrText>
            </w:r>
            <w:r w:rsidR="00F367C5" w:rsidRPr="00F367C5">
              <w:rPr>
                <w:webHidden/>
              </w:rPr>
            </w:r>
            <w:r w:rsidR="00F367C5" w:rsidRPr="00F367C5">
              <w:rPr>
                <w:webHidden/>
              </w:rPr>
              <w:fldChar w:fldCharType="separate"/>
            </w:r>
            <w:r w:rsidR="00033ADA">
              <w:rPr>
                <w:webHidden/>
              </w:rPr>
              <w:t>73</w:t>
            </w:r>
            <w:r w:rsidR="00F367C5" w:rsidRPr="00F367C5">
              <w:rPr>
                <w:webHidden/>
              </w:rPr>
              <w:fldChar w:fldCharType="end"/>
            </w:r>
          </w:hyperlink>
        </w:p>
        <w:p w14:paraId="3CD9F3E4" w14:textId="78B45A9A" w:rsidR="00F367C5" w:rsidRDefault="00244A72">
          <w:pPr>
            <w:pStyle w:val="27"/>
            <w:rPr>
              <w:rFonts w:asciiTheme="minorHAnsi" w:eastAsiaTheme="minorEastAsia" w:hAnsiTheme="minorHAnsi" w:cstheme="minorBidi"/>
              <w:b w:val="0"/>
              <w:sz w:val="22"/>
              <w:szCs w:val="22"/>
              <w:lang w:val="ru-RU"/>
            </w:rPr>
          </w:pPr>
          <w:hyperlink w:anchor="_Toc130461849" w:history="1">
            <w:r w:rsidR="00F367C5" w:rsidRPr="00F367C5">
              <w:rPr>
                <w:rStyle w:val="af3"/>
                <w:b w:val="0"/>
              </w:rPr>
              <w:t>6.1 Муниципальное образование Мусинского сельсовет</w:t>
            </w:r>
            <w:r w:rsidR="00F367C5" w:rsidRPr="00F367C5">
              <w:rPr>
                <w:b w:val="0"/>
                <w:webHidden/>
              </w:rPr>
              <w:tab/>
            </w:r>
            <w:r w:rsidR="00F367C5" w:rsidRPr="00F367C5">
              <w:rPr>
                <w:b w:val="0"/>
                <w:webHidden/>
              </w:rPr>
              <w:fldChar w:fldCharType="begin"/>
            </w:r>
            <w:r w:rsidR="00F367C5" w:rsidRPr="00F367C5">
              <w:rPr>
                <w:b w:val="0"/>
                <w:webHidden/>
              </w:rPr>
              <w:instrText xml:space="preserve"> PAGEREF _Toc130461849 \h </w:instrText>
            </w:r>
            <w:r w:rsidR="00F367C5" w:rsidRPr="00F367C5">
              <w:rPr>
                <w:b w:val="0"/>
                <w:webHidden/>
              </w:rPr>
            </w:r>
            <w:r w:rsidR="00F367C5" w:rsidRPr="00F367C5">
              <w:rPr>
                <w:b w:val="0"/>
                <w:webHidden/>
              </w:rPr>
              <w:fldChar w:fldCharType="separate"/>
            </w:r>
            <w:r w:rsidR="00033ADA">
              <w:rPr>
                <w:b w:val="0"/>
                <w:webHidden/>
              </w:rPr>
              <w:t>73</w:t>
            </w:r>
            <w:r w:rsidR="00F367C5" w:rsidRPr="00F367C5">
              <w:rPr>
                <w:b w:val="0"/>
                <w:webHidden/>
              </w:rPr>
              <w:fldChar w:fldCharType="end"/>
            </w:r>
          </w:hyperlink>
        </w:p>
        <w:p w14:paraId="331C4224" w14:textId="106E4860" w:rsidR="00467FDD" w:rsidRPr="00F367C5" w:rsidRDefault="009A4C64" w:rsidP="00972869">
          <w:pPr>
            <w:tabs>
              <w:tab w:val="right" w:leader="dot" w:pos="9923"/>
            </w:tabs>
            <w:ind w:right="-2"/>
            <w:jc w:val="both"/>
            <w:rPr>
              <w:sz w:val="28"/>
              <w:szCs w:val="28"/>
            </w:rPr>
          </w:pPr>
          <w:r w:rsidRPr="00F367C5">
            <w:rPr>
              <w:sz w:val="28"/>
              <w:szCs w:val="28"/>
            </w:rPr>
            <w:fldChar w:fldCharType="end"/>
          </w:r>
        </w:p>
      </w:sdtContent>
    </w:sdt>
    <w:p w14:paraId="5E223DAC" w14:textId="77777777" w:rsidR="00DE7C48" w:rsidRDefault="00DE7C48" w:rsidP="00F50E79">
      <w:pPr>
        <w:ind w:right="-2"/>
        <w:jc w:val="center"/>
        <w:rPr>
          <w:sz w:val="28"/>
          <w:szCs w:val="28"/>
        </w:rPr>
      </w:pPr>
    </w:p>
    <w:p w14:paraId="6D75899C" w14:textId="77777777" w:rsidR="00972869" w:rsidRDefault="0056123F" w:rsidP="0056123F">
      <w:pPr>
        <w:tabs>
          <w:tab w:val="center" w:pos="4961"/>
          <w:tab w:val="left" w:pos="9031"/>
        </w:tabs>
        <w:ind w:right="-2"/>
        <w:rPr>
          <w:sz w:val="28"/>
          <w:szCs w:val="28"/>
        </w:rPr>
      </w:pPr>
      <w:r>
        <w:rPr>
          <w:sz w:val="28"/>
          <w:szCs w:val="28"/>
        </w:rPr>
        <w:tab/>
      </w:r>
    </w:p>
    <w:p w14:paraId="4B1B9F3E" w14:textId="77777777" w:rsidR="00972869" w:rsidRDefault="00972869">
      <w:pPr>
        <w:spacing w:after="200" w:line="276" w:lineRule="auto"/>
        <w:rPr>
          <w:sz w:val="28"/>
          <w:szCs w:val="28"/>
        </w:rPr>
      </w:pPr>
      <w:r>
        <w:rPr>
          <w:sz w:val="28"/>
          <w:szCs w:val="28"/>
        </w:rPr>
        <w:br w:type="page"/>
      </w:r>
    </w:p>
    <w:p w14:paraId="62A4E8D4" w14:textId="512D1F6E" w:rsidR="00E87DF2" w:rsidRPr="00F50E79" w:rsidRDefault="00E87DF2" w:rsidP="0056123F">
      <w:pPr>
        <w:tabs>
          <w:tab w:val="center" w:pos="4961"/>
          <w:tab w:val="left" w:pos="9031"/>
        </w:tabs>
        <w:ind w:right="-2"/>
        <w:rPr>
          <w:sz w:val="28"/>
          <w:szCs w:val="28"/>
        </w:rPr>
      </w:pPr>
      <w:r w:rsidRPr="00F50E79">
        <w:rPr>
          <w:sz w:val="28"/>
          <w:szCs w:val="28"/>
        </w:rPr>
        <w:lastRenderedPageBreak/>
        <w:t>Перечень текстовы</w:t>
      </w:r>
      <w:r w:rsidR="007142C4">
        <w:rPr>
          <w:sz w:val="28"/>
          <w:szCs w:val="28"/>
        </w:rPr>
        <w:t>х материалов г</w:t>
      </w:r>
      <w:r w:rsidR="005D37A4" w:rsidRPr="00F50E79">
        <w:rPr>
          <w:sz w:val="28"/>
          <w:szCs w:val="28"/>
        </w:rPr>
        <w:t>енерального плана</w:t>
      </w:r>
      <w:r w:rsidR="0056123F">
        <w:rPr>
          <w:sz w:val="28"/>
          <w:szCs w:val="28"/>
        </w:rPr>
        <w:tab/>
      </w:r>
    </w:p>
    <w:tbl>
      <w:tblPr>
        <w:tblpPr w:leftFromText="180" w:rightFromText="180" w:vertAnchor="text" w:horzAnchor="margin" w:tblpXSpec="center"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8701"/>
      </w:tblGrid>
      <w:tr w:rsidR="00E87DF2" w:rsidRPr="00F50E79" w14:paraId="334B8AE5" w14:textId="77777777" w:rsidTr="005D37A4">
        <w:trPr>
          <w:trHeight w:val="557"/>
        </w:trPr>
        <w:tc>
          <w:tcPr>
            <w:tcW w:w="1046" w:type="dxa"/>
            <w:shd w:val="clear" w:color="auto" w:fill="auto"/>
            <w:vAlign w:val="center"/>
          </w:tcPr>
          <w:p w14:paraId="6B850067" w14:textId="77777777" w:rsidR="00E87DF2" w:rsidRPr="00F50E79" w:rsidRDefault="00E87DF2" w:rsidP="00D57F67">
            <w:pPr>
              <w:pStyle w:val="S"/>
              <w:spacing w:line="240" w:lineRule="auto"/>
              <w:ind w:right="-21"/>
              <w:rPr>
                <w:sz w:val="28"/>
                <w:szCs w:val="28"/>
              </w:rPr>
            </w:pPr>
            <w:r w:rsidRPr="00F50E79">
              <w:rPr>
                <w:sz w:val="28"/>
                <w:szCs w:val="28"/>
              </w:rPr>
              <w:t>№</w:t>
            </w:r>
          </w:p>
          <w:p w14:paraId="686D6521" w14:textId="77777777" w:rsidR="00E87DF2" w:rsidRPr="00F50E79" w:rsidRDefault="00F7018F" w:rsidP="00D57F67">
            <w:pPr>
              <w:pStyle w:val="S"/>
              <w:spacing w:line="240" w:lineRule="auto"/>
              <w:ind w:right="-21"/>
              <w:rPr>
                <w:sz w:val="28"/>
                <w:szCs w:val="28"/>
              </w:rPr>
            </w:pPr>
            <w:r>
              <w:rPr>
                <w:sz w:val="28"/>
                <w:szCs w:val="28"/>
              </w:rPr>
              <w:t>п</w:t>
            </w:r>
            <w:r w:rsidR="00E87DF2" w:rsidRPr="00F50E79">
              <w:rPr>
                <w:sz w:val="28"/>
                <w:szCs w:val="28"/>
              </w:rPr>
              <w:t>/п</w:t>
            </w:r>
          </w:p>
        </w:tc>
        <w:tc>
          <w:tcPr>
            <w:tcW w:w="8701" w:type="dxa"/>
            <w:shd w:val="clear" w:color="auto" w:fill="auto"/>
            <w:vAlign w:val="center"/>
          </w:tcPr>
          <w:p w14:paraId="47CD8A9D" w14:textId="77777777" w:rsidR="00E87DF2" w:rsidRPr="00F50E79" w:rsidRDefault="00E87DF2" w:rsidP="00AE2712">
            <w:pPr>
              <w:pStyle w:val="S"/>
              <w:spacing w:line="240" w:lineRule="auto"/>
              <w:ind w:right="175"/>
              <w:rPr>
                <w:sz w:val="28"/>
                <w:szCs w:val="28"/>
              </w:rPr>
            </w:pPr>
            <w:r w:rsidRPr="00F50E79">
              <w:rPr>
                <w:sz w:val="28"/>
                <w:szCs w:val="28"/>
              </w:rPr>
              <w:t>Наименование документации</w:t>
            </w:r>
          </w:p>
        </w:tc>
      </w:tr>
      <w:tr w:rsidR="00E87DF2" w:rsidRPr="00F50E79" w14:paraId="784BF10C" w14:textId="77777777" w:rsidTr="00D57F67">
        <w:trPr>
          <w:trHeight w:val="247"/>
        </w:trPr>
        <w:tc>
          <w:tcPr>
            <w:tcW w:w="9747" w:type="dxa"/>
            <w:gridSpan w:val="2"/>
            <w:vAlign w:val="center"/>
          </w:tcPr>
          <w:p w14:paraId="741C2F35" w14:textId="77777777" w:rsidR="00E87DF2" w:rsidRPr="00F50E79" w:rsidRDefault="00E87DF2" w:rsidP="00D57F67">
            <w:pPr>
              <w:ind w:right="-21"/>
              <w:jc w:val="center"/>
              <w:rPr>
                <w:sz w:val="28"/>
                <w:szCs w:val="28"/>
              </w:rPr>
            </w:pPr>
            <w:r w:rsidRPr="00F50E79">
              <w:rPr>
                <w:sz w:val="28"/>
                <w:szCs w:val="28"/>
              </w:rPr>
              <w:t>Утверждаемая часть</w:t>
            </w:r>
          </w:p>
        </w:tc>
      </w:tr>
      <w:tr w:rsidR="00E87DF2" w:rsidRPr="00F50E79" w14:paraId="6561753D" w14:textId="77777777" w:rsidTr="00D57F67">
        <w:trPr>
          <w:trHeight w:val="532"/>
        </w:trPr>
        <w:tc>
          <w:tcPr>
            <w:tcW w:w="1046" w:type="dxa"/>
            <w:vAlign w:val="center"/>
          </w:tcPr>
          <w:p w14:paraId="146B4FAD" w14:textId="77777777" w:rsidR="00E87DF2" w:rsidRPr="00F50E79" w:rsidRDefault="00E87DF2" w:rsidP="00D57F67">
            <w:pPr>
              <w:ind w:right="-21"/>
              <w:jc w:val="center"/>
              <w:rPr>
                <w:sz w:val="28"/>
                <w:szCs w:val="28"/>
                <w:lang w:val="en-US"/>
              </w:rPr>
            </w:pPr>
            <w:r w:rsidRPr="00F50E79">
              <w:rPr>
                <w:sz w:val="28"/>
                <w:szCs w:val="28"/>
                <w:lang w:val="en-US"/>
              </w:rPr>
              <w:t>1</w:t>
            </w:r>
          </w:p>
        </w:tc>
        <w:tc>
          <w:tcPr>
            <w:tcW w:w="8701" w:type="dxa"/>
            <w:vAlign w:val="center"/>
          </w:tcPr>
          <w:p w14:paraId="73DC4C21" w14:textId="1540688D" w:rsidR="00E87DF2" w:rsidRPr="00F50E79" w:rsidRDefault="00E87DF2" w:rsidP="00E87DF2">
            <w:pPr>
              <w:jc w:val="both"/>
              <w:rPr>
                <w:sz w:val="28"/>
                <w:szCs w:val="28"/>
              </w:rPr>
            </w:pPr>
            <w:r w:rsidRPr="00F50E79">
              <w:rPr>
                <w:sz w:val="28"/>
                <w:szCs w:val="28"/>
              </w:rPr>
              <w:t xml:space="preserve">Положение о территориальном планировании </w:t>
            </w:r>
            <w:proofErr w:type="spellStart"/>
            <w:r w:rsidR="007B7B70">
              <w:rPr>
                <w:sz w:val="28"/>
                <w:szCs w:val="28"/>
              </w:rPr>
              <w:t>Мусинского</w:t>
            </w:r>
            <w:proofErr w:type="spellEnd"/>
            <w:r w:rsidRPr="00F50E79">
              <w:rPr>
                <w:sz w:val="28"/>
                <w:szCs w:val="28"/>
              </w:rPr>
              <w:t xml:space="preserve"> сельсовета</w:t>
            </w:r>
          </w:p>
        </w:tc>
      </w:tr>
      <w:tr w:rsidR="00E87DF2" w:rsidRPr="00F50E79" w14:paraId="0F646080" w14:textId="77777777" w:rsidTr="00D57F67">
        <w:trPr>
          <w:trHeight w:val="266"/>
        </w:trPr>
        <w:tc>
          <w:tcPr>
            <w:tcW w:w="9747" w:type="dxa"/>
            <w:gridSpan w:val="2"/>
            <w:vAlign w:val="center"/>
          </w:tcPr>
          <w:p w14:paraId="66DB8AB0" w14:textId="77777777" w:rsidR="00E87DF2" w:rsidRPr="00F50E79" w:rsidRDefault="00E87DF2" w:rsidP="00D57F67">
            <w:pPr>
              <w:ind w:right="-21"/>
              <w:jc w:val="center"/>
              <w:rPr>
                <w:sz w:val="28"/>
                <w:szCs w:val="28"/>
              </w:rPr>
            </w:pPr>
            <w:r w:rsidRPr="00F50E79">
              <w:rPr>
                <w:sz w:val="28"/>
                <w:szCs w:val="28"/>
              </w:rPr>
              <w:t>Обосновывающая часть (прилагаемые материалы)</w:t>
            </w:r>
          </w:p>
        </w:tc>
      </w:tr>
      <w:tr w:rsidR="00E87DF2" w:rsidRPr="00F50E79" w14:paraId="53A33B43" w14:textId="77777777" w:rsidTr="00D57F67">
        <w:trPr>
          <w:trHeight w:val="76"/>
        </w:trPr>
        <w:tc>
          <w:tcPr>
            <w:tcW w:w="1046" w:type="dxa"/>
            <w:vAlign w:val="center"/>
          </w:tcPr>
          <w:p w14:paraId="18D6CAD2" w14:textId="77777777" w:rsidR="00E87DF2" w:rsidRPr="00F50E79" w:rsidRDefault="00E87DF2" w:rsidP="00D57F67">
            <w:pPr>
              <w:ind w:right="-21"/>
              <w:jc w:val="center"/>
              <w:rPr>
                <w:sz w:val="28"/>
                <w:szCs w:val="28"/>
              </w:rPr>
            </w:pPr>
            <w:r w:rsidRPr="00F50E79">
              <w:rPr>
                <w:sz w:val="28"/>
                <w:szCs w:val="28"/>
              </w:rPr>
              <w:t>2</w:t>
            </w:r>
          </w:p>
        </w:tc>
        <w:tc>
          <w:tcPr>
            <w:tcW w:w="8701" w:type="dxa"/>
            <w:vAlign w:val="center"/>
          </w:tcPr>
          <w:p w14:paraId="032F963C" w14:textId="4ED920FE" w:rsidR="00E87DF2" w:rsidRPr="00F50E79" w:rsidRDefault="007142C4" w:rsidP="00E87DF2">
            <w:pPr>
              <w:ind w:right="33"/>
              <w:jc w:val="both"/>
              <w:rPr>
                <w:sz w:val="28"/>
                <w:szCs w:val="28"/>
              </w:rPr>
            </w:pPr>
            <w:r>
              <w:rPr>
                <w:sz w:val="28"/>
                <w:szCs w:val="28"/>
              </w:rPr>
              <w:t>Материалы по обоснованию г</w:t>
            </w:r>
            <w:r w:rsidR="00E87DF2" w:rsidRPr="00F50E79">
              <w:rPr>
                <w:sz w:val="28"/>
                <w:szCs w:val="28"/>
              </w:rPr>
              <w:t xml:space="preserve">енерального плана </w:t>
            </w:r>
            <w:proofErr w:type="spellStart"/>
            <w:r w:rsidR="007B7B70">
              <w:rPr>
                <w:sz w:val="28"/>
                <w:szCs w:val="28"/>
              </w:rPr>
              <w:t>Мусинского</w:t>
            </w:r>
            <w:proofErr w:type="spellEnd"/>
            <w:r w:rsidR="00E87DF2" w:rsidRPr="00F50E79">
              <w:rPr>
                <w:sz w:val="28"/>
                <w:szCs w:val="28"/>
              </w:rPr>
              <w:t xml:space="preserve"> сельсовета</w:t>
            </w:r>
          </w:p>
        </w:tc>
      </w:tr>
    </w:tbl>
    <w:p w14:paraId="38254D6A" w14:textId="77777777" w:rsidR="00E87DF2" w:rsidRPr="00F50E79" w:rsidRDefault="00E87DF2" w:rsidP="00E87DF2">
      <w:pPr>
        <w:ind w:right="-285"/>
        <w:jc w:val="center"/>
        <w:rPr>
          <w:sz w:val="28"/>
          <w:szCs w:val="28"/>
        </w:rPr>
      </w:pPr>
    </w:p>
    <w:p w14:paraId="0A179E59" w14:textId="77777777" w:rsidR="00E87DF2" w:rsidRPr="00F50E79" w:rsidRDefault="00E87DF2" w:rsidP="00E87DF2">
      <w:pPr>
        <w:pStyle w:val="ad"/>
        <w:ind w:right="-285"/>
        <w:rPr>
          <w:sz w:val="28"/>
          <w:szCs w:val="28"/>
        </w:rPr>
      </w:pPr>
      <w:r w:rsidRPr="00F50E79">
        <w:rPr>
          <w:sz w:val="28"/>
          <w:szCs w:val="28"/>
        </w:rPr>
        <w:t>Перечень графически</w:t>
      </w:r>
      <w:r w:rsidR="007142C4">
        <w:rPr>
          <w:sz w:val="28"/>
          <w:szCs w:val="28"/>
        </w:rPr>
        <w:t>х материалов г</w:t>
      </w:r>
      <w:r w:rsidR="005D37A4" w:rsidRPr="00F50E79">
        <w:rPr>
          <w:sz w:val="28"/>
          <w:szCs w:val="28"/>
        </w:rPr>
        <w:t>енерального плана</w:t>
      </w:r>
    </w:p>
    <w:tbl>
      <w:tblPr>
        <w:tblpPr w:leftFromText="180" w:rightFromText="180" w:vertAnchor="text" w:horzAnchor="margin" w:tblpXSpec="center"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9"/>
        <w:gridCol w:w="7216"/>
        <w:gridCol w:w="1462"/>
      </w:tblGrid>
      <w:tr w:rsidR="00E87DF2" w:rsidRPr="00F50E79" w14:paraId="2757F820" w14:textId="77777777" w:rsidTr="005D37A4">
        <w:tc>
          <w:tcPr>
            <w:tcW w:w="1069" w:type="dxa"/>
            <w:shd w:val="clear" w:color="auto" w:fill="auto"/>
            <w:vAlign w:val="center"/>
          </w:tcPr>
          <w:p w14:paraId="472270B5" w14:textId="77777777" w:rsidR="00E87DF2" w:rsidRPr="00F50E79" w:rsidRDefault="00E87DF2" w:rsidP="00D57F67">
            <w:pPr>
              <w:pStyle w:val="S"/>
              <w:spacing w:line="240" w:lineRule="auto"/>
              <w:rPr>
                <w:sz w:val="28"/>
                <w:szCs w:val="28"/>
              </w:rPr>
            </w:pPr>
            <w:r w:rsidRPr="00F50E79">
              <w:rPr>
                <w:sz w:val="28"/>
                <w:szCs w:val="28"/>
              </w:rPr>
              <w:t>Номер</w:t>
            </w:r>
          </w:p>
          <w:p w14:paraId="0F4AA853" w14:textId="77777777" w:rsidR="00E87DF2" w:rsidRPr="00F50E79" w:rsidRDefault="00E87DF2" w:rsidP="00D57F67">
            <w:pPr>
              <w:pStyle w:val="S"/>
              <w:spacing w:line="240" w:lineRule="auto"/>
              <w:rPr>
                <w:sz w:val="28"/>
                <w:szCs w:val="28"/>
              </w:rPr>
            </w:pPr>
            <w:r w:rsidRPr="00F50E79">
              <w:rPr>
                <w:sz w:val="28"/>
                <w:szCs w:val="28"/>
              </w:rPr>
              <w:t>листа</w:t>
            </w:r>
          </w:p>
        </w:tc>
        <w:tc>
          <w:tcPr>
            <w:tcW w:w="7216" w:type="dxa"/>
            <w:shd w:val="clear" w:color="auto" w:fill="auto"/>
            <w:vAlign w:val="center"/>
          </w:tcPr>
          <w:p w14:paraId="3E282017" w14:textId="77777777" w:rsidR="00E87DF2" w:rsidRPr="00F50E79" w:rsidRDefault="00E87DF2" w:rsidP="00D57F67">
            <w:pPr>
              <w:pStyle w:val="S"/>
              <w:spacing w:line="240" w:lineRule="auto"/>
              <w:ind w:right="-11"/>
              <w:rPr>
                <w:sz w:val="28"/>
                <w:szCs w:val="28"/>
              </w:rPr>
            </w:pPr>
            <w:r w:rsidRPr="00F50E79">
              <w:rPr>
                <w:sz w:val="28"/>
                <w:szCs w:val="28"/>
              </w:rPr>
              <w:t>Наименование документации</w:t>
            </w:r>
          </w:p>
        </w:tc>
        <w:tc>
          <w:tcPr>
            <w:tcW w:w="1462" w:type="dxa"/>
            <w:shd w:val="clear" w:color="auto" w:fill="auto"/>
            <w:vAlign w:val="center"/>
          </w:tcPr>
          <w:p w14:paraId="2463E514" w14:textId="77777777" w:rsidR="00E87DF2" w:rsidRPr="00F50E79" w:rsidRDefault="00E87DF2" w:rsidP="00D57F67">
            <w:pPr>
              <w:pStyle w:val="S"/>
              <w:spacing w:line="240" w:lineRule="auto"/>
              <w:ind w:right="-108"/>
              <w:rPr>
                <w:sz w:val="28"/>
                <w:szCs w:val="28"/>
              </w:rPr>
            </w:pPr>
            <w:r w:rsidRPr="00F50E79">
              <w:rPr>
                <w:sz w:val="28"/>
                <w:szCs w:val="28"/>
              </w:rPr>
              <w:t>Масштаб</w:t>
            </w:r>
          </w:p>
        </w:tc>
      </w:tr>
      <w:tr w:rsidR="00E87DF2" w:rsidRPr="00F50E79" w14:paraId="688C2550" w14:textId="77777777" w:rsidTr="00D57F67">
        <w:tc>
          <w:tcPr>
            <w:tcW w:w="9747" w:type="dxa"/>
            <w:gridSpan w:val="3"/>
            <w:vAlign w:val="center"/>
          </w:tcPr>
          <w:p w14:paraId="74D69E84" w14:textId="77777777" w:rsidR="00E87DF2" w:rsidRPr="00F50E79" w:rsidRDefault="00E87DF2" w:rsidP="00D57F67">
            <w:pPr>
              <w:pStyle w:val="S"/>
              <w:spacing w:line="240" w:lineRule="auto"/>
              <w:ind w:right="-285"/>
              <w:rPr>
                <w:sz w:val="28"/>
                <w:szCs w:val="28"/>
              </w:rPr>
            </w:pPr>
            <w:r w:rsidRPr="00F50E79">
              <w:rPr>
                <w:sz w:val="28"/>
                <w:szCs w:val="28"/>
              </w:rPr>
              <w:t>Утверждаемая часть</w:t>
            </w:r>
          </w:p>
        </w:tc>
      </w:tr>
      <w:tr w:rsidR="00E87DF2" w:rsidRPr="00F50E79" w14:paraId="6F812003" w14:textId="77777777" w:rsidTr="00D57F67">
        <w:trPr>
          <w:trHeight w:val="126"/>
        </w:trPr>
        <w:tc>
          <w:tcPr>
            <w:tcW w:w="1069" w:type="dxa"/>
            <w:vAlign w:val="center"/>
          </w:tcPr>
          <w:p w14:paraId="63805589" w14:textId="77777777" w:rsidR="00E87DF2" w:rsidRPr="00AA6B9F" w:rsidRDefault="00E87DF2" w:rsidP="00D57F67">
            <w:pPr>
              <w:pStyle w:val="S"/>
              <w:spacing w:line="240" w:lineRule="auto"/>
              <w:rPr>
                <w:sz w:val="28"/>
                <w:szCs w:val="28"/>
              </w:rPr>
            </w:pPr>
            <w:r w:rsidRPr="00AA6B9F">
              <w:rPr>
                <w:sz w:val="28"/>
                <w:szCs w:val="28"/>
              </w:rPr>
              <w:t>1</w:t>
            </w:r>
          </w:p>
        </w:tc>
        <w:tc>
          <w:tcPr>
            <w:tcW w:w="7216" w:type="dxa"/>
            <w:vAlign w:val="center"/>
          </w:tcPr>
          <w:p w14:paraId="4D5E630D" w14:textId="77777777" w:rsidR="00E87DF2" w:rsidRPr="00F367C5" w:rsidRDefault="0029674D" w:rsidP="00D57F67">
            <w:pPr>
              <w:jc w:val="both"/>
              <w:rPr>
                <w:sz w:val="28"/>
                <w:szCs w:val="28"/>
              </w:rPr>
            </w:pPr>
            <w:r w:rsidRPr="00F367C5">
              <w:rPr>
                <w:sz w:val="28"/>
                <w:szCs w:val="28"/>
              </w:rPr>
              <w:t>«</w:t>
            </w:r>
            <w:r w:rsidR="00E87DF2" w:rsidRPr="00F367C5">
              <w:rPr>
                <w:sz w:val="28"/>
                <w:szCs w:val="28"/>
              </w:rPr>
              <w:t>Карта границ населенных пунктов (в том числе границ образуемых населенных пунктов), входящих в состав поселения</w:t>
            </w:r>
            <w:r w:rsidRPr="00F367C5">
              <w:rPr>
                <w:sz w:val="28"/>
                <w:szCs w:val="28"/>
              </w:rPr>
              <w:t>»</w:t>
            </w:r>
            <w:r w:rsidR="00E87DF2" w:rsidRPr="00F367C5">
              <w:rPr>
                <w:sz w:val="28"/>
                <w:szCs w:val="28"/>
              </w:rPr>
              <w:t> </w:t>
            </w:r>
          </w:p>
        </w:tc>
        <w:tc>
          <w:tcPr>
            <w:tcW w:w="1462" w:type="dxa"/>
            <w:vAlign w:val="center"/>
          </w:tcPr>
          <w:p w14:paraId="390AD459" w14:textId="37070225" w:rsidR="00E87DF2" w:rsidRPr="00AA6B9F" w:rsidRDefault="00EF1F73" w:rsidP="00846AC5">
            <w:pPr>
              <w:ind w:right="33"/>
              <w:jc w:val="center"/>
              <w:rPr>
                <w:sz w:val="28"/>
                <w:szCs w:val="28"/>
              </w:rPr>
            </w:pPr>
            <w:r w:rsidRPr="00AA6B9F">
              <w:rPr>
                <w:sz w:val="28"/>
                <w:szCs w:val="28"/>
              </w:rPr>
              <w:t>1:</w:t>
            </w:r>
            <w:r w:rsidR="00846AC5">
              <w:rPr>
                <w:sz w:val="28"/>
                <w:szCs w:val="28"/>
                <w:lang w:val="en-US"/>
              </w:rPr>
              <w:t>20</w:t>
            </w:r>
            <w:r w:rsidR="00E87DF2" w:rsidRPr="00AA6B9F">
              <w:rPr>
                <w:sz w:val="28"/>
                <w:szCs w:val="28"/>
              </w:rPr>
              <w:t>000</w:t>
            </w:r>
          </w:p>
        </w:tc>
      </w:tr>
      <w:tr w:rsidR="00846AC5" w:rsidRPr="00F50E79" w14:paraId="533148AE" w14:textId="77777777" w:rsidTr="00D57F67">
        <w:trPr>
          <w:trHeight w:val="126"/>
        </w:trPr>
        <w:tc>
          <w:tcPr>
            <w:tcW w:w="1069" w:type="dxa"/>
            <w:vAlign w:val="center"/>
          </w:tcPr>
          <w:p w14:paraId="198773CC" w14:textId="594F91AD" w:rsidR="00846AC5" w:rsidRPr="00AA6B9F" w:rsidRDefault="00846AC5" w:rsidP="00846AC5">
            <w:pPr>
              <w:pStyle w:val="S"/>
              <w:spacing w:line="240" w:lineRule="auto"/>
              <w:rPr>
                <w:sz w:val="28"/>
                <w:szCs w:val="28"/>
              </w:rPr>
            </w:pPr>
            <w:r w:rsidRPr="00AA6B9F">
              <w:rPr>
                <w:sz w:val="28"/>
                <w:szCs w:val="28"/>
              </w:rPr>
              <w:t>2</w:t>
            </w:r>
          </w:p>
        </w:tc>
        <w:tc>
          <w:tcPr>
            <w:tcW w:w="7216" w:type="dxa"/>
            <w:vAlign w:val="center"/>
          </w:tcPr>
          <w:p w14:paraId="7C721A5E" w14:textId="027B57D3" w:rsidR="00846AC5" w:rsidRPr="00F367C5" w:rsidRDefault="00846AC5" w:rsidP="00846AC5">
            <w:pPr>
              <w:jc w:val="both"/>
              <w:rPr>
                <w:sz w:val="28"/>
                <w:szCs w:val="28"/>
              </w:rPr>
            </w:pPr>
            <w:r w:rsidRPr="00F367C5">
              <w:rPr>
                <w:sz w:val="28"/>
                <w:szCs w:val="28"/>
              </w:rPr>
              <w:t xml:space="preserve">«Карта планируемого размещения объектов местного значения </w:t>
            </w:r>
            <w:r>
              <w:rPr>
                <w:sz w:val="28"/>
                <w:szCs w:val="28"/>
              </w:rPr>
              <w:t>поселения</w:t>
            </w:r>
            <w:r w:rsidRPr="00F367C5">
              <w:rPr>
                <w:sz w:val="28"/>
                <w:szCs w:val="28"/>
              </w:rPr>
              <w:t>»</w:t>
            </w:r>
          </w:p>
        </w:tc>
        <w:tc>
          <w:tcPr>
            <w:tcW w:w="1462" w:type="dxa"/>
            <w:vAlign w:val="center"/>
          </w:tcPr>
          <w:p w14:paraId="406A905E" w14:textId="592D0B67" w:rsidR="00846AC5" w:rsidRPr="00AA6B9F" w:rsidRDefault="00846AC5" w:rsidP="00846AC5">
            <w:pPr>
              <w:ind w:right="33"/>
              <w:jc w:val="center"/>
              <w:rPr>
                <w:sz w:val="28"/>
                <w:szCs w:val="28"/>
              </w:rPr>
            </w:pPr>
            <w:r w:rsidRPr="00AA6B9F">
              <w:rPr>
                <w:sz w:val="28"/>
                <w:szCs w:val="28"/>
              </w:rPr>
              <w:t>1:</w:t>
            </w:r>
            <w:r>
              <w:rPr>
                <w:sz w:val="28"/>
                <w:szCs w:val="28"/>
                <w:lang w:val="en-US"/>
              </w:rPr>
              <w:t>20</w:t>
            </w:r>
            <w:r w:rsidRPr="00AA6B9F">
              <w:rPr>
                <w:sz w:val="28"/>
                <w:szCs w:val="28"/>
              </w:rPr>
              <w:t>000</w:t>
            </w:r>
          </w:p>
        </w:tc>
      </w:tr>
      <w:tr w:rsidR="00846AC5" w:rsidRPr="00F50E79" w14:paraId="5791B640" w14:textId="77777777" w:rsidTr="00D57F67">
        <w:trPr>
          <w:trHeight w:val="126"/>
        </w:trPr>
        <w:tc>
          <w:tcPr>
            <w:tcW w:w="1069" w:type="dxa"/>
            <w:vAlign w:val="center"/>
          </w:tcPr>
          <w:p w14:paraId="47B61072" w14:textId="5C947482" w:rsidR="00846AC5" w:rsidRPr="00AA6B9F" w:rsidRDefault="00846AC5" w:rsidP="00846AC5">
            <w:pPr>
              <w:pStyle w:val="S"/>
              <w:spacing w:line="240" w:lineRule="auto"/>
              <w:rPr>
                <w:sz w:val="28"/>
                <w:szCs w:val="28"/>
              </w:rPr>
            </w:pPr>
            <w:r w:rsidRPr="00AA6B9F">
              <w:rPr>
                <w:sz w:val="28"/>
                <w:szCs w:val="28"/>
              </w:rPr>
              <w:t>3</w:t>
            </w:r>
          </w:p>
        </w:tc>
        <w:tc>
          <w:tcPr>
            <w:tcW w:w="7216" w:type="dxa"/>
            <w:vAlign w:val="center"/>
          </w:tcPr>
          <w:p w14:paraId="2EA1BAE9" w14:textId="50E4F080" w:rsidR="00846AC5" w:rsidRPr="00F367C5" w:rsidRDefault="00846AC5" w:rsidP="00846AC5">
            <w:pPr>
              <w:jc w:val="both"/>
              <w:rPr>
                <w:sz w:val="28"/>
                <w:szCs w:val="28"/>
              </w:rPr>
            </w:pPr>
            <w:r w:rsidRPr="00F367C5">
              <w:rPr>
                <w:sz w:val="28"/>
                <w:szCs w:val="28"/>
              </w:rPr>
              <w:t xml:space="preserve">«Карта планируемого размещения объектов местного значения в области инженерной </w:t>
            </w:r>
            <w:r>
              <w:rPr>
                <w:sz w:val="28"/>
                <w:szCs w:val="28"/>
              </w:rPr>
              <w:t xml:space="preserve">и транспортной </w:t>
            </w:r>
            <w:r w:rsidRPr="00F367C5">
              <w:rPr>
                <w:sz w:val="28"/>
                <w:szCs w:val="28"/>
              </w:rPr>
              <w:t>инфраструктуры»</w:t>
            </w:r>
          </w:p>
        </w:tc>
        <w:tc>
          <w:tcPr>
            <w:tcW w:w="1462" w:type="dxa"/>
            <w:vAlign w:val="center"/>
          </w:tcPr>
          <w:p w14:paraId="0D8C39CA" w14:textId="0B403903" w:rsidR="00846AC5" w:rsidRPr="00AA6B9F" w:rsidRDefault="00846AC5" w:rsidP="00846AC5">
            <w:pPr>
              <w:ind w:right="33"/>
              <w:jc w:val="center"/>
              <w:rPr>
                <w:sz w:val="28"/>
                <w:szCs w:val="28"/>
                <w:lang w:val="en-US"/>
              </w:rPr>
            </w:pPr>
            <w:r w:rsidRPr="00AA6B9F">
              <w:rPr>
                <w:sz w:val="28"/>
                <w:szCs w:val="28"/>
              </w:rPr>
              <w:t>1:</w:t>
            </w:r>
            <w:r>
              <w:rPr>
                <w:sz w:val="28"/>
                <w:szCs w:val="28"/>
                <w:lang w:val="en-US"/>
              </w:rPr>
              <w:t>2</w:t>
            </w:r>
            <w:r w:rsidRPr="00AA6B9F">
              <w:rPr>
                <w:sz w:val="28"/>
                <w:szCs w:val="28"/>
              </w:rPr>
              <w:t>000</w:t>
            </w:r>
          </w:p>
        </w:tc>
      </w:tr>
      <w:tr w:rsidR="00846AC5" w:rsidRPr="00F50E79" w14:paraId="6B14FCA2" w14:textId="77777777" w:rsidTr="00474B3F">
        <w:trPr>
          <w:trHeight w:val="126"/>
        </w:trPr>
        <w:tc>
          <w:tcPr>
            <w:tcW w:w="1069" w:type="dxa"/>
            <w:vAlign w:val="center"/>
          </w:tcPr>
          <w:p w14:paraId="0C09941D" w14:textId="46469730" w:rsidR="00846AC5" w:rsidRPr="00AA6B9F" w:rsidRDefault="00846AC5" w:rsidP="00846AC5">
            <w:pPr>
              <w:pStyle w:val="S"/>
              <w:spacing w:line="240" w:lineRule="auto"/>
              <w:rPr>
                <w:sz w:val="28"/>
                <w:szCs w:val="28"/>
              </w:rPr>
            </w:pPr>
            <w:r w:rsidRPr="00AA6B9F">
              <w:rPr>
                <w:sz w:val="28"/>
                <w:szCs w:val="28"/>
              </w:rPr>
              <w:t>4</w:t>
            </w:r>
          </w:p>
        </w:tc>
        <w:tc>
          <w:tcPr>
            <w:tcW w:w="7216" w:type="dxa"/>
            <w:vAlign w:val="center"/>
          </w:tcPr>
          <w:p w14:paraId="6683CE5C" w14:textId="77777777" w:rsidR="00846AC5" w:rsidRPr="00F367C5" w:rsidRDefault="00846AC5" w:rsidP="00846AC5">
            <w:pPr>
              <w:jc w:val="both"/>
              <w:rPr>
                <w:sz w:val="28"/>
                <w:szCs w:val="28"/>
              </w:rPr>
            </w:pPr>
            <w:r w:rsidRPr="00F367C5">
              <w:rPr>
                <w:sz w:val="28"/>
                <w:szCs w:val="28"/>
              </w:rPr>
              <w:t>«Карта планируемого размещения объектов местного значения в области физической культуры и массового спорта, образования, здравоохранения и иных областях связанных с решением вопросов местного значения поселения»</w:t>
            </w:r>
          </w:p>
        </w:tc>
        <w:tc>
          <w:tcPr>
            <w:tcW w:w="1462" w:type="dxa"/>
            <w:vAlign w:val="center"/>
          </w:tcPr>
          <w:p w14:paraId="6990979B" w14:textId="29F23122" w:rsidR="00846AC5" w:rsidRPr="00AA6B9F" w:rsidRDefault="00846AC5" w:rsidP="00846AC5">
            <w:pPr>
              <w:ind w:right="33"/>
              <w:jc w:val="center"/>
              <w:rPr>
                <w:sz w:val="28"/>
                <w:szCs w:val="28"/>
              </w:rPr>
            </w:pPr>
            <w:r w:rsidRPr="00AA6B9F">
              <w:rPr>
                <w:sz w:val="28"/>
                <w:szCs w:val="28"/>
              </w:rPr>
              <w:t>1:</w:t>
            </w:r>
            <w:r>
              <w:rPr>
                <w:sz w:val="28"/>
                <w:szCs w:val="28"/>
                <w:lang w:val="en-US"/>
              </w:rPr>
              <w:t>2</w:t>
            </w:r>
            <w:r w:rsidRPr="00AA6B9F">
              <w:rPr>
                <w:sz w:val="28"/>
                <w:szCs w:val="28"/>
              </w:rPr>
              <w:t xml:space="preserve">000 </w:t>
            </w:r>
          </w:p>
        </w:tc>
      </w:tr>
      <w:tr w:rsidR="00846AC5" w:rsidRPr="00F50E79" w14:paraId="48FA9F71" w14:textId="77777777" w:rsidTr="00D57F67">
        <w:trPr>
          <w:trHeight w:val="126"/>
        </w:trPr>
        <w:tc>
          <w:tcPr>
            <w:tcW w:w="1069" w:type="dxa"/>
            <w:vAlign w:val="center"/>
          </w:tcPr>
          <w:p w14:paraId="7FB0EED2" w14:textId="79EB36D7" w:rsidR="00846AC5" w:rsidRPr="00AA6B9F" w:rsidRDefault="00846AC5" w:rsidP="00846AC5">
            <w:pPr>
              <w:pStyle w:val="S"/>
              <w:spacing w:line="240" w:lineRule="auto"/>
              <w:rPr>
                <w:sz w:val="28"/>
                <w:szCs w:val="28"/>
              </w:rPr>
            </w:pPr>
            <w:r>
              <w:rPr>
                <w:sz w:val="28"/>
                <w:szCs w:val="28"/>
              </w:rPr>
              <w:t>5</w:t>
            </w:r>
          </w:p>
        </w:tc>
        <w:tc>
          <w:tcPr>
            <w:tcW w:w="7216" w:type="dxa"/>
            <w:vAlign w:val="center"/>
          </w:tcPr>
          <w:p w14:paraId="41C6ED5E" w14:textId="77777777" w:rsidR="00846AC5" w:rsidRPr="00F367C5" w:rsidRDefault="00846AC5" w:rsidP="00846AC5">
            <w:pPr>
              <w:jc w:val="both"/>
              <w:rPr>
                <w:sz w:val="28"/>
                <w:szCs w:val="28"/>
              </w:rPr>
            </w:pPr>
            <w:r w:rsidRPr="00F367C5">
              <w:rPr>
                <w:sz w:val="28"/>
                <w:szCs w:val="28"/>
              </w:rPr>
              <w:t>«Карта функциональных зон поселения»</w:t>
            </w:r>
          </w:p>
        </w:tc>
        <w:tc>
          <w:tcPr>
            <w:tcW w:w="1462" w:type="dxa"/>
            <w:vAlign w:val="center"/>
          </w:tcPr>
          <w:p w14:paraId="078D0B64" w14:textId="4E09959B" w:rsidR="00846AC5" w:rsidRPr="00AA6B9F" w:rsidRDefault="00846AC5" w:rsidP="00846AC5">
            <w:pPr>
              <w:ind w:right="33"/>
              <w:jc w:val="center"/>
              <w:rPr>
                <w:sz w:val="28"/>
                <w:szCs w:val="28"/>
              </w:rPr>
            </w:pPr>
            <w:r w:rsidRPr="00AA6B9F">
              <w:rPr>
                <w:sz w:val="28"/>
                <w:szCs w:val="28"/>
              </w:rPr>
              <w:t>1:</w:t>
            </w:r>
            <w:r>
              <w:rPr>
                <w:sz w:val="28"/>
                <w:szCs w:val="28"/>
                <w:lang w:val="en-US"/>
              </w:rPr>
              <w:t>20</w:t>
            </w:r>
            <w:r w:rsidRPr="00AA6B9F">
              <w:rPr>
                <w:sz w:val="28"/>
                <w:szCs w:val="28"/>
              </w:rPr>
              <w:t xml:space="preserve">000 </w:t>
            </w:r>
          </w:p>
        </w:tc>
      </w:tr>
      <w:tr w:rsidR="00846AC5" w:rsidRPr="00F50E79" w14:paraId="59051707" w14:textId="77777777" w:rsidTr="00D57F67">
        <w:trPr>
          <w:trHeight w:val="113"/>
        </w:trPr>
        <w:tc>
          <w:tcPr>
            <w:tcW w:w="9747" w:type="dxa"/>
            <w:gridSpan w:val="3"/>
            <w:vAlign w:val="center"/>
          </w:tcPr>
          <w:p w14:paraId="51C3A105" w14:textId="77777777" w:rsidR="00846AC5" w:rsidRPr="00AA6B9F" w:rsidRDefault="00846AC5" w:rsidP="00846AC5">
            <w:pPr>
              <w:pStyle w:val="S"/>
              <w:spacing w:line="240" w:lineRule="auto"/>
              <w:ind w:right="-285"/>
              <w:rPr>
                <w:sz w:val="28"/>
                <w:szCs w:val="28"/>
              </w:rPr>
            </w:pPr>
            <w:r w:rsidRPr="00AA6B9F">
              <w:rPr>
                <w:sz w:val="28"/>
                <w:szCs w:val="28"/>
              </w:rPr>
              <w:t>Обосновывающая часть</w:t>
            </w:r>
          </w:p>
        </w:tc>
      </w:tr>
      <w:tr w:rsidR="00846AC5" w:rsidRPr="00F50E79" w14:paraId="63BD9AB2" w14:textId="77777777" w:rsidTr="00D57F67">
        <w:tc>
          <w:tcPr>
            <w:tcW w:w="1069" w:type="dxa"/>
            <w:shd w:val="clear" w:color="auto" w:fill="auto"/>
            <w:vAlign w:val="center"/>
          </w:tcPr>
          <w:p w14:paraId="33515C0F" w14:textId="77777777" w:rsidR="00846AC5" w:rsidRPr="00F50E79" w:rsidRDefault="00846AC5" w:rsidP="00846AC5">
            <w:pPr>
              <w:pStyle w:val="S"/>
              <w:spacing w:line="240" w:lineRule="auto"/>
              <w:rPr>
                <w:sz w:val="28"/>
                <w:szCs w:val="28"/>
              </w:rPr>
            </w:pPr>
            <w:r>
              <w:rPr>
                <w:sz w:val="28"/>
                <w:szCs w:val="28"/>
              </w:rPr>
              <w:t>6</w:t>
            </w:r>
          </w:p>
        </w:tc>
        <w:tc>
          <w:tcPr>
            <w:tcW w:w="7216" w:type="dxa"/>
            <w:vAlign w:val="center"/>
          </w:tcPr>
          <w:p w14:paraId="5345703C" w14:textId="77777777" w:rsidR="00846AC5" w:rsidRPr="00F50E79" w:rsidRDefault="00846AC5" w:rsidP="00846AC5">
            <w:pPr>
              <w:jc w:val="both"/>
              <w:rPr>
                <w:sz w:val="28"/>
                <w:szCs w:val="28"/>
              </w:rPr>
            </w:pPr>
            <w:r w:rsidRPr="00F50E79">
              <w:rPr>
                <w:sz w:val="28"/>
                <w:szCs w:val="28"/>
              </w:rPr>
              <w:t>«Карта границ территорий, подверженных риску возникновения чрезвычайных ситуаций природного и техногенного характера»</w:t>
            </w:r>
          </w:p>
        </w:tc>
        <w:tc>
          <w:tcPr>
            <w:tcW w:w="1462" w:type="dxa"/>
            <w:vAlign w:val="center"/>
          </w:tcPr>
          <w:p w14:paraId="29EF7DE6" w14:textId="2C419B3A" w:rsidR="00846AC5" w:rsidRPr="00F50E79" w:rsidRDefault="00846AC5" w:rsidP="008B78DF">
            <w:pPr>
              <w:ind w:right="33"/>
              <w:jc w:val="center"/>
              <w:rPr>
                <w:sz w:val="28"/>
                <w:szCs w:val="28"/>
              </w:rPr>
            </w:pPr>
            <w:r w:rsidRPr="00F50E79">
              <w:rPr>
                <w:sz w:val="28"/>
                <w:szCs w:val="28"/>
              </w:rPr>
              <w:t>1:</w:t>
            </w:r>
            <w:r w:rsidR="008B78DF">
              <w:rPr>
                <w:sz w:val="28"/>
                <w:szCs w:val="28"/>
              </w:rPr>
              <w:t>20</w:t>
            </w:r>
            <w:r w:rsidRPr="00F50E79">
              <w:rPr>
                <w:sz w:val="28"/>
                <w:szCs w:val="28"/>
              </w:rPr>
              <w:t>000</w:t>
            </w:r>
          </w:p>
        </w:tc>
      </w:tr>
      <w:tr w:rsidR="00846AC5" w:rsidRPr="00F50E79" w14:paraId="679A00CF" w14:textId="77777777" w:rsidTr="00D57F67">
        <w:tc>
          <w:tcPr>
            <w:tcW w:w="1069" w:type="dxa"/>
            <w:shd w:val="clear" w:color="auto" w:fill="auto"/>
            <w:vAlign w:val="center"/>
          </w:tcPr>
          <w:p w14:paraId="7BE49D11" w14:textId="77777777" w:rsidR="00846AC5" w:rsidRPr="00F50E79" w:rsidRDefault="00846AC5" w:rsidP="00846AC5">
            <w:pPr>
              <w:pStyle w:val="S"/>
              <w:spacing w:line="240" w:lineRule="auto"/>
              <w:rPr>
                <w:sz w:val="28"/>
                <w:szCs w:val="28"/>
              </w:rPr>
            </w:pPr>
            <w:r>
              <w:rPr>
                <w:sz w:val="28"/>
                <w:szCs w:val="28"/>
              </w:rPr>
              <w:t>7</w:t>
            </w:r>
          </w:p>
        </w:tc>
        <w:tc>
          <w:tcPr>
            <w:tcW w:w="7216" w:type="dxa"/>
            <w:vAlign w:val="center"/>
          </w:tcPr>
          <w:p w14:paraId="0C6A7F6D" w14:textId="77777777" w:rsidR="00846AC5" w:rsidRPr="00F50E79" w:rsidRDefault="00846AC5" w:rsidP="00846AC5">
            <w:pPr>
              <w:jc w:val="both"/>
              <w:rPr>
                <w:sz w:val="28"/>
                <w:szCs w:val="28"/>
              </w:rPr>
            </w:pPr>
            <w:bookmarkStart w:id="2" w:name="_Toc318481328"/>
            <w:bookmarkStart w:id="3" w:name="_Toc324599746"/>
            <w:r w:rsidRPr="00F50E79">
              <w:rPr>
                <w:sz w:val="28"/>
                <w:szCs w:val="28"/>
              </w:rPr>
              <w:t xml:space="preserve">«Карта </w:t>
            </w:r>
            <w:bookmarkEnd w:id="2"/>
            <w:bookmarkEnd w:id="3"/>
            <w:r w:rsidRPr="00F50E79">
              <w:rPr>
                <w:sz w:val="28"/>
                <w:szCs w:val="28"/>
              </w:rPr>
              <w:t>границ поселения» «Карта существующих границ населенных пунктов» «Карта современного использования территории» «Карта зон с особыми условиями использования территории»</w:t>
            </w:r>
          </w:p>
        </w:tc>
        <w:tc>
          <w:tcPr>
            <w:tcW w:w="1462" w:type="dxa"/>
            <w:vAlign w:val="center"/>
          </w:tcPr>
          <w:p w14:paraId="6CA741F3" w14:textId="1FCCCF45" w:rsidR="00846AC5" w:rsidRPr="00F50E79" w:rsidRDefault="00846AC5" w:rsidP="008B78DF">
            <w:pPr>
              <w:ind w:right="33"/>
              <w:jc w:val="center"/>
              <w:rPr>
                <w:sz w:val="28"/>
                <w:szCs w:val="28"/>
              </w:rPr>
            </w:pPr>
            <w:r w:rsidRPr="00F50E79">
              <w:rPr>
                <w:sz w:val="28"/>
                <w:szCs w:val="28"/>
              </w:rPr>
              <w:t>1:</w:t>
            </w:r>
            <w:r w:rsidR="008B78DF">
              <w:rPr>
                <w:sz w:val="28"/>
                <w:szCs w:val="28"/>
              </w:rPr>
              <w:t>20</w:t>
            </w:r>
            <w:bookmarkStart w:id="4" w:name="_GoBack"/>
            <w:bookmarkEnd w:id="4"/>
            <w:r w:rsidRPr="00F50E79">
              <w:rPr>
                <w:sz w:val="28"/>
                <w:szCs w:val="28"/>
              </w:rPr>
              <w:t xml:space="preserve">000 </w:t>
            </w:r>
          </w:p>
        </w:tc>
      </w:tr>
    </w:tbl>
    <w:p w14:paraId="1A1DF705" w14:textId="77777777" w:rsidR="00E87DF2" w:rsidRPr="00E87DF2" w:rsidRDefault="00E87DF2" w:rsidP="00E87DF2">
      <w:pPr>
        <w:ind w:right="-285"/>
        <w:jc w:val="center"/>
        <w:rPr>
          <w:b/>
          <w:sz w:val="28"/>
          <w:szCs w:val="28"/>
        </w:rPr>
      </w:pPr>
    </w:p>
    <w:p w14:paraId="0A9A2AED" w14:textId="77777777" w:rsidR="00E87DF2" w:rsidRPr="00F50E79" w:rsidRDefault="00E87DF2" w:rsidP="00E87DF2">
      <w:pPr>
        <w:pStyle w:val="ad"/>
        <w:ind w:right="-285"/>
        <w:rPr>
          <w:sz w:val="28"/>
          <w:szCs w:val="28"/>
        </w:rPr>
      </w:pPr>
      <w:bookmarkStart w:id="5" w:name="_Toc494282697"/>
      <w:r w:rsidRPr="00E87DF2">
        <w:rPr>
          <w:b/>
          <w:sz w:val="28"/>
          <w:szCs w:val="28"/>
        </w:rPr>
        <w:br w:type="page"/>
      </w:r>
      <w:bookmarkEnd w:id="5"/>
      <w:r w:rsidR="008272D0">
        <w:rPr>
          <w:sz w:val="28"/>
          <w:szCs w:val="28"/>
        </w:rPr>
        <w:lastRenderedPageBreak/>
        <w:t>Перечень материалов г</w:t>
      </w:r>
      <w:r w:rsidRPr="00F50E79">
        <w:rPr>
          <w:sz w:val="28"/>
          <w:szCs w:val="28"/>
        </w:rPr>
        <w:t>енера</w:t>
      </w:r>
      <w:r w:rsidR="00FF7E85" w:rsidRPr="00F50E79">
        <w:rPr>
          <w:sz w:val="28"/>
          <w:szCs w:val="28"/>
        </w:rPr>
        <w:t>льного плана в электронном виде</w:t>
      </w:r>
    </w:p>
    <w:tbl>
      <w:tblPr>
        <w:tblpPr w:leftFromText="180" w:rightFromText="180" w:vertAnchor="text" w:horzAnchor="margin" w:tblpXSpec="center"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8701"/>
      </w:tblGrid>
      <w:tr w:rsidR="00E87DF2" w:rsidRPr="00F50E79" w14:paraId="1D6E6B53" w14:textId="77777777" w:rsidTr="003A082C">
        <w:trPr>
          <w:trHeight w:val="271"/>
        </w:trPr>
        <w:tc>
          <w:tcPr>
            <w:tcW w:w="1046" w:type="dxa"/>
            <w:shd w:val="clear" w:color="auto" w:fill="auto"/>
            <w:vAlign w:val="center"/>
          </w:tcPr>
          <w:p w14:paraId="576D6ABD" w14:textId="77777777" w:rsidR="00E87DF2" w:rsidRPr="00F50E79" w:rsidRDefault="00E87DF2" w:rsidP="00D57F67">
            <w:pPr>
              <w:pStyle w:val="S"/>
              <w:spacing w:line="240" w:lineRule="auto"/>
              <w:ind w:right="-21"/>
              <w:rPr>
                <w:sz w:val="28"/>
                <w:szCs w:val="28"/>
              </w:rPr>
            </w:pPr>
            <w:r w:rsidRPr="00F50E79">
              <w:rPr>
                <w:sz w:val="28"/>
                <w:szCs w:val="28"/>
              </w:rPr>
              <w:t>№</w:t>
            </w:r>
          </w:p>
          <w:p w14:paraId="1BA4A7AF" w14:textId="77777777" w:rsidR="00E87DF2" w:rsidRPr="00F50E79" w:rsidRDefault="00E87DF2" w:rsidP="00D57F67">
            <w:pPr>
              <w:pStyle w:val="S"/>
              <w:spacing w:line="240" w:lineRule="auto"/>
              <w:ind w:right="-21"/>
              <w:rPr>
                <w:sz w:val="28"/>
                <w:szCs w:val="28"/>
              </w:rPr>
            </w:pPr>
            <w:r w:rsidRPr="00F50E79">
              <w:rPr>
                <w:sz w:val="28"/>
                <w:szCs w:val="28"/>
              </w:rPr>
              <w:t>п/п</w:t>
            </w:r>
          </w:p>
        </w:tc>
        <w:tc>
          <w:tcPr>
            <w:tcW w:w="8701" w:type="dxa"/>
            <w:shd w:val="clear" w:color="auto" w:fill="auto"/>
            <w:vAlign w:val="center"/>
          </w:tcPr>
          <w:p w14:paraId="16C1A1F1" w14:textId="77777777" w:rsidR="00E87DF2" w:rsidRPr="00F50E79" w:rsidRDefault="00E87DF2" w:rsidP="00920C6E">
            <w:pPr>
              <w:pStyle w:val="S"/>
              <w:spacing w:line="240" w:lineRule="auto"/>
              <w:rPr>
                <w:sz w:val="28"/>
                <w:szCs w:val="28"/>
              </w:rPr>
            </w:pPr>
            <w:r w:rsidRPr="00F50E79">
              <w:rPr>
                <w:sz w:val="28"/>
                <w:szCs w:val="28"/>
              </w:rPr>
              <w:t>Наименование</w:t>
            </w:r>
          </w:p>
        </w:tc>
      </w:tr>
      <w:tr w:rsidR="00E87DF2" w:rsidRPr="00F50E79" w14:paraId="28CFB69F" w14:textId="77777777" w:rsidTr="003A082C">
        <w:trPr>
          <w:trHeight w:val="247"/>
        </w:trPr>
        <w:tc>
          <w:tcPr>
            <w:tcW w:w="9747" w:type="dxa"/>
            <w:gridSpan w:val="2"/>
            <w:vAlign w:val="center"/>
          </w:tcPr>
          <w:p w14:paraId="301821A6" w14:textId="77777777" w:rsidR="00E87DF2" w:rsidRPr="00F50E79" w:rsidRDefault="00E87DF2" w:rsidP="00D57F67">
            <w:pPr>
              <w:ind w:right="-21"/>
              <w:jc w:val="center"/>
              <w:rPr>
                <w:sz w:val="28"/>
                <w:szCs w:val="28"/>
              </w:rPr>
            </w:pPr>
            <w:r w:rsidRPr="00F50E79">
              <w:rPr>
                <w:sz w:val="28"/>
                <w:szCs w:val="28"/>
              </w:rPr>
              <w:t>Электронная версия</w:t>
            </w:r>
          </w:p>
        </w:tc>
      </w:tr>
      <w:tr w:rsidR="00E87DF2" w:rsidRPr="00E87DF2" w14:paraId="01B985E8" w14:textId="77777777" w:rsidTr="003A082C">
        <w:trPr>
          <w:trHeight w:val="532"/>
        </w:trPr>
        <w:tc>
          <w:tcPr>
            <w:tcW w:w="1046" w:type="dxa"/>
            <w:vAlign w:val="center"/>
          </w:tcPr>
          <w:p w14:paraId="439DB905" w14:textId="77777777" w:rsidR="00E87DF2" w:rsidRPr="00E87DF2" w:rsidRDefault="00E87DF2" w:rsidP="00D57F67">
            <w:pPr>
              <w:ind w:right="-21"/>
              <w:jc w:val="center"/>
              <w:rPr>
                <w:sz w:val="28"/>
                <w:szCs w:val="28"/>
              </w:rPr>
            </w:pPr>
            <w:r w:rsidRPr="00E87DF2">
              <w:rPr>
                <w:sz w:val="28"/>
                <w:szCs w:val="28"/>
              </w:rPr>
              <w:t>1</w:t>
            </w:r>
          </w:p>
        </w:tc>
        <w:tc>
          <w:tcPr>
            <w:tcW w:w="8701" w:type="dxa"/>
            <w:vAlign w:val="center"/>
          </w:tcPr>
          <w:p w14:paraId="14CFC4B1" w14:textId="2368A98D" w:rsidR="00E87DF2" w:rsidRPr="00845BA2" w:rsidRDefault="00E87DF2" w:rsidP="004A1415">
            <w:pPr>
              <w:rPr>
                <w:bCs/>
                <w:sz w:val="28"/>
                <w:szCs w:val="28"/>
              </w:rPr>
            </w:pPr>
            <w:r w:rsidRPr="00E87DF2">
              <w:rPr>
                <w:bCs/>
                <w:sz w:val="28"/>
                <w:szCs w:val="28"/>
              </w:rPr>
              <w:t xml:space="preserve">DVD-диск. </w:t>
            </w:r>
            <w:r w:rsidR="003A082C" w:rsidRPr="003A082C">
              <w:rPr>
                <w:bCs/>
                <w:sz w:val="28"/>
                <w:szCs w:val="28"/>
              </w:rPr>
              <w:t>Выполнение 1 этапа работ по подготовке</w:t>
            </w:r>
            <w:r w:rsidR="000A066D">
              <w:rPr>
                <w:bCs/>
                <w:sz w:val="28"/>
                <w:szCs w:val="28"/>
              </w:rPr>
              <w:t xml:space="preserve"> </w:t>
            </w:r>
            <w:r w:rsidR="008272D0">
              <w:rPr>
                <w:bCs/>
                <w:sz w:val="28"/>
                <w:szCs w:val="28"/>
              </w:rPr>
              <w:t>г</w:t>
            </w:r>
            <w:r w:rsidR="00845BA2">
              <w:rPr>
                <w:bCs/>
                <w:sz w:val="28"/>
                <w:szCs w:val="28"/>
              </w:rPr>
              <w:t xml:space="preserve">енерального плана </w:t>
            </w:r>
            <w:proofErr w:type="spellStart"/>
            <w:r w:rsidR="007B7B70">
              <w:rPr>
                <w:bCs/>
                <w:sz w:val="28"/>
                <w:szCs w:val="28"/>
              </w:rPr>
              <w:t>Мусинского</w:t>
            </w:r>
            <w:proofErr w:type="spellEnd"/>
            <w:r w:rsidR="00845BA2">
              <w:rPr>
                <w:bCs/>
                <w:sz w:val="28"/>
                <w:szCs w:val="28"/>
              </w:rPr>
              <w:t xml:space="preserve"> сельсовета</w:t>
            </w:r>
            <w:r w:rsidR="000A066D">
              <w:rPr>
                <w:bCs/>
                <w:sz w:val="28"/>
                <w:szCs w:val="28"/>
              </w:rPr>
              <w:t xml:space="preserve"> </w:t>
            </w:r>
            <w:r w:rsidR="00224DCF">
              <w:rPr>
                <w:bCs/>
                <w:sz w:val="28"/>
                <w:szCs w:val="28"/>
              </w:rPr>
              <w:t>Каргатского</w:t>
            </w:r>
            <w:r w:rsidRPr="00E87DF2">
              <w:rPr>
                <w:bCs/>
                <w:sz w:val="28"/>
                <w:szCs w:val="28"/>
              </w:rPr>
              <w:t xml:space="preserve"> района Новосибирской области</w:t>
            </w:r>
            <w:r w:rsidR="003A082C">
              <w:rPr>
                <w:bCs/>
                <w:sz w:val="28"/>
                <w:szCs w:val="28"/>
              </w:rPr>
              <w:t>.</w:t>
            </w:r>
          </w:p>
        </w:tc>
      </w:tr>
    </w:tbl>
    <w:p w14:paraId="4552D352" w14:textId="77777777" w:rsidR="00E87DF2" w:rsidRPr="00E87DF2" w:rsidRDefault="00E87DF2" w:rsidP="00E87DF2">
      <w:pPr>
        <w:ind w:right="-285"/>
        <w:jc w:val="center"/>
        <w:rPr>
          <w:b/>
          <w:sz w:val="28"/>
          <w:szCs w:val="28"/>
        </w:rPr>
      </w:pPr>
    </w:p>
    <w:p w14:paraId="1581D9EB" w14:textId="77777777" w:rsidR="00E87DF2" w:rsidRDefault="00E87DF2"/>
    <w:p w14:paraId="3191D0C8" w14:textId="77777777" w:rsidR="00115F1A" w:rsidRDefault="00115F1A"/>
    <w:p w14:paraId="42035C47" w14:textId="77777777" w:rsidR="00115F1A" w:rsidRDefault="00115F1A"/>
    <w:p w14:paraId="15F7DE8C" w14:textId="77777777" w:rsidR="00115F1A" w:rsidRDefault="00115F1A"/>
    <w:p w14:paraId="612150A9" w14:textId="77777777" w:rsidR="00115F1A" w:rsidRDefault="00115F1A"/>
    <w:p w14:paraId="56205F40" w14:textId="77777777" w:rsidR="00115F1A" w:rsidRDefault="00115F1A"/>
    <w:p w14:paraId="32F2FDC2" w14:textId="77777777" w:rsidR="00115F1A" w:rsidRDefault="00115F1A"/>
    <w:p w14:paraId="2EFDB758" w14:textId="77777777" w:rsidR="00115F1A" w:rsidRDefault="00115F1A"/>
    <w:p w14:paraId="566F89D4" w14:textId="77777777" w:rsidR="00115F1A" w:rsidRDefault="00115F1A"/>
    <w:p w14:paraId="10076236" w14:textId="77777777" w:rsidR="00115F1A" w:rsidRDefault="00115F1A"/>
    <w:p w14:paraId="064F5D14" w14:textId="77777777" w:rsidR="00115F1A" w:rsidRDefault="00115F1A"/>
    <w:p w14:paraId="2DB2893B" w14:textId="77777777" w:rsidR="00115F1A" w:rsidRDefault="00115F1A"/>
    <w:p w14:paraId="3547626B" w14:textId="77777777" w:rsidR="00115F1A" w:rsidRDefault="00115F1A"/>
    <w:p w14:paraId="0E976F60" w14:textId="77777777" w:rsidR="00115F1A" w:rsidRDefault="00115F1A"/>
    <w:p w14:paraId="62987ACF" w14:textId="77777777" w:rsidR="00115F1A" w:rsidRDefault="00115F1A"/>
    <w:p w14:paraId="0EAC353D" w14:textId="77777777" w:rsidR="00115F1A" w:rsidRDefault="00115F1A"/>
    <w:p w14:paraId="7F83170F" w14:textId="77777777" w:rsidR="00115F1A" w:rsidRDefault="00115F1A"/>
    <w:p w14:paraId="6318999A" w14:textId="77777777" w:rsidR="00115F1A" w:rsidRDefault="00115F1A"/>
    <w:p w14:paraId="41C98C3A" w14:textId="77777777" w:rsidR="00115F1A" w:rsidRDefault="00115F1A"/>
    <w:p w14:paraId="6C155A65" w14:textId="77777777" w:rsidR="00115F1A" w:rsidRDefault="00115F1A"/>
    <w:p w14:paraId="0A39BFEB" w14:textId="77777777" w:rsidR="00115F1A" w:rsidRDefault="00115F1A"/>
    <w:p w14:paraId="64844B26" w14:textId="77777777" w:rsidR="00115F1A" w:rsidRDefault="00115F1A"/>
    <w:p w14:paraId="4243D429" w14:textId="77777777" w:rsidR="00115F1A" w:rsidRDefault="00115F1A"/>
    <w:p w14:paraId="3F2EFD30" w14:textId="77777777" w:rsidR="00115F1A" w:rsidRDefault="00115F1A"/>
    <w:p w14:paraId="08B4018B" w14:textId="77777777" w:rsidR="00115F1A" w:rsidRDefault="00115F1A"/>
    <w:p w14:paraId="7CABE292" w14:textId="77777777" w:rsidR="00115F1A" w:rsidRDefault="00115F1A"/>
    <w:p w14:paraId="691FFA44" w14:textId="77777777" w:rsidR="00115F1A" w:rsidRDefault="00115F1A"/>
    <w:p w14:paraId="0AD0ED08" w14:textId="77777777" w:rsidR="00115F1A" w:rsidRDefault="00115F1A"/>
    <w:p w14:paraId="0C21F5B8" w14:textId="77777777" w:rsidR="00115F1A" w:rsidRDefault="00115F1A"/>
    <w:p w14:paraId="0DDC54F6" w14:textId="77777777" w:rsidR="00115F1A" w:rsidRDefault="00115F1A"/>
    <w:p w14:paraId="58B40EEC" w14:textId="77777777" w:rsidR="00115F1A" w:rsidRDefault="00115F1A"/>
    <w:p w14:paraId="0EAD5E5C" w14:textId="77777777" w:rsidR="00115F1A" w:rsidRDefault="00115F1A"/>
    <w:p w14:paraId="2C09B51B" w14:textId="77777777" w:rsidR="00115F1A" w:rsidRDefault="00115F1A"/>
    <w:p w14:paraId="0B75A3CE" w14:textId="77777777" w:rsidR="00115F1A" w:rsidRDefault="00115F1A"/>
    <w:p w14:paraId="3B19C4E4" w14:textId="77777777" w:rsidR="00115F1A" w:rsidRDefault="00115F1A"/>
    <w:p w14:paraId="66A33B5D" w14:textId="77777777" w:rsidR="00115F1A" w:rsidRDefault="00115F1A"/>
    <w:p w14:paraId="1F294524" w14:textId="77777777" w:rsidR="00115F1A" w:rsidRPr="00467FDD" w:rsidRDefault="00115F1A" w:rsidP="00467FDD">
      <w:pPr>
        <w:pStyle w:val="1"/>
      </w:pPr>
      <w:bookmarkStart w:id="6" w:name="_общие_положения"/>
      <w:bookmarkStart w:id="7" w:name="_Toc494444456"/>
      <w:bookmarkStart w:id="8" w:name="_Toc19276343"/>
      <w:bookmarkStart w:id="9" w:name="_Toc130461770"/>
      <w:bookmarkEnd w:id="6"/>
      <w:r w:rsidRPr="00467FDD">
        <w:lastRenderedPageBreak/>
        <w:t>общие положения</w:t>
      </w:r>
      <w:bookmarkEnd w:id="7"/>
      <w:bookmarkEnd w:id="8"/>
      <w:bookmarkEnd w:id="9"/>
    </w:p>
    <w:p w14:paraId="0D4E2E34" w14:textId="0A9A33D4" w:rsidR="00115F1A" w:rsidRPr="00115F1A" w:rsidRDefault="0092242D" w:rsidP="007734D8">
      <w:pPr>
        <w:pStyle w:val="a5"/>
        <w:spacing w:before="0" w:after="0"/>
        <w:rPr>
          <w:bCs/>
          <w:sz w:val="28"/>
          <w:szCs w:val="28"/>
        </w:rPr>
      </w:pPr>
      <w:r>
        <w:rPr>
          <w:bCs/>
          <w:sz w:val="28"/>
          <w:szCs w:val="28"/>
        </w:rPr>
        <w:t>Генеральный план</w:t>
      </w:r>
      <w:r w:rsidR="00115F1A" w:rsidRPr="00115F1A">
        <w:rPr>
          <w:bCs/>
          <w:sz w:val="28"/>
          <w:szCs w:val="28"/>
        </w:rPr>
        <w:t xml:space="preserve"> </w:t>
      </w:r>
      <w:proofErr w:type="spellStart"/>
      <w:r w:rsidR="007B7B70">
        <w:rPr>
          <w:bCs/>
          <w:sz w:val="28"/>
          <w:szCs w:val="28"/>
        </w:rPr>
        <w:t>Мусинского</w:t>
      </w:r>
      <w:proofErr w:type="spellEnd"/>
      <w:r w:rsidR="00115F1A" w:rsidRPr="00115F1A">
        <w:rPr>
          <w:bCs/>
          <w:sz w:val="28"/>
          <w:szCs w:val="28"/>
        </w:rPr>
        <w:t xml:space="preserve"> сельсовета </w:t>
      </w:r>
      <w:r w:rsidR="00224DCF">
        <w:rPr>
          <w:bCs/>
          <w:sz w:val="28"/>
          <w:szCs w:val="28"/>
        </w:rPr>
        <w:t>Каргатского</w:t>
      </w:r>
      <w:r w:rsidR="00115F1A" w:rsidRPr="00115F1A">
        <w:rPr>
          <w:bCs/>
          <w:sz w:val="28"/>
          <w:szCs w:val="28"/>
        </w:rPr>
        <w:t xml:space="preserve"> района Новосибирско</w:t>
      </w:r>
      <w:r w:rsidR="0074277C">
        <w:rPr>
          <w:bCs/>
          <w:sz w:val="28"/>
          <w:szCs w:val="28"/>
        </w:rPr>
        <w:t xml:space="preserve">й области </w:t>
      </w:r>
      <w:r w:rsidR="008E7822">
        <w:rPr>
          <w:bCs/>
          <w:sz w:val="28"/>
          <w:szCs w:val="28"/>
        </w:rPr>
        <w:t>(далее по тексту</w:t>
      </w:r>
      <w:r w:rsidR="008272D0">
        <w:rPr>
          <w:bCs/>
          <w:sz w:val="28"/>
          <w:szCs w:val="28"/>
        </w:rPr>
        <w:t xml:space="preserve"> -</w:t>
      </w:r>
      <w:r w:rsidR="008E7822">
        <w:rPr>
          <w:bCs/>
          <w:sz w:val="28"/>
          <w:szCs w:val="28"/>
        </w:rPr>
        <w:t xml:space="preserve"> генеральный план) </w:t>
      </w:r>
      <w:r w:rsidR="00115F1A" w:rsidRPr="00115F1A">
        <w:rPr>
          <w:bCs/>
          <w:sz w:val="28"/>
          <w:szCs w:val="28"/>
        </w:rPr>
        <w:t>выполнен на основа</w:t>
      </w:r>
      <w:r w:rsidR="00F50E79">
        <w:rPr>
          <w:bCs/>
          <w:sz w:val="28"/>
          <w:szCs w:val="28"/>
        </w:rPr>
        <w:t xml:space="preserve">нии </w:t>
      </w:r>
      <w:r w:rsidR="0025027E">
        <w:rPr>
          <w:bCs/>
          <w:sz w:val="28"/>
          <w:szCs w:val="28"/>
        </w:rPr>
        <w:t>Муниципального</w:t>
      </w:r>
      <w:r w:rsidR="00F50E79">
        <w:rPr>
          <w:bCs/>
          <w:sz w:val="28"/>
          <w:szCs w:val="28"/>
        </w:rPr>
        <w:t xml:space="preserve"> контракта</w:t>
      </w:r>
      <w:r w:rsidR="00F5686B" w:rsidRPr="00F5686B">
        <w:rPr>
          <w:bCs/>
          <w:sz w:val="28"/>
          <w:szCs w:val="28"/>
        </w:rPr>
        <w:t xml:space="preserve"> </w:t>
      </w:r>
      <w:bookmarkStart w:id="10" w:name="_Hlk130462767"/>
      <w:r w:rsidR="00163390" w:rsidRPr="00F367C5">
        <w:rPr>
          <w:sz w:val="28"/>
          <w:szCs w:val="28"/>
        </w:rPr>
        <w:t>МК № 0151200006022000306 от 31.10.2022</w:t>
      </w:r>
      <w:bookmarkEnd w:id="10"/>
      <w:r w:rsidR="00163390" w:rsidRPr="00F50E79">
        <w:rPr>
          <w:color w:val="000000"/>
          <w:sz w:val="28"/>
          <w:szCs w:val="28"/>
        </w:rPr>
        <w:t xml:space="preserve"> </w:t>
      </w:r>
      <w:r w:rsidR="00F50E79" w:rsidRPr="00F50E79">
        <w:rPr>
          <w:color w:val="000000"/>
          <w:sz w:val="28"/>
          <w:szCs w:val="28"/>
        </w:rPr>
        <w:t>(</w:t>
      </w:r>
      <w:r w:rsidR="00F50E79">
        <w:rPr>
          <w:color w:val="000000"/>
          <w:sz w:val="28"/>
          <w:szCs w:val="28"/>
        </w:rPr>
        <w:t xml:space="preserve">далее по тексту - </w:t>
      </w:r>
      <w:r w:rsidR="0025027E">
        <w:rPr>
          <w:color w:val="000000"/>
          <w:sz w:val="28"/>
          <w:szCs w:val="28"/>
        </w:rPr>
        <w:t>М</w:t>
      </w:r>
      <w:r w:rsidR="00F50E79">
        <w:rPr>
          <w:color w:val="000000"/>
          <w:sz w:val="28"/>
          <w:szCs w:val="28"/>
        </w:rPr>
        <w:t>К</w:t>
      </w:r>
      <w:r w:rsidR="00F50E79" w:rsidRPr="00F50E79">
        <w:rPr>
          <w:color w:val="000000"/>
          <w:sz w:val="28"/>
          <w:szCs w:val="28"/>
        </w:rPr>
        <w:t>)</w:t>
      </w:r>
      <w:r w:rsidR="00115F1A" w:rsidRPr="00115F1A">
        <w:rPr>
          <w:bCs/>
          <w:sz w:val="28"/>
          <w:szCs w:val="28"/>
        </w:rPr>
        <w:t xml:space="preserve"> на выполнение работ по подготовке </w:t>
      </w:r>
      <w:bookmarkStart w:id="11" w:name="_Hlk120998958"/>
      <w:r w:rsidR="00115F1A" w:rsidRPr="00115F1A">
        <w:rPr>
          <w:sz w:val="28"/>
          <w:szCs w:val="28"/>
        </w:rPr>
        <w:t>проекта</w:t>
      </w:r>
      <w:bookmarkEnd w:id="11"/>
      <w:r w:rsidR="00115F1A" w:rsidRPr="00115F1A">
        <w:rPr>
          <w:sz w:val="28"/>
          <w:szCs w:val="28"/>
        </w:rPr>
        <w:t xml:space="preserve"> генеральн</w:t>
      </w:r>
      <w:r w:rsidR="00741413">
        <w:rPr>
          <w:sz w:val="28"/>
          <w:szCs w:val="28"/>
        </w:rPr>
        <w:t>ого</w:t>
      </w:r>
      <w:r w:rsidR="00115F1A" w:rsidRPr="00115F1A">
        <w:rPr>
          <w:sz w:val="28"/>
          <w:szCs w:val="28"/>
        </w:rPr>
        <w:t xml:space="preserve"> план</w:t>
      </w:r>
      <w:r w:rsidR="00741413">
        <w:rPr>
          <w:sz w:val="28"/>
          <w:szCs w:val="28"/>
        </w:rPr>
        <w:t>а</w:t>
      </w:r>
      <w:r w:rsidR="000A066D">
        <w:rPr>
          <w:sz w:val="28"/>
          <w:szCs w:val="28"/>
        </w:rPr>
        <w:t xml:space="preserve"> </w:t>
      </w:r>
      <w:proofErr w:type="spellStart"/>
      <w:r w:rsidR="007B7B70">
        <w:rPr>
          <w:sz w:val="28"/>
          <w:szCs w:val="28"/>
        </w:rPr>
        <w:t>Мусинского</w:t>
      </w:r>
      <w:proofErr w:type="spellEnd"/>
      <w:r w:rsidR="00115F1A" w:rsidRPr="00115F1A">
        <w:rPr>
          <w:sz w:val="28"/>
          <w:szCs w:val="28"/>
        </w:rPr>
        <w:t xml:space="preserve"> сельсовета </w:t>
      </w:r>
      <w:r w:rsidR="00224DCF">
        <w:rPr>
          <w:sz w:val="28"/>
          <w:szCs w:val="28"/>
        </w:rPr>
        <w:t>Каргатского</w:t>
      </w:r>
      <w:r w:rsidR="00115F1A" w:rsidRPr="00115F1A">
        <w:rPr>
          <w:sz w:val="28"/>
          <w:szCs w:val="28"/>
        </w:rPr>
        <w:t xml:space="preserve"> района Новосибирской области</w:t>
      </w:r>
      <w:r w:rsidR="00115F1A" w:rsidRPr="00115F1A">
        <w:rPr>
          <w:bCs/>
          <w:sz w:val="28"/>
          <w:szCs w:val="28"/>
        </w:rPr>
        <w:t xml:space="preserve">, а также </w:t>
      </w:r>
      <w:r w:rsidR="00115F1A" w:rsidRPr="00115F1A">
        <w:rPr>
          <w:color w:val="000000"/>
          <w:sz w:val="28"/>
          <w:szCs w:val="28"/>
        </w:rPr>
        <w:t>«Описания объекта закупки»</w:t>
      </w:r>
      <w:r w:rsidR="00115F1A" w:rsidRPr="00115F1A">
        <w:rPr>
          <w:bCs/>
          <w:sz w:val="28"/>
          <w:szCs w:val="28"/>
        </w:rPr>
        <w:t xml:space="preserve"> (Приложение №1 к </w:t>
      </w:r>
      <w:r w:rsidR="0025027E">
        <w:rPr>
          <w:bCs/>
          <w:sz w:val="28"/>
          <w:szCs w:val="28"/>
        </w:rPr>
        <w:t>М</w:t>
      </w:r>
      <w:r w:rsidR="00115F1A" w:rsidRPr="00115F1A">
        <w:rPr>
          <w:bCs/>
          <w:sz w:val="28"/>
          <w:szCs w:val="28"/>
        </w:rPr>
        <w:t>К).</w:t>
      </w:r>
    </w:p>
    <w:p w14:paraId="0B4F363E" w14:textId="77777777" w:rsidR="00115F1A" w:rsidRPr="00115F1A" w:rsidRDefault="00115F1A" w:rsidP="007734D8">
      <w:pPr>
        <w:ind w:firstLine="567"/>
        <w:jc w:val="both"/>
        <w:rPr>
          <w:sz w:val="28"/>
          <w:szCs w:val="28"/>
        </w:rPr>
      </w:pPr>
      <w:r w:rsidRPr="00115F1A">
        <w:rPr>
          <w:sz w:val="28"/>
          <w:szCs w:val="28"/>
        </w:rPr>
        <w:t>Ос</w:t>
      </w:r>
      <w:r w:rsidR="0092242D">
        <w:rPr>
          <w:sz w:val="28"/>
          <w:szCs w:val="28"/>
        </w:rPr>
        <w:t xml:space="preserve">нованием для подготовки </w:t>
      </w:r>
      <w:r w:rsidR="008E7822">
        <w:rPr>
          <w:sz w:val="28"/>
          <w:szCs w:val="28"/>
        </w:rPr>
        <w:t>г</w:t>
      </w:r>
      <w:r w:rsidRPr="00115F1A">
        <w:rPr>
          <w:sz w:val="28"/>
          <w:szCs w:val="28"/>
        </w:rPr>
        <w:t>енерального плана являются следующие нормативно-правовые акты:</w:t>
      </w:r>
    </w:p>
    <w:p w14:paraId="78E0A895" w14:textId="77777777" w:rsidR="00115F1A" w:rsidRPr="00115F1A" w:rsidRDefault="00115F1A" w:rsidP="007734D8">
      <w:pPr>
        <w:pStyle w:val="a3"/>
        <w:numPr>
          <w:ilvl w:val="0"/>
          <w:numId w:val="3"/>
        </w:numPr>
        <w:spacing w:after="0"/>
        <w:rPr>
          <w:sz w:val="28"/>
          <w:szCs w:val="28"/>
        </w:rPr>
      </w:pPr>
      <w:r w:rsidRPr="00115F1A">
        <w:rPr>
          <w:sz w:val="28"/>
          <w:szCs w:val="28"/>
        </w:rPr>
        <w:t>Градостроительный кодекс Р</w:t>
      </w:r>
      <w:r w:rsidR="005E6537">
        <w:rPr>
          <w:sz w:val="28"/>
          <w:szCs w:val="28"/>
        </w:rPr>
        <w:t>оссийской Федерации</w:t>
      </w:r>
      <w:r w:rsidRPr="00115F1A">
        <w:rPr>
          <w:sz w:val="28"/>
          <w:szCs w:val="28"/>
        </w:rPr>
        <w:t>;</w:t>
      </w:r>
    </w:p>
    <w:p w14:paraId="5DB067F2" w14:textId="0FEEA712" w:rsidR="00115F1A" w:rsidRPr="0075323B" w:rsidRDefault="00115F1A" w:rsidP="007734D8">
      <w:pPr>
        <w:pStyle w:val="a3"/>
        <w:numPr>
          <w:ilvl w:val="0"/>
          <w:numId w:val="3"/>
        </w:numPr>
        <w:spacing w:after="0"/>
        <w:rPr>
          <w:sz w:val="28"/>
          <w:szCs w:val="28"/>
        </w:rPr>
      </w:pPr>
      <w:r w:rsidRPr="0075323B">
        <w:rPr>
          <w:sz w:val="28"/>
          <w:szCs w:val="28"/>
        </w:rPr>
        <w:t xml:space="preserve">Федеральный закон от </w:t>
      </w:r>
      <w:r w:rsidR="00C400CD" w:rsidRPr="00C400CD">
        <w:rPr>
          <w:sz w:val="28"/>
          <w:szCs w:val="28"/>
        </w:rPr>
        <w:t>0</w:t>
      </w:r>
      <w:r w:rsidRPr="0075323B">
        <w:rPr>
          <w:sz w:val="28"/>
          <w:szCs w:val="28"/>
        </w:rPr>
        <w:t>6</w:t>
      </w:r>
      <w:r w:rsidR="00C400CD" w:rsidRPr="00C400CD">
        <w:rPr>
          <w:sz w:val="28"/>
          <w:szCs w:val="28"/>
        </w:rPr>
        <w:t>.10.</w:t>
      </w:r>
      <w:r w:rsidR="00C400CD">
        <w:rPr>
          <w:sz w:val="28"/>
          <w:szCs w:val="28"/>
        </w:rPr>
        <w:t>2003</w:t>
      </w:r>
      <w:r w:rsidR="006B3412">
        <w:rPr>
          <w:sz w:val="28"/>
          <w:szCs w:val="28"/>
        </w:rPr>
        <w:t xml:space="preserve"> № 131-ФЗ </w:t>
      </w:r>
      <w:r w:rsidRPr="0075323B">
        <w:rPr>
          <w:sz w:val="28"/>
          <w:szCs w:val="28"/>
        </w:rPr>
        <w:t>«Об общих принципах организации местного самоуправления в Р</w:t>
      </w:r>
      <w:r w:rsidR="00C400CD">
        <w:rPr>
          <w:sz w:val="28"/>
          <w:szCs w:val="28"/>
        </w:rPr>
        <w:t>оссийской Федерации</w:t>
      </w:r>
      <w:r w:rsidRPr="0075323B">
        <w:rPr>
          <w:sz w:val="28"/>
          <w:szCs w:val="28"/>
        </w:rPr>
        <w:t>»</w:t>
      </w:r>
      <w:r w:rsidR="00576C87">
        <w:rPr>
          <w:sz w:val="28"/>
          <w:szCs w:val="28"/>
        </w:rPr>
        <w:t>.</w:t>
      </w:r>
    </w:p>
    <w:p w14:paraId="6A8AA967" w14:textId="77777777" w:rsidR="00115F1A" w:rsidRPr="0075323B" w:rsidRDefault="00115F1A" w:rsidP="007734D8">
      <w:pPr>
        <w:pStyle w:val="a5"/>
        <w:spacing w:before="0" w:after="0"/>
        <w:rPr>
          <w:snapToGrid w:val="0"/>
          <w:sz w:val="28"/>
          <w:szCs w:val="28"/>
        </w:rPr>
      </w:pPr>
      <w:r w:rsidRPr="0075323B">
        <w:rPr>
          <w:snapToGrid w:val="0"/>
          <w:sz w:val="28"/>
          <w:szCs w:val="28"/>
        </w:rPr>
        <w:t xml:space="preserve">В </w:t>
      </w:r>
      <w:r w:rsidR="008E7822">
        <w:rPr>
          <w:snapToGrid w:val="0"/>
          <w:sz w:val="28"/>
          <w:szCs w:val="28"/>
        </w:rPr>
        <w:t>г</w:t>
      </w:r>
      <w:r w:rsidR="0092242D">
        <w:rPr>
          <w:snapToGrid w:val="0"/>
          <w:sz w:val="28"/>
          <w:szCs w:val="28"/>
        </w:rPr>
        <w:t>енеральном плане</w:t>
      </w:r>
      <w:r w:rsidRPr="0075323B">
        <w:rPr>
          <w:snapToGrid w:val="0"/>
          <w:sz w:val="28"/>
          <w:szCs w:val="28"/>
        </w:rPr>
        <w:t xml:space="preserve"> приняты следующие проектные периоды: </w:t>
      </w:r>
    </w:p>
    <w:p w14:paraId="6491D478" w14:textId="04D77F3E" w:rsidR="00115F1A" w:rsidRPr="0075323B" w:rsidRDefault="00115F1A" w:rsidP="007734D8">
      <w:pPr>
        <w:pStyle w:val="a3"/>
        <w:numPr>
          <w:ilvl w:val="0"/>
          <w:numId w:val="3"/>
        </w:numPr>
        <w:spacing w:after="0"/>
        <w:rPr>
          <w:sz w:val="28"/>
          <w:szCs w:val="28"/>
        </w:rPr>
      </w:pPr>
      <w:r w:rsidRPr="0075323B">
        <w:rPr>
          <w:sz w:val="28"/>
          <w:szCs w:val="28"/>
        </w:rPr>
        <w:t xml:space="preserve">исходный год </w:t>
      </w:r>
      <w:r w:rsidR="006F18AD">
        <w:rPr>
          <w:sz w:val="28"/>
          <w:szCs w:val="28"/>
        </w:rPr>
        <w:t>подготовки генерального плана</w:t>
      </w:r>
      <w:r w:rsidRPr="0075323B">
        <w:rPr>
          <w:sz w:val="28"/>
          <w:szCs w:val="28"/>
        </w:rPr>
        <w:t xml:space="preserve"> – 20</w:t>
      </w:r>
      <w:r w:rsidR="00C400CD" w:rsidRPr="00D64DA2">
        <w:rPr>
          <w:sz w:val="28"/>
          <w:szCs w:val="28"/>
        </w:rPr>
        <w:t>2</w:t>
      </w:r>
      <w:r w:rsidR="00576C87">
        <w:rPr>
          <w:sz w:val="28"/>
          <w:szCs w:val="28"/>
        </w:rPr>
        <w:t>2</w:t>
      </w:r>
      <w:r w:rsidRPr="0075323B">
        <w:rPr>
          <w:sz w:val="28"/>
          <w:szCs w:val="28"/>
        </w:rPr>
        <w:t xml:space="preserve"> год;</w:t>
      </w:r>
    </w:p>
    <w:p w14:paraId="4990E9B1" w14:textId="5C1B7586" w:rsidR="00115F1A" w:rsidRPr="0075323B" w:rsidRDefault="008E7822" w:rsidP="007734D8">
      <w:pPr>
        <w:pStyle w:val="a3"/>
        <w:numPr>
          <w:ilvl w:val="0"/>
          <w:numId w:val="3"/>
        </w:numPr>
        <w:spacing w:after="0"/>
        <w:rPr>
          <w:sz w:val="28"/>
          <w:szCs w:val="28"/>
        </w:rPr>
      </w:pPr>
      <w:r>
        <w:rPr>
          <w:sz w:val="28"/>
          <w:szCs w:val="28"/>
        </w:rPr>
        <w:t>первая очередь реализации г</w:t>
      </w:r>
      <w:r w:rsidR="00115F1A" w:rsidRPr="0075323B">
        <w:rPr>
          <w:sz w:val="28"/>
          <w:szCs w:val="28"/>
        </w:rPr>
        <w:t>енерального плана – начало 20</w:t>
      </w:r>
      <w:r w:rsidR="00C400CD" w:rsidRPr="00C400CD">
        <w:rPr>
          <w:sz w:val="28"/>
          <w:szCs w:val="28"/>
        </w:rPr>
        <w:t>3</w:t>
      </w:r>
      <w:r w:rsidR="00576C87">
        <w:rPr>
          <w:sz w:val="28"/>
          <w:szCs w:val="28"/>
        </w:rPr>
        <w:t>3</w:t>
      </w:r>
      <w:r w:rsidR="00115F1A" w:rsidRPr="0075323B">
        <w:rPr>
          <w:sz w:val="28"/>
          <w:szCs w:val="28"/>
        </w:rPr>
        <w:t xml:space="preserve"> года (</w:t>
      </w:r>
      <w:r w:rsidR="00C400CD" w:rsidRPr="00C400CD">
        <w:rPr>
          <w:sz w:val="28"/>
          <w:szCs w:val="28"/>
        </w:rPr>
        <w:t>10</w:t>
      </w:r>
      <w:r w:rsidR="00115F1A" w:rsidRPr="0075323B">
        <w:rPr>
          <w:sz w:val="28"/>
          <w:szCs w:val="28"/>
        </w:rPr>
        <w:t xml:space="preserve"> лет);</w:t>
      </w:r>
    </w:p>
    <w:p w14:paraId="57620CEE" w14:textId="3F4645DB" w:rsidR="00115F1A" w:rsidRPr="00115F1A" w:rsidRDefault="008E7822" w:rsidP="007734D8">
      <w:pPr>
        <w:pStyle w:val="a3"/>
        <w:numPr>
          <w:ilvl w:val="0"/>
          <w:numId w:val="3"/>
        </w:numPr>
        <w:spacing w:after="0"/>
        <w:rPr>
          <w:sz w:val="28"/>
          <w:szCs w:val="28"/>
        </w:rPr>
      </w:pPr>
      <w:r>
        <w:rPr>
          <w:sz w:val="28"/>
          <w:szCs w:val="28"/>
        </w:rPr>
        <w:t>расчетный срок реализации г</w:t>
      </w:r>
      <w:r w:rsidR="00115F1A" w:rsidRPr="00115F1A">
        <w:rPr>
          <w:sz w:val="28"/>
          <w:szCs w:val="28"/>
        </w:rPr>
        <w:t>енерального плана – начало 204</w:t>
      </w:r>
      <w:r w:rsidR="00576C87">
        <w:rPr>
          <w:sz w:val="28"/>
          <w:szCs w:val="28"/>
        </w:rPr>
        <w:t>3</w:t>
      </w:r>
      <w:r w:rsidR="00115F1A" w:rsidRPr="00115F1A">
        <w:rPr>
          <w:sz w:val="28"/>
          <w:szCs w:val="28"/>
        </w:rPr>
        <w:t xml:space="preserve"> года (20 лет).</w:t>
      </w:r>
    </w:p>
    <w:p w14:paraId="6796FA4C" w14:textId="2CD6106C" w:rsidR="00115F1A" w:rsidRPr="00115F1A" w:rsidRDefault="00FF2D7B" w:rsidP="007734D8">
      <w:pPr>
        <w:pStyle w:val="a5"/>
        <w:spacing w:before="0" w:after="0"/>
        <w:rPr>
          <w:sz w:val="28"/>
          <w:szCs w:val="28"/>
        </w:rPr>
      </w:pPr>
      <w:r>
        <w:rPr>
          <w:sz w:val="28"/>
          <w:szCs w:val="28"/>
        </w:rPr>
        <w:t>Генеральный план</w:t>
      </w:r>
      <w:r w:rsidR="00115F1A" w:rsidRPr="00115F1A">
        <w:rPr>
          <w:sz w:val="28"/>
          <w:szCs w:val="28"/>
        </w:rPr>
        <w:t xml:space="preserve"> </w:t>
      </w:r>
      <w:proofErr w:type="spellStart"/>
      <w:r w:rsidR="007B7B70">
        <w:rPr>
          <w:bCs/>
          <w:sz w:val="28"/>
          <w:szCs w:val="28"/>
        </w:rPr>
        <w:t>Мусинского</w:t>
      </w:r>
      <w:proofErr w:type="spellEnd"/>
      <w:r w:rsidR="007734D8" w:rsidRPr="00115F1A">
        <w:rPr>
          <w:bCs/>
          <w:sz w:val="28"/>
          <w:szCs w:val="28"/>
        </w:rPr>
        <w:t xml:space="preserve"> сельсовета </w:t>
      </w:r>
      <w:r w:rsidR="00224DCF">
        <w:rPr>
          <w:bCs/>
          <w:sz w:val="28"/>
          <w:szCs w:val="28"/>
        </w:rPr>
        <w:t>Каргатского</w:t>
      </w:r>
      <w:r w:rsidR="007734D8" w:rsidRPr="00115F1A">
        <w:rPr>
          <w:bCs/>
          <w:sz w:val="28"/>
          <w:szCs w:val="28"/>
        </w:rPr>
        <w:t xml:space="preserve"> района Новосибирской области</w:t>
      </w:r>
      <w:r w:rsidR="00115F1A" w:rsidRPr="00115F1A">
        <w:rPr>
          <w:sz w:val="28"/>
          <w:szCs w:val="28"/>
        </w:rPr>
        <w:t xml:space="preserve"> выполнен в местной системе координат Новосибирской области МСК-54 (зона </w:t>
      </w:r>
      <w:r w:rsidR="00576C87">
        <w:rPr>
          <w:sz w:val="28"/>
          <w:szCs w:val="28"/>
        </w:rPr>
        <w:t>3</w:t>
      </w:r>
      <w:r w:rsidR="00115F1A" w:rsidRPr="00115F1A">
        <w:rPr>
          <w:sz w:val="28"/>
          <w:szCs w:val="28"/>
        </w:rPr>
        <w:t xml:space="preserve">), на основе цифровых спутниковых снимков общего доступа и кадастровых планов территорий муниципального образования с выгрузкой </w:t>
      </w:r>
      <w:proofErr w:type="spellStart"/>
      <w:r w:rsidR="00115F1A" w:rsidRPr="00115F1A">
        <w:rPr>
          <w:sz w:val="28"/>
          <w:szCs w:val="28"/>
        </w:rPr>
        <w:t>Росреестра</w:t>
      </w:r>
      <w:proofErr w:type="spellEnd"/>
      <w:r w:rsidR="00115F1A" w:rsidRPr="00115F1A">
        <w:rPr>
          <w:sz w:val="28"/>
          <w:szCs w:val="28"/>
        </w:rPr>
        <w:t xml:space="preserve"> от </w:t>
      </w:r>
      <w:r w:rsidR="00576C87">
        <w:rPr>
          <w:sz w:val="28"/>
          <w:szCs w:val="28"/>
        </w:rPr>
        <w:t>ноября</w:t>
      </w:r>
      <w:r w:rsidR="00115F1A" w:rsidRPr="00115F1A">
        <w:rPr>
          <w:sz w:val="28"/>
          <w:szCs w:val="28"/>
        </w:rPr>
        <w:t xml:space="preserve"> 20</w:t>
      </w:r>
      <w:r w:rsidR="00576C87">
        <w:rPr>
          <w:sz w:val="28"/>
          <w:szCs w:val="28"/>
        </w:rPr>
        <w:t>22</w:t>
      </w:r>
      <w:r w:rsidR="00115F1A" w:rsidRPr="00115F1A">
        <w:rPr>
          <w:sz w:val="28"/>
          <w:szCs w:val="28"/>
        </w:rPr>
        <w:t xml:space="preserve"> года.</w:t>
      </w:r>
    </w:p>
    <w:p w14:paraId="260D2EC5" w14:textId="77777777" w:rsidR="00115F1A" w:rsidRPr="00115F1A" w:rsidRDefault="00FF2D7B" w:rsidP="007734D8">
      <w:pPr>
        <w:pStyle w:val="a5"/>
        <w:spacing w:before="0" w:after="0"/>
        <w:rPr>
          <w:sz w:val="28"/>
          <w:szCs w:val="28"/>
        </w:rPr>
      </w:pPr>
      <w:r>
        <w:rPr>
          <w:sz w:val="28"/>
          <w:szCs w:val="28"/>
        </w:rPr>
        <w:t>Генеральный план</w:t>
      </w:r>
      <w:r w:rsidR="00115F1A" w:rsidRPr="00115F1A">
        <w:rPr>
          <w:sz w:val="28"/>
          <w:szCs w:val="28"/>
        </w:rPr>
        <w:t xml:space="preserve"> выполнен с применением компьютерных геоинформационных технологий в программе «</w:t>
      </w:r>
      <w:r w:rsidR="00115F1A" w:rsidRPr="00115F1A">
        <w:rPr>
          <w:sz w:val="28"/>
          <w:szCs w:val="28"/>
          <w:lang w:val="en-US"/>
        </w:rPr>
        <w:t>MapInfo</w:t>
      </w:r>
      <w:r w:rsidR="00C400CD">
        <w:rPr>
          <w:sz w:val="28"/>
          <w:szCs w:val="28"/>
        </w:rPr>
        <w:t>»</w:t>
      </w:r>
      <w:r w:rsidR="00C400CD" w:rsidRPr="00C400CD">
        <w:rPr>
          <w:sz w:val="28"/>
          <w:szCs w:val="28"/>
        </w:rPr>
        <w:t>,</w:t>
      </w:r>
      <w:r w:rsidR="00115F1A" w:rsidRPr="00115F1A">
        <w:rPr>
          <w:sz w:val="28"/>
          <w:szCs w:val="28"/>
        </w:rPr>
        <w:t xml:space="preserve"> содержит соответствующие картографические слои и электронные таблицы.</w:t>
      </w:r>
    </w:p>
    <w:p w14:paraId="62C80A64" w14:textId="77777777" w:rsidR="00115F1A" w:rsidRPr="00115F1A" w:rsidRDefault="00115F1A" w:rsidP="007734D8">
      <w:pPr>
        <w:pStyle w:val="a5"/>
        <w:spacing w:before="0" w:after="0"/>
        <w:rPr>
          <w:sz w:val="28"/>
          <w:szCs w:val="28"/>
        </w:rPr>
      </w:pPr>
      <w:r w:rsidRPr="00115F1A">
        <w:rPr>
          <w:sz w:val="28"/>
          <w:szCs w:val="28"/>
        </w:rPr>
        <w:t xml:space="preserve">Цели и задачи работы </w:t>
      </w:r>
      <w:r w:rsidRPr="00115F1A">
        <w:rPr>
          <w:rFonts w:cs="Arial"/>
          <w:bCs/>
          <w:sz w:val="28"/>
          <w:szCs w:val="28"/>
        </w:rPr>
        <w:t>по подготовке генерального плана</w:t>
      </w:r>
      <w:r w:rsidRPr="00115F1A">
        <w:rPr>
          <w:sz w:val="28"/>
          <w:szCs w:val="28"/>
        </w:rPr>
        <w:t>:</w:t>
      </w:r>
    </w:p>
    <w:p w14:paraId="2F437B77" w14:textId="77777777" w:rsidR="00115F1A" w:rsidRPr="005E6537" w:rsidRDefault="00115F1A" w:rsidP="007734D8">
      <w:pPr>
        <w:pStyle w:val="a5"/>
        <w:spacing w:before="0" w:after="0"/>
        <w:rPr>
          <w:sz w:val="28"/>
          <w:szCs w:val="28"/>
        </w:rPr>
      </w:pPr>
      <w:r w:rsidRPr="00115F1A">
        <w:rPr>
          <w:sz w:val="28"/>
          <w:szCs w:val="28"/>
        </w:rPr>
        <w:t>–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4AE4559A" w14:textId="77777777" w:rsidR="00C400CD" w:rsidRPr="005E6537" w:rsidRDefault="00C400CD" w:rsidP="007734D8">
      <w:pPr>
        <w:pStyle w:val="a5"/>
        <w:spacing w:before="0" w:after="0"/>
        <w:rPr>
          <w:sz w:val="28"/>
          <w:szCs w:val="28"/>
        </w:rPr>
      </w:pPr>
    </w:p>
    <w:p w14:paraId="34B4D8D3" w14:textId="77777777" w:rsidR="00CF519B" w:rsidRPr="005E6537" w:rsidRDefault="00CF519B" w:rsidP="00C400CD">
      <w:pPr>
        <w:pStyle w:val="2"/>
        <w:spacing w:before="0" w:after="0"/>
        <w:ind w:left="0"/>
        <w:jc w:val="both"/>
      </w:pPr>
      <w:bookmarkStart w:id="12" w:name="_Toc19276344"/>
      <w:bookmarkStart w:id="13" w:name="_Toc130461771"/>
      <w:r w:rsidRPr="00CF519B">
        <w:t>Сведения о нормативно-правовых актах Российской Федерации и субъекта Российской Федерации</w:t>
      </w:r>
      <w:bookmarkEnd w:id="12"/>
      <w:bookmarkEnd w:id="13"/>
    </w:p>
    <w:p w14:paraId="18EEF55D" w14:textId="77777777" w:rsidR="00C400CD" w:rsidRPr="005E6537" w:rsidRDefault="00C400CD" w:rsidP="00C400CD">
      <w:pPr>
        <w:pStyle w:val="a5"/>
        <w:spacing w:before="0" w:after="0"/>
      </w:pPr>
    </w:p>
    <w:p w14:paraId="2247BB0B" w14:textId="77777777" w:rsidR="00CF519B" w:rsidRPr="00CF519B" w:rsidRDefault="00CF519B" w:rsidP="00C400CD">
      <w:pPr>
        <w:ind w:firstLine="567"/>
        <w:jc w:val="both"/>
        <w:rPr>
          <w:sz w:val="28"/>
          <w:szCs w:val="28"/>
        </w:rPr>
      </w:pPr>
      <w:bookmarkStart w:id="14" w:name="_Toc372547278"/>
      <w:bookmarkStart w:id="15" w:name="_Toc484523068"/>
      <w:bookmarkStart w:id="16" w:name="_Toc494444458"/>
      <w:r w:rsidRPr="00CF519B">
        <w:rPr>
          <w:sz w:val="28"/>
          <w:szCs w:val="28"/>
        </w:rPr>
        <w:t>Генеральный план выполнен в соответствии со следующими основными нормативными правовыми актами:</w:t>
      </w:r>
    </w:p>
    <w:p w14:paraId="34DF48B3" w14:textId="77777777" w:rsidR="00CF519B" w:rsidRPr="00CF519B" w:rsidRDefault="00CF519B" w:rsidP="00CF519B">
      <w:pPr>
        <w:pStyle w:val="a3"/>
        <w:numPr>
          <w:ilvl w:val="0"/>
          <w:numId w:val="3"/>
        </w:numPr>
        <w:spacing w:after="0"/>
        <w:rPr>
          <w:sz w:val="28"/>
          <w:szCs w:val="28"/>
        </w:rPr>
      </w:pPr>
      <w:bookmarkStart w:id="17" w:name="_Hlk121001909"/>
      <w:r w:rsidRPr="00CF519B">
        <w:rPr>
          <w:sz w:val="28"/>
          <w:szCs w:val="28"/>
        </w:rPr>
        <w:t>Градостроительный кодекс Российской Федерации;</w:t>
      </w:r>
    </w:p>
    <w:p w14:paraId="74F4BB3D" w14:textId="77777777" w:rsidR="00CF519B" w:rsidRPr="00CF519B" w:rsidRDefault="00CF519B" w:rsidP="00CF519B">
      <w:pPr>
        <w:pStyle w:val="a3"/>
        <w:numPr>
          <w:ilvl w:val="0"/>
          <w:numId w:val="3"/>
        </w:numPr>
        <w:spacing w:after="0"/>
        <w:rPr>
          <w:sz w:val="28"/>
          <w:szCs w:val="28"/>
        </w:rPr>
      </w:pPr>
      <w:r w:rsidRPr="00CF519B">
        <w:rPr>
          <w:sz w:val="28"/>
          <w:szCs w:val="28"/>
        </w:rPr>
        <w:t>Земельный кодекс Российской Федерации;</w:t>
      </w:r>
    </w:p>
    <w:p w14:paraId="6BC0068C" w14:textId="77777777" w:rsidR="00CF519B" w:rsidRPr="00CF519B" w:rsidRDefault="00CF519B" w:rsidP="00CF519B">
      <w:pPr>
        <w:pStyle w:val="a3"/>
        <w:numPr>
          <w:ilvl w:val="0"/>
          <w:numId w:val="3"/>
        </w:numPr>
        <w:spacing w:after="0"/>
        <w:rPr>
          <w:sz w:val="28"/>
          <w:szCs w:val="28"/>
        </w:rPr>
      </w:pPr>
      <w:r w:rsidRPr="00CF519B">
        <w:rPr>
          <w:sz w:val="28"/>
          <w:szCs w:val="28"/>
        </w:rPr>
        <w:t>Водный кодекс Российской Федерации;</w:t>
      </w:r>
    </w:p>
    <w:p w14:paraId="40C81E92" w14:textId="77777777" w:rsidR="00CF519B" w:rsidRPr="00CF519B" w:rsidRDefault="00CF519B" w:rsidP="00CF519B">
      <w:pPr>
        <w:pStyle w:val="a3"/>
        <w:numPr>
          <w:ilvl w:val="0"/>
          <w:numId w:val="3"/>
        </w:numPr>
        <w:spacing w:after="0"/>
        <w:rPr>
          <w:sz w:val="28"/>
          <w:szCs w:val="28"/>
        </w:rPr>
      </w:pPr>
      <w:r w:rsidRPr="00CF519B">
        <w:rPr>
          <w:sz w:val="28"/>
          <w:szCs w:val="28"/>
        </w:rPr>
        <w:t>Лесной кодекс Российской Федерации;</w:t>
      </w:r>
    </w:p>
    <w:p w14:paraId="5849AEAA" w14:textId="77777777" w:rsidR="00CF519B" w:rsidRPr="00CF519B" w:rsidRDefault="00CF519B" w:rsidP="00CF519B">
      <w:pPr>
        <w:numPr>
          <w:ilvl w:val="1"/>
          <w:numId w:val="3"/>
        </w:numPr>
        <w:suppressAutoHyphens/>
        <w:jc w:val="both"/>
        <w:rPr>
          <w:sz w:val="28"/>
          <w:szCs w:val="28"/>
        </w:rPr>
      </w:pPr>
      <w:r w:rsidRPr="00CF519B">
        <w:rPr>
          <w:sz w:val="28"/>
          <w:szCs w:val="28"/>
        </w:rPr>
        <w:t>Воздушный кодекс Российской Федерации;</w:t>
      </w:r>
    </w:p>
    <w:p w14:paraId="3F1BF449" w14:textId="77777777" w:rsidR="00576C87" w:rsidRPr="00B67E4E" w:rsidRDefault="00576C87" w:rsidP="00576C87">
      <w:pPr>
        <w:numPr>
          <w:ilvl w:val="1"/>
          <w:numId w:val="3"/>
        </w:numPr>
        <w:suppressAutoHyphens/>
        <w:ind w:left="0"/>
        <w:jc w:val="both"/>
        <w:rPr>
          <w:sz w:val="28"/>
          <w:szCs w:val="28"/>
        </w:rPr>
      </w:pPr>
      <w:bookmarkStart w:id="18" w:name="_Toc9421845"/>
      <w:bookmarkStart w:id="19" w:name="_Toc19082094"/>
      <w:bookmarkStart w:id="20" w:name="_Toc19276345"/>
      <w:r w:rsidRPr="00B67E4E">
        <w:rPr>
          <w:sz w:val="28"/>
          <w:szCs w:val="28"/>
        </w:rPr>
        <w:lastRenderedPageBreak/>
        <w:t>Федеральный закон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2E776E96"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07.07.2003 № 112-ФЗ «О личном подсобном хозяйстве»;</w:t>
      </w:r>
    </w:p>
    <w:p w14:paraId="36DA30B5"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11.06.2003 № 74-ФЗ «О крестьянском (фермерском) хозяйстве»;</w:t>
      </w:r>
    </w:p>
    <w:p w14:paraId="6B8B5CC7"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C733401"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24.07.2002 № 101-ФЗ «Об обороте земель сельскохозяйственного назначения»;</w:t>
      </w:r>
    </w:p>
    <w:p w14:paraId="4A9EF1FD" w14:textId="77777777" w:rsidR="00576C87" w:rsidRPr="00B67E4E" w:rsidRDefault="00576C87" w:rsidP="00576C87">
      <w:pPr>
        <w:numPr>
          <w:ilvl w:val="1"/>
          <w:numId w:val="3"/>
        </w:numPr>
        <w:suppressAutoHyphens/>
        <w:jc w:val="both"/>
        <w:rPr>
          <w:sz w:val="28"/>
          <w:szCs w:val="28"/>
        </w:rPr>
      </w:pPr>
      <w:r w:rsidRPr="00B67E4E">
        <w:rPr>
          <w:sz w:val="28"/>
          <w:szCs w:val="28"/>
        </w:rPr>
        <w:t>Федеральный закон от 13.07.2015 № 218-ФЗ «О государственной регистрации недвижимости»;</w:t>
      </w:r>
    </w:p>
    <w:p w14:paraId="4EB658C4"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29.12.2014 № 473-ФЗ «О территориях опережающего социально-экономического развития в Российской Федерации»;</w:t>
      </w:r>
    </w:p>
    <w:p w14:paraId="44783996"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28.06.2014 № 172-ФЗ «О стратегическом планировании в Российской Федерации»;</w:t>
      </w:r>
    </w:p>
    <w:p w14:paraId="5345F5ED" w14:textId="77777777" w:rsidR="00576C87" w:rsidRPr="00B67E4E" w:rsidRDefault="00576C87" w:rsidP="00576C87">
      <w:pPr>
        <w:pStyle w:val="a3"/>
        <w:numPr>
          <w:ilvl w:val="0"/>
          <w:numId w:val="3"/>
        </w:numPr>
        <w:spacing w:after="0"/>
        <w:rPr>
          <w:sz w:val="28"/>
          <w:szCs w:val="28"/>
        </w:rPr>
      </w:pPr>
      <w:r w:rsidRPr="00B67E4E">
        <w:rPr>
          <w:sz w:val="28"/>
          <w:szCs w:val="28"/>
        </w:rPr>
        <w:t>Федеральный закон от 14.03.1995 № 33-ФЗ «Об особо охраняемых природных территориях»;</w:t>
      </w:r>
    </w:p>
    <w:p w14:paraId="3DF8550C" w14:textId="77777777" w:rsidR="00576C87" w:rsidRPr="00B67E4E" w:rsidRDefault="00576C87" w:rsidP="00576C87">
      <w:pPr>
        <w:pStyle w:val="a3"/>
        <w:numPr>
          <w:ilvl w:val="0"/>
          <w:numId w:val="3"/>
        </w:numPr>
        <w:spacing w:after="0"/>
        <w:rPr>
          <w:sz w:val="28"/>
          <w:szCs w:val="28"/>
        </w:rPr>
      </w:pPr>
      <w:r w:rsidRPr="00B67E4E">
        <w:rPr>
          <w:sz w:val="28"/>
          <w:szCs w:val="28"/>
        </w:rPr>
        <w:t>Федеральный закон от 25.06.2002 № 73-ФЗ «Об объектах культурного наследия (памятниках истории и культуры) народов Российской Федерации»;</w:t>
      </w:r>
    </w:p>
    <w:p w14:paraId="7AE37FED" w14:textId="77777777" w:rsidR="00576C87" w:rsidRPr="00B67E4E" w:rsidRDefault="00576C87" w:rsidP="00576C87">
      <w:pPr>
        <w:pStyle w:val="a3"/>
        <w:numPr>
          <w:ilvl w:val="0"/>
          <w:numId w:val="3"/>
        </w:numPr>
        <w:spacing w:after="0"/>
        <w:rPr>
          <w:sz w:val="28"/>
          <w:szCs w:val="28"/>
        </w:rPr>
      </w:pPr>
      <w:r w:rsidRPr="00B67E4E">
        <w:rPr>
          <w:sz w:val="28"/>
          <w:szCs w:val="28"/>
        </w:rPr>
        <w:t>Федеральный закон от 06.10.2003 № 131-ФЗ «Об общих принципах организации местного самоуправления в Российской Федерации»;</w:t>
      </w:r>
    </w:p>
    <w:p w14:paraId="04AFADBF" w14:textId="77777777" w:rsidR="00576C87" w:rsidRPr="00872DBE" w:rsidRDefault="00576C87" w:rsidP="00576C87">
      <w:pPr>
        <w:pStyle w:val="a3"/>
        <w:numPr>
          <w:ilvl w:val="0"/>
          <w:numId w:val="3"/>
        </w:numPr>
        <w:spacing w:after="0"/>
        <w:rPr>
          <w:sz w:val="28"/>
          <w:szCs w:val="28"/>
        </w:rPr>
      </w:pPr>
      <w:r w:rsidRPr="00872DBE">
        <w:rPr>
          <w:sz w:val="28"/>
          <w:szCs w:val="28"/>
        </w:rPr>
        <w:t>Закон Российской Федерации от 21.02.1992 № 2395-1 «О недрах»;</w:t>
      </w:r>
    </w:p>
    <w:p w14:paraId="62A93B98"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16033CD"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30.03.1999 № 52-ФЗ «О санитарно-эпидемиологическом благополучии населения»</w:t>
      </w:r>
      <w:r w:rsidRPr="00872DBE">
        <w:rPr>
          <w:bCs/>
          <w:sz w:val="28"/>
          <w:szCs w:val="28"/>
        </w:rPr>
        <w:t xml:space="preserve"> (с изменениями и дополнениями)</w:t>
      </w:r>
      <w:r w:rsidRPr="00872DBE">
        <w:rPr>
          <w:sz w:val="28"/>
          <w:szCs w:val="28"/>
        </w:rPr>
        <w:t>;</w:t>
      </w:r>
    </w:p>
    <w:p w14:paraId="32B0036F"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10.01. 2002 № 7-ФЗ «Об охране окружающей среды»;</w:t>
      </w:r>
    </w:p>
    <w:p w14:paraId="25808980"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24.07.2007 № 221-ФЗ «О кадастровой деятельности»;</w:t>
      </w:r>
    </w:p>
    <w:p w14:paraId="4F27B49D"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21.12.2004 № 172-ФЗ «О переводе земель или земельных участков из одной категории в другую»</w:t>
      </w:r>
      <w:r w:rsidRPr="00872DBE">
        <w:rPr>
          <w:bCs/>
          <w:sz w:val="28"/>
          <w:szCs w:val="28"/>
        </w:rPr>
        <w:t xml:space="preserve"> (с изменениями и дополнениями)</w:t>
      </w:r>
      <w:r w:rsidRPr="00872DBE">
        <w:rPr>
          <w:sz w:val="28"/>
          <w:szCs w:val="28"/>
        </w:rPr>
        <w:t>;</w:t>
      </w:r>
    </w:p>
    <w:p w14:paraId="4148BEF5"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22.07.2008 № 123-ФЗ «Технический регламент о требованиях пожарной безопасности»;</w:t>
      </w:r>
    </w:p>
    <w:p w14:paraId="1ED28144" w14:textId="77777777" w:rsidR="00576C87" w:rsidRDefault="00576C87" w:rsidP="00576C87">
      <w:pPr>
        <w:pStyle w:val="a3"/>
        <w:numPr>
          <w:ilvl w:val="0"/>
          <w:numId w:val="3"/>
        </w:numPr>
        <w:tabs>
          <w:tab w:val="left" w:pos="459"/>
        </w:tabs>
        <w:spacing w:after="0"/>
        <w:rPr>
          <w:sz w:val="28"/>
          <w:szCs w:val="28"/>
        </w:rPr>
      </w:pPr>
      <w:r w:rsidRPr="00872DBE">
        <w:rPr>
          <w:sz w:val="28"/>
          <w:szCs w:val="28"/>
        </w:rPr>
        <w:t>Федеральный закон от 18.06.2001 № 78-ФЗ «О землеустройстве»;</w:t>
      </w:r>
    </w:p>
    <w:p w14:paraId="0CB5D364" w14:textId="77777777" w:rsidR="00576C87" w:rsidRPr="00796C4E" w:rsidRDefault="00576C87" w:rsidP="00576C87">
      <w:pPr>
        <w:pStyle w:val="a3"/>
        <w:numPr>
          <w:ilvl w:val="0"/>
          <w:numId w:val="3"/>
        </w:numPr>
        <w:rPr>
          <w:sz w:val="28"/>
          <w:szCs w:val="28"/>
        </w:rPr>
      </w:pPr>
      <w:r w:rsidRPr="00796C4E">
        <w:rPr>
          <w:sz w:val="28"/>
          <w:szCs w:val="28"/>
        </w:rPr>
        <w:t>Федеральный закон от 14.03.2022 № 58-ФЗ «О внесении изменений в отдельные законодательные акты Российской Федерации»;</w:t>
      </w:r>
    </w:p>
    <w:p w14:paraId="367B53F5" w14:textId="77777777" w:rsidR="00576C87" w:rsidRPr="00872DBE" w:rsidRDefault="00576C87" w:rsidP="00576C87">
      <w:pPr>
        <w:pStyle w:val="a3"/>
        <w:numPr>
          <w:ilvl w:val="0"/>
          <w:numId w:val="3"/>
        </w:numPr>
        <w:spacing w:after="0"/>
        <w:rPr>
          <w:sz w:val="28"/>
          <w:szCs w:val="28"/>
        </w:rPr>
      </w:pPr>
      <w:r w:rsidRPr="00872DBE">
        <w:rPr>
          <w:sz w:val="28"/>
          <w:szCs w:val="28"/>
        </w:rPr>
        <w:t xml:space="preserve">Постановление Правительства Российской Федерации от 09.06.2006 № 363 </w:t>
      </w:r>
      <w:hyperlink r:id="rId10" w:tgtFrame="_blank" w:history="1">
        <w:r w:rsidRPr="00872DBE">
          <w:rPr>
            <w:sz w:val="28"/>
            <w:szCs w:val="28"/>
          </w:rPr>
          <w:t>«Об информационном обеспечении градостроительной деятельности</w:t>
        </w:r>
      </w:hyperlink>
      <w:r w:rsidRPr="00872DBE">
        <w:rPr>
          <w:sz w:val="28"/>
          <w:szCs w:val="28"/>
        </w:rPr>
        <w:t>»;</w:t>
      </w:r>
    </w:p>
    <w:p w14:paraId="3450B36C" w14:textId="77777777" w:rsidR="00576C87" w:rsidRPr="00872DBE" w:rsidRDefault="00576C87" w:rsidP="00576C87">
      <w:pPr>
        <w:pStyle w:val="a3"/>
        <w:numPr>
          <w:ilvl w:val="0"/>
          <w:numId w:val="3"/>
        </w:numPr>
        <w:spacing w:after="0"/>
        <w:rPr>
          <w:sz w:val="28"/>
          <w:szCs w:val="28"/>
        </w:rPr>
      </w:pPr>
      <w:r w:rsidRPr="00872DBE">
        <w:rPr>
          <w:sz w:val="28"/>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14:paraId="170012C6" w14:textId="77777777" w:rsidR="00576C87" w:rsidRPr="00872DBE" w:rsidRDefault="00576C87" w:rsidP="00576C87">
      <w:pPr>
        <w:pStyle w:val="a3"/>
        <w:widowControl w:val="0"/>
        <w:numPr>
          <w:ilvl w:val="0"/>
          <w:numId w:val="3"/>
        </w:numPr>
        <w:tabs>
          <w:tab w:val="left" w:pos="724"/>
        </w:tabs>
        <w:autoSpaceDE w:val="0"/>
        <w:autoSpaceDN w:val="0"/>
        <w:adjustRightInd w:val="0"/>
        <w:spacing w:after="0"/>
        <w:rPr>
          <w:sz w:val="28"/>
          <w:szCs w:val="28"/>
        </w:rPr>
      </w:pPr>
      <w:r w:rsidRPr="00872DBE">
        <w:rPr>
          <w:sz w:val="28"/>
          <w:szCs w:val="28"/>
        </w:rPr>
        <w:t xml:space="preserve">СП 18.13330.2011 «Генеральные планы промышленных предприятий. </w:t>
      </w:r>
      <w:r w:rsidRPr="00872DBE">
        <w:rPr>
          <w:bCs/>
          <w:sz w:val="28"/>
          <w:szCs w:val="28"/>
        </w:rPr>
        <w:t>Актуализированная редакция СНиП II-89-80*</w:t>
      </w:r>
      <w:r w:rsidRPr="00872DBE">
        <w:rPr>
          <w:sz w:val="28"/>
          <w:szCs w:val="28"/>
        </w:rPr>
        <w:t>»;</w:t>
      </w:r>
    </w:p>
    <w:p w14:paraId="78DCF5EA" w14:textId="77777777" w:rsidR="00576C87" w:rsidRPr="00872DBE" w:rsidRDefault="00576C87" w:rsidP="00576C87">
      <w:pPr>
        <w:pStyle w:val="a3"/>
        <w:widowControl w:val="0"/>
        <w:numPr>
          <w:ilvl w:val="0"/>
          <w:numId w:val="3"/>
        </w:numPr>
        <w:tabs>
          <w:tab w:val="left" w:pos="724"/>
        </w:tabs>
        <w:autoSpaceDE w:val="0"/>
        <w:autoSpaceDN w:val="0"/>
        <w:adjustRightInd w:val="0"/>
        <w:spacing w:after="0"/>
        <w:rPr>
          <w:sz w:val="28"/>
          <w:szCs w:val="28"/>
        </w:rPr>
      </w:pPr>
      <w:r w:rsidRPr="00872DBE">
        <w:rPr>
          <w:sz w:val="28"/>
          <w:szCs w:val="28"/>
        </w:rPr>
        <w:t xml:space="preserve">СП 19.13330.2011 «Генеральные планы сельскохозяйственных предприятий. </w:t>
      </w:r>
      <w:r w:rsidRPr="00872DBE">
        <w:rPr>
          <w:bCs/>
          <w:sz w:val="28"/>
          <w:szCs w:val="28"/>
        </w:rPr>
        <w:t>Актуализированная редакция СНиП II-97-76*</w:t>
      </w:r>
      <w:r w:rsidRPr="00872DBE">
        <w:rPr>
          <w:sz w:val="28"/>
          <w:szCs w:val="28"/>
        </w:rPr>
        <w:t>»;</w:t>
      </w:r>
    </w:p>
    <w:p w14:paraId="4FD316DB" w14:textId="77777777" w:rsidR="00576C87" w:rsidRPr="00872DBE" w:rsidRDefault="00576C87" w:rsidP="00576C87">
      <w:pPr>
        <w:numPr>
          <w:ilvl w:val="1"/>
          <w:numId w:val="3"/>
        </w:numPr>
        <w:suppressAutoHyphens/>
        <w:ind w:left="0"/>
        <w:jc w:val="both"/>
        <w:rPr>
          <w:sz w:val="28"/>
          <w:szCs w:val="28"/>
        </w:rPr>
      </w:pPr>
      <w:r w:rsidRPr="00872DBE">
        <w:rPr>
          <w:sz w:val="28"/>
          <w:szCs w:val="28"/>
        </w:rPr>
        <w:t>СП 165.1325800.2014. Свод правил. Инженерно-технические мероприятия по гражданской обороне. Актуализированная редакция СНиП 2.01.51-90;</w:t>
      </w:r>
    </w:p>
    <w:p w14:paraId="7020AB58" w14:textId="77777777" w:rsidR="00576C87" w:rsidRPr="00872DBE" w:rsidRDefault="00576C87" w:rsidP="00576C87">
      <w:pPr>
        <w:pStyle w:val="a3"/>
        <w:numPr>
          <w:ilvl w:val="0"/>
          <w:numId w:val="3"/>
        </w:numPr>
        <w:spacing w:after="0"/>
        <w:rPr>
          <w:sz w:val="28"/>
          <w:szCs w:val="28"/>
        </w:rPr>
      </w:pPr>
      <w:r w:rsidRPr="00872DBE">
        <w:rPr>
          <w:sz w:val="28"/>
          <w:szCs w:val="28"/>
        </w:rPr>
        <w:t>СанПиН 2.2.1/2.1.1.1200-03 «Санитарно-защитные зоны и санитарная классификация предприятий, сооружений и иных объектов»;</w:t>
      </w:r>
    </w:p>
    <w:p w14:paraId="305A3C5E" w14:textId="77777777" w:rsidR="00576C87" w:rsidRPr="00872DBE" w:rsidRDefault="00576C87" w:rsidP="00576C87">
      <w:pPr>
        <w:pStyle w:val="a3"/>
        <w:numPr>
          <w:ilvl w:val="0"/>
          <w:numId w:val="3"/>
        </w:numPr>
        <w:spacing w:after="0"/>
        <w:rPr>
          <w:sz w:val="28"/>
          <w:szCs w:val="28"/>
        </w:rPr>
      </w:pPr>
      <w:r w:rsidRPr="00872DBE">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10CA9D1F" w14:textId="77777777" w:rsidR="00576C87" w:rsidRPr="00872DBE" w:rsidRDefault="00576C87" w:rsidP="00576C87">
      <w:pPr>
        <w:pStyle w:val="a3"/>
        <w:numPr>
          <w:ilvl w:val="0"/>
          <w:numId w:val="3"/>
        </w:numPr>
        <w:spacing w:after="0"/>
        <w:rPr>
          <w:sz w:val="28"/>
          <w:szCs w:val="28"/>
        </w:rPr>
      </w:pPr>
      <w:r w:rsidRPr="00872DBE">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47FA5FDD" w14:textId="77777777" w:rsidR="00576C87" w:rsidRPr="00872DBE" w:rsidRDefault="00576C87" w:rsidP="00576C87">
      <w:pPr>
        <w:pStyle w:val="a3"/>
        <w:numPr>
          <w:ilvl w:val="0"/>
          <w:numId w:val="3"/>
        </w:numPr>
        <w:spacing w:after="0"/>
        <w:rPr>
          <w:sz w:val="28"/>
          <w:szCs w:val="28"/>
        </w:rPr>
      </w:pPr>
      <w:r w:rsidRPr="00872DBE">
        <w:rPr>
          <w:sz w:val="28"/>
          <w:szCs w:val="28"/>
        </w:rPr>
        <w:t>СанПиН 2.1.3.2630-10 «Санитарно-эпидемиологические требования к организациям, осуществляющим медицинскую деятельность»;</w:t>
      </w:r>
    </w:p>
    <w:p w14:paraId="6B3C8490" w14:textId="77777777" w:rsidR="00576C87" w:rsidRPr="00872DBE" w:rsidRDefault="00576C87" w:rsidP="00576C87">
      <w:pPr>
        <w:pStyle w:val="a3"/>
        <w:numPr>
          <w:ilvl w:val="0"/>
          <w:numId w:val="3"/>
        </w:numPr>
        <w:spacing w:after="0"/>
        <w:rPr>
          <w:sz w:val="28"/>
          <w:szCs w:val="28"/>
        </w:rPr>
      </w:pPr>
      <w:r w:rsidRPr="00872DBE">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14:paraId="0BB67C01" w14:textId="77777777" w:rsidR="00576C87" w:rsidRPr="00872DBE" w:rsidRDefault="00576C87" w:rsidP="00576C87">
      <w:pPr>
        <w:pStyle w:val="a3"/>
        <w:numPr>
          <w:ilvl w:val="0"/>
          <w:numId w:val="3"/>
        </w:numPr>
        <w:spacing w:after="0"/>
        <w:rPr>
          <w:sz w:val="28"/>
          <w:szCs w:val="28"/>
        </w:rPr>
      </w:pPr>
      <w:r w:rsidRPr="00872DBE">
        <w:rPr>
          <w:sz w:val="28"/>
          <w:szCs w:val="28"/>
        </w:rPr>
        <w:t xml:space="preserve">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11" w:history="1">
        <w:r w:rsidRPr="00872DBE">
          <w:rPr>
            <w:sz w:val="28"/>
            <w:szCs w:val="28"/>
          </w:rPr>
          <w:t>приказа Минэкономразвития России от 7 декабря 2016 г. № 793</w:t>
        </w:r>
      </w:hyperlink>
      <w:r w:rsidRPr="00872DBE">
        <w:rPr>
          <w:sz w:val="28"/>
          <w:szCs w:val="28"/>
        </w:rPr>
        <w:t>»;</w:t>
      </w:r>
    </w:p>
    <w:p w14:paraId="72BFF738" w14:textId="77777777" w:rsidR="00576C87" w:rsidRPr="00796C4E" w:rsidRDefault="00576C87" w:rsidP="00576C87">
      <w:pPr>
        <w:pStyle w:val="a3"/>
        <w:numPr>
          <w:ilvl w:val="0"/>
          <w:numId w:val="3"/>
        </w:numPr>
        <w:spacing w:after="0"/>
        <w:rPr>
          <w:sz w:val="28"/>
          <w:szCs w:val="28"/>
        </w:rPr>
      </w:pPr>
      <w:r w:rsidRPr="00796C4E">
        <w:rPr>
          <w:sz w:val="28"/>
          <w:szCs w:val="28"/>
        </w:rPr>
        <w:t>Приказ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p>
    <w:p w14:paraId="497C1CC6" w14:textId="77777777" w:rsidR="00576C87" w:rsidRPr="005F0EE6" w:rsidRDefault="00576C87" w:rsidP="00576C87">
      <w:pPr>
        <w:pStyle w:val="a3"/>
        <w:numPr>
          <w:ilvl w:val="0"/>
          <w:numId w:val="3"/>
        </w:numPr>
        <w:spacing w:after="0"/>
        <w:rPr>
          <w:sz w:val="28"/>
          <w:szCs w:val="28"/>
        </w:rPr>
      </w:pPr>
      <w:r w:rsidRPr="00796C4E">
        <w:rPr>
          <w:sz w:val="28"/>
          <w:szCs w:val="28"/>
        </w:rPr>
        <w:t>Приказ Министерства экономического развития</w:t>
      </w:r>
      <w:r w:rsidRPr="005F0EE6">
        <w:rPr>
          <w:sz w:val="28"/>
          <w:szCs w:val="28"/>
        </w:rPr>
        <w:t xml:space="preserve"> Российской Федерации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3968B478" w14:textId="77777777" w:rsidR="00576C87" w:rsidRPr="008D33C5" w:rsidRDefault="00576C87" w:rsidP="00576C87">
      <w:pPr>
        <w:pStyle w:val="a3"/>
        <w:numPr>
          <w:ilvl w:val="0"/>
          <w:numId w:val="3"/>
        </w:numPr>
        <w:spacing w:after="0"/>
        <w:rPr>
          <w:sz w:val="28"/>
          <w:szCs w:val="28"/>
        </w:rPr>
      </w:pPr>
      <w:r w:rsidRPr="008D33C5">
        <w:rPr>
          <w:sz w:val="28"/>
          <w:szCs w:val="28"/>
        </w:rPr>
        <w:t>Постановление Правительства Российской Федерации от 18.04.2014 № 360 «Об определении границ зон затопления, подтопления»;</w:t>
      </w:r>
    </w:p>
    <w:p w14:paraId="00E01F96"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128759D"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Госгортехнадзора Российской Федерации от 22.04.1992 № 9 «</w:t>
      </w:r>
      <w:hyperlink r:id="rId12" w:history="1">
        <w:r w:rsidRPr="005F0EE6">
          <w:rPr>
            <w:sz w:val="28"/>
            <w:szCs w:val="28"/>
          </w:rPr>
          <w:t>Правила</w:t>
        </w:r>
      </w:hyperlink>
      <w:r w:rsidRPr="005F0EE6">
        <w:rPr>
          <w:sz w:val="28"/>
          <w:szCs w:val="28"/>
        </w:rPr>
        <w:t xml:space="preserve"> охраны магистральных трубопроводов»;</w:t>
      </w:r>
    </w:p>
    <w:p w14:paraId="7834E3BF"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20.11.2000 № 878 «Об утверждении Правил охраны газораспределительных сетей»;</w:t>
      </w:r>
    </w:p>
    <w:p w14:paraId="20120851" w14:textId="77777777" w:rsidR="00576C87" w:rsidRPr="005F0EE6" w:rsidRDefault="00244A72" w:rsidP="00576C87">
      <w:pPr>
        <w:numPr>
          <w:ilvl w:val="1"/>
          <w:numId w:val="3"/>
        </w:numPr>
        <w:suppressAutoHyphens/>
        <w:ind w:left="0"/>
        <w:jc w:val="both"/>
        <w:rPr>
          <w:sz w:val="28"/>
          <w:szCs w:val="28"/>
        </w:rPr>
      </w:pPr>
      <w:hyperlink r:id="rId13"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12.10.2006 № 611 «О порядке установления и использования полос отвода и охранных зон железных дорог»;</w:t>
      </w:r>
    </w:p>
    <w:p w14:paraId="6ED5D946" w14:textId="77777777" w:rsidR="00576C87" w:rsidRPr="005F0EE6" w:rsidRDefault="00244A72" w:rsidP="00576C87">
      <w:pPr>
        <w:numPr>
          <w:ilvl w:val="1"/>
          <w:numId w:val="3"/>
        </w:numPr>
        <w:suppressAutoHyphens/>
        <w:ind w:left="0"/>
        <w:jc w:val="both"/>
        <w:rPr>
          <w:sz w:val="28"/>
          <w:szCs w:val="28"/>
        </w:rPr>
      </w:pPr>
      <w:hyperlink r:id="rId14"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1CFD4812" w14:textId="77777777" w:rsidR="00576C87" w:rsidRPr="005F0EE6" w:rsidRDefault="00244A72" w:rsidP="00576C87">
      <w:pPr>
        <w:numPr>
          <w:ilvl w:val="1"/>
          <w:numId w:val="3"/>
        </w:numPr>
        <w:suppressAutoHyphens/>
        <w:ind w:left="0"/>
        <w:jc w:val="both"/>
        <w:rPr>
          <w:sz w:val="28"/>
          <w:szCs w:val="28"/>
        </w:rPr>
      </w:pPr>
      <w:hyperlink r:id="rId15"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10.01.2009 № 17 «Об утверждении Правил установления на местности границ </w:t>
      </w:r>
      <w:proofErr w:type="spellStart"/>
      <w:r w:rsidR="00576C87" w:rsidRPr="005F0EE6">
        <w:rPr>
          <w:sz w:val="28"/>
          <w:szCs w:val="28"/>
        </w:rPr>
        <w:t>водоохранных</w:t>
      </w:r>
      <w:proofErr w:type="spellEnd"/>
      <w:r w:rsidR="00576C87" w:rsidRPr="005F0EE6">
        <w:rPr>
          <w:sz w:val="28"/>
          <w:szCs w:val="28"/>
        </w:rPr>
        <w:t xml:space="preserve"> зон и границ прибрежных защитных полос водных объектов»;</w:t>
      </w:r>
    </w:p>
    <w:p w14:paraId="3BC294E9" w14:textId="77777777" w:rsidR="00576C87" w:rsidRPr="005F0EE6" w:rsidRDefault="00244A72" w:rsidP="00576C87">
      <w:pPr>
        <w:numPr>
          <w:ilvl w:val="1"/>
          <w:numId w:val="3"/>
        </w:numPr>
        <w:suppressAutoHyphens/>
        <w:jc w:val="both"/>
        <w:rPr>
          <w:sz w:val="28"/>
          <w:szCs w:val="28"/>
        </w:rPr>
      </w:pPr>
      <w:hyperlink r:id="rId16"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21.12.2019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32D7753A"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0EB90FF5"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30.07.2009 № 621 «Об утверждении формы карты (плана) объекта землеустройства и требований к ее составлению»;</w:t>
      </w:r>
    </w:p>
    <w:p w14:paraId="6CA5F455"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08.09.2010 № 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14:paraId="359B41E9"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203C6A2D"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14:paraId="48C214B7"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28.12.2012 № 2607-р «Об утверждении Схемы территориального планирования Российской Федерации в области здравоохранения»;</w:t>
      </w:r>
    </w:p>
    <w:p w14:paraId="58A19E8D"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01.08.2016 № 1634-р «Об утверждении Схемы территориального планирования Российской Федерации в области энергетики»;</w:t>
      </w:r>
    </w:p>
    <w:p w14:paraId="4B4C5A8B"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профессионального образования»;</w:t>
      </w:r>
    </w:p>
    <w:p w14:paraId="4B3A5FBC" w14:textId="77777777" w:rsidR="00576C87" w:rsidRPr="008D33C5" w:rsidRDefault="00244A72" w:rsidP="00576C87">
      <w:pPr>
        <w:numPr>
          <w:ilvl w:val="1"/>
          <w:numId w:val="3"/>
        </w:numPr>
        <w:suppressAutoHyphens/>
        <w:ind w:left="0"/>
        <w:jc w:val="both"/>
        <w:rPr>
          <w:sz w:val="28"/>
          <w:szCs w:val="28"/>
        </w:rPr>
      </w:pPr>
      <w:hyperlink r:id="rId17" w:history="1">
        <w:r w:rsidR="00576C87" w:rsidRPr="008D33C5">
          <w:rPr>
            <w:sz w:val="28"/>
            <w:szCs w:val="28"/>
          </w:rPr>
          <w:t>Постановление</w:t>
        </w:r>
      </w:hyperlink>
      <w:r w:rsidR="00576C87" w:rsidRPr="008D33C5">
        <w:rPr>
          <w:sz w:val="28"/>
          <w:szCs w:val="28"/>
        </w:rPr>
        <w:t xml:space="preserve"> Правительства Российской Федерации от 09.06.1995 № 578 «Об утверждении Правил охраны линий и сооружений связи Российской Федерации»;</w:t>
      </w:r>
    </w:p>
    <w:p w14:paraId="197795F4" w14:textId="77777777" w:rsidR="00576C87" w:rsidRPr="008D33C5" w:rsidRDefault="00576C87" w:rsidP="00576C87">
      <w:pPr>
        <w:pStyle w:val="a3"/>
        <w:numPr>
          <w:ilvl w:val="0"/>
          <w:numId w:val="3"/>
        </w:numPr>
        <w:spacing w:after="0"/>
        <w:rPr>
          <w:sz w:val="28"/>
          <w:szCs w:val="28"/>
        </w:rPr>
      </w:pPr>
      <w:r w:rsidRPr="008D33C5">
        <w:rPr>
          <w:sz w:val="28"/>
          <w:szCs w:val="28"/>
        </w:rPr>
        <w:t>Постановление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1BC05F46"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14:paraId="3E13CBA8"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экономического развития Российской Федерации от 23.11.2018 № 650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14:paraId="1878D3F6"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регионального развития Российской Федерации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6E68355E"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экономического 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14:paraId="2ED44F69" w14:textId="77777777" w:rsidR="00576C87" w:rsidRPr="008D33C5" w:rsidRDefault="00576C87" w:rsidP="00576C87">
      <w:pPr>
        <w:numPr>
          <w:ilvl w:val="1"/>
          <w:numId w:val="3"/>
        </w:numPr>
        <w:suppressAutoHyphens/>
        <w:jc w:val="both"/>
        <w:rPr>
          <w:sz w:val="28"/>
          <w:szCs w:val="28"/>
        </w:rPr>
      </w:pPr>
      <w:r w:rsidRPr="008D33C5">
        <w:rPr>
          <w:sz w:val="28"/>
          <w:szCs w:val="28"/>
        </w:rPr>
        <w:t xml:space="preserve">Приказ </w:t>
      </w:r>
      <w:r w:rsidRPr="008D33C5">
        <w:rPr>
          <w:sz w:val="28"/>
          <w:szCs w:val="28"/>
          <w:shd w:val="clear" w:color="auto" w:fill="FFFFFF"/>
        </w:rPr>
        <w:t>Федеральной службы государственной регистрации, кадастра и картографии</w:t>
      </w:r>
      <w:r w:rsidRPr="008D33C5">
        <w:rPr>
          <w:sz w:val="28"/>
          <w:szCs w:val="28"/>
        </w:rPr>
        <w:t xml:space="preserve"> от 01.08.2014 № П/369 «О реализации информационного взаимодействия при ведении государственного кадастра недвижимости в электронном виде»;</w:t>
      </w:r>
    </w:p>
    <w:p w14:paraId="21F73727" w14:textId="77777777" w:rsidR="00576C87" w:rsidRPr="008D33C5" w:rsidRDefault="00576C87" w:rsidP="00576C87">
      <w:pPr>
        <w:numPr>
          <w:ilvl w:val="1"/>
          <w:numId w:val="3"/>
        </w:numPr>
        <w:suppressAutoHyphens/>
        <w:ind w:left="0"/>
        <w:jc w:val="both"/>
        <w:rPr>
          <w:sz w:val="28"/>
          <w:szCs w:val="28"/>
        </w:rPr>
      </w:pPr>
      <w:r w:rsidRPr="008D33C5">
        <w:rPr>
          <w:sz w:val="28"/>
          <w:szCs w:val="28"/>
        </w:rPr>
        <w:t>Письмо Федеральной службы государственной регистрации, кадастра и картографии Министерства экономического развития Российской Федерации от 19.02.2018 № 4118-ВА/Д23и «О внесении сведений о границах объектов землеустройства»;</w:t>
      </w:r>
    </w:p>
    <w:p w14:paraId="240B9C00" w14:textId="77777777" w:rsidR="00576C87" w:rsidRPr="008D33C5" w:rsidRDefault="00576C87" w:rsidP="00576C87">
      <w:pPr>
        <w:numPr>
          <w:ilvl w:val="1"/>
          <w:numId w:val="3"/>
        </w:numPr>
        <w:suppressAutoHyphens/>
        <w:jc w:val="both"/>
        <w:rPr>
          <w:sz w:val="28"/>
          <w:szCs w:val="28"/>
        </w:rPr>
      </w:pPr>
      <w:r w:rsidRPr="008D33C5">
        <w:rPr>
          <w:sz w:val="28"/>
          <w:szCs w:val="28"/>
        </w:rPr>
        <w:t xml:space="preserve">Письмо </w:t>
      </w:r>
      <w:r w:rsidRPr="008D33C5">
        <w:rPr>
          <w:spacing w:val="2"/>
          <w:sz w:val="28"/>
          <w:szCs w:val="28"/>
          <w:shd w:val="clear" w:color="auto" w:fill="FFFFFF"/>
        </w:rPr>
        <w:t xml:space="preserve">Федерального государственного бюджетного учреждения </w:t>
      </w:r>
      <w:r w:rsidRPr="008D33C5">
        <w:rPr>
          <w:sz w:val="28"/>
          <w:szCs w:val="28"/>
        </w:rPr>
        <w:t>«</w:t>
      </w:r>
      <w:r w:rsidRPr="008D33C5">
        <w:rPr>
          <w:spacing w:val="2"/>
          <w:sz w:val="28"/>
          <w:szCs w:val="28"/>
          <w:shd w:val="clear" w:color="auto" w:fill="FFFFFF"/>
        </w:rPr>
        <w:t xml:space="preserve">Федеральная кадастровая палата Федеральной службы государственной </w:t>
      </w:r>
      <w:r w:rsidRPr="008D33C5">
        <w:rPr>
          <w:spacing w:val="2"/>
          <w:sz w:val="28"/>
          <w:szCs w:val="28"/>
          <w:shd w:val="clear" w:color="auto" w:fill="FFFFFF"/>
        </w:rPr>
        <w:lastRenderedPageBreak/>
        <w:t>регистрации, кадастра и картографии</w:t>
      </w:r>
      <w:r w:rsidRPr="008D33C5">
        <w:rPr>
          <w:sz w:val="28"/>
          <w:szCs w:val="28"/>
        </w:rPr>
        <w:t>» от 17.01.2018 № 01-00357-ГЕ/18 «Об установлении или изменении границ территориальных зон»;</w:t>
      </w:r>
    </w:p>
    <w:p w14:paraId="6C6C74C1" w14:textId="77777777" w:rsidR="00576C87" w:rsidRPr="008D33C5" w:rsidRDefault="00576C87" w:rsidP="00576C87">
      <w:pPr>
        <w:numPr>
          <w:ilvl w:val="1"/>
          <w:numId w:val="3"/>
        </w:numPr>
        <w:suppressAutoHyphens/>
        <w:ind w:left="0"/>
        <w:jc w:val="both"/>
        <w:rPr>
          <w:sz w:val="28"/>
          <w:szCs w:val="28"/>
        </w:rPr>
      </w:pPr>
      <w:r w:rsidRPr="008D33C5">
        <w:rPr>
          <w:sz w:val="28"/>
          <w:szCs w:val="28"/>
        </w:rPr>
        <w:t>Закон Новосибирской области от 02.06.2004 № 200-ОЗ «О статусе и границах муниципальных образований Новосибирской области»;</w:t>
      </w:r>
    </w:p>
    <w:p w14:paraId="17C7F844" w14:textId="77777777" w:rsidR="00576C87" w:rsidRPr="008D33C5" w:rsidRDefault="00576C87" w:rsidP="00576C87">
      <w:pPr>
        <w:numPr>
          <w:ilvl w:val="1"/>
          <w:numId w:val="3"/>
        </w:numPr>
        <w:suppressAutoHyphens/>
        <w:ind w:left="0"/>
        <w:jc w:val="both"/>
        <w:rPr>
          <w:sz w:val="28"/>
          <w:szCs w:val="28"/>
        </w:rPr>
      </w:pPr>
      <w:r w:rsidRPr="008D33C5">
        <w:rPr>
          <w:sz w:val="28"/>
          <w:szCs w:val="28"/>
        </w:rPr>
        <w:t>Закон Новосибирской области от 27.04.2010 № 481-ОЗ «О регулировании градостроительной деятельности в Новосибирской области»;</w:t>
      </w:r>
    </w:p>
    <w:p w14:paraId="6D8C0EC2" w14:textId="77777777" w:rsidR="00576C87" w:rsidRPr="008D33C5" w:rsidRDefault="00576C87" w:rsidP="00576C87">
      <w:pPr>
        <w:numPr>
          <w:ilvl w:val="1"/>
          <w:numId w:val="3"/>
        </w:numPr>
        <w:suppressAutoHyphens/>
        <w:ind w:left="0"/>
        <w:jc w:val="both"/>
        <w:rPr>
          <w:sz w:val="28"/>
          <w:szCs w:val="28"/>
        </w:rPr>
      </w:pPr>
      <w:r w:rsidRPr="008D33C5">
        <w:rPr>
          <w:sz w:val="28"/>
          <w:szCs w:val="28"/>
        </w:rPr>
        <w:t>Закон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w:t>
      </w:r>
    </w:p>
    <w:p w14:paraId="311F2250"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29.02.2016 №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14:paraId="12741807"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28.12.2011 № 608-п «О введении в действие местной системы координат Новосибирской области»;</w:t>
      </w:r>
    </w:p>
    <w:p w14:paraId="0ACA8A88"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14:paraId="1731298C"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19.03.2019 № 105-п «О Стратегии социально-экономического развития Новосибирской области на период до 2030 года»;</w:t>
      </w:r>
    </w:p>
    <w:p w14:paraId="5413A4CB" w14:textId="77777777" w:rsidR="00576C87" w:rsidRPr="008D33C5" w:rsidRDefault="00576C87" w:rsidP="00576C87">
      <w:pPr>
        <w:numPr>
          <w:ilvl w:val="1"/>
          <w:numId w:val="3"/>
        </w:numPr>
        <w:suppressAutoHyphens/>
        <w:ind w:left="0"/>
        <w:jc w:val="both"/>
        <w:rPr>
          <w:sz w:val="28"/>
          <w:szCs w:val="28"/>
        </w:rPr>
      </w:pPr>
      <w:r w:rsidRPr="008D33C5">
        <w:rPr>
          <w:sz w:val="28"/>
          <w:szCs w:val="28"/>
        </w:rPr>
        <w:t xml:space="preserve">Постановление Правительства Новосибирской области от 25.12.2014 № 541-п, </w:t>
      </w:r>
      <w:r w:rsidRPr="008D33C5">
        <w:rPr>
          <w:spacing w:val="2"/>
          <w:sz w:val="28"/>
          <w:szCs w:val="28"/>
          <w:shd w:val="clear" w:color="auto" w:fill="FFFFFF"/>
        </w:rPr>
        <w:t>с изменениями на 9 декабря 2019 года</w:t>
      </w:r>
      <w:r w:rsidRPr="008D33C5">
        <w:rPr>
          <w:sz w:val="28"/>
          <w:szCs w:val="28"/>
        </w:rPr>
        <w:t xml:space="preserve"> «Об утверждении Инвестиционной стратегии Новосибирской области до 2030 года»;</w:t>
      </w:r>
    </w:p>
    <w:p w14:paraId="10A5DDC9" w14:textId="77777777" w:rsidR="00576C87" w:rsidRPr="008D33C5" w:rsidRDefault="00576C87" w:rsidP="007B7B70">
      <w:pPr>
        <w:numPr>
          <w:ilvl w:val="1"/>
          <w:numId w:val="3"/>
        </w:numPr>
        <w:suppressAutoHyphens/>
        <w:ind w:left="0"/>
        <w:jc w:val="both"/>
        <w:rPr>
          <w:sz w:val="28"/>
          <w:szCs w:val="28"/>
        </w:rPr>
      </w:pPr>
      <w:r w:rsidRPr="008D33C5">
        <w:rPr>
          <w:sz w:val="28"/>
          <w:szCs w:val="28"/>
        </w:rPr>
        <w:t>Постановление администрации Новосибирской области от 07.09.2009 № 339-па «Об утверждении Схемы территориального планирования Новосибирской области»;</w:t>
      </w:r>
    </w:p>
    <w:p w14:paraId="463A19EC" w14:textId="77777777" w:rsidR="00576C87" w:rsidRPr="008D33C5" w:rsidRDefault="00576C87" w:rsidP="007B7B70">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28.04.2014 № 186-п «Об утверждении Схемы территориального планирования Новосибирской агломерации Новосибирской области»;</w:t>
      </w:r>
    </w:p>
    <w:p w14:paraId="3E014B86" w14:textId="77777777" w:rsidR="00576C87" w:rsidRPr="00B8113F" w:rsidRDefault="00576C87" w:rsidP="007B7B70">
      <w:pPr>
        <w:pStyle w:val="a3"/>
        <w:numPr>
          <w:ilvl w:val="0"/>
          <w:numId w:val="3"/>
        </w:numPr>
        <w:spacing w:after="0"/>
        <w:rPr>
          <w:sz w:val="28"/>
          <w:szCs w:val="28"/>
        </w:rPr>
      </w:pPr>
      <w:r w:rsidRPr="00B8113F">
        <w:rPr>
          <w:sz w:val="28"/>
          <w:szCs w:val="28"/>
        </w:rPr>
        <w:t>Закон Новосибирской области от 25.12.2006 № 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p>
    <w:p w14:paraId="52BB36E2" w14:textId="77777777" w:rsidR="00576C87" w:rsidRPr="00B8113F" w:rsidRDefault="00576C87" w:rsidP="007B7B70">
      <w:pPr>
        <w:pStyle w:val="a3"/>
        <w:numPr>
          <w:ilvl w:val="0"/>
          <w:numId w:val="3"/>
        </w:numPr>
        <w:spacing w:after="0"/>
        <w:rPr>
          <w:sz w:val="28"/>
          <w:szCs w:val="28"/>
        </w:rPr>
      </w:pPr>
      <w:r w:rsidRPr="00B8113F">
        <w:rPr>
          <w:sz w:val="28"/>
          <w:szCs w:val="28"/>
        </w:rPr>
        <w:t>Постановление администрации Новосибирской области от 18.02.2010 № 65-па «Об учреждении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p>
    <w:p w14:paraId="733568D2" w14:textId="77777777" w:rsidR="00576C87" w:rsidRPr="00B8113F" w:rsidRDefault="00576C87" w:rsidP="007B7B70">
      <w:pPr>
        <w:pStyle w:val="a3"/>
        <w:keepNext/>
        <w:tabs>
          <w:tab w:val="left" w:pos="1134"/>
          <w:tab w:val="left" w:pos="1276"/>
        </w:tabs>
        <w:spacing w:after="0"/>
        <w:ind w:left="0"/>
        <w:rPr>
          <w:sz w:val="28"/>
          <w:szCs w:val="28"/>
        </w:rPr>
      </w:pPr>
      <w:r w:rsidRPr="00B8113F">
        <w:rPr>
          <w:sz w:val="28"/>
          <w:szCs w:val="28"/>
        </w:rPr>
        <w:lastRenderedPageBreak/>
        <w:t>Постановление администрации Новосибирской области от 07.09.2009 № 339-па «Об утверждении Схемы территориального планирования Новосибирской области»;</w:t>
      </w:r>
    </w:p>
    <w:p w14:paraId="63032FA1" w14:textId="77777777" w:rsidR="00576C87" w:rsidRDefault="00576C87" w:rsidP="007B7B70">
      <w:pPr>
        <w:pStyle w:val="a3"/>
        <w:keepNext/>
        <w:tabs>
          <w:tab w:val="left" w:pos="1134"/>
          <w:tab w:val="left" w:pos="1276"/>
        </w:tabs>
        <w:spacing w:after="0"/>
        <w:ind w:left="0"/>
        <w:rPr>
          <w:sz w:val="28"/>
          <w:szCs w:val="28"/>
        </w:rPr>
      </w:pPr>
      <w:r w:rsidRPr="00B8113F">
        <w:rPr>
          <w:sz w:val="28"/>
          <w:szCs w:val="28"/>
        </w:rPr>
        <w:t>Постановление Губернатора Новосибирской области от 01.11.2010 № 345 «Об утверждении Инструкции по документационному обеспечению Губернатора Новосибирской области и Правительства Новосибирской области»;</w:t>
      </w:r>
    </w:p>
    <w:p w14:paraId="0C4730B2" w14:textId="77777777" w:rsidR="00576C87" w:rsidRPr="00576C87" w:rsidRDefault="00576C87" w:rsidP="007B7B70">
      <w:pPr>
        <w:pStyle w:val="a3"/>
        <w:spacing w:after="0"/>
        <w:ind w:left="0"/>
        <w:rPr>
          <w:sz w:val="28"/>
          <w:szCs w:val="28"/>
        </w:rPr>
      </w:pPr>
      <w:r w:rsidRPr="00796C4E">
        <w:rPr>
          <w:sz w:val="28"/>
          <w:szCs w:val="28"/>
        </w:rPr>
        <w:t xml:space="preserve">Постановление Правительства Новосибирской области от 01.04.2022 № 145-п «Об установлении случаев утверждения проектов генеральных планов, проектов правил землепользования и застройки, проектов планировки территории, проектов межевания территории, внесения изменений в указанные </w:t>
      </w:r>
      <w:r w:rsidRPr="00576C87">
        <w:rPr>
          <w:sz w:val="28"/>
          <w:szCs w:val="28"/>
        </w:rPr>
        <w:t>проекты без проведения общественных обсуждений или публичных слушаний»;</w:t>
      </w:r>
    </w:p>
    <w:p w14:paraId="1A501258" w14:textId="57B7C6EC" w:rsidR="003D032B" w:rsidRPr="00A96A36" w:rsidRDefault="00576C87" w:rsidP="007B7B70">
      <w:pPr>
        <w:pStyle w:val="a3"/>
        <w:shd w:val="clear" w:color="auto" w:fill="FFFFFF"/>
        <w:spacing w:after="0"/>
        <w:ind w:right="-2"/>
        <w:rPr>
          <w:sz w:val="28"/>
          <w:szCs w:val="28"/>
        </w:rPr>
      </w:pPr>
      <w:r w:rsidRPr="003D032B">
        <w:rPr>
          <w:sz w:val="28"/>
          <w:szCs w:val="28"/>
        </w:rPr>
        <w:t xml:space="preserve">Распоряжение администрации Каргатского района Новосибирской </w:t>
      </w:r>
      <w:proofErr w:type="gramStart"/>
      <w:r w:rsidRPr="003D032B">
        <w:rPr>
          <w:sz w:val="28"/>
          <w:szCs w:val="28"/>
        </w:rPr>
        <w:t>области  №</w:t>
      </w:r>
      <w:proofErr w:type="gramEnd"/>
      <w:r w:rsidRPr="003D032B">
        <w:rPr>
          <w:sz w:val="28"/>
          <w:szCs w:val="28"/>
        </w:rPr>
        <w:t xml:space="preserve"> 268-</w:t>
      </w:r>
      <w:r w:rsidR="003D032B" w:rsidRPr="003D032B">
        <w:rPr>
          <w:sz w:val="28"/>
          <w:szCs w:val="28"/>
        </w:rPr>
        <w:t>р</w:t>
      </w:r>
      <w:r w:rsidRPr="003D032B">
        <w:rPr>
          <w:sz w:val="28"/>
          <w:szCs w:val="28"/>
        </w:rPr>
        <w:t xml:space="preserve"> от 27.07.2020 «О прогнозных показателях социально-экономического развития Каргатского района Новосибирской области на 2021 год и плановый </w:t>
      </w:r>
      <w:r w:rsidRPr="00A96A36">
        <w:rPr>
          <w:sz w:val="28"/>
          <w:szCs w:val="28"/>
        </w:rPr>
        <w:t>период 2022 и 2023 года»</w:t>
      </w:r>
      <w:r w:rsidR="003D032B" w:rsidRPr="00A96A36">
        <w:rPr>
          <w:sz w:val="28"/>
          <w:szCs w:val="28"/>
        </w:rPr>
        <w:t>;</w:t>
      </w:r>
    </w:p>
    <w:p w14:paraId="40573E87" w14:textId="6205AF40" w:rsidR="00A96A36" w:rsidRPr="007B7B70" w:rsidRDefault="00A96A36" w:rsidP="007B7B70">
      <w:pPr>
        <w:pStyle w:val="a3"/>
        <w:spacing w:after="0"/>
        <w:rPr>
          <w:sz w:val="28"/>
          <w:szCs w:val="28"/>
        </w:rPr>
      </w:pPr>
      <w:r w:rsidRPr="00A96A36">
        <w:rPr>
          <w:sz w:val="28"/>
          <w:szCs w:val="28"/>
        </w:rPr>
        <w:t xml:space="preserve">Решение 6 (внеочередной) сессии 3 созыва Совета депутатов </w:t>
      </w:r>
      <w:r w:rsidR="003267A1">
        <w:rPr>
          <w:sz w:val="28"/>
          <w:szCs w:val="28"/>
        </w:rPr>
        <w:t>Каргатского</w:t>
      </w:r>
      <w:r w:rsidRPr="00A96A36">
        <w:rPr>
          <w:sz w:val="28"/>
          <w:szCs w:val="28"/>
        </w:rPr>
        <w:t xml:space="preserve"> района Новосибирской области № 57 от 20.04.2016 «Об утверждении местных </w:t>
      </w:r>
      <w:r w:rsidRPr="007B7B70">
        <w:rPr>
          <w:sz w:val="28"/>
          <w:szCs w:val="28"/>
        </w:rPr>
        <w:t>нормативов градостроительного проектирования Каргатского района Новосибирской области»;</w:t>
      </w:r>
    </w:p>
    <w:p w14:paraId="77F0FEF6" w14:textId="692D7042" w:rsidR="00A96A36" w:rsidRDefault="00A96A36" w:rsidP="007B7B70">
      <w:pPr>
        <w:pStyle w:val="a3"/>
        <w:spacing w:after="0"/>
        <w:rPr>
          <w:sz w:val="28"/>
          <w:szCs w:val="28"/>
        </w:rPr>
      </w:pPr>
      <w:r w:rsidRPr="007B7B70">
        <w:rPr>
          <w:sz w:val="28"/>
          <w:szCs w:val="28"/>
        </w:rPr>
        <w:t xml:space="preserve">Схема </w:t>
      </w:r>
      <w:r w:rsidRPr="00DB217C">
        <w:rPr>
          <w:sz w:val="28"/>
          <w:szCs w:val="28"/>
        </w:rPr>
        <w:t>территориального планирования Каргатского района Новосибирской области</w:t>
      </w:r>
      <w:r w:rsidR="003267A1">
        <w:rPr>
          <w:sz w:val="28"/>
          <w:szCs w:val="28"/>
        </w:rPr>
        <w:t>;</w:t>
      </w:r>
    </w:p>
    <w:p w14:paraId="0F389109" w14:textId="77A1DB7E" w:rsidR="003267A1" w:rsidRPr="00DB217C" w:rsidRDefault="003267A1" w:rsidP="007B7B70">
      <w:pPr>
        <w:pStyle w:val="a3"/>
        <w:spacing w:after="0"/>
        <w:rPr>
          <w:sz w:val="28"/>
          <w:szCs w:val="28"/>
        </w:rPr>
      </w:pPr>
      <w:r w:rsidRPr="00A96A36">
        <w:rPr>
          <w:sz w:val="28"/>
          <w:szCs w:val="28"/>
        </w:rPr>
        <w:t xml:space="preserve">Решение </w:t>
      </w:r>
      <w:r>
        <w:rPr>
          <w:sz w:val="28"/>
          <w:szCs w:val="28"/>
        </w:rPr>
        <w:t>14</w:t>
      </w:r>
      <w:r w:rsidRPr="00A96A36">
        <w:rPr>
          <w:sz w:val="28"/>
          <w:szCs w:val="28"/>
        </w:rPr>
        <w:t xml:space="preserve"> сессии 3 созыва Совета депутатов </w:t>
      </w:r>
      <w:r>
        <w:rPr>
          <w:sz w:val="28"/>
          <w:szCs w:val="28"/>
        </w:rPr>
        <w:t>Каргатского</w:t>
      </w:r>
      <w:r w:rsidRPr="00A96A36">
        <w:rPr>
          <w:sz w:val="28"/>
          <w:szCs w:val="28"/>
        </w:rPr>
        <w:t xml:space="preserve"> района Новосибирской области № </w:t>
      </w:r>
      <w:r>
        <w:rPr>
          <w:sz w:val="28"/>
          <w:szCs w:val="28"/>
        </w:rPr>
        <w:t xml:space="preserve">110 </w:t>
      </w:r>
      <w:r w:rsidRPr="00A96A36">
        <w:rPr>
          <w:sz w:val="28"/>
          <w:szCs w:val="28"/>
        </w:rPr>
        <w:t xml:space="preserve">от </w:t>
      </w:r>
      <w:r>
        <w:rPr>
          <w:sz w:val="28"/>
          <w:szCs w:val="28"/>
        </w:rPr>
        <w:t>30</w:t>
      </w:r>
      <w:r w:rsidRPr="00A96A36">
        <w:rPr>
          <w:sz w:val="28"/>
          <w:szCs w:val="28"/>
        </w:rPr>
        <w:t>.0</w:t>
      </w:r>
      <w:r>
        <w:rPr>
          <w:sz w:val="28"/>
          <w:szCs w:val="28"/>
        </w:rPr>
        <w:t>3</w:t>
      </w:r>
      <w:r w:rsidRPr="00A96A36">
        <w:rPr>
          <w:sz w:val="28"/>
          <w:szCs w:val="28"/>
        </w:rPr>
        <w:t>.201</w:t>
      </w:r>
      <w:r>
        <w:rPr>
          <w:sz w:val="28"/>
          <w:szCs w:val="28"/>
        </w:rPr>
        <w:t>7</w:t>
      </w:r>
      <w:r w:rsidRPr="00A96A36">
        <w:rPr>
          <w:sz w:val="28"/>
          <w:szCs w:val="28"/>
        </w:rPr>
        <w:t xml:space="preserve"> «Об утверждении местных </w:t>
      </w:r>
      <w:r w:rsidRPr="007B7B70">
        <w:rPr>
          <w:sz w:val="28"/>
          <w:szCs w:val="28"/>
        </w:rPr>
        <w:t>нормативов градостроительного проектирования Каргатского района Новосибирской области»;</w:t>
      </w:r>
    </w:p>
    <w:p w14:paraId="55F44438" w14:textId="707193BE" w:rsidR="00576C87" w:rsidRPr="009A4489" w:rsidRDefault="009A4489" w:rsidP="00DB217C">
      <w:pPr>
        <w:pStyle w:val="a3"/>
        <w:rPr>
          <w:sz w:val="28"/>
          <w:szCs w:val="28"/>
        </w:rPr>
      </w:pPr>
      <w:bookmarkStart w:id="21" w:name="_Hlk130462831"/>
      <w:r w:rsidRPr="009A4489">
        <w:rPr>
          <w:sz w:val="28"/>
          <w:szCs w:val="28"/>
        </w:rPr>
        <w:t xml:space="preserve">Постановление администрации </w:t>
      </w:r>
      <w:proofErr w:type="spellStart"/>
      <w:r w:rsidRPr="009A4489">
        <w:rPr>
          <w:sz w:val="28"/>
          <w:szCs w:val="28"/>
        </w:rPr>
        <w:t>Мусинского</w:t>
      </w:r>
      <w:proofErr w:type="spellEnd"/>
      <w:r w:rsidRPr="009A4489">
        <w:rPr>
          <w:sz w:val="28"/>
          <w:szCs w:val="28"/>
        </w:rPr>
        <w:t xml:space="preserve"> сельсовета Каргатского района Новосибирской области от 06.03.2023</w:t>
      </w:r>
      <w:r w:rsidR="00E60346">
        <w:rPr>
          <w:sz w:val="28"/>
          <w:szCs w:val="28"/>
        </w:rPr>
        <w:t xml:space="preserve"> №17</w:t>
      </w:r>
      <w:r w:rsidR="00DB217C" w:rsidRPr="009A4489">
        <w:rPr>
          <w:sz w:val="28"/>
          <w:szCs w:val="28"/>
        </w:rPr>
        <w:t xml:space="preserve"> </w:t>
      </w:r>
      <w:r w:rsidR="00576C87" w:rsidRPr="009A4489">
        <w:rPr>
          <w:sz w:val="28"/>
          <w:szCs w:val="28"/>
        </w:rPr>
        <w:t>«</w:t>
      </w:r>
      <w:r w:rsidR="00DB217C" w:rsidRPr="009A4489">
        <w:rPr>
          <w:bCs/>
          <w:sz w:val="28"/>
          <w:szCs w:val="28"/>
        </w:rPr>
        <w:t xml:space="preserve">Об утверждении Программы </w:t>
      </w:r>
      <w:r w:rsidRPr="009A4489">
        <w:rPr>
          <w:bCs/>
          <w:sz w:val="28"/>
          <w:szCs w:val="28"/>
        </w:rPr>
        <w:t>к</w:t>
      </w:r>
      <w:r w:rsidR="00DB217C" w:rsidRPr="009A4489">
        <w:rPr>
          <w:bCs/>
          <w:sz w:val="28"/>
          <w:szCs w:val="28"/>
        </w:rPr>
        <w:t>омплексно</w:t>
      </w:r>
      <w:r w:rsidRPr="009A4489">
        <w:rPr>
          <w:bCs/>
          <w:sz w:val="28"/>
          <w:szCs w:val="28"/>
        </w:rPr>
        <w:t>го</w:t>
      </w:r>
      <w:r w:rsidR="00DB217C" w:rsidRPr="009A4489">
        <w:rPr>
          <w:bCs/>
          <w:sz w:val="28"/>
          <w:szCs w:val="28"/>
        </w:rPr>
        <w:t xml:space="preserve"> развити</w:t>
      </w:r>
      <w:r w:rsidRPr="009A4489">
        <w:rPr>
          <w:bCs/>
          <w:sz w:val="28"/>
          <w:szCs w:val="28"/>
        </w:rPr>
        <w:t>я</w:t>
      </w:r>
      <w:r w:rsidR="00DB217C" w:rsidRPr="009A4489">
        <w:rPr>
          <w:bCs/>
          <w:sz w:val="28"/>
          <w:szCs w:val="28"/>
        </w:rPr>
        <w:t xml:space="preserve"> транспортной инфраструктуры </w:t>
      </w:r>
      <w:proofErr w:type="spellStart"/>
      <w:r w:rsidR="00DB217C" w:rsidRPr="009A4489">
        <w:rPr>
          <w:bCs/>
          <w:sz w:val="28"/>
          <w:szCs w:val="28"/>
        </w:rPr>
        <w:t>Мусинского</w:t>
      </w:r>
      <w:proofErr w:type="spellEnd"/>
      <w:r w:rsidR="00DB217C" w:rsidRPr="009A4489">
        <w:rPr>
          <w:bCs/>
          <w:sz w:val="28"/>
          <w:szCs w:val="28"/>
        </w:rPr>
        <w:t xml:space="preserve"> сельсовета Каргатского района Новосибирской области на 20</w:t>
      </w:r>
      <w:r w:rsidRPr="009A4489">
        <w:rPr>
          <w:bCs/>
          <w:sz w:val="28"/>
          <w:szCs w:val="28"/>
        </w:rPr>
        <w:t>23</w:t>
      </w:r>
      <w:r w:rsidR="00DB217C" w:rsidRPr="009A4489">
        <w:rPr>
          <w:bCs/>
          <w:sz w:val="28"/>
          <w:szCs w:val="28"/>
        </w:rPr>
        <w:t>-202</w:t>
      </w:r>
      <w:r w:rsidRPr="009A4489">
        <w:rPr>
          <w:bCs/>
          <w:sz w:val="28"/>
          <w:szCs w:val="28"/>
        </w:rPr>
        <w:t>8</w:t>
      </w:r>
      <w:r w:rsidR="00DB217C" w:rsidRPr="009A4489">
        <w:rPr>
          <w:bCs/>
          <w:sz w:val="28"/>
          <w:szCs w:val="28"/>
        </w:rPr>
        <w:t xml:space="preserve"> годы</w:t>
      </w:r>
      <w:r w:rsidR="00576C87" w:rsidRPr="009A4489">
        <w:rPr>
          <w:sz w:val="28"/>
          <w:szCs w:val="28"/>
        </w:rPr>
        <w:t>»;</w:t>
      </w:r>
    </w:p>
    <w:p w14:paraId="53C64B32" w14:textId="1904445D" w:rsidR="003D032B" w:rsidRPr="00CD0D42" w:rsidRDefault="00CD0D42" w:rsidP="0027059A">
      <w:pPr>
        <w:pStyle w:val="a3"/>
        <w:rPr>
          <w:sz w:val="28"/>
          <w:szCs w:val="28"/>
        </w:rPr>
      </w:pPr>
      <w:r w:rsidRPr="00CD0D42">
        <w:rPr>
          <w:sz w:val="28"/>
          <w:szCs w:val="28"/>
        </w:rPr>
        <w:t xml:space="preserve">Постановление администрации </w:t>
      </w:r>
      <w:proofErr w:type="spellStart"/>
      <w:r w:rsidRPr="00CD0D42">
        <w:rPr>
          <w:sz w:val="28"/>
          <w:szCs w:val="28"/>
        </w:rPr>
        <w:t>Мусинского</w:t>
      </w:r>
      <w:proofErr w:type="spellEnd"/>
      <w:r w:rsidRPr="00CD0D42">
        <w:rPr>
          <w:sz w:val="28"/>
          <w:szCs w:val="28"/>
        </w:rPr>
        <w:t xml:space="preserve"> сельсовета Каргатского района Новосибирской области от 06.03.2023 №18 </w:t>
      </w:r>
      <w:r w:rsidR="003D032B" w:rsidRPr="00CD0D42">
        <w:rPr>
          <w:sz w:val="28"/>
          <w:szCs w:val="28"/>
        </w:rPr>
        <w:t>«</w:t>
      </w:r>
      <w:r w:rsidRPr="00CD0D42">
        <w:rPr>
          <w:sz w:val="28"/>
          <w:szCs w:val="28"/>
        </w:rPr>
        <w:t xml:space="preserve">Об утверждении Программы комплексного развития социальной инфраструктуры на территории </w:t>
      </w:r>
      <w:proofErr w:type="spellStart"/>
      <w:r w:rsidRPr="00CD0D42">
        <w:rPr>
          <w:sz w:val="28"/>
          <w:szCs w:val="28"/>
        </w:rPr>
        <w:t>Мусинского</w:t>
      </w:r>
      <w:proofErr w:type="spellEnd"/>
      <w:r w:rsidRPr="00CD0D42">
        <w:rPr>
          <w:sz w:val="28"/>
          <w:szCs w:val="28"/>
        </w:rPr>
        <w:t xml:space="preserve"> сельсовета Каргатского района Новосибирской области на 2023- 2028 годы</w:t>
      </w:r>
      <w:r w:rsidR="005556CE" w:rsidRPr="00CD0D42">
        <w:rPr>
          <w:sz w:val="28"/>
          <w:szCs w:val="28"/>
        </w:rPr>
        <w:t>»;</w:t>
      </w:r>
    </w:p>
    <w:p w14:paraId="16E9FDF3" w14:textId="54E449F8" w:rsidR="00576C87" w:rsidRPr="00E60346" w:rsidRDefault="00E60346" w:rsidP="00DB217C">
      <w:pPr>
        <w:pStyle w:val="a3"/>
        <w:spacing w:after="0"/>
        <w:rPr>
          <w:sz w:val="28"/>
          <w:szCs w:val="28"/>
        </w:rPr>
      </w:pPr>
      <w:r w:rsidRPr="00E60346">
        <w:rPr>
          <w:sz w:val="28"/>
          <w:szCs w:val="28"/>
        </w:rPr>
        <w:t xml:space="preserve">Постановление администрации </w:t>
      </w:r>
      <w:proofErr w:type="spellStart"/>
      <w:r w:rsidRPr="00E60346">
        <w:rPr>
          <w:sz w:val="28"/>
          <w:szCs w:val="28"/>
        </w:rPr>
        <w:t>Мусинского</w:t>
      </w:r>
      <w:proofErr w:type="spellEnd"/>
      <w:r w:rsidRPr="00E60346">
        <w:rPr>
          <w:sz w:val="28"/>
          <w:szCs w:val="28"/>
        </w:rPr>
        <w:t xml:space="preserve"> сельсовета Каргатского района Новосибирской области от 06.03.2023 №16 </w:t>
      </w:r>
      <w:r w:rsidR="00576C87" w:rsidRPr="00E60346">
        <w:rPr>
          <w:sz w:val="28"/>
          <w:szCs w:val="28"/>
        </w:rPr>
        <w:t>«</w:t>
      </w:r>
      <w:r w:rsidR="007B7B70" w:rsidRPr="00E60346">
        <w:rPr>
          <w:sz w:val="28"/>
          <w:szCs w:val="28"/>
        </w:rPr>
        <w:t xml:space="preserve">Об утверждении Программы комплексного развития систем коммунальной инфраструктуры </w:t>
      </w:r>
      <w:proofErr w:type="spellStart"/>
      <w:r w:rsidR="007B7B70" w:rsidRPr="00E60346">
        <w:rPr>
          <w:sz w:val="28"/>
          <w:szCs w:val="28"/>
        </w:rPr>
        <w:t>Мусинского</w:t>
      </w:r>
      <w:proofErr w:type="spellEnd"/>
      <w:r w:rsidR="007B7B70" w:rsidRPr="00E60346">
        <w:rPr>
          <w:sz w:val="28"/>
          <w:szCs w:val="28"/>
        </w:rPr>
        <w:t xml:space="preserve"> </w:t>
      </w:r>
      <w:r w:rsidR="009D31A8" w:rsidRPr="00E60346">
        <w:rPr>
          <w:sz w:val="28"/>
          <w:szCs w:val="28"/>
        </w:rPr>
        <w:t>сельсовета Каргатского</w:t>
      </w:r>
      <w:r w:rsidR="007B7B70" w:rsidRPr="00E60346">
        <w:rPr>
          <w:sz w:val="28"/>
          <w:szCs w:val="28"/>
        </w:rPr>
        <w:t xml:space="preserve"> района Новосибирской </w:t>
      </w:r>
      <w:r w:rsidR="009D31A8" w:rsidRPr="00E60346">
        <w:rPr>
          <w:sz w:val="28"/>
          <w:szCs w:val="28"/>
        </w:rPr>
        <w:t>области на</w:t>
      </w:r>
      <w:r w:rsidR="007B7B70" w:rsidRPr="00E60346">
        <w:rPr>
          <w:sz w:val="28"/>
          <w:szCs w:val="28"/>
        </w:rPr>
        <w:t xml:space="preserve"> 20</w:t>
      </w:r>
      <w:r w:rsidRPr="00E60346">
        <w:rPr>
          <w:sz w:val="28"/>
          <w:szCs w:val="28"/>
        </w:rPr>
        <w:t>2</w:t>
      </w:r>
      <w:r w:rsidR="007B7B70" w:rsidRPr="00E60346">
        <w:rPr>
          <w:sz w:val="28"/>
          <w:szCs w:val="28"/>
        </w:rPr>
        <w:t>3 – 202</w:t>
      </w:r>
      <w:r w:rsidRPr="00E60346">
        <w:rPr>
          <w:sz w:val="28"/>
          <w:szCs w:val="28"/>
        </w:rPr>
        <w:t>8</w:t>
      </w:r>
      <w:r w:rsidR="007B7B70" w:rsidRPr="00E60346">
        <w:rPr>
          <w:sz w:val="28"/>
          <w:szCs w:val="28"/>
        </w:rPr>
        <w:t xml:space="preserve"> годы</w:t>
      </w:r>
      <w:r w:rsidR="00576C87" w:rsidRPr="00E60346">
        <w:rPr>
          <w:sz w:val="28"/>
          <w:szCs w:val="28"/>
        </w:rPr>
        <w:t>».</w:t>
      </w:r>
      <w:bookmarkEnd w:id="17"/>
    </w:p>
    <w:bookmarkEnd w:id="21"/>
    <w:p w14:paraId="30654FAF" w14:textId="77777777" w:rsidR="00ED1F79" w:rsidRDefault="00ED1F79" w:rsidP="005B0F11">
      <w:pPr>
        <w:pStyle w:val="a3"/>
        <w:keepNext/>
        <w:numPr>
          <w:ilvl w:val="0"/>
          <w:numId w:val="0"/>
        </w:numPr>
        <w:tabs>
          <w:tab w:val="left" w:pos="1134"/>
          <w:tab w:val="left" w:pos="1276"/>
        </w:tabs>
        <w:spacing w:after="0"/>
        <w:ind w:left="1" w:firstLine="567"/>
        <w:rPr>
          <w:sz w:val="28"/>
          <w:szCs w:val="28"/>
        </w:rPr>
      </w:pPr>
    </w:p>
    <w:p w14:paraId="39AEA778" w14:textId="77777777" w:rsidR="00ED1F79" w:rsidRDefault="00ED1F79" w:rsidP="00055622">
      <w:pPr>
        <w:pStyle w:val="2"/>
        <w:spacing w:before="0" w:after="0"/>
        <w:ind w:left="0" w:right="-1"/>
        <w:jc w:val="both"/>
      </w:pPr>
      <w:bookmarkStart w:id="22" w:name="_Toc130461772"/>
      <w:r w:rsidRPr="00ED1F79">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22"/>
    </w:p>
    <w:p w14:paraId="7C5B7796" w14:textId="77777777" w:rsidR="00055622" w:rsidRPr="00055622" w:rsidRDefault="00055622" w:rsidP="00055622">
      <w:pPr>
        <w:pStyle w:val="a5"/>
        <w:spacing w:before="0" w:after="0"/>
      </w:pPr>
    </w:p>
    <w:p w14:paraId="5C07C341" w14:textId="77777777" w:rsidR="00055622" w:rsidRPr="008E78B6" w:rsidRDefault="00055622" w:rsidP="00055622">
      <w:pPr>
        <w:pStyle w:val="a5"/>
        <w:spacing w:before="0" w:after="0"/>
      </w:pPr>
      <w:bookmarkStart w:id="23" w:name="_Hlk121002093"/>
      <w:r w:rsidRPr="00CF519B">
        <w:rPr>
          <w:sz w:val="28"/>
          <w:szCs w:val="28"/>
        </w:rPr>
        <w:lastRenderedPageBreak/>
        <w:t xml:space="preserve">Генеральный план выполнен в соответствии со следующими основными </w:t>
      </w:r>
      <w:r>
        <w:rPr>
          <w:sz w:val="28"/>
          <w:szCs w:val="28"/>
        </w:rPr>
        <w:t>планами и программами:</w:t>
      </w:r>
    </w:p>
    <w:p w14:paraId="30DA87EE" w14:textId="77777777" w:rsidR="00ED1F79" w:rsidRPr="004A78B2" w:rsidRDefault="00ED1F79" w:rsidP="00055622">
      <w:pPr>
        <w:numPr>
          <w:ilvl w:val="1"/>
          <w:numId w:val="3"/>
        </w:numPr>
        <w:suppressAutoHyphens/>
        <w:jc w:val="both"/>
        <w:rPr>
          <w:sz w:val="28"/>
          <w:szCs w:val="28"/>
        </w:rPr>
      </w:pPr>
      <w:r w:rsidRPr="004A78B2">
        <w:rPr>
          <w:sz w:val="28"/>
          <w:szCs w:val="28"/>
        </w:rPr>
        <w:t>«Стратегия социально-экономического развития Новосибирской области на период до 20</w:t>
      </w:r>
      <w:r w:rsidR="007225AF">
        <w:rPr>
          <w:sz w:val="28"/>
          <w:szCs w:val="28"/>
        </w:rPr>
        <w:t>30</w:t>
      </w:r>
      <w:r w:rsidRPr="004A78B2">
        <w:rPr>
          <w:sz w:val="28"/>
          <w:szCs w:val="28"/>
        </w:rPr>
        <w:t xml:space="preserve"> года», утвержденная постановлением </w:t>
      </w:r>
      <w:r w:rsidR="007225AF">
        <w:rPr>
          <w:sz w:val="28"/>
          <w:szCs w:val="28"/>
        </w:rPr>
        <w:t>Правительства</w:t>
      </w:r>
      <w:r w:rsidRPr="004A78B2">
        <w:rPr>
          <w:sz w:val="28"/>
          <w:szCs w:val="28"/>
        </w:rPr>
        <w:t xml:space="preserve"> Новосибирской области от </w:t>
      </w:r>
      <w:r w:rsidR="007225AF">
        <w:rPr>
          <w:sz w:val="28"/>
          <w:szCs w:val="28"/>
        </w:rPr>
        <w:t>19</w:t>
      </w:r>
      <w:r w:rsidRPr="004A78B2">
        <w:rPr>
          <w:sz w:val="28"/>
          <w:szCs w:val="28"/>
        </w:rPr>
        <w:t>.</w:t>
      </w:r>
      <w:r w:rsidR="007225AF">
        <w:rPr>
          <w:sz w:val="28"/>
          <w:szCs w:val="28"/>
        </w:rPr>
        <w:t>03</w:t>
      </w:r>
      <w:r w:rsidRPr="004A78B2">
        <w:rPr>
          <w:sz w:val="28"/>
          <w:szCs w:val="28"/>
        </w:rPr>
        <w:t>.20</w:t>
      </w:r>
      <w:r w:rsidR="007225AF">
        <w:rPr>
          <w:sz w:val="28"/>
          <w:szCs w:val="28"/>
        </w:rPr>
        <w:t>19</w:t>
      </w:r>
      <w:r w:rsidRPr="004A78B2">
        <w:rPr>
          <w:sz w:val="28"/>
          <w:szCs w:val="28"/>
        </w:rPr>
        <w:t xml:space="preserve"> № </w:t>
      </w:r>
      <w:r w:rsidR="007225AF">
        <w:rPr>
          <w:sz w:val="28"/>
          <w:szCs w:val="28"/>
        </w:rPr>
        <w:t>105-п</w:t>
      </w:r>
      <w:r w:rsidRPr="004A78B2">
        <w:rPr>
          <w:sz w:val="28"/>
          <w:szCs w:val="28"/>
        </w:rPr>
        <w:t>;</w:t>
      </w:r>
    </w:p>
    <w:p w14:paraId="4A9D7DD7" w14:textId="77777777" w:rsidR="00ED1F79" w:rsidRPr="004A78B2" w:rsidRDefault="00ED1F79" w:rsidP="00055622">
      <w:pPr>
        <w:numPr>
          <w:ilvl w:val="1"/>
          <w:numId w:val="3"/>
        </w:numPr>
        <w:suppressAutoHyphens/>
        <w:jc w:val="both"/>
        <w:rPr>
          <w:sz w:val="28"/>
          <w:szCs w:val="28"/>
        </w:rPr>
      </w:pPr>
      <w:r w:rsidRPr="004A78B2">
        <w:rPr>
          <w:sz w:val="28"/>
          <w:szCs w:val="28"/>
        </w:rPr>
        <w:t>«Инвестиционная стратегия Новосибирской области до 2030 года», утвержденная постановлением Правительства Новосибирской области от 25.12.2014 № 541-п;</w:t>
      </w:r>
    </w:p>
    <w:p w14:paraId="16F18CC8" w14:textId="77777777" w:rsidR="00ED1F79" w:rsidRPr="004A78B2" w:rsidRDefault="00ED1F79" w:rsidP="00055622">
      <w:pPr>
        <w:numPr>
          <w:ilvl w:val="1"/>
          <w:numId w:val="3"/>
        </w:numPr>
        <w:suppressAutoHyphens/>
        <w:jc w:val="both"/>
        <w:rPr>
          <w:sz w:val="28"/>
          <w:szCs w:val="28"/>
        </w:rPr>
      </w:pPr>
      <w:r w:rsidRPr="004A78B2">
        <w:rPr>
          <w:sz w:val="28"/>
          <w:szCs w:val="28"/>
        </w:rPr>
        <w:t>План реализации мероприятий государственной программы «Развитие образования, создание условий для социализации детей и учащейся молодежи в Новосибирской области на 2015-2025 годы» на очередной 2018 год и плановый период 2019 и 2020 годов</w:t>
      </w:r>
      <w:r w:rsidR="00A96E47">
        <w:rPr>
          <w:sz w:val="28"/>
          <w:szCs w:val="28"/>
        </w:rPr>
        <w:t>, утвержденной приказом Министерства образования Новосибирской области от 24.04.2018 № 996</w:t>
      </w:r>
      <w:r w:rsidRPr="004A78B2">
        <w:rPr>
          <w:sz w:val="28"/>
          <w:szCs w:val="28"/>
        </w:rPr>
        <w:t>;</w:t>
      </w:r>
    </w:p>
    <w:p w14:paraId="23580EB1" w14:textId="700CE6B1" w:rsidR="00A96A36" w:rsidRDefault="00ED1F79" w:rsidP="00A96A36">
      <w:pPr>
        <w:numPr>
          <w:ilvl w:val="1"/>
          <w:numId w:val="3"/>
        </w:numPr>
        <w:suppressAutoHyphens/>
        <w:jc w:val="both"/>
        <w:rPr>
          <w:sz w:val="28"/>
          <w:szCs w:val="28"/>
        </w:rPr>
      </w:pPr>
      <w:r w:rsidRPr="004A78B2">
        <w:rPr>
          <w:sz w:val="28"/>
          <w:szCs w:val="28"/>
        </w:rPr>
        <w:t xml:space="preserve">Государственная программа «Развитие здравоохранения Новосибирской области на 2013-2020 годы», утвержденная постановлением Правительства </w:t>
      </w:r>
      <w:r w:rsidRPr="00A96A36">
        <w:rPr>
          <w:sz w:val="28"/>
          <w:szCs w:val="28"/>
        </w:rPr>
        <w:t>Новосиби</w:t>
      </w:r>
      <w:r w:rsidR="00055622" w:rsidRPr="00A96A36">
        <w:rPr>
          <w:sz w:val="28"/>
          <w:szCs w:val="28"/>
        </w:rPr>
        <w:t>рской области от 07.05.2013</w:t>
      </w:r>
      <w:r w:rsidRPr="00A96A36">
        <w:rPr>
          <w:sz w:val="28"/>
          <w:szCs w:val="28"/>
        </w:rPr>
        <w:t xml:space="preserve"> №199-п;</w:t>
      </w:r>
    </w:p>
    <w:p w14:paraId="39FAFBA1" w14:textId="1CED5EC3" w:rsidR="00EE1017" w:rsidRPr="00A96A36" w:rsidRDefault="00EE1017" w:rsidP="00A96A36">
      <w:pPr>
        <w:numPr>
          <w:ilvl w:val="1"/>
          <w:numId w:val="3"/>
        </w:numPr>
        <w:suppressAutoHyphens/>
        <w:jc w:val="both"/>
        <w:rPr>
          <w:sz w:val="28"/>
          <w:szCs w:val="28"/>
        </w:rPr>
      </w:pPr>
      <w:r w:rsidRPr="00EE1017">
        <w:rPr>
          <w:sz w:val="28"/>
          <w:szCs w:val="28"/>
        </w:rPr>
        <w:t>«Стратегии социально-экономического развития Каргатского района Новосибирской области до 2030 года»</w:t>
      </w:r>
      <w:r>
        <w:rPr>
          <w:sz w:val="28"/>
          <w:szCs w:val="28"/>
        </w:rPr>
        <w:t>, утверждена решением Совета депутатов Каргатского района Новосибирской области;</w:t>
      </w:r>
    </w:p>
    <w:bookmarkEnd w:id="23"/>
    <w:p w14:paraId="5109A238" w14:textId="66DED096" w:rsidR="009D31A8" w:rsidRPr="009A4489" w:rsidRDefault="009A4489" w:rsidP="009D31A8">
      <w:pPr>
        <w:pStyle w:val="a3"/>
        <w:numPr>
          <w:ilvl w:val="0"/>
          <w:numId w:val="3"/>
        </w:numPr>
        <w:rPr>
          <w:sz w:val="28"/>
          <w:szCs w:val="28"/>
        </w:rPr>
      </w:pPr>
      <w:r w:rsidRPr="009A4489">
        <w:rPr>
          <w:sz w:val="28"/>
          <w:szCs w:val="28"/>
        </w:rPr>
        <w:t xml:space="preserve">Постановление администрации </w:t>
      </w:r>
      <w:proofErr w:type="spellStart"/>
      <w:r w:rsidRPr="009A4489">
        <w:rPr>
          <w:sz w:val="28"/>
          <w:szCs w:val="28"/>
        </w:rPr>
        <w:t>Мусинского</w:t>
      </w:r>
      <w:proofErr w:type="spellEnd"/>
      <w:r w:rsidRPr="009A4489">
        <w:rPr>
          <w:sz w:val="28"/>
          <w:szCs w:val="28"/>
        </w:rPr>
        <w:t xml:space="preserve"> сельсовета Каргатского района Новосибирской области от 06.03.2023 </w:t>
      </w:r>
      <w:r w:rsidR="00E60346">
        <w:rPr>
          <w:sz w:val="28"/>
          <w:szCs w:val="28"/>
        </w:rPr>
        <w:t xml:space="preserve">№ 17 </w:t>
      </w:r>
      <w:r w:rsidRPr="009A4489">
        <w:rPr>
          <w:sz w:val="28"/>
          <w:szCs w:val="28"/>
        </w:rPr>
        <w:t>«</w:t>
      </w:r>
      <w:r w:rsidRPr="009A4489">
        <w:rPr>
          <w:bCs/>
          <w:sz w:val="28"/>
          <w:szCs w:val="28"/>
        </w:rPr>
        <w:t xml:space="preserve">Об утверждении Программы комплексного развития транспортной инфраструктуры </w:t>
      </w:r>
      <w:proofErr w:type="spellStart"/>
      <w:r w:rsidRPr="009A4489">
        <w:rPr>
          <w:bCs/>
          <w:sz w:val="28"/>
          <w:szCs w:val="28"/>
        </w:rPr>
        <w:t>Мусинского</w:t>
      </w:r>
      <w:proofErr w:type="spellEnd"/>
      <w:r w:rsidRPr="009A4489">
        <w:rPr>
          <w:bCs/>
          <w:sz w:val="28"/>
          <w:szCs w:val="28"/>
        </w:rPr>
        <w:t xml:space="preserve"> сельсовета Каргатского района Новосибирской области на 2023-2028 годы</w:t>
      </w:r>
      <w:r w:rsidRPr="009A4489">
        <w:rPr>
          <w:sz w:val="28"/>
          <w:szCs w:val="28"/>
        </w:rPr>
        <w:t>»</w:t>
      </w:r>
      <w:r w:rsidR="009D31A8" w:rsidRPr="009A4489">
        <w:rPr>
          <w:sz w:val="28"/>
          <w:szCs w:val="28"/>
        </w:rPr>
        <w:t>;</w:t>
      </w:r>
    </w:p>
    <w:p w14:paraId="761731B7" w14:textId="0509ED00" w:rsidR="009D31A8" w:rsidRPr="00365A15" w:rsidRDefault="00365A15" w:rsidP="009D31A8">
      <w:pPr>
        <w:pStyle w:val="a3"/>
        <w:numPr>
          <w:ilvl w:val="0"/>
          <w:numId w:val="3"/>
        </w:numPr>
        <w:suppressAutoHyphens/>
        <w:spacing w:after="0"/>
        <w:ind w:right="-1"/>
        <w:rPr>
          <w:sz w:val="28"/>
          <w:szCs w:val="28"/>
        </w:rPr>
      </w:pPr>
      <w:r w:rsidRPr="00365A15">
        <w:rPr>
          <w:sz w:val="28"/>
          <w:szCs w:val="28"/>
        </w:rPr>
        <w:t xml:space="preserve">Постановление администрации </w:t>
      </w:r>
      <w:proofErr w:type="spellStart"/>
      <w:r w:rsidRPr="00365A15">
        <w:rPr>
          <w:sz w:val="28"/>
          <w:szCs w:val="28"/>
        </w:rPr>
        <w:t>Мусинского</w:t>
      </w:r>
      <w:proofErr w:type="spellEnd"/>
      <w:r w:rsidRPr="00365A15">
        <w:rPr>
          <w:sz w:val="28"/>
          <w:szCs w:val="28"/>
        </w:rPr>
        <w:t xml:space="preserve"> сельсовета Каргатского района Новосибирской области от 06.03.2023 №18 «Об утверждении Программы комплексного развития социальной инфраструктуры на территории </w:t>
      </w:r>
      <w:proofErr w:type="spellStart"/>
      <w:r w:rsidRPr="00365A15">
        <w:rPr>
          <w:sz w:val="28"/>
          <w:szCs w:val="28"/>
        </w:rPr>
        <w:t>Мусинского</w:t>
      </w:r>
      <w:proofErr w:type="spellEnd"/>
      <w:r w:rsidRPr="00365A15">
        <w:rPr>
          <w:sz w:val="28"/>
          <w:szCs w:val="28"/>
        </w:rPr>
        <w:t xml:space="preserve"> сельсовета Каргатского района Новосибирской области на 2023- 2028 годы»</w:t>
      </w:r>
      <w:r w:rsidR="009D31A8" w:rsidRPr="00365A15">
        <w:rPr>
          <w:sz w:val="28"/>
          <w:szCs w:val="28"/>
        </w:rPr>
        <w:t>;</w:t>
      </w:r>
    </w:p>
    <w:p w14:paraId="1CBF53B5" w14:textId="6AB4CB45" w:rsidR="009D31A8" w:rsidRPr="00E60346" w:rsidRDefault="00E60346" w:rsidP="00A51FFA">
      <w:pPr>
        <w:pStyle w:val="a3"/>
        <w:numPr>
          <w:ilvl w:val="0"/>
          <w:numId w:val="3"/>
        </w:numPr>
        <w:suppressAutoHyphens/>
        <w:spacing w:after="0"/>
        <w:ind w:right="-1"/>
        <w:rPr>
          <w:sz w:val="28"/>
          <w:szCs w:val="28"/>
        </w:rPr>
      </w:pPr>
      <w:r w:rsidRPr="00E60346">
        <w:rPr>
          <w:sz w:val="28"/>
          <w:szCs w:val="28"/>
        </w:rPr>
        <w:t xml:space="preserve">Постановление администрации </w:t>
      </w:r>
      <w:proofErr w:type="spellStart"/>
      <w:r w:rsidRPr="00E60346">
        <w:rPr>
          <w:sz w:val="28"/>
          <w:szCs w:val="28"/>
        </w:rPr>
        <w:t>Мусинского</w:t>
      </w:r>
      <w:proofErr w:type="spellEnd"/>
      <w:r w:rsidRPr="00E60346">
        <w:rPr>
          <w:sz w:val="28"/>
          <w:szCs w:val="28"/>
        </w:rPr>
        <w:t xml:space="preserve"> сельсовета Каргатского района Новосибирской области от 06.03.2023 №16 «Об утверждении Программы комплексного развития систем коммунальной инфраструктуры </w:t>
      </w:r>
      <w:proofErr w:type="spellStart"/>
      <w:r w:rsidRPr="00E60346">
        <w:rPr>
          <w:sz w:val="28"/>
          <w:szCs w:val="28"/>
        </w:rPr>
        <w:t>Мусинского</w:t>
      </w:r>
      <w:proofErr w:type="spellEnd"/>
      <w:r w:rsidRPr="00E60346">
        <w:rPr>
          <w:sz w:val="28"/>
          <w:szCs w:val="28"/>
        </w:rPr>
        <w:t xml:space="preserve"> сельсовета Каргатского района Новосибирской области на 2023 – 2028 годы»</w:t>
      </w:r>
      <w:r w:rsidR="009D31A8" w:rsidRPr="00E60346">
        <w:rPr>
          <w:sz w:val="28"/>
          <w:szCs w:val="28"/>
        </w:rPr>
        <w:t>.</w:t>
      </w:r>
    </w:p>
    <w:p w14:paraId="78FF55B6" w14:textId="57E51C27" w:rsidR="009D31A8" w:rsidRDefault="009D31A8" w:rsidP="009D31A8">
      <w:pPr>
        <w:pStyle w:val="a3"/>
        <w:numPr>
          <w:ilvl w:val="0"/>
          <w:numId w:val="0"/>
        </w:numPr>
        <w:suppressAutoHyphens/>
        <w:spacing w:after="0"/>
        <w:ind w:left="568" w:right="-1"/>
        <w:rPr>
          <w:sz w:val="28"/>
          <w:szCs w:val="28"/>
        </w:rPr>
      </w:pPr>
    </w:p>
    <w:p w14:paraId="0B75DF0F" w14:textId="43FB0297" w:rsidR="00DD1E12" w:rsidRDefault="00DD1E12" w:rsidP="009D31A8">
      <w:pPr>
        <w:pStyle w:val="a3"/>
        <w:numPr>
          <w:ilvl w:val="0"/>
          <w:numId w:val="0"/>
        </w:numPr>
        <w:suppressAutoHyphens/>
        <w:spacing w:after="0"/>
        <w:ind w:left="568" w:right="-1"/>
        <w:rPr>
          <w:sz w:val="28"/>
          <w:szCs w:val="28"/>
        </w:rPr>
      </w:pPr>
    </w:p>
    <w:p w14:paraId="0F9F20EB" w14:textId="77777777" w:rsidR="00DD1E12" w:rsidRPr="009D31A8" w:rsidRDefault="00DD1E12" w:rsidP="009D31A8">
      <w:pPr>
        <w:pStyle w:val="a3"/>
        <w:numPr>
          <w:ilvl w:val="0"/>
          <w:numId w:val="0"/>
        </w:numPr>
        <w:suppressAutoHyphens/>
        <w:spacing w:after="0"/>
        <w:ind w:left="568" w:right="-1"/>
        <w:rPr>
          <w:sz w:val="28"/>
          <w:szCs w:val="28"/>
        </w:rPr>
      </w:pPr>
    </w:p>
    <w:p w14:paraId="0E20580B" w14:textId="1A071773" w:rsidR="00B35C19" w:rsidRDefault="00B35C19" w:rsidP="00B35C19">
      <w:pPr>
        <w:pStyle w:val="2"/>
        <w:spacing w:before="0" w:after="0"/>
        <w:ind w:left="0" w:right="-2"/>
        <w:jc w:val="both"/>
      </w:pPr>
      <w:bookmarkStart w:id="24" w:name="_Toc19082095"/>
      <w:bookmarkStart w:id="25" w:name="_Toc19276346"/>
      <w:bookmarkStart w:id="26" w:name="_Toc120575381"/>
      <w:bookmarkStart w:id="27" w:name="_Toc130461773"/>
      <w:bookmarkStart w:id="28" w:name="_Toc19276347"/>
      <w:r w:rsidRPr="007471DB">
        <w:t xml:space="preserve">Перечень мероприятий «Стратегии социально-экономического развития </w:t>
      </w:r>
      <w:r>
        <w:t>Каргатского</w:t>
      </w:r>
      <w:r w:rsidRPr="007471DB">
        <w:t xml:space="preserve"> района Новосибирской области до 2030 года» относительно территории </w:t>
      </w:r>
      <w:bookmarkEnd w:id="24"/>
      <w:bookmarkEnd w:id="25"/>
      <w:proofErr w:type="spellStart"/>
      <w:r w:rsidR="007B7B70">
        <w:t>Мусинского</w:t>
      </w:r>
      <w:proofErr w:type="spellEnd"/>
      <w:r w:rsidRPr="007471DB">
        <w:t xml:space="preserve"> сельсовета</w:t>
      </w:r>
      <w:bookmarkEnd w:id="26"/>
      <w:bookmarkEnd w:id="27"/>
    </w:p>
    <w:p w14:paraId="35D3529C" w14:textId="77777777" w:rsidR="0004451C" w:rsidRDefault="0004451C" w:rsidP="0004451C">
      <w:pPr>
        <w:pStyle w:val="a5"/>
        <w:spacing w:before="0" w:after="0"/>
        <w:rPr>
          <w:sz w:val="28"/>
          <w:szCs w:val="28"/>
        </w:rPr>
      </w:pPr>
    </w:p>
    <w:p w14:paraId="6DB60E9E" w14:textId="7E1AA8BD" w:rsidR="00365A15" w:rsidRPr="0004451C" w:rsidRDefault="0004451C" w:rsidP="00365A15">
      <w:pPr>
        <w:pStyle w:val="a5"/>
        <w:spacing w:before="0" w:after="0"/>
        <w:rPr>
          <w:sz w:val="28"/>
          <w:szCs w:val="28"/>
        </w:rPr>
      </w:pPr>
      <w:bookmarkStart w:id="29" w:name="_Hlk121001397"/>
      <w:r w:rsidRPr="00E0792C">
        <w:rPr>
          <w:sz w:val="28"/>
          <w:szCs w:val="28"/>
        </w:rPr>
        <w:t xml:space="preserve">Решениями «Стратегии социально-экономического развития </w:t>
      </w:r>
      <w:r w:rsidR="00A16A96">
        <w:rPr>
          <w:sz w:val="28"/>
          <w:szCs w:val="28"/>
        </w:rPr>
        <w:t>Каргатского</w:t>
      </w:r>
      <w:r w:rsidRPr="00E0792C">
        <w:rPr>
          <w:sz w:val="28"/>
          <w:szCs w:val="28"/>
        </w:rPr>
        <w:t xml:space="preserve"> района Новосибирской области на период до 2030 года» (далее Стратегии)</w:t>
      </w:r>
      <w:r w:rsidR="00A16A96">
        <w:rPr>
          <w:sz w:val="28"/>
          <w:szCs w:val="28"/>
        </w:rPr>
        <w:t xml:space="preserve"> размещение объектов местного значения</w:t>
      </w:r>
      <w:r w:rsidRPr="00E0792C">
        <w:rPr>
          <w:sz w:val="28"/>
          <w:szCs w:val="28"/>
        </w:rPr>
        <w:t xml:space="preserve"> на территории </w:t>
      </w:r>
      <w:proofErr w:type="spellStart"/>
      <w:r w:rsidR="007B7B70">
        <w:rPr>
          <w:sz w:val="28"/>
          <w:szCs w:val="28"/>
        </w:rPr>
        <w:t>Мусинского</w:t>
      </w:r>
      <w:proofErr w:type="spellEnd"/>
      <w:r w:rsidRPr="00E0792C">
        <w:rPr>
          <w:bCs/>
          <w:sz w:val="28"/>
          <w:szCs w:val="28"/>
        </w:rPr>
        <w:t xml:space="preserve"> сельсовета</w:t>
      </w:r>
      <w:r w:rsidRPr="00E0792C">
        <w:rPr>
          <w:sz w:val="28"/>
          <w:szCs w:val="28"/>
        </w:rPr>
        <w:t xml:space="preserve"> </w:t>
      </w:r>
      <w:r w:rsidR="00A16A96">
        <w:rPr>
          <w:sz w:val="28"/>
          <w:szCs w:val="28"/>
        </w:rPr>
        <w:t xml:space="preserve">не </w:t>
      </w:r>
      <w:r w:rsidRPr="00E0792C">
        <w:rPr>
          <w:sz w:val="28"/>
          <w:szCs w:val="28"/>
        </w:rPr>
        <w:t>предусматривалось</w:t>
      </w:r>
      <w:bookmarkStart w:id="30" w:name="_Hlk121000129"/>
      <w:bookmarkEnd w:id="29"/>
      <w:r w:rsidR="00A16A96">
        <w:rPr>
          <w:sz w:val="28"/>
          <w:szCs w:val="28"/>
        </w:rPr>
        <w:t>.</w:t>
      </w:r>
    </w:p>
    <w:bookmarkEnd w:id="30"/>
    <w:p w14:paraId="6C077F81" w14:textId="77777777" w:rsidR="0004451C" w:rsidRPr="00B35C19" w:rsidRDefault="0004451C" w:rsidP="00B35C19">
      <w:pPr>
        <w:pStyle w:val="a5"/>
      </w:pPr>
    </w:p>
    <w:p w14:paraId="311BF7CC" w14:textId="77BCBAA2" w:rsidR="003B539E" w:rsidRPr="00E60346" w:rsidRDefault="003B539E" w:rsidP="000A2F38">
      <w:pPr>
        <w:pStyle w:val="2"/>
        <w:spacing w:before="0" w:after="0"/>
        <w:ind w:left="0" w:right="-2"/>
        <w:jc w:val="both"/>
      </w:pPr>
      <w:bookmarkStart w:id="31" w:name="_Toc130461774"/>
      <w:r w:rsidRPr="00E60346">
        <w:lastRenderedPageBreak/>
        <w:t xml:space="preserve">Перечень мероприятий </w:t>
      </w:r>
      <w:bookmarkStart w:id="32" w:name="_Hlk130463309"/>
      <w:bookmarkStart w:id="33" w:name="_Hlk130463287"/>
      <w:bookmarkEnd w:id="28"/>
      <w:r w:rsidR="00E60346" w:rsidRPr="00E60346">
        <w:t xml:space="preserve">Программы комплексного развития систем коммунальной инфраструктуры </w:t>
      </w:r>
      <w:proofErr w:type="spellStart"/>
      <w:r w:rsidR="00E60346" w:rsidRPr="00E60346">
        <w:t>Мусинского</w:t>
      </w:r>
      <w:proofErr w:type="spellEnd"/>
      <w:r w:rsidR="00E60346" w:rsidRPr="00E60346">
        <w:t xml:space="preserve"> сельсовета Каргатского района Новосибирской области на 2023 – 2028 годы</w:t>
      </w:r>
      <w:bookmarkEnd w:id="31"/>
      <w:bookmarkEnd w:id="32"/>
    </w:p>
    <w:p w14:paraId="18FE15DE" w14:textId="77777777" w:rsidR="0039777A" w:rsidRPr="00E60346" w:rsidRDefault="0039777A" w:rsidP="000A2F38">
      <w:pPr>
        <w:pStyle w:val="a5"/>
        <w:spacing w:before="0" w:after="0"/>
      </w:pPr>
    </w:p>
    <w:p w14:paraId="6699A76F" w14:textId="50054CC7" w:rsidR="003B539E" w:rsidRPr="00E60346" w:rsidRDefault="003B539E" w:rsidP="000A2F38">
      <w:pPr>
        <w:pStyle w:val="a5"/>
        <w:spacing w:before="0" w:after="0"/>
        <w:rPr>
          <w:sz w:val="28"/>
          <w:szCs w:val="28"/>
        </w:rPr>
      </w:pPr>
      <w:bookmarkStart w:id="34" w:name="_Hlk130463323"/>
      <w:r w:rsidRPr="00E60346">
        <w:rPr>
          <w:sz w:val="28"/>
          <w:szCs w:val="28"/>
        </w:rPr>
        <w:t xml:space="preserve">Решениями </w:t>
      </w:r>
      <w:r w:rsidR="00E60346" w:rsidRPr="00E60346">
        <w:rPr>
          <w:sz w:val="28"/>
          <w:szCs w:val="28"/>
        </w:rPr>
        <w:t xml:space="preserve">Программы комплексного развития систем коммунальной инфраструктуры </w:t>
      </w:r>
      <w:proofErr w:type="spellStart"/>
      <w:r w:rsidR="00E60346" w:rsidRPr="00E60346">
        <w:rPr>
          <w:sz w:val="28"/>
          <w:szCs w:val="28"/>
        </w:rPr>
        <w:t>Мусинского</w:t>
      </w:r>
      <w:proofErr w:type="spellEnd"/>
      <w:r w:rsidR="00E60346" w:rsidRPr="00E60346">
        <w:rPr>
          <w:sz w:val="28"/>
          <w:szCs w:val="28"/>
        </w:rPr>
        <w:t xml:space="preserve"> сельсовета Каргатского района Новосибирской области на 2023 – 2028 годы</w:t>
      </w:r>
      <w:r w:rsidRPr="00E60346">
        <w:rPr>
          <w:sz w:val="28"/>
          <w:szCs w:val="28"/>
        </w:rPr>
        <w:t xml:space="preserve">, на территории </w:t>
      </w:r>
      <w:proofErr w:type="spellStart"/>
      <w:r w:rsidR="007B7B70" w:rsidRPr="00E60346">
        <w:rPr>
          <w:sz w:val="28"/>
          <w:szCs w:val="28"/>
        </w:rPr>
        <w:t>Мусинского</w:t>
      </w:r>
      <w:proofErr w:type="spellEnd"/>
      <w:r w:rsidR="002D4596" w:rsidRPr="00E60346">
        <w:rPr>
          <w:sz w:val="28"/>
          <w:szCs w:val="28"/>
        </w:rPr>
        <w:t xml:space="preserve"> сельсовета</w:t>
      </w:r>
      <w:r w:rsidR="000934CE" w:rsidRPr="00E60346">
        <w:rPr>
          <w:sz w:val="28"/>
          <w:szCs w:val="28"/>
        </w:rPr>
        <w:t xml:space="preserve"> </w:t>
      </w:r>
      <w:r w:rsidR="00DD1E12" w:rsidRPr="00E60346">
        <w:rPr>
          <w:sz w:val="28"/>
          <w:szCs w:val="28"/>
        </w:rPr>
        <w:t>предусм</w:t>
      </w:r>
      <w:r w:rsidR="00E60346" w:rsidRPr="00E60346">
        <w:rPr>
          <w:sz w:val="28"/>
          <w:szCs w:val="28"/>
        </w:rPr>
        <w:t>отрены</w:t>
      </w:r>
      <w:r w:rsidR="00DD1E12" w:rsidRPr="00E60346">
        <w:rPr>
          <w:sz w:val="28"/>
          <w:szCs w:val="28"/>
        </w:rPr>
        <w:t xml:space="preserve"> следующие мероприятия:</w:t>
      </w:r>
    </w:p>
    <w:p w14:paraId="62928CC0" w14:textId="3665C3AE" w:rsidR="00DD1E12" w:rsidRPr="006F23CE" w:rsidRDefault="00DD1E12" w:rsidP="00E82E11">
      <w:pPr>
        <w:pStyle w:val="a5"/>
        <w:numPr>
          <w:ilvl w:val="0"/>
          <w:numId w:val="15"/>
        </w:numPr>
        <w:spacing w:before="0" w:after="0"/>
        <w:ind w:left="0" w:firstLine="491"/>
        <w:rPr>
          <w:sz w:val="28"/>
          <w:szCs w:val="28"/>
        </w:rPr>
      </w:pPr>
      <w:r w:rsidRPr="006F23CE">
        <w:rPr>
          <w:sz w:val="28"/>
          <w:szCs w:val="28"/>
        </w:rPr>
        <w:t>Дополнительная установка уличного освещения;</w:t>
      </w:r>
    </w:p>
    <w:p w14:paraId="52BF1B38" w14:textId="50BE955F" w:rsidR="00DD1E12" w:rsidRPr="006F23CE" w:rsidRDefault="00E60346" w:rsidP="00E82E11">
      <w:pPr>
        <w:pStyle w:val="a5"/>
        <w:numPr>
          <w:ilvl w:val="0"/>
          <w:numId w:val="15"/>
        </w:numPr>
        <w:spacing w:before="0" w:after="0"/>
        <w:ind w:left="0" w:firstLine="491"/>
        <w:rPr>
          <w:sz w:val="28"/>
          <w:szCs w:val="28"/>
        </w:rPr>
      </w:pPr>
      <w:r w:rsidRPr="006F23CE">
        <w:rPr>
          <w:sz w:val="28"/>
          <w:szCs w:val="28"/>
        </w:rPr>
        <w:t xml:space="preserve">Ремонт тепловых сетей </w:t>
      </w:r>
      <w:proofErr w:type="spellStart"/>
      <w:proofErr w:type="gramStart"/>
      <w:r w:rsidRPr="006F23CE">
        <w:rPr>
          <w:sz w:val="28"/>
          <w:szCs w:val="28"/>
        </w:rPr>
        <w:t>с.Мусы</w:t>
      </w:r>
      <w:proofErr w:type="spellEnd"/>
      <w:r w:rsidRPr="006F23CE">
        <w:rPr>
          <w:sz w:val="28"/>
          <w:szCs w:val="28"/>
        </w:rPr>
        <w:t xml:space="preserve">  </w:t>
      </w:r>
      <w:r w:rsidR="00DD1E12" w:rsidRPr="006F23CE">
        <w:rPr>
          <w:sz w:val="28"/>
          <w:szCs w:val="28"/>
        </w:rPr>
        <w:t>;</w:t>
      </w:r>
      <w:proofErr w:type="gramEnd"/>
    </w:p>
    <w:p w14:paraId="1C6814B2" w14:textId="621663A0" w:rsidR="00DD1E12" w:rsidRPr="006F23CE" w:rsidRDefault="006F23CE" w:rsidP="00E82E11">
      <w:pPr>
        <w:pStyle w:val="a5"/>
        <w:numPr>
          <w:ilvl w:val="0"/>
          <w:numId w:val="15"/>
        </w:numPr>
        <w:spacing w:before="0" w:after="0"/>
        <w:ind w:left="0" w:firstLine="491"/>
        <w:rPr>
          <w:sz w:val="28"/>
          <w:szCs w:val="28"/>
        </w:rPr>
      </w:pPr>
      <w:r w:rsidRPr="006F23CE">
        <w:rPr>
          <w:sz w:val="28"/>
          <w:szCs w:val="28"/>
        </w:rPr>
        <w:t xml:space="preserve">Замена водопроводных сетей в </w:t>
      </w:r>
      <w:proofErr w:type="spellStart"/>
      <w:r w:rsidRPr="006F23CE">
        <w:rPr>
          <w:sz w:val="28"/>
          <w:szCs w:val="28"/>
        </w:rPr>
        <w:t>с.Мусы</w:t>
      </w:r>
      <w:proofErr w:type="spellEnd"/>
      <w:r w:rsidRPr="006F23CE">
        <w:rPr>
          <w:sz w:val="28"/>
          <w:szCs w:val="28"/>
        </w:rPr>
        <w:t xml:space="preserve"> (ул. Новая       0,65 км)</w:t>
      </w:r>
      <w:r w:rsidR="00DD1E12" w:rsidRPr="006F23CE">
        <w:rPr>
          <w:sz w:val="28"/>
          <w:szCs w:val="28"/>
        </w:rPr>
        <w:t>;</w:t>
      </w:r>
    </w:p>
    <w:p w14:paraId="459B2B5C" w14:textId="1E2B13D4" w:rsidR="00DD1E12" w:rsidRPr="006F23CE" w:rsidRDefault="006F23CE" w:rsidP="006F23CE">
      <w:pPr>
        <w:pStyle w:val="a5"/>
        <w:numPr>
          <w:ilvl w:val="0"/>
          <w:numId w:val="15"/>
        </w:numPr>
        <w:spacing w:before="0" w:after="0"/>
        <w:ind w:left="0" w:firstLine="491"/>
        <w:rPr>
          <w:sz w:val="28"/>
          <w:szCs w:val="28"/>
        </w:rPr>
      </w:pPr>
      <w:r w:rsidRPr="006F23CE">
        <w:rPr>
          <w:sz w:val="28"/>
          <w:szCs w:val="28"/>
        </w:rPr>
        <w:t>Установка павильона с водоочистными фильтрами</w:t>
      </w:r>
      <w:r w:rsidR="00DD1E12" w:rsidRPr="006F23CE">
        <w:rPr>
          <w:sz w:val="28"/>
          <w:szCs w:val="28"/>
        </w:rPr>
        <w:t>;</w:t>
      </w:r>
    </w:p>
    <w:p w14:paraId="577A05E2" w14:textId="585159A8" w:rsidR="00DD1E12" w:rsidRPr="006F23CE" w:rsidRDefault="00DD1E12" w:rsidP="00E82E11">
      <w:pPr>
        <w:pStyle w:val="a5"/>
        <w:numPr>
          <w:ilvl w:val="0"/>
          <w:numId w:val="15"/>
        </w:numPr>
        <w:spacing w:before="0" w:after="0"/>
        <w:ind w:left="0" w:firstLine="491"/>
        <w:rPr>
          <w:sz w:val="28"/>
          <w:szCs w:val="28"/>
        </w:rPr>
      </w:pPr>
      <w:r w:rsidRPr="006F23CE">
        <w:rPr>
          <w:sz w:val="28"/>
          <w:szCs w:val="28"/>
        </w:rPr>
        <w:t>Приобретение и установка контейнеров для сбора ТБО (</w:t>
      </w:r>
      <w:r w:rsidR="006F23CE" w:rsidRPr="006F23CE">
        <w:rPr>
          <w:sz w:val="28"/>
          <w:szCs w:val="28"/>
        </w:rPr>
        <w:t>15</w:t>
      </w:r>
      <w:r w:rsidRPr="006F23CE">
        <w:rPr>
          <w:sz w:val="28"/>
          <w:szCs w:val="28"/>
        </w:rPr>
        <w:t xml:space="preserve"> шт.);</w:t>
      </w:r>
    </w:p>
    <w:p w14:paraId="101331EC" w14:textId="35F7256C" w:rsidR="00DD1E12" w:rsidRPr="006F23CE" w:rsidRDefault="006F23CE" w:rsidP="00E82E11">
      <w:pPr>
        <w:pStyle w:val="a5"/>
        <w:numPr>
          <w:ilvl w:val="0"/>
          <w:numId w:val="15"/>
        </w:numPr>
        <w:spacing w:before="0" w:after="0"/>
        <w:ind w:left="0" w:firstLine="491"/>
        <w:rPr>
          <w:sz w:val="28"/>
          <w:szCs w:val="28"/>
        </w:rPr>
      </w:pPr>
      <w:r w:rsidRPr="006F23CE">
        <w:rPr>
          <w:sz w:val="28"/>
          <w:szCs w:val="28"/>
        </w:rPr>
        <w:t>Размещение площадок для сбора ТБО (13шт.)</w:t>
      </w:r>
      <w:r w:rsidR="00DD1E12" w:rsidRPr="006F23CE">
        <w:rPr>
          <w:sz w:val="28"/>
          <w:szCs w:val="28"/>
        </w:rPr>
        <w:t>.</w:t>
      </w:r>
      <w:bookmarkEnd w:id="33"/>
      <w:bookmarkEnd w:id="34"/>
    </w:p>
    <w:p w14:paraId="5656E160" w14:textId="77777777" w:rsidR="000A2F38" w:rsidRPr="00634305" w:rsidRDefault="000A2F38" w:rsidP="000A2F38">
      <w:pPr>
        <w:suppressAutoHyphens/>
        <w:ind w:left="568"/>
        <w:jc w:val="both"/>
        <w:rPr>
          <w:sz w:val="28"/>
          <w:szCs w:val="28"/>
          <w:highlight w:val="yellow"/>
        </w:rPr>
      </w:pPr>
    </w:p>
    <w:p w14:paraId="5E1102A2" w14:textId="5F6B8EB7" w:rsidR="00D71422" w:rsidRPr="009A4489" w:rsidRDefault="00E36C29" w:rsidP="000A2F38">
      <w:pPr>
        <w:pStyle w:val="2"/>
        <w:spacing w:before="0" w:after="0"/>
        <w:ind w:left="0"/>
        <w:jc w:val="both"/>
      </w:pPr>
      <w:bookmarkStart w:id="35" w:name="_Toc19082096"/>
      <w:bookmarkStart w:id="36" w:name="_Toc19276348"/>
      <w:bookmarkStart w:id="37" w:name="_Toc130461775"/>
      <w:bookmarkStart w:id="38" w:name="_Hlk121001300"/>
      <w:r w:rsidRPr="009A4489">
        <w:t>Перечень мероприятий программы</w:t>
      </w:r>
      <w:bookmarkEnd w:id="35"/>
      <w:bookmarkEnd w:id="36"/>
      <w:r w:rsidR="0071719F" w:rsidRPr="009A4489">
        <w:t xml:space="preserve"> </w:t>
      </w:r>
      <w:bookmarkStart w:id="39" w:name="_Hlk130463364"/>
      <w:r w:rsidR="009A4489" w:rsidRPr="009A4489">
        <w:rPr>
          <w:bCs w:val="0"/>
        </w:rPr>
        <w:t xml:space="preserve">комплексного развития транспортной инфраструктуры </w:t>
      </w:r>
      <w:proofErr w:type="spellStart"/>
      <w:r w:rsidR="009A4489" w:rsidRPr="009A4489">
        <w:rPr>
          <w:bCs w:val="0"/>
        </w:rPr>
        <w:t>Мусинского</w:t>
      </w:r>
      <w:proofErr w:type="spellEnd"/>
      <w:r w:rsidR="009A4489" w:rsidRPr="009A4489">
        <w:rPr>
          <w:bCs w:val="0"/>
        </w:rPr>
        <w:t xml:space="preserve"> сельсовета Каргатского района Новосибирской области на 2023-2028 годы</w:t>
      </w:r>
      <w:bookmarkEnd w:id="37"/>
      <w:bookmarkEnd w:id="39"/>
    </w:p>
    <w:p w14:paraId="3468C09A" w14:textId="77777777" w:rsidR="00DE6A37" w:rsidRPr="00634305" w:rsidRDefault="00DE6A37" w:rsidP="000A2F38">
      <w:pPr>
        <w:pStyle w:val="a5"/>
        <w:spacing w:before="0" w:after="0"/>
        <w:rPr>
          <w:sz w:val="28"/>
          <w:szCs w:val="28"/>
          <w:highlight w:val="yellow"/>
        </w:rPr>
      </w:pPr>
    </w:p>
    <w:p w14:paraId="4D9EDAC4" w14:textId="5BDFFF84" w:rsidR="00D71422" w:rsidRPr="009A4489" w:rsidRDefault="00D71422" w:rsidP="009A4489">
      <w:pPr>
        <w:pStyle w:val="a5"/>
        <w:spacing w:before="0" w:after="0"/>
        <w:rPr>
          <w:sz w:val="28"/>
          <w:szCs w:val="28"/>
        </w:rPr>
      </w:pPr>
      <w:bookmarkStart w:id="40" w:name="_Hlk130463379"/>
      <w:r w:rsidRPr="009A4489">
        <w:rPr>
          <w:sz w:val="28"/>
          <w:szCs w:val="28"/>
        </w:rPr>
        <w:t xml:space="preserve">Решениями </w:t>
      </w:r>
      <w:r w:rsidR="00DE6A37" w:rsidRPr="009A4489">
        <w:rPr>
          <w:sz w:val="28"/>
          <w:szCs w:val="28"/>
        </w:rPr>
        <w:t xml:space="preserve">программы </w:t>
      </w:r>
      <w:bookmarkStart w:id="41" w:name="_Hlk121000158"/>
      <w:r w:rsidR="009A4489" w:rsidRPr="009A4489">
        <w:rPr>
          <w:bCs/>
          <w:sz w:val="28"/>
          <w:szCs w:val="28"/>
        </w:rPr>
        <w:t xml:space="preserve">комплексного развития транспортной инфраструктуры </w:t>
      </w:r>
      <w:proofErr w:type="spellStart"/>
      <w:r w:rsidR="009A4489" w:rsidRPr="009A4489">
        <w:rPr>
          <w:bCs/>
          <w:sz w:val="28"/>
          <w:szCs w:val="28"/>
        </w:rPr>
        <w:t>Мусинского</w:t>
      </w:r>
      <w:proofErr w:type="spellEnd"/>
      <w:r w:rsidR="009A4489" w:rsidRPr="009A4489">
        <w:rPr>
          <w:bCs/>
          <w:sz w:val="28"/>
          <w:szCs w:val="28"/>
        </w:rPr>
        <w:t xml:space="preserve"> сельсовета Каргатского района Новосибирской области на 2023-2028 годы</w:t>
      </w:r>
      <w:r w:rsidR="009A4489" w:rsidRPr="009A4489">
        <w:rPr>
          <w:sz w:val="28"/>
          <w:szCs w:val="28"/>
        </w:rPr>
        <w:t xml:space="preserve"> </w:t>
      </w:r>
      <w:r w:rsidR="00F307FA" w:rsidRPr="009A4489">
        <w:rPr>
          <w:sz w:val="28"/>
          <w:szCs w:val="28"/>
        </w:rPr>
        <w:t>предусматрива</w:t>
      </w:r>
      <w:r w:rsidR="009A4489">
        <w:rPr>
          <w:sz w:val="28"/>
          <w:szCs w:val="28"/>
        </w:rPr>
        <w:t>ются</w:t>
      </w:r>
      <w:r w:rsidR="00F307FA" w:rsidRPr="009A4489">
        <w:rPr>
          <w:sz w:val="28"/>
          <w:szCs w:val="28"/>
        </w:rPr>
        <w:t xml:space="preserve"> следующие мероприятия</w:t>
      </w:r>
      <w:r w:rsidRPr="009A4489">
        <w:rPr>
          <w:sz w:val="28"/>
          <w:szCs w:val="28"/>
        </w:rPr>
        <w:t>:</w:t>
      </w:r>
    </w:p>
    <w:p w14:paraId="198A49B8" w14:textId="03592446" w:rsidR="00DE6A37" w:rsidRPr="009A4489" w:rsidRDefault="009A4489" w:rsidP="009A4489">
      <w:pPr>
        <w:pStyle w:val="a3"/>
        <w:spacing w:after="0"/>
        <w:rPr>
          <w:snapToGrid/>
          <w:sz w:val="28"/>
          <w:szCs w:val="28"/>
        </w:rPr>
      </w:pPr>
      <w:bookmarkStart w:id="42" w:name="_Hlk130461568"/>
      <w:r w:rsidRPr="009A4489">
        <w:rPr>
          <w:snapToGrid/>
          <w:sz w:val="28"/>
          <w:szCs w:val="28"/>
        </w:rPr>
        <w:t>Повышение безопасности дорожного движения в населенных пунктах (приобретение и установка дорожных знаков)</w:t>
      </w:r>
      <w:r w:rsidR="00DE6A37" w:rsidRPr="009A4489">
        <w:rPr>
          <w:snapToGrid/>
          <w:sz w:val="28"/>
          <w:szCs w:val="28"/>
        </w:rPr>
        <w:t>;</w:t>
      </w:r>
    </w:p>
    <w:p w14:paraId="10E7C2EC" w14:textId="53904127" w:rsidR="00EB09D8" w:rsidRPr="009A4489" w:rsidRDefault="009A4489" w:rsidP="009A4489">
      <w:pPr>
        <w:pStyle w:val="a3"/>
        <w:spacing w:after="0"/>
        <w:rPr>
          <w:snapToGrid/>
          <w:sz w:val="28"/>
          <w:szCs w:val="28"/>
        </w:rPr>
      </w:pPr>
      <w:r w:rsidRPr="009A4489">
        <w:rPr>
          <w:snapToGrid/>
          <w:sz w:val="28"/>
          <w:szCs w:val="28"/>
        </w:rPr>
        <w:t>Ремонт и замена уличного освещения в с. Мусы</w:t>
      </w:r>
      <w:r w:rsidR="00EB09D8" w:rsidRPr="009A4489">
        <w:rPr>
          <w:snapToGrid/>
          <w:sz w:val="28"/>
          <w:szCs w:val="28"/>
        </w:rPr>
        <w:t>;</w:t>
      </w:r>
    </w:p>
    <w:p w14:paraId="5DC1E172" w14:textId="6EC5B7FD" w:rsidR="00A85836" w:rsidRPr="009A4489" w:rsidRDefault="009A4489" w:rsidP="009A4489">
      <w:pPr>
        <w:pStyle w:val="a3"/>
        <w:spacing w:after="0"/>
        <w:rPr>
          <w:sz w:val="28"/>
          <w:szCs w:val="28"/>
        </w:rPr>
      </w:pPr>
      <w:r w:rsidRPr="009A4489">
        <w:rPr>
          <w:snapToGrid/>
          <w:sz w:val="28"/>
          <w:szCs w:val="28"/>
        </w:rPr>
        <w:t xml:space="preserve">Капитальный ремонт автомобильной дороги общего пользования местного значения по </w:t>
      </w:r>
      <w:proofErr w:type="spellStart"/>
      <w:r w:rsidRPr="009A4489">
        <w:rPr>
          <w:snapToGrid/>
          <w:sz w:val="28"/>
          <w:szCs w:val="28"/>
        </w:rPr>
        <w:t>ул.Новая</w:t>
      </w:r>
      <w:proofErr w:type="spellEnd"/>
      <w:r w:rsidRPr="009A4489">
        <w:rPr>
          <w:snapToGrid/>
          <w:sz w:val="28"/>
          <w:szCs w:val="28"/>
        </w:rPr>
        <w:t xml:space="preserve"> в </w:t>
      </w:r>
      <w:proofErr w:type="spellStart"/>
      <w:r w:rsidRPr="009A4489">
        <w:rPr>
          <w:snapToGrid/>
          <w:sz w:val="28"/>
          <w:szCs w:val="28"/>
        </w:rPr>
        <w:t>с.Мусы</w:t>
      </w:r>
      <w:proofErr w:type="spellEnd"/>
      <w:r>
        <w:rPr>
          <w:snapToGrid/>
          <w:sz w:val="28"/>
          <w:szCs w:val="28"/>
        </w:rPr>
        <w:t>;</w:t>
      </w:r>
    </w:p>
    <w:p w14:paraId="3D0E87C6" w14:textId="3C062E28" w:rsidR="009A4489" w:rsidRPr="009A4489" w:rsidRDefault="009A4489" w:rsidP="009A4489">
      <w:pPr>
        <w:pStyle w:val="a3"/>
        <w:spacing w:after="0"/>
        <w:rPr>
          <w:sz w:val="28"/>
          <w:szCs w:val="28"/>
        </w:rPr>
      </w:pPr>
      <w:r>
        <w:rPr>
          <w:sz w:val="28"/>
          <w:szCs w:val="28"/>
        </w:rPr>
        <w:t>Строительство</w:t>
      </w:r>
      <w:r w:rsidRPr="009A4489">
        <w:rPr>
          <w:sz w:val="28"/>
          <w:szCs w:val="28"/>
        </w:rPr>
        <w:t xml:space="preserve"> дорог общего пользования местного значения с твердым покрытием внутри сельских населенных пунктов (</w:t>
      </w:r>
      <w:proofErr w:type="spellStart"/>
      <w:r w:rsidRPr="009A4489">
        <w:rPr>
          <w:sz w:val="28"/>
          <w:szCs w:val="28"/>
        </w:rPr>
        <w:t>с.Мусы</w:t>
      </w:r>
      <w:proofErr w:type="spellEnd"/>
      <w:r w:rsidRPr="009A4489">
        <w:rPr>
          <w:sz w:val="28"/>
          <w:szCs w:val="28"/>
        </w:rPr>
        <w:t xml:space="preserve"> пер. Заводской)</w:t>
      </w:r>
      <w:bookmarkEnd w:id="40"/>
      <w:bookmarkEnd w:id="42"/>
      <w:r>
        <w:rPr>
          <w:sz w:val="28"/>
          <w:szCs w:val="28"/>
        </w:rPr>
        <w:t>.</w:t>
      </w:r>
    </w:p>
    <w:bookmarkEnd w:id="38"/>
    <w:bookmarkEnd w:id="41"/>
    <w:p w14:paraId="13340401" w14:textId="77777777" w:rsidR="00C91860" w:rsidRPr="00365A15" w:rsidRDefault="00C91860" w:rsidP="00FF4275">
      <w:pPr>
        <w:ind w:firstLine="567"/>
        <w:jc w:val="both"/>
        <w:rPr>
          <w:sz w:val="28"/>
          <w:szCs w:val="28"/>
        </w:rPr>
      </w:pPr>
    </w:p>
    <w:p w14:paraId="4D8A63DE" w14:textId="27495D76" w:rsidR="00C91860" w:rsidRPr="00365A15" w:rsidRDefault="00591CBC" w:rsidP="00DC1AFE">
      <w:pPr>
        <w:pStyle w:val="2"/>
        <w:spacing w:before="0" w:after="0"/>
        <w:ind w:left="0"/>
        <w:jc w:val="both"/>
      </w:pPr>
      <w:bookmarkStart w:id="43" w:name="_Toc130461776"/>
      <w:bookmarkStart w:id="44" w:name="_Hlk121001138"/>
      <w:r w:rsidRPr="00365A15">
        <w:t>Перечень мероприятий п</w:t>
      </w:r>
      <w:r w:rsidR="00AD3507" w:rsidRPr="00365A15">
        <w:t>рограмм</w:t>
      </w:r>
      <w:r w:rsidRPr="00365A15">
        <w:t>ы</w:t>
      </w:r>
      <w:r w:rsidR="00AD3507" w:rsidRPr="00365A15">
        <w:t xml:space="preserve"> </w:t>
      </w:r>
      <w:bookmarkStart w:id="45" w:name="_Hlk130463398"/>
      <w:r w:rsidR="00365A15" w:rsidRPr="00365A15">
        <w:t xml:space="preserve">комплексного развития социальной инфраструктуры на территории </w:t>
      </w:r>
      <w:proofErr w:type="spellStart"/>
      <w:r w:rsidR="00365A15" w:rsidRPr="00365A15">
        <w:t>Мусинского</w:t>
      </w:r>
      <w:proofErr w:type="spellEnd"/>
      <w:r w:rsidR="00365A15" w:rsidRPr="00365A15">
        <w:t xml:space="preserve"> сельсовета Каргатского района Новосибирской области на 2023- 2028 годы</w:t>
      </w:r>
      <w:bookmarkEnd w:id="43"/>
      <w:bookmarkEnd w:id="45"/>
    </w:p>
    <w:p w14:paraId="51262842" w14:textId="77777777" w:rsidR="00DC1AFE" w:rsidRPr="00365A15" w:rsidRDefault="00DC1AFE" w:rsidP="00DC1AFE">
      <w:pPr>
        <w:pStyle w:val="a5"/>
        <w:spacing w:before="0" w:after="0"/>
      </w:pPr>
    </w:p>
    <w:p w14:paraId="13EDBA95" w14:textId="0F9B1E12" w:rsidR="00834972" w:rsidRPr="00365A15" w:rsidRDefault="00B34AD6" w:rsidP="00DC1AFE">
      <w:pPr>
        <w:autoSpaceDE w:val="0"/>
        <w:autoSpaceDN w:val="0"/>
        <w:adjustRightInd w:val="0"/>
        <w:ind w:firstLine="709"/>
        <w:jc w:val="both"/>
        <w:rPr>
          <w:sz w:val="28"/>
          <w:szCs w:val="28"/>
        </w:rPr>
      </w:pPr>
      <w:bookmarkStart w:id="46" w:name="_Hlk121001171"/>
      <w:r w:rsidRPr="00365A15">
        <w:rPr>
          <w:sz w:val="28"/>
          <w:szCs w:val="28"/>
        </w:rPr>
        <w:t xml:space="preserve">Программой комплексного развития </w:t>
      </w:r>
      <w:r w:rsidR="00036C03" w:rsidRPr="00365A15">
        <w:rPr>
          <w:sz w:val="28"/>
          <w:szCs w:val="28"/>
        </w:rPr>
        <w:t>социальной</w:t>
      </w:r>
      <w:r w:rsidRPr="00365A15">
        <w:rPr>
          <w:sz w:val="28"/>
          <w:szCs w:val="28"/>
        </w:rPr>
        <w:t xml:space="preserve"> инфраструктуры </w:t>
      </w:r>
      <w:proofErr w:type="spellStart"/>
      <w:r w:rsidR="007B7B70" w:rsidRPr="00365A15">
        <w:rPr>
          <w:sz w:val="28"/>
          <w:szCs w:val="28"/>
        </w:rPr>
        <w:t>Мусинского</w:t>
      </w:r>
      <w:proofErr w:type="spellEnd"/>
      <w:r w:rsidRPr="00365A15">
        <w:rPr>
          <w:sz w:val="28"/>
          <w:szCs w:val="28"/>
        </w:rPr>
        <w:t xml:space="preserve"> сельсовета Каргатского района Новосибирской области предусмотрены следующие мероприятия:</w:t>
      </w:r>
    </w:p>
    <w:p w14:paraId="6464C25D" w14:textId="40860079" w:rsidR="00095A96" w:rsidRPr="00365A15" w:rsidRDefault="00036C03" w:rsidP="00E82E11">
      <w:pPr>
        <w:pStyle w:val="af5"/>
        <w:numPr>
          <w:ilvl w:val="0"/>
          <w:numId w:val="10"/>
        </w:numPr>
        <w:autoSpaceDE w:val="0"/>
        <w:autoSpaceDN w:val="0"/>
        <w:adjustRightInd w:val="0"/>
        <w:rPr>
          <w:sz w:val="28"/>
          <w:szCs w:val="28"/>
        </w:rPr>
      </w:pPr>
      <w:bookmarkStart w:id="47" w:name="_Hlk121000207"/>
      <w:r w:rsidRPr="00365A15">
        <w:rPr>
          <w:sz w:val="28"/>
          <w:szCs w:val="28"/>
        </w:rPr>
        <w:t xml:space="preserve">Благоустройство территории </w:t>
      </w:r>
      <w:proofErr w:type="spellStart"/>
      <w:r w:rsidRPr="00365A15">
        <w:rPr>
          <w:sz w:val="28"/>
          <w:szCs w:val="28"/>
        </w:rPr>
        <w:t>Мусинского</w:t>
      </w:r>
      <w:proofErr w:type="spellEnd"/>
      <w:r w:rsidRPr="00365A15">
        <w:rPr>
          <w:sz w:val="28"/>
          <w:szCs w:val="28"/>
        </w:rPr>
        <w:t xml:space="preserve"> СДК (сквер, детская площадка, ограждение)</w:t>
      </w:r>
      <w:bookmarkEnd w:id="44"/>
      <w:bookmarkEnd w:id="46"/>
      <w:bookmarkEnd w:id="47"/>
      <w:r w:rsidR="00347C2A" w:rsidRPr="00365A15">
        <w:rPr>
          <w:sz w:val="28"/>
          <w:szCs w:val="28"/>
        </w:rPr>
        <w:t>.</w:t>
      </w:r>
    </w:p>
    <w:p w14:paraId="08815B4E" w14:textId="77777777" w:rsidR="00095A96" w:rsidRPr="0042524D" w:rsidRDefault="00095A96" w:rsidP="003436C5">
      <w:pPr>
        <w:autoSpaceDE w:val="0"/>
        <w:autoSpaceDN w:val="0"/>
        <w:adjustRightInd w:val="0"/>
        <w:ind w:firstLine="567"/>
        <w:jc w:val="both"/>
        <w:rPr>
          <w:sz w:val="28"/>
          <w:szCs w:val="28"/>
        </w:rPr>
      </w:pPr>
    </w:p>
    <w:p w14:paraId="659879EE" w14:textId="77777777" w:rsidR="00240862" w:rsidRDefault="00240862" w:rsidP="00F61CFB">
      <w:pPr>
        <w:pStyle w:val="1"/>
        <w:spacing w:before="0" w:after="0"/>
        <w:ind w:left="432" w:hanging="432"/>
      </w:pPr>
      <w:bookmarkStart w:id="48" w:name="_Toc536630529"/>
      <w:bookmarkStart w:id="49" w:name="_Toc19276351"/>
      <w:bookmarkStart w:id="50" w:name="_Toc130461777"/>
      <w:bookmarkEnd w:id="14"/>
      <w:bookmarkEnd w:id="15"/>
      <w:bookmarkEnd w:id="16"/>
      <w:bookmarkEnd w:id="18"/>
      <w:bookmarkEnd w:id="19"/>
      <w:bookmarkEnd w:id="20"/>
      <w:r w:rsidRPr="00DA6B10">
        <w:lastRenderedPageBreak/>
        <w:t>Анализ использования территории поселения</w:t>
      </w:r>
      <w:bookmarkEnd w:id="48"/>
      <w:bookmarkEnd w:id="49"/>
      <w:bookmarkEnd w:id="50"/>
    </w:p>
    <w:p w14:paraId="258A7AF3" w14:textId="77777777" w:rsidR="00F61CFB" w:rsidRPr="00F61CFB" w:rsidRDefault="00F61CFB" w:rsidP="00F61CFB">
      <w:pPr>
        <w:pStyle w:val="a5"/>
        <w:spacing w:before="0" w:after="0"/>
      </w:pPr>
    </w:p>
    <w:p w14:paraId="4C9B8DCD" w14:textId="77777777" w:rsidR="00240862" w:rsidRDefault="00240862" w:rsidP="00F61CFB">
      <w:pPr>
        <w:pStyle w:val="2"/>
        <w:spacing w:before="0" w:after="0"/>
        <w:ind w:left="0"/>
      </w:pPr>
      <w:bookmarkStart w:id="51" w:name="_Toc372547280"/>
      <w:bookmarkStart w:id="52" w:name="_Toc494444460"/>
      <w:bookmarkStart w:id="53" w:name="_Toc19276352"/>
      <w:bookmarkStart w:id="54" w:name="_Toc130461778"/>
      <w:r w:rsidRPr="00DA6B10">
        <w:t>Общая характеристика территории</w:t>
      </w:r>
      <w:bookmarkEnd w:id="51"/>
      <w:bookmarkEnd w:id="52"/>
      <w:bookmarkEnd w:id="53"/>
      <w:bookmarkEnd w:id="54"/>
    </w:p>
    <w:p w14:paraId="069BBCEE" w14:textId="77777777" w:rsidR="00F61CFB" w:rsidRPr="00F61CFB" w:rsidRDefault="00F61CFB" w:rsidP="00F61CFB">
      <w:pPr>
        <w:pStyle w:val="a5"/>
        <w:spacing w:before="0" w:after="0"/>
      </w:pPr>
    </w:p>
    <w:p w14:paraId="1FABA691" w14:textId="2469DF78" w:rsidR="00056E49" w:rsidRPr="00056E49" w:rsidRDefault="00056E49" w:rsidP="00675C8F">
      <w:pPr>
        <w:ind w:firstLine="567"/>
        <w:jc w:val="both"/>
        <w:rPr>
          <w:sz w:val="28"/>
          <w:szCs w:val="28"/>
        </w:rPr>
      </w:pPr>
      <w:r w:rsidRPr="00DA6B10">
        <w:rPr>
          <w:sz w:val="28"/>
          <w:szCs w:val="28"/>
        </w:rPr>
        <w:t xml:space="preserve">Муниципальное образование </w:t>
      </w:r>
      <w:proofErr w:type="spellStart"/>
      <w:r w:rsidR="007B7B70">
        <w:rPr>
          <w:sz w:val="28"/>
          <w:szCs w:val="28"/>
        </w:rPr>
        <w:t>Мусинский</w:t>
      </w:r>
      <w:proofErr w:type="spellEnd"/>
      <w:r w:rsidR="0071719F">
        <w:rPr>
          <w:sz w:val="28"/>
          <w:szCs w:val="28"/>
        </w:rPr>
        <w:t xml:space="preserve"> с</w:t>
      </w:r>
      <w:r w:rsidR="0071719F" w:rsidRPr="00DA6B10">
        <w:rPr>
          <w:sz w:val="28"/>
          <w:szCs w:val="28"/>
        </w:rPr>
        <w:t>ельсовет входит</w:t>
      </w:r>
      <w:r w:rsidRPr="00DA6B10">
        <w:rPr>
          <w:sz w:val="28"/>
          <w:szCs w:val="28"/>
        </w:rPr>
        <w:t xml:space="preserve"> в состав </w:t>
      </w:r>
      <w:r w:rsidR="00224DCF">
        <w:rPr>
          <w:sz w:val="28"/>
          <w:szCs w:val="28"/>
        </w:rPr>
        <w:t>Каргатского</w:t>
      </w:r>
      <w:r w:rsidRPr="00056E49">
        <w:rPr>
          <w:sz w:val="28"/>
          <w:szCs w:val="28"/>
        </w:rPr>
        <w:t xml:space="preserve"> муниципального района Новосибирской области и занимает площадь </w:t>
      </w:r>
      <w:r w:rsidR="008F61A4">
        <w:rPr>
          <w:sz w:val="28"/>
          <w:szCs w:val="28"/>
        </w:rPr>
        <w:t>49935,54</w:t>
      </w:r>
      <w:r w:rsidR="0071719F">
        <w:rPr>
          <w:sz w:val="28"/>
          <w:szCs w:val="28"/>
        </w:rPr>
        <w:t xml:space="preserve"> </w:t>
      </w:r>
      <w:r w:rsidR="0071719F" w:rsidRPr="00143A6F">
        <w:rPr>
          <w:sz w:val="28"/>
          <w:szCs w:val="28"/>
        </w:rPr>
        <w:t>га</w:t>
      </w:r>
      <w:r w:rsidRPr="00B922E8">
        <w:rPr>
          <w:sz w:val="28"/>
          <w:szCs w:val="28"/>
        </w:rPr>
        <w:t>.</w:t>
      </w:r>
      <w:r w:rsidRPr="00056E49">
        <w:rPr>
          <w:sz w:val="28"/>
          <w:szCs w:val="28"/>
        </w:rPr>
        <w:t xml:space="preserve"> Границы сельсовета установлены законом Новосибирской области от </w:t>
      </w:r>
      <w:r w:rsidR="002737EF" w:rsidRPr="002737EF">
        <w:rPr>
          <w:sz w:val="28"/>
          <w:szCs w:val="28"/>
        </w:rPr>
        <w:t>0</w:t>
      </w:r>
      <w:r w:rsidRPr="00056E49">
        <w:rPr>
          <w:sz w:val="28"/>
          <w:szCs w:val="28"/>
        </w:rPr>
        <w:t>2</w:t>
      </w:r>
      <w:r w:rsidR="002737EF" w:rsidRPr="002737EF">
        <w:rPr>
          <w:sz w:val="28"/>
          <w:szCs w:val="28"/>
        </w:rPr>
        <w:t>.</w:t>
      </w:r>
      <w:r w:rsidR="002737EF">
        <w:rPr>
          <w:sz w:val="28"/>
          <w:szCs w:val="28"/>
        </w:rPr>
        <w:t>06</w:t>
      </w:r>
      <w:r w:rsidR="00050396">
        <w:rPr>
          <w:sz w:val="28"/>
          <w:szCs w:val="28"/>
        </w:rPr>
        <w:t>.</w:t>
      </w:r>
      <w:r w:rsidR="002737EF">
        <w:rPr>
          <w:sz w:val="28"/>
          <w:szCs w:val="28"/>
        </w:rPr>
        <w:t>2004</w:t>
      </w:r>
      <w:r w:rsidRPr="00056E49">
        <w:rPr>
          <w:sz w:val="28"/>
          <w:szCs w:val="28"/>
        </w:rPr>
        <w:t xml:space="preserve"> №</w:t>
      </w:r>
      <w:r w:rsidR="00FC4914" w:rsidRPr="00E46E6D">
        <w:rPr>
          <w:sz w:val="28"/>
          <w:szCs w:val="28"/>
        </w:rPr>
        <w:t> </w:t>
      </w:r>
      <w:r w:rsidRPr="00056E49">
        <w:rPr>
          <w:sz w:val="28"/>
          <w:szCs w:val="28"/>
        </w:rPr>
        <w:t>200-ОЗ «О статусе и границах муниципальных образований Новосибирской области».</w:t>
      </w:r>
      <w:r w:rsidR="0071719F">
        <w:rPr>
          <w:sz w:val="28"/>
          <w:szCs w:val="28"/>
        </w:rPr>
        <w:t xml:space="preserve"> </w:t>
      </w:r>
      <w:proofErr w:type="spellStart"/>
      <w:r w:rsidR="007B7B70">
        <w:rPr>
          <w:sz w:val="28"/>
          <w:szCs w:val="28"/>
        </w:rPr>
        <w:t>Мусинский</w:t>
      </w:r>
      <w:proofErr w:type="spellEnd"/>
      <w:r w:rsidR="0071719F">
        <w:rPr>
          <w:sz w:val="28"/>
          <w:szCs w:val="28"/>
        </w:rPr>
        <w:t xml:space="preserve"> с</w:t>
      </w:r>
      <w:r w:rsidR="0071719F" w:rsidRPr="00DA6B10">
        <w:rPr>
          <w:sz w:val="28"/>
          <w:szCs w:val="28"/>
        </w:rPr>
        <w:t xml:space="preserve">ельсовет </w:t>
      </w:r>
      <w:r w:rsidR="0071719F" w:rsidRPr="00143A6F">
        <w:rPr>
          <w:sz w:val="28"/>
          <w:szCs w:val="28"/>
        </w:rPr>
        <w:t xml:space="preserve">наделен статусом сельского поселения, в состав поселения входят </w:t>
      </w:r>
      <w:r w:rsidR="0071719F">
        <w:rPr>
          <w:sz w:val="28"/>
          <w:szCs w:val="28"/>
        </w:rPr>
        <w:t>3</w:t>
      </w:r>
      <w:r w:rsidR="0071719F" w:rsidRPr="00143A6F">
        <w:rPr>
          <w:sz w:val="28"/>
          <w:szCs w:val="28"/>
        </w:rPr>
        <w:t xml:space="preserve"> населенных пункта: </w:t>
      </w:r>
      <w:r w:rsidR="00347C2A" w:rsidRPr="00347C2A">
        <w:rPr>
          <w:sz w:val="28"/>
          <w:szCs w:val="28"/>
          <w:shd w:val="clear" w:color="auto" w:fill="FFFFFF"/>
        </w:rPr>
        <w:t xml:space="preserve">поселок </w:t>
      </w:r>
      <w:proofErr w:type="spellStart"/>
      <w:r w:rsidR="00347C2A" w:rsidRPr="00347C2A">
        <w:rPr>
          <w:sz w:val="28"/>
          <w:szCs w:val="28"/>
          <w:shd w:val="clear" w:color="auto" w:fill="FFFFFF"/>
        </w:rPr>
        <w:t>Медяковский</w:t>
      </w:r>
      <w:proofErr w:type="spellEnd"/>
      <w:r w:rsidR="00347C2A" w:rsidRPr="00347C2A">
        <w:rPr>
          <w:sz w:val="28"/>
          <w:szCs w:val="28"/>
          <w:shd w:val="clear" w:color="auto" w:fill="FFFFFF"/>
        </w:rPr>
        <w:t>, поселок Ровенский, село Мусы</w:t>
      </w:r>
      <w:r w:rsidR="0071719F">
        <w:rPr>
          <w:bCs/>
          <w:sz w:val="28"/>
          <w:szCs w:val="28"/>
        </w:rPr>
        <w:t>.</w:t>
      </w:r>
    </w:p>
    <w:p w14:paraId="07C28D3C" w14:textId="5BDA7E84" w:rsidR="00F16878" w:rsidRPr="00056E49" w:rsidRDefault="0071719F" w:rsidP="00675C8F">
      <w:pPr>
        <w:ind w:firstLine="567"/>
        <w:jc w:val="both"/>
        <w:rPr>
          <w:sz w:val="28"/>
          <w:szCs w:val="28"/>
        </w:rPr>
      </w:pPr>
      <w:r w:rsidRPr="00143A6F">
        <w:rPr>
          <w:sz w:val="28"/>
          <w:szCs w:val="28"/>
        </w:rPr>
        <w:t>Территория поселения</w:t>
      </w:r>
      <w:r w:rsidR="00AD23E5">
        <w:rPr>
          <w:sz w:val="28"/>
          <w:szCs w:val="28"/>
        </w:rPr>
        <w:t xml:space="preserve"> с запада </w:t>
      </w:r>
      <w:r w:rsidRPr="00143A6F">
        <w:rPr>
          <w:sz w:val="28"/>
          <w:szCs w:val="28"/>
        </w:rPr>
        <w:t xml:space="preserve">граничит с </w:t>
      </w:r>
      <w:proofErr w:type="spellStart"/>
      <w:r w:rsidR="00AD23E5">
        <w:rPr>
          <w:sz w:val="28"/>
          <w:szCs w:val="28"/>
        </w:rPr>
        <w:t>Карганским</w:t>
      </w:r>
      <w:proofErr w:type="spellEnd"/>
      <w:r w:rsidR="00AD23E5">
        <w:rPr>
          <w:sz w:val="28"/>
          <w:szCs w:val="28"/>
        </w:rPr>
        <w:t xml:space="preserve"> сельсоветом, на севере – с </w:t>
      </w:r>
      <w:r w:rsidR="002526A1">
        <w:rPr>
          <w:sz w:val="28"/>
          <w:szCs w:val="28"/>
        </w:rPr>
        <w:t>Убинским районом</w:t>
      </w:r>
      <w:r w:rsidR="00AD23E5">
        <w:rPr>
          <w:sz w:val="28"/>
          <w:szCs w:val="28"/>
        </w:rPr>
        <w:t>, с восток</w:t>
      </w:r>
      <w:r w:rsidR="002526A1">
        <w:rPr>
          <w:sz w:val="28"/>
          <w:szCs w:val="28"/>
        </w:rPr>
        <w:t>а</w:t>
      </w:r>
      <w:r w:rsidR="00AD23E5">
        <w:rPr>
          <w:sz w:val="28"/>
          <w:szCs w:val="28"/>
        </w:rPr>
        <w:t xml:space="preserve"> </w:t>
      </w:r>
      <w:r w:rsidR="002526A1">
        <w:rPr>
          <w:sz w:val="28"/>
          <w:szCs w:val="28"/>
        </w:rPr>
        <w:t>с</w:t>
      </w:r>
      <w:r w:rsidR="00AD23E5">
        <w:rPr>
          <w:sz w:val="28"/>
          <w:szCs w:val="28"/>
        </w:rPr>
        <w:t xml:space="preserve"> Верх-</w:t>
      </w:r>
      <w:proofErr w:type="spellStart"/>
      <w:r w:rsidR="00AD23E5">
        <w:rPr>
          <w:sz w:val="28"/>
          <w:szCs w:val="28"/>
        </w:rPr>
        <w:t>Каргатским</w:t>
      </w:r>
      <w:proofErr w:type="spellEnd"/>
      <w:r w:rsidR="00AD23E5">
        <w:rPr>
          <w:sz w:val="28"/>
          <w:szCs w:val="28"/>
        </w:rPr>
        <w:t xml:space="preserve"> сельсоветом, на </w:t>
      </w:r>
      <w:r w:rsidR="002526A1">
        <w:rPr>
          <w:sz w:val="28"/>
          <w:szCs w:val="28"/>
        </w:rPr>
        <w:t>юге</w:t>
      </w:r>
      <w:r w:rsidR="00AD23E5">
        <w:rPr>
          <w:sz w:val="28"/>
          <w:szCs w:val="28"/>
        </w:rPr>
        <w:t xml:space="preserve"> с </w:t>
      </w:r>
      <w:r w:rsidR="002526A1">
        <w:rPr>
          <w:sz w:val="28"/>
          <w:szCs w:val="28"/>
        </w:rPr>
        <w:t>Форпост-</w:t>
      </w:r>
      <w:proofErr w:type="spellStart"/>
      <w:r w:rsidR="002526A1">
        <w:rPr>
          <w:sz w:val="28"/>
          <w:szCs w:val="28"/>
        </w:rPr>
        <w:t>Каргатским</w:t>
      </w:r>
      <w:proofErr w:type="spellEnd"/>
      <w:r w:rsidR="002526A1">
        <w:rPr>
          <w:sz w:val="28"/>
          <w:szCs w:val="28"/>
        </w:rPr>
        <w:t xml:space="preserve"> сельсоветом</w:t>
      </w:r>
      <w:r w:rsidRPr="00143A6F">
        <w:rPr>
          <w:sz w:val="28"/>
          <w:szCs w:val="28"/>
        </w:rPr>
        <w:t>.</w:t>
      </w:r>
    </w:p>
    <w:p w14:paraId="4DB0F42A" w14:textId="04FC8191" w:rsidR="00240862" w:rsidRPr="00256F9C" w:rsidRDefault="00056E49" w:rsidP="00675C8F">
      <w:pPr>
        <w:ind w:firstLine="567"/>
        <w:jc w:val="both"/>
        <w:rPr>
          <w:sz w:val="28"/>
          <w:szCs w:val="28"/>
        </w:rPr>
      </w:pPr>
      <w:r w:rsidRPr="00056E49">
        <w:rPr>
          <w:sz w:val="28"/>
          <w:szCs w:val="28"/>
        </w:rPr>
        <w:t>Ч</w:t>
      </w:r>
      <w:r w:rsidR="00240862" w:rsidRPr="00056E49">
        <w:rPr>
          <w:sz w:val="28"/>
          <w:szCs w:val="28"/>
        </w:rPr>
        <w:t xml:space="preserve">исленность населения </w:t>
      </w:r>
      <w:proofErr w:type="spellStart"/>
      <w:r w:rsidR="007B7B70">
        <w:rPr>
          <w:sz w:val="28"/>
          <w:szCs w:val="28"/>
        </w:rPr>
        <w:t>Мусинского</w:t>
      </w:r>
      <w:proofErr w:type="spellEnd"/>
      <w:r w:rsidR="00AD23E5">
        <w:rPr>
          <w:sz w:val="28"/>
          <w:szCs w:val="28"/>
        </w:rPr>
        <w:t xml:space="preserve"> с</w:t>
      </w:r>
      <w:r w:rsidR="00AD23E5" w:rsidRPr="00DA6B10">
        <w:rPr>
          <w:sz w:val="28"/>
          <w:szCs w:val="28"/>
        </w:rPr>
        <w:t>ельсовет</w:t>
      </w:r>
      <w:r w:rsidR="00AD23E5">
        <w:rPr>
          <w:sz w:val="28"/>
          <w:szCs w:val="28"/>
        </w:rPr>
        <w:t>а по состоянию</w:t>
      </w:r>
      <w:r w:rsidR="00AD23E5" w:rsidRPr="00DA6B10">
        <w:rPr>
          <w:sz w:val="28"/>
          <w:szCs w:val="28"/>
        </w:rPr>
        <w:t xml:space="preserve"> </w:t>
      </w:r>
      <w:r w:rsidR="00240862" w:rsidRPr="00056E49">
        <w:rPr>
          <w:sz w:val="28"/>
          <w:szCs w:val="28"/>
        </w:rPr>
        <w:t>на</w:t>
      </w:r>
      <w:r w:rsidR="00B7334F">
        <w:rPr>
          <w:sz w:val="28"/>
          <w:szCs w:val="28"/>
        </w:rPr>
        <w:t xml:space="preserve"> 01 января</w:t>
      </w:r>
      <w:r w:rsidR="00240862" w:rsidRPr="00056E49">
        <w:rPr>
          <w:sz w:val="28"/>
          <w:szCs w:val="28"/>
        </w:rPr>
        <w:t xml:space="preserve"> </w:t>
      </w:r>
      <w:r w:rsidR="00AD23E5">
        <w:rPr>
          <w:sz w:val="28"/>
          <w:szCs w:val="28"/>
        </w:rPr>
        <w:t>202</w:t>
      </w:r>
      <w:r w:rsidR="00B7334F">
        <w:rPr>
          <w:sz w:val="28"/>
          <w:szCs w:val="28"/>
        </w:rPr>
        <w:t>2</w:t>
      </w:r>
      <w:r w:rsidR="00AD23E5">
        <w:rPr>
          <w:sz w:val="28"/>
          <w:szCs w:val="28"/>
        </w:rPr>
        <w:t xml:space="preserve"> год</w:t>
      </w:r>
      <w:r w:rsidR="00B7334F">
        <w:rPr>
          <w:sz w:val="28"/>
          <w:szCs w:val="28"/>
        </w:rPr>
        <w:t>а по сведениям Федеральной службы государственной статистики</w:t>
      </w:r>
      <w:r w:rsidR="00240862" w:rsidRPr="00056E49">
        <w:rPr>
          <w:sz w:val="28"/>
          <w:szCs w:val="28"/>
        </w:rPr>
        <w:t xml:space="preserve"> составила </w:t>
      </w:r>
      <w:r w:rsidR="00B7334F">
        <w:rPr>
          <w:sz w:val="28"/>
          <w:szCs w:val="28"/>
        </w:rPr>
        <w:t>268</w:t>
      </w:r>
      <w:r w:rsidR="00240862" w:rsidRPr="00056E49">
        <w:rPr>
          <w:sz w:val="28"/>
          <w:szCs w:val="28"/>
        </w:rPr>
        <w:t xml:space="preserve"> человек.</w:t>
      </w:r>
      <w:r w:rsidR="00240862" w:rsidRPr="00DA6B10">
        <w:rPr>
          <w:sz w:val="28"/>
          <w:szCs w:val="28"/>
        </w:rPr>
        <w:t xml:space="preserve"> </w:t>
      </w:r>
    </w:p>
    <w:p w14:paraId="1893C009" w14:textId="77777777" w:rsidR="00074175" w:rsidRPr="00B56AC1" w:rsidRDefault="00074175" w:rsidP="00675C8F">
      <w:pPr>
        <w:pStyle w:val="S1"/>
        <w:rPr>
          <w:sz w:val="26"/>
          <w:szCs w:val="26"/>
        </w:rPr>
      </w:pPr>
      <w:bookmarkStart w:id="55" w:name="_Toc19276353"/>
    </w:p>
    <w:p w14:paraId="773AC566" w14:textId="77777777" w:rsidR="00213D1E" w:rsidRPr="00D045DB" w:rsidRDefault="00213D1E" w:rsidP="00675C8F">
      <w:pPr>
        <w:pStyle w:val="2"/>
        <w:spacing w:before="0" w:after="0"/>
        <w:ind w:left="0"/>
      </w:pPr>
      <w:bookmarkStart w:id="56" w:name="_Toc130461779"/>
      <w:r w:rsidRPr="00D41A04">
        <w:t>Природные условия и ресурсы территории</w:t>
      </w:r>
      <w:bookmarkEnd w:id="55"/>
      <w:bookmarkEnd w:id="56"/>
    </w:p>
    <w:p w14:paraId="24B3D9BC" w14:textId="77777777" w:rsidR="00612056" w:rsidRPr="00D045DB" w:rsidRDefault="00612056" w:rsidP="00675C8F">
      <w:pPr>
        <w:pStyle w:val="a5"/>
        <w:spacing w:before="0" w:after="0"/>
      </w:pPr>
    </w:p>
    <w:p w14:paraId="22B4C88E" w14:textId="77777777" w:rsidR="00213D1E" w:rsidRDefault="00213D1E" w:rsidP="00675C8F">
      <w:pPr>
        <w:pStyle w:val="3"/>
        <w:spacing w:before="0" w:after="0"/>
        <w:ind w:left="0"/>
        <w:rPr>
          <w:sz w:val="28"/>
          <w:szCs w:val="28"/>
          <w:lang w:val="en-US"/>
        </w:rPr>
      </w:pPr>
      <w:bookmarkStart w:id="57" w:name="_Toc256105148"/>
      <w:bookmarkStart w:id="58" w:name="_Toc290568353"/>
      <w:bookmarkStart w:id="59" w:name="_Toc372547282"/>
      <w:bookmarkStart w:id="60" w:name="_Toc494444462"/>
      <w:bookmarkStart w:id="61" w:name="_Toc532477299"/>
      <w:bookmarkStart w:id="62" w:name="_Toc19276354"/>
      <w:bookmarkStart w:id="63" w:name="_Toc130461780"/>
      <w:r w:rsidRPr="00D41A04">
        <w:rPr>
          <w:sz w:val="28"/>
          <w:szCs w:val="28"/>
        </w:rPr>
        <w:t>Климат</w:t>
      </w:r>
      <w:bookmarkEnd w:id="57"/>
      <w:bookmarkEnd w:id="58"/>
      <w:bookmarkEnd w:id="59"/>
      <w:bookmarkEnd w:id="60"/>
      <w:bookmarkEnd w:id="61"/>
      <w:bookmarkEnd w:id="62"/>
      <w:bookmarkEnd w:id="63"/>
    </w:p>
    <w:p w14:paraId="0C7EBF77" w14:textId="77777777" w:rsidR="004103AB" w:rsidRPr="004103AB" w:rsidRDefault="004103AB" w:rsidP="00675C8F">
      <w:pPr>
        <w:pStyle w:val="a5"/>
        <w:spacing w:before="0" w:after="0"/>
        <w:rPr>
          <w:lang w:val="en-US"/>
        </w:rPr>
      </w:pPr>
    </w:p>
    <w:p w14:paraId="51935970" w14:textId="2A805BC1" w:rsidR="00AD23E5" w:rsidRPr="00AD23E5" w:rsidRDefault="00AD23E5" w:rsidP="00675C8F">
      <w:pPr>
        <w:ind w:firstLine="567"/>
        <w:jc w:val="both"/>
        <w:rPr>
          <w:sz w:val="28"/>
          <w:szCs w:val="28"/>
          <w:shd w:val="clear" w:color="auto" w:fill="FFFFFF"/>
        </w:rPr>
      </w:pPr>
      <w:bookmarkStart w:id="64" w:name="_Toc425148353"/>
      <w:r w:rsidRPr="003C76BE">
        <w:rPr>
          <w:sz w:val="28"/>
          <w:szCs w:val="28"/>
        </w:rPr>
        <w:t>Климат территории   континентальный и характеризуется продолжительной холодной зимой. Устойчивые морозы держатся со второй половины октября до конца февраля.</w:t>
      </w:r>
      <w:r w:rsidRPr="00AD23E5">
        <w:rPr>
          <w:sz w:val="28"/>
          <w:szCs w:val="28"/>
        </w:rPr>
        <w:t xml:space="preserve"> </w:t>
      </w:r>
      <w:r w:rsidRPr="00AD23E5">
        <w:rPr>
          <w:sz w:val="28"/>
          <w:szCs w:val="28"/>
          <w:shd w:val="clear" w:color="auto" w:fill="FFFFFF"/>
        </w:rPr>
        <w:t>По многочисленным наблюдениям среднемесячные температуры воздуха распределяются следующим образом:</w:t>
      </w:r>
    </w:p>
    <w:p w14:paraId="1CDB07CA" w14:textId="77777777" w:rsidR="00AD23E5" w:rsidRPr="00AD23E5" w:rsidRDefault="00AD23E5" w:rsidP="00675C8F">
      <w:pPr>
        <w:ind w:firstLine="567"/>
        <w:jc w:val="both"/>
        <w:rPr>
          <w:sz w:val="28"/>
          <w:szCs w:val="28"/>
          <w:shd w:val="clear" w:color="auto" w:fill="FFFFFF"/>
        </w:rPr>
      </w:pPr>
    </w:p>
    <w:p w14:paraId="3B1C3FE1" w14:textId="3BB7D17C" w:rsidR="00AD23E5" w:rsidRDefault="00AD23E5" w:rsidP="00675C8F">
      <w:pPr>
        <w:jc w:val="both"/>
        <w:rPr>
          <w:sz w:val="28"/>
          <w:szCs w:val="28"/>
          <w:shd w:val="clear" w:color="auto" w:fill="FFFFFF"/>
        </w:rPr>
      </w:pPr>
      <w:r w:rsidRPr="00AD23E5">
        <w:rPr>
          <w:sz w:val="28"/>
          <w:szCs w:val="28"/>
          <w:shd w:val="clear" w:color="auto" w:fill="FFFFFF"/>
        </w:rPr>
        <w:t xml:space="preserve">Таблица </w:t>
      </w:r>
      <w:r w:rsidRPr="00604578">
        <w:rPr>
          <w:sz w:val="28"/>
          <w:szCs w:val="28"/>
          <w:shd w:val="clear" w:color="auto" w:fill="FFFFFF"/>
        </w:rPr>
        <w:t>1</w:t>
      </w:r>
      <w:r w:rsidRPr="00AD23E5">
        <w:rPr>
          <w:sz w:val="28"/>
          <w:szCs w:val="28"/>
          <w:shd w:val="clear" w:color="auto" w:fill="FFFFFF"/>
        </w:rPr>
        <w:t xml:space="preserve"> </w:t>
      </w:r>
      <w:r w:rsidR="00604578">
        <w:rPr>
          <w:sz w:val="28"/>
          <w:szCs w:val="28"/>
          <w:shd w:val="clear" w:color="auto" w:fill="FFFFFF"/>
        </w:rPr>
        <w:t>–</w:t>
      </w:r>
      <w:r w:rsidRPr="00AD23E5">
        <w:rPr>
          <w:sz w:val="28"/>
          <w:szCs w:val="28"/>
          <w:shd w:val="clear" w:color="auto" w:fill="FFFFFF"/>
        </w:rPr>
        <w:t xml:space="preserve"> </w:t>
      </w:r>
      <w:r w:rsidR="00604578">
        <w:rPr>
          <w:sz w:val="28"/>
          <w:szCs w:val="28"/>
          <w:shd w:val="clear" w:color="auto" w:fill="FFFFFF"/>
        </w:rPr>
        <w:t xml:space="preserve">Статистика среднемесячной температуры воздуха </w:t>
      </w:r>
    </w:p>
    <w:p w14:paraId="26FF7D90" w14:textId="6C2B9425" w:rsidR="00AD23E5" w:rsidRDefault="00AD23E5" w:rsidP="00675C8F">
      <w:pPr>
        <w:jc w:val="both"/>
        <w:rPr>
          <w:sz w:val="28"/>
          <w:szCs w:val="28"/>
          <w:shd w:val="clear" w:color="auto" w:fill="FFFFFF"/>
        </w:rPr>
      </w:pPr>
    </w:p>
    <w:tbl>
      <w:tblPr>
        <w:tblStyle w:val="afc"/>
        <w:tblW w:w="0" w:type="auto"/>
        <w:tblLook w:val="04A0" w:firstRow="1" w:lastRow="0" w:firstColumn="1" w:lastColumn="0" w:noHBand="0" w:noVBand="1"/>
      </w:tblPr>
      <w:tblGrid>
        <w:gridCol w:w="1534"/>
        <w:gridCol w:w="651"/>
        <w:gridCol w:w="652"/>
        <w:gridCol w:w="652"/>
        <w:gridCol w:w="608"/>
        <w:gridCol w:w="652"/>
        <w:gridCol w:w="652"/>
        <w:gridCol w:w="663"/>
        <w:gridCol w:w="681"/>
        <w:gridCol w:w="608"/>
        <w:gridCol w:w="606"/>
        <w:gridCol w:w="652"/>
        <w:gridCol w:w="652"/>
        <w:gridCol w:w="648"/>
      </w:tblGrid>
      <w:tr w:rsidR="00604578" w:rsidRPr="00604578" w14:paraId="6509101C" w14:textId="77777777" w:rsidTr="00604578">
        <w:tc>
          <w:tcPr>
            <w:tcW w:w="724" w:type="dxa"/>
          </w:tcPr>
          <w:p w14:paraId="46B11FF1" w14:textId="7CA80ECD" w:rsidR="00604578" w:rsidRPr="00604578" w:rsidRDefault="00604578" w:rsidP="00675C8F">
            <w:pPr>
              <w:jc w:val="both"/>
              <w:rPr>
                <w:shd w:val="clear" w:color="auto" w:fill="FFFFFF"/>
              </w:rPr>
            </w:pPr>
            <w:r w:rsidRPr="00604578">
              <w:rPr>
                <w:shd w:val="clear" w:color="auto" w:fill="FFFFFF"/>
              </w:rPr>
              <w:t>Месяцы</w:t>
            </w:r>
          </w:p>
        </w:tc>
        <w:tc>
          <w:tcPr>
            <w:tcW w:w="724" w:type="dxa"/>
          </w:tcPr>
          <w:p w14:paraId="14232D94" w14:textId="607CE936" w:rsidR="00604578" w:rsidRPr="00604578" w:rsidRDefault="00604578" w:rsidP="00675C8F">
            <w:pPr>
              <w:jc w:val="both"/>
              <w:rPr>
                <w:shd w:val="clear" w:color="auto" w:fill="FFFFFF"/>
              </w:rPr>
            </w:pPr>
            <w:r w:rsidRPr="00604578">
              <w:rPr>
                <w:shd w:val="clear" w:color="auto" w:fill="FFFFFF"/>
              </w:rPr>
              <w:t>I</w:t>
            </w:r>
          </w:p>
        </w:tc>
        <w:tc>
          <w:tcPr>
            <w:tcW w:w="724" w:type="dxa"/>
          </w:tcPr>
          <w:p w14:paraId="2498561E" w14:textId="06854F43" w:rsidR="00604578" w:rsidRPr="00604578" w:rsidRDefault="00604578" w:rsidP="00675C8F">
            <w:pPr>
              <w:jc w:val="both"/>
              <w:rPr>
                <w:shd w:val="clear" w:color="auto" w:fill="FFFFFF"/>
              </w:rPr>
            </w:pPr>
            <w:r w:rsidRPr="00604578">
              <w:rPr>
                <w:shd w:val="clear" w:color="auto" w:fill="FFFFFF"/>
              </w:rPr>
              <w:t>II</w:t>
            </w:r>
          </w:p>
        </w:tc>
        <w:tc>
          <w:tcPr>
            <w:tcW w:w="724" w:type="dxa"/>
          </w:tcPr>
          <w:p w14:paraId="032C7E17" w14:textId="029D6F95" w:rsidR="00604578" w:rsidRPr="00604578" w:rsidRDefault="00604578" w:rsidP="00675C8F">
            <w:pPr>
              <w:jc w:val="both"/>
              <w:rPr>
                <w:shd w:val="clear" w:color="auto" w:fill="FFFFFF"/>
              </w:rPr>
            </w:pPr>
            <w:r w:rsidRPr="00604578">
              <w:rPr>
                <w:shd w:val="clear" w:color="auto" w:fill="FFFFFF"/>
              </w:rPr>
              <w:t>III</w:t>
            </w:r>
          </w:p>
        </w:tc>
        <w:tc>
          <w:tcPr>
            <w:tcW w:w="724" w:type="dxa"/>
          </w:tcPr>
          <w:p w14:paraId="5CEDECE1" w14:textId="2D9028AE" w:rsidR="00604578" w:rsidRPr="00604578" w:rsidRDefault="00604578" w:rsidP="00675C8F">
            <w:pPr>
              <w:jc w:val="both"/>
              <w:rPr>
                <w:shd w:val="clear" w:color="auto" w:fill="FFFFFF"/>
              </w:rPr>
            </w:pPr>
            <w:r w:rsidRPr="00604578">
              <w:rPr>
                <w:shd w:val="clear" w:color="auto" w:fill="FFFFFF"/>
              </w:rPr>
              <w:t>IV</w:t>
            </w:r>
          </w:p>
        </w:tc>
        <w:tc>
          <w:tcPr>
            <w:tcW w:w="724" w:type="dxa"/>
          </w:tcPr>
          <w:p w14:paraId="2EA55A3E" w14:textId="48C16608" w:rsidR="00604578" w:rsidRPr="00604578" w:rsidRDefault="00604578" w:rsidP="00675C8F">
            <w:pPr>
              <w:jc w:val="both"/>
              <w:rPr>
                <w:shd w:val="clear" w:color="auto" w:fill="FFFFFF"/>
              </w:rPr>
            </w:pPr>
            <w:r w:rsidRPr="00604578">
              <w:rPr>
                <w:shd w:val="clear" w:color="auto" w:fill="FFFFFF"/>
              </w:rPr>
              <w:t>V</w:t>
            </w:r>
          </w:p>
        </w:tc>
        <w:tc>
          <w:tcPr>
            <w:tcW w:w="724" w:type="dxa"/>
          </w:tcPr>
          <w:p w14:paraId="1883D996" w14:textId="1375F92C" w:rsidR="00604578" w:rsidRPr="00604578" w:rsidRDefault="00604578" w:rsidP="00675C8F">
            <w:pPr>
              <w:jc w:val="both"/>
              <w:rPr>
                <w:shd w:val="clear" w:color="auto" w:fill="FFFFFF"/>
              </w:rPr>
            </w:pPr>
            <w:r w:rsidRPr="00604578">
              <w:rPr>
                <w:shd w:val="clear" w:color="auto" w:fill="FFFFFF"/>
              </w:rPr>
              <w:t>VI</w:t>
            </w:r>
          </w:p>
        </w:tc>
        <w:tc>
          <w:tcPr>
            <w:tcW w:w="724" w:type="dxa"/>
          </w:tcPr>
          <w:p w14:paraId="153F19E6" w14:textId="27604DE5" w:rsidR="00604578" w:rsidRPr="00604578" w:rsidRDefault="00604578" w:rsidP="00675C8F">
            <w:pPr>
              <w:jc w:val="both"/>
              <w:rPr>
                <w:shd w:val="clear" w:color="auto" w:fill="FFFFFF"/>
              </w:rPr>
            </w:pPr>
            <w:r w:rsidRPr="00604578">
              <w:rPr>
                <w:shd w:val="clear" w:color="auto" w:fill="FFFFFF"/>
              </w:rPr>
              <w:t>VI1</w:t>
            </w:r>
          </w:p>
        </w:tc>
        <w:tc>
          <w:tcPr>
            <w:tcW w:w="724" w:type="dxa"/>
          </w:tcPr>
          <w:p w14:paraId="30D14E31" w14:textId="05FFD671" w:rsidR="00604578" w:rsidRPr="00604578" w:rsidRDefault="00604578" w:rsidP="00675C8F">
            <w:pPr>
              <w:jc w:val="both"/>
              <w:rPr>
                <w:shd w:val="clear" w:color="auto" w:fill="FFFFFF"/>
              </w:rPr>
            </w:pPr>
            <w:r w:rsidRPr="00604578">
              <w:rPr>
                <w:shd w:val="clear" w:color="auto" w:fill="FFFFFF"/>
              </w:rPr>
              <w:t>VIII</w:t>
            </w:r>
          </w:p>
        </w:tc>
        <w:tc>
          <w:tcPr>
            <w:tcW w:w="724" w:type="dxa"/>
          </w:tcPr>
          <w:p w14:paraId="68B18C22" w14:textId="03C5AFED" w:rsidR="00604578" w:rsidRPr="00604578" w:rsidRDefault="00604578" w:rsidP="00675C8F">
            <w:pPr>
              <w:jc w:val="both"/>
              <w:rPr>
                <w:shd w:val="clear" w:color="auto" w:fill="FFFFFF"/>
              </w:rPr>
            </w:pPr>
            <w:r w:rsidRPr="00604578">
              <w:rPr>
                <w:shd w:val="clear" w:color="auto" w:fill="FFFFFF"/>
              </w:rPr>
              <w:t>IХ</w:t>
            </w:r>
          </w:p>
        </w:tc>
        <w:tc>
          <w:tcPr>
            <w:tcW w:w="724" w:type="dxa"/>
          </w:tcPr>
          <w:p w14:paraId="7E59E87D" w14:textId="7F128258" w:rsidR="00604578" w:rsidRPr="00604578" w:rsidRDefault="00604578" w:rsidP="00675C8F">
            <w:pPr>
              <w:jc w:val="both"/>
              <w:rPr>
                <w:shd w:val="clear" w:color="auto" w:fill="FFFFFF"/>
              </w:rPr>
            </w:pPr>
            <w:r w:rsidRPr="00604578">
              <w:rPr>
                <w:shd w:val="clear" w:color="auto" w:fill="FFFFFF"/>
              </w:rPr>
              <w:t>X</w:t>
            </w:r>
          </w:p>
        </w:tc>
        <w:tc>
          <w:tcPr>
            <w:tcW w:w="724" w:type="dxa"/>
          </w:tcPr>
          <w:p w14:paraId="5A38F214" w14:textId="34B0C667" w:rsidR="00604578" w:rsidRPr="00604578" w:rsidRDefault="00604578" w:rsidP="00675C8F">
            <w:pPr>
              <w:jc w:val="both"/>
              <w:rPr>
                <w:shd w:val="clear" w:color="auto" w:fill="FFFFFF"/>
              </w:rPr>
            </w:pPr>
            <w:r w:rsidRPr="00604578">
              <w:rPr>
                <w:shd w:val="clear" w:color="auto" w:fill="FFFFFF"/>
              </w:rPr>
              <w:t>XI</w:t>
            </w:r>
          </w:p>
        </w:tc>
        <w:tc>
          <w:tcPr>
            <w:tcW w:w="724" w:type="dxa"/>
          </w:tcPr>
          <w:p w14:paraId="55ABCE0B" w14:textId="0D08B1E2" w:rsidR="00604578" w:rsidRPr="00604578" w:rsidRDefault="00604578" w:rsidP="00675C8F">
            <w:pPr>
              <w:jc w:val="both"/>
              <w:rPr>
                <w:shd w:val="clear" w:color="auto" w:fill="FFFFFF"/>
              </w:rPr>
            </w:pPr>
            <w:r w:rsidRPr="00604578">
              <w:rPr>
                <w:shd w:val="clear" w:color="auto" w:fill="FFFFFF"/>
              </w:rPr>
              <w:t>XII</w:t>
            </w:r>
          </w:p>
        </w:tc>
        <w:tc>
          <w:tcPr>
            <w:tcW w:w="725" w:type="dxa"/>
          </w:tcPr>
          <w:p w14:paraId="3B0C6199" w14:textId="5403EBEE" w:rsidR="00604578" w:rsidRPr="00604578" w:rsidRDefault="00604578" w:rsidP="00675C8F">
            <w:pPr>
              <w:jc w:val="both"/>
              <w:rPr>
                <w:shd w:val="clear" w:color="auto" w:fill="FFFFFF"/>
              </w:rPr>
            </w:pPr>
            <w:r w:rsidRPr="00604578">
              <w:rPr>
                <w:shd w:val="clear" w:color="auto" w:fill="FFFFFF"/>
              </w:rPr>
              <w:t>за год</w:t>
            </w:r>
          </w:p>
        </w:tc>
      </w:tr>
      <w:tr w:rsidR="00604578" w:rsidRPr="00604578" w14:paraId="0E4C9C56" w14:textId="77777777" w:rsidTr="00604578">
        <w:tc>
          <w:tcPr>
            <w:tcW w:w="724" w:type="dxa"/>
          </w:tcPr>
          <w:p w14:paraId="27BBE0BC" w14:textId="3A443128" w:rsidR="00604578" w:rsidRPr="00604578" w:rsidRDefault="00604578" w:rsidP="00675C8F">
            <w:pPr>
              <w:jc w:val="both"/>
              <w:rPr>
                <w:shd w:val="clear" w:color="auto" w:fill="FFFFFF"/>
              </w:rPr>
            </w:pPr>
            <w:r w:rsidRPr="00604578">
              <w:rPr>
                <w:shd w:val="clear" w:color="auto" w:fill="FFFFFF"/>
              </w:rPr>
              <w:t>Температура воздуха</w:t>
            </w:r>
            <w:r>
              <w:rPr>
                <w:shd w:val="clear" w:color="auto" w:fill="FFFFFF"/>
              </w:rPr>
              <w:t>, С</w:t>
            </w:r>
            <w:r>
              <w:rPr>
                <w:shd w:val="clear" w:color="auto" w:fill="FFFFFF"/>
              </w:rPr>
              <w:sym w:font="Symbol" w:char="F0B0"/>
            </w:r>
          </w:p>
        </w:tc>
        <w:tc>
          <w:tcPr>
            <w:tcW w:w="724" w:type="dxa"/>
          </w:tcPr>
          <w:p w14:paraId="6DA9489D" w14:textId="055AEDE3" w:rsidR="00604578" w:rsidRPr="00604578" w:rsidRDefault="00604578" w:rsidP="00675C8F">
            <w:pPr>
              <w:jc w:val="both"/>
              <w:rPr>
                <w:sz w:val="20"/>
                <w:szCs w:val="20"/>
                <w:shd w:val="clear" w:color="auto" w:fill="FFFFFF"/>
              </w:rPr>
            </w:pPr>
            <w:r w:rsidRPr="00604578">
              <w:rPr>
                <w:sz w:val="20"/>
                <w:szCs w:val="20"/>
                <w:shd w:val="clear" w:color="auto" w:fill="FFFFFF"/>
              </w:rPr>
              <w:t>-19,2</w:t>
            </w:r>
          </w:p>
        </w:tc>
        <w:tc>
          <w:tcPr>
            <w:tcW w:w="724" w:type="dxa"/>
          </w:tcPr>
          <w:p w14:paraId="12539158" w14:textId="6A5EC014" w:rsidR="00604578" w:rsidRPr="00604578" w:rsidRDefault="00604578" w:rsidP="00675C8F">
            <w:pPr>
              <w:jc w:val="both"/>
              <w:rPr>
                <w:sz w:val="20"/>
                <w:szCs w:val="20"/>
                <w:shd w:val="clear" w:color="auto" w:fill="FFFFFF"/>
              </w:rPr>
            </w:pPr>
            <w:r w:rsidRPr="00604578">
              <w:rPr>
                <w:sz w:val="20"/>
                <w:szCs w:val="20"/>
                <w:shd w:val="clear" w:color="auto" w:fill="FFFFFF"/>
              </w:rPr>
              <w:t>-18,5</w:t>
            </w:r>
          </w:p>
        </w:tc>
        <w:tc>
          <w:tcPr>
            <w:tcW w:w="724" w:type="dxa"/>
          </w:tcPr>
          <w:p w14:paraId="2AFB9C6F" w14:textId="3DBA33A8" w:rsidR="00604578" w:rsidRPr="00604578" w:rsidRDefault="00604578" w:rsidP="00675C8F">
            <w:pPr>
              <w:jc w:val="both"/>
              <w:rPr>
                <w:sz w:val="20"/>
                <w:szCs w:val="20"/>
                <w:shd w:val="clear" w:color="auto" w:fill="FFFFFF"/>
              </w:rPr>
            </w:pPr>
            <w:r w:rsidRPr="00604578">
              <w:rPr>
                <w:sz w:val="20"/>
                <w:szCs w:val="20"/>
                <w:shd w:val="clear" w:color="auto" w:fill="FFFFFF"/>
              </w:rPr>
              <w:t>-12,8</w:t>
            </w:r>
          </w:p>
        </w:tc>
        <w:tc>
          <w:tcPr>
            <w:tcW w:w="724" w:type="dxa"/>
          </w:tcPr>
          <w:p w14:paraId="11AD2266" w14:textId="3A943C46" w:rsidR="00604578" w:rsidRPr="00604578" w:rsidRDefault="00604578" w:rsidP="00675C8F">
            <w:pPr>
              <w:jc w:val="both"/>
              <w:rPr>
                <w:sz w:val="20"/>
                <w:szCs w:val="20"/>
                <w:shd w:val="clear" w:color="auto" w:fill="FFFFFF"/>
              </w:rPr>
            </w:pPr>
            <w:r w:rsidRPr="00604578">
              <w:rPr>
                <w:sz w:val="20"/>
                <w:szCs w:val="20"/>
                <w:shd w:val="clear" w:color="auto" w:fill="FFFFFF"/>
              </w:rPr>
              <w:t>-0,1</w:t>
            </w:r>
          </w:p>
        </w:tc>
        <w:tc>
          <w:tcPr>
            <w:tcW w:w="724" w:type="dxa"/>
          </w:tcPr>
          <w:p w14:paraId="3A0D4EE3" w14:textId="5CBFE147" w:rsidR="00604578" w:rsidRPr="00604578" w:rsidRDefault="00604578" w:rsidP="00675C8F">
            <w:pPr>
              <w:jc w:val="both"/>
              <w:rPr>
                <w:sz w:val="20"/>
                <w:szCs w:val="20"/>
                <w:shd w:val="clear" w:color="auto" w:fill="FFFFFF"/>
              </w:rPr>
            </w:pPr>
            <w:r w:rsidRPr="00604578">
              <w:rPr>
                <w:sz w:val="20"/>
                <w:szCs w:val="20"/>
                <w:shd w:val="clear" w:color="auto" w:fill="FFFFFF"/>
              </w:rPr>
              <w:t>10,5</w:t>
            </w:r>
          </w:p>
        </w:tc>
        <w:tc>
          <w:tcPr>
            <w:tcW w:w="724" w:type="dxa"/>
          </w:tcPr>
          <w:p w14:paraId="2B983E45" w14:textId="699D4BEE" w:rsidR="00604578" w:rsidRPr="00604578" w:rsidRDefault="00604578" w:rsidP="00675C8F">
            <w:pPr>
              <w:jc w:val="both"/>
              <w:rPr>
                <w:sz w:val="20"/>
                <w:szCs w:val="20"/>
                <w:shd w:val="clear" w:color="auto" w:fill="FFFFFF"/>
              </w:rPr>
            </w:pPr>
            <w:r w:rsidRPr="00604578">
              <w:rPr>
                <w:sz w:val="20"/>
                <w:szCs w:val="20"/>
                <w:shd w:val="clear" w:color="auto" w:fill="FFFFFF"/>
              </w:rPr>
              <w:t>16,4</w:t>
            </w:r>
          </w:p>
        </w:tc>
        <w:tc>
          <w:tcPr>
            <w:tcW w:w="724" w:type="dxa"/>
          </w:tcPr>
          <w:p w14:paraId="0A99B4D0" w14:textId="441D815B" w:rsidR="00604578" w:rsidRPr="00604578" w:rsidRDefault="00604578" w:rsidP="00675C8F">
            <w:pPr>
              <w:jc w:val="both"/>
              <w:rPr>
                <w:sz w:val="20"/>
                <w:szCs w:val="20"/>
                <w:shd w:val="clear" w:color="auto" w:fill="FFFFFF"/>
              </w:rPr>
            </w:pPr>
            <w:r w:rsidRPr="00604578">
              <w:rPr>
                <w:sz w:val="20"/>
                <w:szCs w:val="20"/>
                <w:shd w:val="clear" w:color="auto" w:fill="FFFFFF"/>
              </w:rPr>
              <w:t>19,0</w:t>
            </w:r>
          </w:p>
        </w:tc>
        <w:tc>
          <w:tcPr>
            <w:tcW w:w="724" w:type="dxa"/>
          </w:tcPr>
          <w:p w14:paraId="45BA3793" w14:textId="2416A1F6" w:rsidR="00604578" w:rsidRPr="00604578" w:rsidRDefault="00604578" w:rsidP="00675C8F">
            <w:pPr>
              <w:jc w:val="both"/>
              <w:rPr>
                <w:sz w:val="20"/>
                <w:szCs w:val="20"/>
                <w:shd w:val="clear" w:color="auto" w:fill="FFFFFF"/>
              </w:rPr>
            </w:pPr>
            <w:r w:rsidRPr="00604578">
              <w:rPr>
                <w:sz w:val="20"/>
                <w:szCs w:val="20"/>
                <w:shd w:val="clear" w:color="auto" w:fill="FFFFFF"/>
              </w:rPr>
              <w:t>15,8</w:t>
            </w:r>
          </w:p>
        </w:tc>
        <w:tc>
          <w:tcPr>
            <w:tcW w:w="724" w:type="dxa"/>
          </w:tcPr>
          <w:p w14:paraId="13F2DC18" w14:textId="7D0532C3" w:rsidR="00604578" w:rsidRPr="00604578" w:rsidRDefault="00604578" w:rsidP="00675C8F">
            <w:pPr>
              <w:jc w:val="both"/>
              <w:rPr>
                <w:sz w:val="20"/>
                <w:szCs w:val="20"/>
                <w:shd w:val="clear" w:color="auto" w:fill="FFFFFF"/>
              </w:rPr>
            </w:pPr>
            <w:r w:rsidRPr="00604578">
              <w:rPr>
                <w:sz w:val="20"/>
                <w:szCs w:val="20"/>
                <w:shd w:val="clear" w:color="auto" w:fill="FFFFFF"/>
              </w:rPr>
              <w:t>9,8</w:t>
            </w:r>
          </w:p>
        </w:tc>
        <w:tc>
          <w:tcPr>
            <w:tcW w:w="724" w:type="dxa"/>
          </w:tcPr>
          <w:p w14:paraId="66F24874" w14:textId="77627545" w:rsidR="00604578" w:rsidRPr="00604578" w:rsidRDefault="00604578" w:rsidP="00675C8F">
            <w:pPr>
              <w:jc w:val="both"/>
              <w:rPr>
                <w:sz w:val="20"/>
                <w:szCs w:val="20"/>
                <w:shd w:val="clear" w:color="auto" w:fill="FFFFFF"/>
              </w:rPr>
            </w:pPr>
            <w:r w:rsidRPr="00604578">
              <w:rPr>
                <w:sz w:val="20"/>
                <w:szCs w:val="20"/>
                <w:shd w:val="clear" w:color="auto" w:fill="FFFFFF"/>
              </w:rPr>
              <w:t>1,5</w:t>
            </w:r>
          </w:p>
        </w:tc>
        <w:tc>
          <w:tcPr>
            <w:tcW w:w="724" w:type="dxa"/>
          </w:tcPr>
          <w:p w14:paraId="77D26BC5" w14:textId="74EC6FA1" w:rsidR="00604578" w:rsidRPr="00604578" w:rsidRDefault="00604578" w:rsidP="00675C8F">
            <w:pPr>
              <w:jc w:val="both"/>
              <w:rPr>
                <w:sz w:val="20"/>
                <w:szCs w:val="20"/>
                <w:shd w:val="clear" w:color="auto" w:fill="FFFFFF"/>
              </w:rPr>
            </w:pPr>
            <w:r w:rsidRPr="00604578">
              <w:rPr>
                <w:sz w:val="20"/>
                <w:szCs w:val="20"/>
                <w:shd w:val="clear" w:color="auto" w:fill="FFFFFF"/>
              </w:rPr>
              <w:t>-11,6</w:t>
            </w:r>
          </w:p>
        </w:tc>
        <w:tc>
          <w:tcPr>
            <w:tcW w:w="724" w:type="dxa"/>
          </w:tcPr>
          <w:p w14:paraId="5E7D5867" w14:textId="54735C76" w:rsidR="00604578" w:rsidRPr="00604578" w:rsidRDefault="00604578" w:rsidP="00675C8F">
            <w:pPr>
              <w:jc w:val="both"/>
              <w:rPr>
                <w:sz w:val="20"/>
                <w:szCs w:val="20"/>
                <w:shd w:val="clear" w:color="auto" w:fill="FFFFFF"/>
              </w:rPr>
            </w:pPr>
            <w:r w:rsidRPr="00604578">
              <w:rPr>
                <w:sz w:val="20"/>
                <w:szCs w:val="20"/>
                <w:shd w:val="clear" w:color="auto" w:fill="FFFFFF"/>
              </w:rPr>
              <w:t>-16,7</w:t>
            </w:r>
          </w:p>
        </w:tc>
        <w:tc>
          <w:tcPr>
            <w:tcW w:w="725" w:type="dxa"/>
          </w:tcPr>
          <w:p w14:paraId="09B560BB" w14:textId="0B77E6EF" w:rsidR="00604578" w:rsidRPr="00604578" w:rsidRDefault="00604578" w:rsidP="00675C8F">
            <w:pPr>
              <w:jc w:val="both"/>
              <w:rPr>
                <w:sz w:val="20"/>
                <w:szCs w:val="20"/>
                <w:shd w:val="clear" w:color="auto" w:fill="FFFFFF"/>
              </w:rPr>
            </w:pPr>
            <w:r w:rsidRPr="00604578">
              <w:rPr>
                <w:sz w:val="20"/>
                <w:szCs w:val="20"/>
                <w:shd w:val="clear" w:color="auto" w:fill="FFFFFF"/>
              </w:rPr>
              <w:t>-0,5</w:t>
            </w:r>
          </w:p>
        </w:tc>
      </w:tr>
    </w:tbl>
    <w:p w14:paraId="5EDF3233" w14:textId="77777777" w:rsidR="00604578" w:rsidRDefault="00604578" w:rsidP="00675C8F">
      <w:pPr>
        <w:jc w:val="both"/>
        <w:rPr>
          <w:sz w:val="28"/>
          <w:szCs w:val="28"/>
          <w:shd w:val="clear" w:color="auto" w:fill="FFFFFF"/>
        </w:rPr>
      </w:pPr>
    </w:p>
    <w:p w14:paraId="454DD78E"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Максимальная температура воздуха самого теплого месяца достигает +36,4 С, а минимальная в январе -46,7 С.</w:t>
      </w:r>
    </w:p>
    <w:p w14:paraId="56532FD6"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Начало вегетационного периода в первой половине мая, конец – в начале октября. Общая продолжительность периода с положительной температурой 183-194 дня.</w:t>
      </w:r>
    </w:p>
    <w:p w14:paraId="505F08FF" w14:textId="45F6A459" w:rsidR="00AD23E5" w:rsidRDefault="00AD23E5" w:rsidP="00675C8F">
      <w:pPr>
        <w:ind w:firstLine="567"/>
        <w:jc w:val="both"/>
        <w:rPr>
          <w:sz w:val="28"/>
          <w:szCs w:val="28"/>
          <w:shd w:val="clear" w:color="auto" w:fill="FFFFFF"/>
        </w:rPr>
      </w:pPr>
      <w:r w:rsidRPr="00AD23E5">
        <w:rPr>
          <w:sz w:val="28"/>
          <w:szCs w:val="28"/>
          <w:shd w:val="clear" w:color="auto" w:fill="FFFFFF"/>
        </w:rPr>
        <w:t>Осадков в районе выпадает в виде дождя и снега от 188 до 485мм в год, которые распределяются по месяцам в следующем количестве:</w:t>
      </w:r>
    </w:p>
    <w:p w14:paraId="574184A5" w14:textId="77777777" w:rsidR="00604578" w:rsidRDefault="00604578" w:rsidP="00675C8F">
      <w:pPr>
        <w:jc w:val="both"/>
        <w:rPr>
          <w:sz w:val="28"/>
          <w:szCs w:val="28"/>
          <w:shd w:val="clear" w:color="auto" w:fill="FFFFFF"/>
        </w:rPr>
      </w:pPr>
    </w:p>
    <w:p w14:paraId="527B3CC3" w14:textId="246BD119" w:rsidR="00604578" w:rsidRDefault="00604578" w:rsidP="00675C8F">
      <w:pPr>
        <w:jc w:val="both"/>
        <w:rPr>
          <w:sz w:val="28"/>
          <w:szCs w:val="28"/>
          <w:shd w:val="clear" w:color="auto" w:fill="FFFFFF"/>
        </w:rPr>
      </w:pPr>
      <w:r w:rsidRPr="00AD23E5">
        <w:rPr>
          <w:sz w:val="28"/>
          <w:szCs w:val="28"/>
          <w:shd w:val="clear" w:color="auto" w:fill="FFFFFF"/>
        </w:rPr>
        <w:t xml:space="preserve">Таблица </w:t>
      </w:r>
      <w:r>
        <w:rPr>
          <w:sz w:val="28"/>
          <w:szCs w:val="28"/>
          <w:shd w:val="clear" w:color="auto" w:fill="FFFFFF"/>
        </w:rPr>
        <w:t>2</w:t>
      </w:r>
      <w:r w:rsidRPr="00AD23E5">
        <w:rPr>
          <w:sz w:val="28"/>
          <w:szCs w:val="28"/>
          <w:shd w:val="clear" w:color="auto" w:fill="FFFFFF"/>
        </w:rPr>
        <w:t xml:space="preserve"> </w:t>
      </w:r>
      <w:r>
        <w:rPr>
          <w:sz w:val="28"/>
          <w:szCs w:val="28"/>
          <w:shd w:val="clear" w:color="auto" w:fill="FFFFFF"/>
        </w:rPr>
        <w:t>–</w:t>
      </w:r>
      <w:r w:rsidRPr="00AD23E5">
        <w:rPr>
          <w:sz w:val="28"/>
          <w:szCs w:val="28"/>
          <w:shd w:val="clear" w:color="auto" w:fill="FFFFFF"/>
        </w:rPr>
        <w:t xml:space="preserve"> </w:t>
      </w:r>
      <w:r>
        <w:rPr>
          <w:sz w:val="28"/>
          <w:szCs w:val="28"/>
          <w:shd w:val="clear" w:color="auto" w:fill="FFFFFF"/>
        </w:rPr>
        <w:t>Среднемесячная статистика осадков на территории поселения</w:t>
      </w:r>
      <w:r w:rsidRPr="00AD23E5">
        <w:rPr>
          <w:sz w:val="28"/>
          <w:szCs w:val="28"/>
          <w:shd w:val="clear" w:color="auto" w:fill="FFFFFF"/>
        </w:rPr>
        <w:t xml:space="preserve"> </w:t>
      </w:r>
    </w:p>
    <w:p w14:paraId="34C5D135" w14:textId="06F4237A" w:rsidR="00604578" w:rsidRDefault="00604578" w:rsidP="00675C8F">
      <w:pPr>
        <w:ind w:firstLine="567"/>
        <w:jc w:val="both"/>
        <w:rPr>
          <w:sz w:val="28"/>
          <w:szCs w:val="28"/>
          <w:shd w:val="clear" w:color="auto" w:fill="FFFFFF"/>
        </w:rPr>
      </w:pPr>
    </w:p>
    <w:tbl>
      <w:tblPr>
        <w:tblStyle w:val="afc"/>
        <w:tblW w:w="0" w:type="auto"/>
        <w:tblLook w:val="04A0" w:firstRow="1" w:lastRow="0" w:firstColumn="1" w:lastColumn="0" w:noHBand="0" w:noVBand="1"/>
      </w:tblPr>
      <w:tblGrid>
        <w:gridCol w:w="1424"/>
        <w:gridCol w:w="596"/>
        <w:gridCol w:w="545"/>
        <w:gridCol w:w="567"/>
        <w:gridCol w:w="659"/>
        <w:gridCol w:w="646"/>
        <w:gridCol w:w="659"/>
        <w:gridCol w:w="690"/>
        <w:gridCol w:w="700"/>
        <w:gridCol w:w="659"/>
        <w:gridCol w:w="646"/>
        <w:gridCol w:w="659"/>
        <w:gridCol w:w="550"/>
        <w:gridCol w:w="911"/>
      </w:tblGrid>
      <w:tr w:rsidR="00675C8F" w:rsidRPr="00604578" w14:paraId="7B74192F" w14:textId="77777777" w:rsidTr="00675C8F">
        <w:tc>
          <w:tcPr>
            <w:tcW w:w="1473" w:type="dxa"/>
          </w:tcPr>
          <w:p w14:paraId="6F850D70" w14:textId="77777777" w:rsidR="00604578" w:rsidRPr="00604578" w:rsidRDefault="00604578" w:rsidP="00675C8F">
            <w:pPr>
              <w:jc w:val="both"/>
              <w:rPr>
                <w:shd w:val="clear" w:color="auto" w:fill="FFFFFF"/>
              </w:rPr>
            </w:pPr>
            <w:r w:rsidRPr="00604578">
              <w:rPr>
                <w:shd w:val="clear" w:color="auto" w:fill="FFFFFF"/>
              </w:rPr>
              <w:t>Месяцы</w:t>
            </w:r>
          </w:p>
        </w:tc>
        <w:tc>
          <w:tcPr>
            <w:tcW w:w="620" w:type="dxa"/>
          </w:tcPr>
          <w:p w14:paraId="5E61784C" w14:textId="77777777" w:rsidR="00604578" w:rsidRPr="00604578" w:rsidRDefault="00604578" w:rsidP="00675C8F">
            <w:pPr>
              <w:jc w:val="both"/>
              <w:rPr>
                <w:shd w:val="clear" w:color="auto" w:fill="FFFFFF"/>
              </w:rPr>
            </w:pPr>
            <w:r w:rsidRPr="00604578">
              <w:rPr>
                <w:shd w:val="clear" w:color="auto" w:fill="FFFFFF"/>
              </w:rPr>
              <w:t>I</w:t>
            </w:r>
          </w:p>
        </w:tc>
        <w:tc>
          <w:tcPr>
            <w:tcW w:w="567" w:type="dxa"/>
          </w:tcPr>
          <w:p w14:paraId="5C50EA21" w14:textId="77777777" w:rsidR="00604578" w:rsidRPr="00604578" w:rsidRDefault="00604578" w:rsidP="00675C8F">
            <w:pPr>
              <w:jc w:val="both"/>
              <w:rPr>
                <w:shd w:val="clear" w:color="auto" w:fill="FFFFFF"/>
              </w:rPr>
            </w:pPr>
            <w:r w:rsidRPr="00604578">
              <w:rPr>
                <w:shd w:val="clear" w:color="auto" w:fill="FFFFFF"/>
              </w:rPr>
              <w:t>II</w:t>
            </w:r>
          </w:p>
        </w:tc>
        <w:tc>
          <w:tcPr>
            <w:tcW w:w="581" w:type="dxa"/>
          </w:tcPr>
          <w:p w14:paraId="2732CAC2" w14:textId="77777777" w:rsidR="00604578" w:rsidRPr="00604578" w:rsidRDefault="00604578" w:rsidP="00675C8F">
            <w:pPr>
              <w:jc w:val="both"/>
              <w:rPr>
                <w:shd w:val="clear" w:color="auto" w:fill="FFFFFF"/>
              </w:rPr>
            </w:pPr>
            <w:r w:rsidRPr="00604578">
              <w:rPr>
                <w:shd w:val="clear" w:color="auto" w:fill="FFFFFF"/>
              </w:rPr>
              <w:t>III</w:t>
            </w:r>
          </w:p>
        </w:tc>
        <w:tc>
          <w:tcPr>
            <w:tcW w:w="684" w:type="dxa"/>
          </w:tcPr>
          <w:p w14:paraId="629934FD" w14:textId="77777777" w:rsidR="00604578" w:rsidRPr="00604578" w:rsidRDefault="00604578" w:rsidP="00675C8F">
            <w:pPr>
              <w:jc w:val="both"/>
              <w:rPr>
                <w:shd w:val="clear" w:color="auto" w:fill="FFFFFF"/>
              </w:rPr>
            </w:pPr>
            <w:r w:rsidRPr="00604578">
              <w:rPr>
                <w:shd w:val="clear" w:color="auto" w:fill="FFFFFF"/>
              </w:rPr>
              <w:t>IV</w:t>
            </w:r>
          </w:p>
        </w:tc>
        <w:tc>
          <w:tcPr>
            <w:tcW w:w="676" w:type="dxa"/>
          </w:tcPr>
          <w:p w14:paraId="2A92B6D0" w14:textId="77777777" w:rsidR="00604578" w:rsidRPr="00604578" w:rsidRDefault="00604578" w:rsidP="00675C8F">
            <w:pPr>
              <w:jc w:val="both"/>
              <w:rPr>
                <w:shd w:val="clear" w:color="auto" w:fill="FFFFFF"/>
              </w:rPr>
            </w:pPr>
            <w:r w:rsidRPr="00604578">
              <w:rPr>
                <w:shd w:val="clear" w:color="auto" w:fill="FFFFFF"/>
              </w:rPr>
              <w:t>V</w:t>
            </w:r>
          </w:p>
        </w:tc>
        <w:tc>
          <w:tcPr>
            <w:tcW w:w="684" w:type="dxa"/>
          </w:tcPr>
          <w:p w14:paraId="597C086D" w14:textId="77777777" w:rsidR="00604578" w:rsidRPr="00604578" w:rsidRDefault="00604578" w:rsidP="00675C8F">
            <w:pPr>
              <w:jc w:val="both"/>
              <w:rPr>
                <w:shd w:val="clear" w:color="auto" w:fill="FFFFFF"/>
              </w:rPr>
            </w:pPr>
            <w:r w:rsidRPr="00604578">
              <w:rPr>
                <w:shd w:val="clear" w:color="auto" w:fill="FFFFFF"/>
              </w:rPr>
              <w:t>VI</w:t>
            </w:r>
          </w:p>
        </w:tc>
        <w:tc>
          <w:tcPr>
            <w:tcW w:w="703" w:type="dxa"/>
          </w:tcPr>
          <w:p w14:paraId="065C26A7" w14:textId="77777777" w:rsidR="00604578" w:rsidRPr="00604578" w:rsidRDefault="00604578" w:rsidP="00675C8F">
            <w:pPr>
              <w:jc w:val="both"/>
              <w:rPr>
                <w:shd w:val="clear" w:color="auto" w:fill="FFFFFF"/>
              </w:rPr>
            </w:pPr>
            <w:r w:rsidRPr="00604578">
              <w:rPr>
                <w:shd w:val="clear" w:color="auto" w:fill="FFFFFF"/>
              </w:rPr>
              <w:t>VI1</w:t>
            </w:r>
          </w:p>
        </w:tc>
        <w:tc>
          <w:tcPr>
            <w:tcW w:w="709" w:type="dxa"/>
          </w:tcPr>
          <w:p w14:paraId="18437B1C" w14:textId="77777777" w:rsidR="00604578" w:rsidRPr="00604578" w:rsidRDefault="00604578" w:rsidP="00675C8F">
            <w:pPr>
              <w:jc w:val="both"/>
              <w:rPr>
                <w:shd w:val="clear" w:color="auto" w:fill="FFFFFF"/>
              </w:rPr>
            </w:pPr>
            <w:r w:rsidRPr="00604578">
              <w:rPr>
                <w:shd w:val="clear" w:color="auto" w:fill="FFFFFF"/>
              </w:rPr>
              <w:t>VIII</w:t>
            </w:r>
          </w:p>
        </w:tc>
        <w:tc>
          <w:tcPr>
            <w:tcW w:w="684" w:type="dxa"/>
          </w:tcPr>
          <w:p w14:paraId="6FD69B9D" w14:textId="77777777" w:rsidR="00604578" w:rsidRPr="00604578" w:rsidRDefault="00604578" w:rsidP="00675C8F">
            <w:pPr>
              <w:jc w:val="both"/>
              <w:rPr>
                <w:shd w:val="clear" w:color="auto" w:fill="FFFFFF"/>
              </w:rPr>
            </w:pPr>
            <w:r w:rsidRPr="00604578">
              <w:rPr>
                <w:shd w:val="clear" w:color="auto" w:fill="FFFFFF"/>
              </w:rPr>
              <w:t>IХ</w:t>
            </w:r>
          </w:p>
        </w:tc>
        <w:tc>
          <w:tcPr>
            <w:tcW w:w="676" w:type="dxa"/>
          </w:tcPr>
          <w:p w14:paraId="171CC9F4" w14:textId="77777777" w:rsidR="00604578" w:rsidRPr="00604578" w:rsidRDefault="00604578" w:rsidP="00675C8F">
            <w:pPr>
              <w:jc w:val="both"/>
              <w:rPr>
                <w:shd w:val="clear" w:color="auto" w:fill="FFFFFF"/>
              </w:rPr>
            </w:pPr>
            <w:r w:rsidRPr="00604578">
              <w:rPr>
                <w:shd w:val="clear" w:color="auto" w:fill="FFFFFF"/>
              </w:rPr>
              <w:t>X</w:t>
            </w:r>
          </w:p>
        </w:tc>
        <w:tc>
          <w:tcPr>
            <w:tcW w:w="684" w:type="dxa"/>
          </w:tcPr>
          <w:p w14:paraId="467C491E" w14:textId="77777777" w:rsidR="00604578" w:rsidRPr="00604578" w:rsidRDefault="00604578" w:rsidP="00675C8F">
            <w:pPr>
              <w:jc w:val="both"/>
              <w:rPr>
                <w:shd w:val="clear" w:color="auto" w:fill="FFFFFF"/>
              </w:rPr>
            </w:pPr>
            <w:r w:rsidRPr="00604578">
              <w:rPr>
                <w:shd w:val="clear" w:color="auto" w:fill="FFFFFF"/>
              </w:rPr>
              <w:t>XI</w:t>
            </w:r>
          </w:p>
        </w:tc>
        <w:tc>
          <w:tcPr>
            <w:tcW w:w="439" w:type="dxa"/>
          </w:tcPr>
          <w:p w14:paraId="290DD592" w14:textId="77777777" w:rsidR="00604578" w:rsidRPr="00604578" w:rsidRDefault="00604578" w:rsidP="00675C8F">
            <w:pPr>
              <w:jc w:val="both"/>
              <w:rPr>
                <w:shd w:val="clear" w:color="auto" w:fill="FFFFFF"/>
              </w:rPr>
            </w:pPr>
            <w:r w:rsidRPr="00604578">
              <w:rPr>
                <w:shd w:val="clear" w:color="auto" w:fill="FFFFFF"/>
              </w:rPr>
              <w:t>XII</w:t>
            </w:r>
          </w:p>
        </w:tc>
        <w:tc>
          <w:tcPr>
            <w:tcW w:w="957" w:type="dxa"/>
          </w:tcPr>
          <w:p w14:paraId="12C71B6E" w14:textId="77777777" w:rsidR="00604578" w:rsidRPr="00604578" w:rsidRDefault="00604578" w:rsidP="00675C8F">
            <w:pPr>
              <w:jc w:val="both"/>
              <w:rPr>
                <w:shd w:val="clear" w:color="auto" w:fill="FFFFFF"/>
              </w:rPr>
            </w:pPr>
            <w:r w:rsidRPr="00604578">
              <w:rPr>
                <w:shd w:val="clear" w:color="auto" w:fill="FFFFFF"/>
              </w:rPr>
              <w:t>за год</w:t>
            </w:r>
          </w:p>
        </w:tc>
      </w:tr>
      <w:tr w:rsidR="00675C8F" w:rsidRPr="00604578" w14:paraId="251C33A9" w14:textId="77777777" w:rsidTr="00675C8F">
        <w:tc>
          <w:tcPr>
            <w:tcW w:w="1473" w:type="dxa"/>
          </w:tcPr>
          <w:p w14:paraId="2FF71231" w14:textId="0B5F41A5" w:rsidR="00604578" w:rsidRPr="00604578" w:rsidRDefault="00604578" w:rsidP="00675C8F">
            <w:pPr>
              <w:jc w:val="both"/>
              <w:rPr>
                <w:shd w:val="clear" w:color="auto" w:fill="FFFFFF"/>
              </w:rPr>
            </w:pPr>
            <w:r>
              <w:rPr>
                <w:shd w:val="clear" w:color="auto" w:fill="FFFFFF"/>
              </w:rPr>
              <w:lastRenderedPageBreak/>
              <w:t>Осадки, мм</w:t>
            </w:r>
          </w:p>
        </w:tc>
        <w:tc>
          <w:tcPr>
            <w:tcW w:w="620" w:type="dxa"/>
          </w:tcPr>
          <w:p w14:paraId="3481ADDB" w14:textId="0608CD59" w:rsidR="00604578" w:rsidRPr="00604578" w:rsidRDefault="00604578" w:rsidP="00675C8F">
            <w:pPr>
              <w:jc w:val="both"/>
              <w:rPr>
                <w:sz w:val="20"/>
                <w:szCs w:val="20"/>
                <w:shd w:val="clear" w:color="auto" w:fill="FFFFFF"/>
              </w:rPr>
            </w:pPr>
            <w:r>
              <w:rPr>
                <w:sz w:val="20"/>
                <w:szCs w:val="20"/>
                <w:shd w:val="clear" w:color="auto" w:fill="FFFFFF"/>
              </w:rPr>
              <w:t>12</w:t>
            </w:r>
          </w:p>
        </w:tc>
        <w:tc>
          <w:tcPr>
            <w:tcW w:w="567" w:type="dxa"/>
          </w:tcPr>
          <w:p w14:paraId="6DF76C0B" w14:textId="001C522B" w:rsidR="00604578" w:rsidRPr="00604578" w:rsidRDefault="00604578" w:rsidP="00675C8F">
            <w:pPr>
              <w:jc w:val="both"/>
              <w:rPr>
                <w:sz w:val="20"/>
                <w:szCs w:val="20"/>
                <w:shd w:val="clear" w:color="auto" w:fill="FFFFFF"/>
              </w:rPr>
            </w:pPr>
            <w:r>
              <w:rPr>
                <w:sz w:val="20"/>
                <w:szCs w:val="20"/>
                <w:shd w:val="clear" w:color="auto" w:fill="FFFFFF"/>
              </w:rPr>
              <w:t>9</w:t>
            </w:r>
          </w:p>
        </w:tc>
        <w:tc>
          <w:tcPr>
            <w:tcW w:w="581" w:type="dxa"/>
          </w:tcPr>
          <w:p w14:paraId="47F8D8C2" w14:textId="75A55F9D" w:rsidR="00604578" w:rsidRPr="00604578" w:rsidRDefault="00604578" w:rsidP="00675C8F">
            <w:pPr>
              <w:jc w:val="both"/>
              <w:rPr>
                <w:sz w:val="20"/>
                <w:szCs w:val="20"/>
                <w:shd w:val="clear" w:color="auto" w:fill="FFFFFF"/>
              </w:rPr>
            </w:pPr>
            <w:r>
              <w:rPr>
                <w:sz w:val="20"/>
                <w:szCs w:val="20"/>
                <w:shd w:val="clear" w:color="auto" w:fill="FFFFFF"/>
              </w:rPr>
              <w:t>9</w:t>
            </w:r>
          </w:p>
        </w:tc>
        <w:tc>
          <w:tcPr>
            <w:tcW w:w="684" w:type="dxa"/>
          </w:tcPr>
          <w:p w14:paraId="30A06092" w14:textId="21DFC7CC" w:rsidR="00604578" w:rsidRPr="00604578" w:rsidRDefault="00604578" w:rsidP="00675C8F">
            <w:pPr>
              <w:jc w:val="both"/>
              <w:rPr>
                <w:sz w:val="20"/>
                <w:szCs w:val="20"/>
                <w:shd w:val="clear" w:color="auto" w:fill="FFFFFF"/>
              </w:rPr>
            </w:pPr>
            <w:r>
              <w:rPr>
                <w:sz w:val="20"/>
                <w:szCs w:val="20"/>
                <w:shd w:val="clear" w:color="auto" w:fill="FFFFFF"/>
              </w:rPr>
              <w:t>17</w:t>
            </w:r>
          </w:p>
        </w:tc>
        <w:tc>
          <w:tcPr>
            <w:tcW w:w="676" w:type="dxa"/>
          </w:tcPr>
          <w:p w14:paraId="13A58F91" w14:textId="36BD2467" w:rsidR="00604578" w:rsidRPr="00604578" w:rsidRDefault="00604578" w:rsidP="00675C8F">
            <w:pPr>
              <w:jc w:val="both"/>
              <w:rPr>
                <w:sz w:val="20"/>
                <w:szCs w:val="20"/>
                <w:shd w:val="clear" w:color="auto" w:fill="FFFFFF"/>
              </w:rPr>
            </w:pPr>
            <w:r>
              <w:rPr>
                <w:sz w:val="20"/>
                <w:szCs w:val="20"/>
                <w:shd w:val="clear" w:color="auto" w:fill="FFFFFF"/>
              </w:rPr>
              <w:t>27</w:t>
            </w:r>
          </w:p>
        </w:tc>
        <w:tc>
          <w:tcPr>
            <w:tcW w:w="684" w:type="dxa"/>
          </w:tcPr>
          <w:p w14:paraId="51816EF0" w14:textId="402ECC1E" w:rsidR="00604578" w:rsidRPr="00604578" w:rsidRDefault="00604578" w:rsidP="00675C8F">
            <w:pPr>
              <w:jc w:val="both"/>
              <w:rPr>
                <w:sz w:val="20"/>
                <w:szCs w:val="20"/>
                <w:shd w:val="clear" w:color="auto" w:fill="FFFFFF"/>
              </w:rPr>
            </w:pPr>
            <w:r>
              <w:rPr>
                <w:sz w:val="20"/>
                <w:szCs w:val="20"/>
                <w:shd w:val="clear" w:color="auto" w:fill="FFFFFF"/>
              </w:rPr>
              <w:t>55</w:t>
            </w:r>
          </w:p>
        </w:tc>
        <w:tc>
          <w:tcPr>
            <w:tcW w:w="703" w:type="dxa"/>
          </w:tcPr>
          <w:p w14:paraId="6D89CF0B" w14:textId="337D0E91" w:rsidR="00604578" w:rsidRPr="00604578" w:rsidRDefault="00604578" w:rsidP="00675C8F">
            <w:pPr>
              <w:jc w:val="both"/>
              <w:rPr>
                <w:sz w:val="20"/>
                <w:szCs w:val="20"/>
                <w:shd w:val="clear" w:color="auto" w:fill="FFFFFF"/>
              </w:rPr>
            </w:pPr>
            <w:r>
              <w:rPr>
                <w:sz w:val="20"/>
                <w:szCs w:val="20"/>
                <w:shd w:val="clear" w:color="auto" w:fill="FFFFFF"/>
              </w:rPr>
              <w:t>66</w:t>
            </w:r>
          </w:p>
        </w:tc>
        <w:tc>
          <w:tcPr>
            <w:tcW w:w="709" w:type="dxa"/>
          </w:tcPr>
          <w:p w14:paraId="5AD8BB60" w14:textId="4CFA56F1" w:rsidR="00604578" w:rsidRPr="00604578" w:rsidRDefault="00604578" w:rsidP="00675C8F">
            <w:pPr>
              <w:jc w:val="both"/>
              <w:rPr>
                <w:sz w:val="20"/>
                <w:szCs w:val="20"/>
                <w:shd w:val="clear" w:color="auto" w:fill="FFFFFF"/>
              </w:rPr>
            </w:pPr>
            <w:r>
              <w:rPr>
                <w:sz w:val="20"/>
                <w:szCs w:val="20"/>
                <w:shd w:val="clear" w:color="auto" w:fill="FFFFFF"/>
              </w:rPr>
              <w:t>50</w:t>
            </w:r>
          </w:p>
        </w:tc>
        <w:tc>
          <w:tcPr>
            <w:tcW w:w="684" w:type="dxa"/>
          </w:tcPr>
          <w:p w14:paraId="47993EBF" w14:textId="37E2CD89" w:rsidR="00604578" w:rsidRPr="00604578" w:rsidRDefault="00604578" w:rsidP="00675C8F">
            <w:pPr>
              <w:jc w:val="both"/>
              <w:rPr>
                <w:sz w:val="20"/>
                <w:szCs w:val="20"/>
                <w:shd w:val="clear" w:color="auto" w:fill="FFFFFF"/>
              </w:rPr>
            </w:pPr>
            <w:r>
              <w:rPr>
                <w:sz w:val="20"/>
                <w:szCs w:val="20"/>
                <w:shd w:val="clear" w:color="auto" w:fill="FFFFFF"/>
              </w:rPr>
              <w:t>37</w:t>
            </w:r>
          </w:p>
        </w:tc>
        <w:tc>
          <w:tcPr>
            <w:tcW w:w="676" w:type="dxa"/>
          </w:tcPr>
          <w:p w14:paraId="5D08FC4D" w14:textId="0A03FE02" w:rsidR="00604578" w:rsidRPr="00604578" w:rsidRDefault="00604578" w:rsidP="00675C8F">
            <w:pPr>
              <w:jc w:val="both"/>
              <w:rPr>
                <w:sz w:val="20"/>
                <w:szCs w:val="20"/>
                <w:shd w:val="clear" w:color="auto" w:fill="FFFFFF"/>
              </w:rPr>
            </w:pPr>
            <w:r>
              <w:rPr>
                <w:sz w:val="20"/>
                <w:szCs w:val="20"/>
                <w:shd w:val="clear" w:color="auto" w:fill="FFFFFF"/>
              </w:rPr>
              <w:t>29</w:t>
            </w:r>
          </w:p>
        </w:tc>
        <w:tc>
          <w:tcPr>
            <w:tcW w:w="684" w:type="dxa"/>
          </w:tcPr>
          <w:p w14:paraId="3CC40AC9" w14:textId="17076DF1" w:rsidR="00604578" w:rsidRPr="00604578" w:rsidRDefault="00604578" w:rsidP="00675C8F">
            <w:pPr>
              <w:jc w:val="both"/>
              <w:rPr>
                <w:sz w:val="20"/>
                <w:szCs w:val="20"/>
                <w:shd w:val="clear" w:color="auto" w:fill="FFFFFF"/>
              </w:rPr>
            </w:pPr>
            <w:r>
              <w:rPr>
                <w:sz w:val="20"/>
                <w:szCs w:val="20"/>
                <w:shd w:val="clear" w:color="auto" w:fill="FFFFFF"/>
              </w:rPr>
              <w:t>18</w:t>
            </w:r>
          </w:p>
        </w:tc>
        <w:tc>
          <w:tcPr>
            <w:tcW w:w="439" w:type="dxa"/>
          </w:tcPr>
          <w:p w14:paraId="47DEA1AD" w14:textId="0F03B182" w:rsidR="00604578" w:rsidRPr="00604578" w:rsidRDefault="00604578" w:rsidP="00675C8F">
            <w:pPr>
              <w:jc w:val="both"/>
              <w:rPr>
                <w:sz w:val="20"/>
                <w:szCs w:val="20"/>
                <w:shd w:val="clear" w:color="auto" w:fill="FFFFFF"/>
              </w:rPr>
            </w:pPr>
            <w:r>
              <w:rPr>
                <w:sz w:val="20"/>
                <w:szCs w:val="20"/>
                <w:shd w:val="clear" w:color="auto" w:fill="FFFFFF"/>
              </w:rPr>
              <w:t>21</w:t>
            </w:r>
          </w:p>
        </w:tc>
        <w:tc>
          <w:tcPr>
            <w:tcW w:w="957" w:type="dxa"/>
          </w:tcPr>
          <w:p w14:paraId="42ED4FD3" w14:textId="008531D3" w:rsidR="00604578" w:rsidRPr="00604578" w:rsidRDefault="00604578" w:rsidP="00675C8F">
            <w:pPr>
              <w:jc w:val="both"/>
              <w:rPr>
                <w:sz w:val="20"/>
                <w:szCs w:val="20"/>
                <w:shd w:val="clear" w:color="auto" w:fill="FFFFFF"/>
              </w:rPr>
            </w:pPr>
            <w:r>
              <w:rPr>
                <w:sz w:val="20"/>
                <w:szCs w:val="20"/>
                <w:shd w:val="clear" w:color="auto" w:fill="FFFFFF"/>
              </w:rPr>
              <w:t>344</w:t>
            </w:r>
          </w:p>
        </w:tc>
      </w:tr>
    </w:tbl>
    <w:p w14:paraId="24C509A2" w14:textId="77777777" w:rsidR="00AD23E5" w:rsidRPr="00AD23E5" w:rsidRDefault="00AD23E5" w:rsidP="00675C8F">
      <w:pPr>
        <w:ind w:firstLine="567"/>
        <w:rPr>
          <w:sz w:val="28"/>
          <w:szCs w:val="28"/>
          <w:shd w:val="clear" w:color="auto" w:fill="FFFFFF"/>
        </w:rPr>
      </w:pPr>
    </w:p>
    <w:p w14:paraId="360F64F1"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 xml:space="preserve">Как видно из таблицы № 1.1-2 60-80% осадков выпадает в вегетационный период. Максимальное количество осадков зарегистрировано 485мм, минимальное 188мм. В вегетационный период преобладают осадки с интенсивностью от 1 до 5мм в сутки. </w:t>
      </w:r>
    </w:p>
    <w:p w14:paraId="07A04A45"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Снег выпадает в первой декаде ноября и сохраняется 160-170 дней. Мощность снегового покрова на открытых местах не превышает 15-20см, в пониженных 100-150 см. Такое распределение снежного покрова отрицательно сказывается на произрастании сельскохозяйственных и лесных культур, расположенных на открытых возвышенных местах. Снегозадержание снижает в 1,5-2 раза промерзание почвы и повышает среднюю температуру корнеобитаемого слоя. Продолжительность снеготаяния в среднем составляет 10 дней.</w:t>
      </w:r>
    </w:p>
    <w:p w14:paraId="2B4DEEF1"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Весной и летом преобладают ветры юго-западные, часто жаркие и сухие. Наибольшая среднегодовая скорость ветра 5,5м/сек, средняя – 4,5м/сек.</w:t>
      </w:r>
    </w:p>
    <w:p w14:paraId="68E6A221" w14:textId="078AA29C" w:rsidR="00BC10B0" w:rsidRDefault="00AD23E5" w:rsidP="00675C8F">
      <w:pPr>
        <w:ind w:firstLine="567"/>
        <w:jc w:val="both"/>
        <w:rPr>
          <w:sz w:val="28"/>
          <w:szCs w:val="28"/>
          <w:shd w:val="clear" w:color="auto" w:fill="FFFFFF"/>
        </w:rPr>
      </w:pPr>
      <w:r w:rsidRPr="00AD23E5">
        <w:rPr>
          <w:sz w:val="28"/>
          <w:szCs w:val="28"/>
          <w:shd w:val="clear" w:color="auto" w:fill="FFFFFF"/>
        </w:rPr>
        <w:t>В целом климатические условия района характеризуются сравнительно ранней весной, устойчивыми положительными летними температурами, значительным количеством осадков, которые благоприятствуют широкому возделыванию зерновых, овощных и кормовых культур, а также развитию мясомолочного скотоводства.</w:t>
      </w:r>
    </w:p>
    <w:p w14:paraId="6C8CE707" w14:textId="77777777" w:rsidR="00604578" w:rsidRDefault="00604578" w:rsidP="00675C8F">
      <w:pPr>
        <w:ind w:firstLine="567"/>
        <w:jc w:val="both"/>
        <w:rPr>
          <w:b/>
        </w:rPr>
      </w:pPr>
    </w:p>
    <w:p w14:paraId="72E6CA64" w14:textId="77777777" w:rsidR="005F6536" w:rsidRPr="000F22BD" w:rsidRDefault="005F6536" w:rsidP="00675C8F">
      <w:pPr>
        <w:pStyle w:val="3"/>
        <w:spacing w:before="0" w:after="0"/>
        <w:ind w:firstLine="850"/>
        <w:rPr>
          <w:sz w:val="28"/>
          <w:szCs w:val="28"/>
        </w:rPr>
      </w:pPr>
      <w:bookmarkStart w:id="65" w:name="_Toc130461781"/>
      <w:r w:rsidRPr="000F22BD">
        <w:rPr>
          <w:sz w:val="28"/>
          <w:szCs w:val="28"/>
        </w:rPr>
        <w:t>Гидрография</w:t>
      </w:r>
      <w:bookmarkEnd w:id="64"/>
      <w:bookmarkEnd w:id="65"/>
    </w:p>
    <w:p w14:paraId="1AEF4894" w14:textId="77777777" w:rsidR="006B4398" w:rsidRPr="006B4398" w:rsidRDefault="006B4398" w:rsidP="00675C8F">
      <w:pPr>
        <w:pStyle w:val="a5"/>
        <w:spacing w:before="0" w:after="0"/>
      </w:pPr>
    </w:p>
    <w:p w14:paraId="2416FFB3" w14:textId="63ADD934" w:rsidR="00675C8F" w:rsidRDefault="00E2067F" w:rsidP="00675C8F">
      <w:pPr>
        <w:ind w:firstLine="567"/>
        <w:jc w:val="both"/>
        <w:rPr>
          <w:rStyle w:val="af7"/>
        </w:rPr>
      </w:pPr>
      <w:bookmarkStart w:id="66" w:name="_Toc425148354"/>
      <w:r>
        <w:rPr>
          <w:sz w:val="28"/>
          <w:szCs w:val="28"/>
        </w:rPr>
        <w:t xml:space="preserve">На территории поселения располагаются два крупных озера Большие </w:t>
      </w:r>
      <w:proofErr w:type="spellStart"/>
      <w:r>
        <w:rPr>
          <w:sz w:val="28"/>
          <w:szCs w:val="28"/>
        </w:rPr>
        <w:t>Тороки</w:t>
      </w:r>
      <w:proofErr w:type="spellEnd"/>
      <w:r>
        <w:rPr>
          <w:sz w:val="28"/>
          <w:szCs w:val="28"/>
        </w:rPr>
        <w:t xml:space="preserve"> и Малые </w:t>
      </w:r>
      <w:proofErr w:type="spellStart"/>
      <w:r>
        <w:rPr>
          <w:sz w:val="28"/>
          <w:szCs w:val="28"/>
        </w:rPr>
        <w:t>Тороки</w:t>
      </w:r>
      <w:proofErr w:type="spellEnd"/>
      <w:r w:rsidR="0027397B" w:rsidRPr="0027397B">
        <w:rPr>
          <w:rStyle w:val="af7"/>
        </w:rPr>
        <w:t>.</w:t>
      </w:r>
      <w:r>
        <w:rPr>
          <w:rStyle w:val="af7"/>
        </w:rPr>
        <w:t xml:space="preserve"> </w:t>
      </w:r>
      <w:r w:rsidR="00C14817" w:rsidRPr="00C14817">
        <w:rPr>
          <w:rStyle w:val="af7"/>
        </w:rPr>
        <w:t>Озера используются в основном для рыболовства и спортивной охоты</w:t>
      </w:r>
      <w:r w:rsidR="00C14817">
        <w:rPr>
          <w:rStyle w:val="af7"/>
        </w:rPr>
        <w:t xml:space="preserve">. </w:t>
      </w:r>
      <w:r>
        <w:rPr>
          <w:rStyle w:val="af7"/>
        </w:rPr>
        <w:t xml:space="preserve">По северо-западной границе поселения протекает река </w:t>
      </w:r>
      <w:r w:rsidR="00C14817">
        <w:rPr>
          <w:rStyle w:val="af7"/>
        </w:rPr>
        <w:t>К</w:t>
      </w:r>
      <w:r>
        <w:rPr>
          <w:rStyle w:val="af7"/>
        </w:rPr>
        <w:t xml:space="preserve">ривой </w:t>
      </w:r>
      <w:proofErr w:type="spellStart"/>
      <w:r>
        <w:rPr>
          <w:rStyle w:val="af7"/>
        </w:rPr>
        <w:t>Майнак</w:t>
      </w:r>
      <w:proofErr w:type="spellEnd"/>
      <w:r>
        <w:rPr>
          <w:rStyle w:val="af7"/>
        </w:rPr>
        <w:t>.</w:t>
      </w:r>
    </w:p>
    <w:p w14:paraId="324B5505" w14:textId="2ADE43EC" w:rsidR="006B4398" w:rsidRDefault="00675C8F" w:rsidP="00675C8F">
      <w:pPr>
        <w:ind w:firstLine="567"/>
        <w:jc w:val="both"/>
        <w:rPr>
          <w:sz w:val="28"/>
          <w:szCs w:val="28"/>
        </w:rPr>
      </w:pPr>
      <w:r w:rsidRPr="00675C8F">
        <w:rPr>
          <w:sz w:val="28"/>
          <w:szCs w:val="28"/>
        </w:rPr>
        <w:t xml:space="preserve">В северной части </w:t>
      </w:r>
      <w:r>
        <w:rPr>
          <w:sz w:val="28"/>
          <w:szCs w:val="28"/>
        </w:rPr>
        <w:t xml:space="preserve">поселения </w:t>
      </w:r>
      <w:r w:rsidRPr="00675C8F">
        <w:rPr>
          <w:sz w:val="28"/>
          <w:szCs w:val="28"/>
        </w:rPr>
        <w:t>значительную площадь занимают верховые болота с большим количеством мелких озер</w:t>
      </w:r>
      <w:r>
        <w:rPr>
          <w:sz w:val="28"/>
          <w:szCs w:val="28"/>
        </w:rPr>
        <w:t>.</w:t>
      </w:r>
    </w:p>
    <w:p w14:paraId="0F097411" w14:textId="77777777" w:rsidR="006B4398" w:rsidRDefault="006B4398" w:rsidP="006B4398">
      <w:pPr>
        <w:ind w:firstLine="567"/>
        <w:jc w:val="both"/>
        <w:rPr>
          <w:sz w:val="28"/>
          <w:szCs w:val="28"/>
        </w:rPr>
      </w:pPr>
    </w:p>
    <w:p w14:paraId="78B65C15" w14:textId="64E74B84" w:rsidR="005F6536" w:rsidRPr="008F7E8D" w:rsidRDefault="00675C8F" w:rsidP="002A5351">
      <w:pPr>
        <w:pStyle w:val="3"/>
        <w:spacing w:before="0" w:after="0"/>
        <w:ind w:firstLine="850"/>
        <w:rPr>
          <w:sz w:val="28"/>
          <w:szCs w:val="28"/>
        </w:rPr>
      </w:pPr>
      <w:bookmarkStart w:id="67" w:name="_Toc130461782"/>
      <w:bookmarkEnd w:id="66"/>
      <w:r>
        <w:rPr>
          <w:sz w:val="28"/>
          <w:szCs w:val="28"/>
        </w:rPr>
        <w:t>Почвы</w:t>
      </w:r>
      <w:bookmarkEnd w:id="67"/>
    </w:p>
    <w:p w14:paraId="06F77C68" w14:textId="77777777" w:rsidR="006B4398" w:rsidRPr="006B4398" w:rsidRDefault="006B4398" w:rsidP="006B4398">
      <w:pPr>
        <w:pStyle w:val="afa"/>
        <w:spacing w:after="0"/>
      </w:pPr>
    </w:p>
    <w:p w14:paraId="5B6C733D" w14:textId="53F393C0" w:rsidR="00675C8F" w:rsidRPr="00675C8F" w:rsidRDefault="00675C8F" w:rsidP="00675C8F">
      <w:pPr>
        <w:pStyle w:val="afa"/>
        <w:spacing w:after="0"/>
        <w:ind w:firstLine="567"/>
        <w:jc w:val="both"/>
        <w:rPr>
          <w:sz w:val="28"/>
          <w:szCs w:val="28"/>
        </w:rPr>
      </w:pPr>
      <w:r w:rsidRPr="00675C8F">
        <w:rPr>
          <w:sz w:val="28"/>
          <w:szCs w:val="28"/>
        </w:rPr>
        <w:t xml:space="preserve">Почвенный покров </w:t>
      </w:r>
      <w:r>
        <w:rPr>
          <w:sz w:val="28"/>
          <w:szCs w:val="28"/>
        </w:rPr>
        <w:t>территории</w:t>
      </w:r>
      <w:r w:rsidRPr="00675C8F">
        <w:rPr>
          <w:sz w:val="28"/>
          <w:szCs w:val="28"/>
        </w:rPr>
        <w:t xml:space="preserve"> представлен сложным комплексом почв разных типов. </w:t>
      </w:r>
      <w:r>
        <w:rPr>
          <w:sz w:val="28"/>
          <w:szCs w:val="28"/>
        </w:rPr>
        <w:t xml:space="preserve">Выделяются </w:t>
      </w:r>
      <w:r w:rsidRPr="00675C8F">
        <w:rPr>
          <w:sz w:val="28"/>
          <w:szCs w:val="28"/>
        </w:rPr>
        <w:t>серые, лесные, осолоделые почвы (одни из наиболее плодородных почв области), черноземы (хорошие пахотные почвы), луговые почвы (используются как сенокосные и пастбищные угодья), болотные почвы (мощностью торфяного горизонта 20-50 и более сантиметров).</w:t>
      </w:r>
    </w:p>
    <w:p w14:paraId="607A0CBE" w14:textId="77777777" w:rsidR="00675C8F" w:rsidRPr="00675C8F" w:rsidRDefault="00675C8F" w:rsidP="00675C8F">
      <w:pPr>
        <w:pStyle w:val="afa"/>
        <w:spacing w:after="0"/>
        <w:ind w:firstLine="567"/>
        <w:jc w:val="both"/>
        <w:rPr>
          <w:sz w:val="28"/>
          <w:szCs w:val="28"/>
        </w:rPr>
      </w:pPr>
      <w:r w:rsidRPr="00675C8F">
        <w:rPr>
          <w:sz w:val="28"/>
          <w:szCs w:val="28"/>
        </w:rPr>
        <w:t>В центральной части на положительных элементах рельефа располагаются выщелоченные осолоделые и солонцеватые черноземы. На широких равнинных пространствах почвы солонцовые, солончаковые и болотные.</w:t>
      </w:r>
    </w:p>
    <w:p w14:paraId="441D2620" w14:textId="71112947" w:rsidR="00BE7BB3" w:rsidRDefault="00BE7BB3" w:rsidP="00BE7BB3">
      <w:pPr>
        <w:pStyle w:val="afa"/>
        <w:spacing w:after="0"/>
        <w:ind w:firstLine="567"/>
        <w:jc w:val="both"/>
        <w:rPr>
          <w:rStyle w:val="af7"/>
        </w:rPr>
      </w:pPr>
    </w:p>
    <w:p w14:paraId="205106DD" w14:textId="77777777" w:rsidR="00675C8F" w:rsidRPr="005C7072" w:rsidRDefault="00675C8F" w:rsidP="00BE7BB3">
      <w:pPr>
        <w:pStyle w:val="afa"/>
        <w:spacing w:after="0"/>
        <w:ind w:firstLine="567"/>
        <w:jc w:val="both"/>
        <w:rPr>
          <w:rStyle w:val="af7"/>
        </w:rPr>
      </w:pPr>
    </w:p>
    <w:p w14:paraId="2D4C77A9" w14:textId="77777777" w:rsidR="008E2EFE" w:rsidRDefault="008E2EFE" w:rsidP="00BE7BB3">
      <w:pPr>
        <w:pStyle w:val="3"/>
        <w:numPr>
          <w:ilvl w:val="2"/>
          <w:numId w:val="5"/>
        </w:numPr>
        <w:spacing w:before="0" w:after="0"/>
        <w:ind w:firstLine="850"/>
        <w:rPr>
          <w:sz w:val="28"/>
          <w:szCs w:val="28"/>
        </w:rPr>
      </w:pPr>
      <w:bookmarkStart w:id="68" w:name="_Toc517786850"/>
      <w:bookmarkStart w:id="69" w:name="_Toc532477309"/>
      <w:bookmarkStart w:id="70" w:name="_Toc19276361"/>
      <w:bookmarkStart w:id="71" w:name="_Toc130461783"/>
      <w:r w:rsidRPr="00005511">
        <w:rPr>
          <w:sz w:val="28"/>
          <w:szCs w:val="28"/>
        </w:rPr>
        <w:t>Минерально-сырьевые ресурсы</w:t>
      </w:r>
      <w:bookmarkEnd w:id="68"/>
      <w:bookmarkEnd w:id="69"/>
      <w:bookmarkEnd w:id="70"/>
      <w:bookmarkEnd w:id="71"/>
    </w:p>
    <w:p w14:paraId="699766A8" w14:textId="77777777" w:rsidR="00BE7BB3" w:rsidRPr="00BE7BB3" w:rsidRDefault="00BE7BB3" w:rsidP="00BE7BB3">
      <w:pPr>
        <w:pStyle w:val="a5"/>
        <w:spacing w:before="0" w:after="0"/>
      </w:pPr>
    </w:p>
    <w:p w14:paraId="570770C8" w14:textId="4DD7F301" w:rsidR="008E2EFE" w:rsidRDefault="00E2067F" w:rsidP="0012012B">
      <w:pPr>
        <w:pStyle w:val="afa"/>
        <w:spacing w:after="0"/>
        <w:ind w:firstLine="708"/>
        <w:jc w:val="both"/>
        <w:rPr>
          <w:sz w:val="28"/>
          <w:szCs w:val="28"/>
        </w:rPr>
      </w:pPr>
      <w:r>
        <w:rPr>
          <w:sz w:val="28"/>
          <w:szCs w:val="28"/>
        </w:rPr>
        <w:t>Имеющиеся на территории поселения озера богаты сапропелем</w:t>
      </w:r>
      <w:r w:rsidR="00C668BB">
        <w:rPr>
          <w:sz w:val="28"/>
          <w:szCs w:val="28"/>
        </w:rPr>
        <w:t xml:space="preserve">. </w:t>
      </w:r>
    </w:p>
    <w:p w14:paraId="6A20548C" w14:textId="77777777" w:rsidR="00675C8F" w:rsidRDefault="00675C8F" w:rsidP="0012012B">
      <w:pPr>
        <w:pStyle w:val="afa"/>
        <w:spacing w:after="0"/>
        <w:ind w:firstLine="708"/>
        <w:jc w:val="both"/>
        <w:rPr>
          <w:sz w:val="28"/>
          <w:szCs w:val="28"/>
        </w:rPr>
      </w:pPr>
    </w:p>
    <w:p w14:paraId="22199D3E" w14:textId="77777777" w:rsidR="00587190" w:rsidRDefault="00587190" w:rsidP="00C14817">
      <w:pPr>
        <w:pStyle w:val="2"/>
        <w:numPr>
          <w:ilvl w:val="1"/>
          <w:numId w:val="5"/>
        </w:numPr>
        <w:spacing w:before="0" w:after="0"/>
        <w:ind w:left="426" w:right="-2" w:firstLine="141"/>
        <w:jc w:val="both"/>
      </w:pPr>
      <w:bookmarkStart w:id="72" w:name="_Toc19276362"/>
      <w:bookmarkStart w:id="73" w:name="_Toc130461784"/>
      <w:r w:rsidRPr="0062620D">
        <w:t>Особо охраняемые природные территории</w:t>
      </w:r>
      <w:bookmarkEnd w:id="72"/>
      <w:bookmarkEnd w:id="73"/>
    </w:p>
    <w:p w14:paraId="4BB22A37" w14:textId="77777777" w:rsidR="00F20605" w:rsidRPr="00F20605" w:rsidRDefault="00F20605" w:rsidP="00F20605">
      <w:pPr>
        <w:pStyle w:val="a5"/>
        <w:spacing w:before="0" w:after="0"/>
        <w:ind w:right="-2"/>
      </w:pPr>
    </w:p>
    <w:p w14:paraId="5C0F4608" w14:textId="24D5E7D5" w:rsidR="002F5E08" w:rsidRDefault="00D25B42" w:rsidP="00D25B42">
      <w:pPr>
        <w:autoSpaceDE w:val="0"/>
        <w:autoSpaceDN w:val="0"/>
        <w:adjustRightInd w:val="0"/>
        <w:ind w:firstLine="567"/>
        <w:jc w:val="both"/>
        <w:rPr>
          <w:sz w:val="28"/>
          <w:szCs w:val="28"/>
        </w:rPr>
      </w:pPr>
      <w:bookmarkStart w:id="74" w:name="_Hlk121002523"/>
      <w:r>
        <w:rPr>
          <w:sz w:val="28"/>
          <w:szCs w:val="28"/>
        </w:rPr>
        <w:t xml:space="preserve">В перечнях </w:t>
      </w:r>
      <w:r w:rsidRPr="00D25B42">
        <w:rPr>
          <w:sz w:val="28"/>
          <w:szCs w:val="28"/>
        </w:rPr>
        <w:t>особо охраняемых природных территорий местного</w:t>
      </w:r>
      <w:r>
        <w:rPr>
          <w:sz w:val="28"/>
          <w:szCs w:val="28"/>
        </w:rPr>
        <w:t xml:space="preserve"> и регионального</w:t>
      </w:r>
      <w:r w:rsidRPr="00D25B42">
        <w:rPr>
          <w:sz w:val="28"/>
          <w:szCs w:val="28"/>
        </w:rPr>
        <w:t xml:space="preserve"> значения на территории Новосибирской области</w:t>
      </w:r>
      <w:r>
        <w:rPr>
          <w:sz w:val="28"/>
          <w:szCs w:val="28"/>
        </w:rPr>
        <w:t xml:space="preserve">, утвержденных </w:t>
      </w:r>
      <w:r>
        <w:rPr>
          <w:rFonts w:eastAsiaTheme="minorHAnsi"/>
          <w:color w:val="000000"/>
          <w:sz w:val="28"/>
          <w:szCs w:val="28"/>
          <w:lang w:eastAsia="en-US"/>
        </w:rPr>
        <w:t xml:space="preserve">приказом министерства природных ресурсов и экологии Новосибирской области от 14.01.2022 № 16, сведений об особо охраняемых природных территориях </w:t>
      </w:r>
      <w:r w:rsidR="006C0E33">
        <w:rPr>
          <w:rFonts w:eastAsiaTheme="minorHAnsi"/>
          <w:color w:val="000000"/>
          <w:sz w:val="28"/>
          <w:szCs w:val="28"/>
          <w:lang w:eastAsia="en-US"/>
        </w:rPr>
        <w:t xml:space="preserve">в границах </w:t>
      </w:r>
      <w:proofErr w:type="spellStart"/>
      <w:r w:rsidR="006C0E33">
        <w:rPr>
          <w:rFonts w:eastAsiaTheme="minorHAnsi"/>
          <w:color w:val="000000"/>
          <w:sz w:val="28"/>
          <w:szCs w:val="28"/>
          <w:lang w:eastAsia="en-US"/>
        </w:rPr>
        <w:t>Мусинского</w:t>
      </w:r>
      <w:proofErr w:type="spellEnd"/>
      <w:r w:rsidR="006C0E33">
        <w:rPr>
          <w:rFonts w:eastAsiaTheme="minorHAnsi"/>
          <w:color w:val="000000"/>
          <w:sz w:val="28"/>
          <w:szCs w:val="28"/>
          <w:lang w:eastAsia="en-US"/>
        </w:rPr>
        <w:t xml:space="preserve"> сельсовета </w:t>
      </w:r>
      <w:r>
        <w:rPr>
          <w:rFonts w:eastAsiaTheme="minorHAnsi"/>
          <w:color w:val="000000"/>
          <w:sz w:val="28"/>
          <w:szCs w:val="28"/>
          <w:lang w:eastAsia="en-US"/>
        </w:rPr>
        <w:t>не значится</w:t>
      </w:r>
      <w:r w:rsidR="00015600">
        <w:rPr>
          <w:sz w:val="28"/>
          <w:szCs w:val="28"/>
        </w:rPr>
        <w:t>.</w:t>
      </w:r>
      <w:bookmarkEnd w:id="74"/>
    </w:p>
    <w:p w14:paraId="50FE7FD7" w14:textId="77777777" w:rsidR="00C11732" w:rsidRDefault="00C11732" w:rsidP="00F20605">
      <w:pPr>
        <w:pStyle w:val="a5"/>
        <w:spacing w:before="0" w:after="0"/>
        <w:ind w:right="-2"/>
        <w:rPr>
          <w:sz w:val="28"/>
          <w:szCs w:val="28"/>
        </w:rPr>
      </w:pPr>
    </w:p>
    <w:p w14:paraId="4E7B3A44" w14:textId="77777777" w:rsidR="00C11732" w:rsidRPr="00B36EC1" w:rsidRDefault="00C11732" w:rsidP="00F20605">
      <w:pPr>
        <w:pStyle w:val="2"/>
        <w:spacing w:before="0" w:after="0"/>
        <w:ind w:left="0" w:right="-2"/>
        <w:jc w:val="both"/>
      </w:pPr>
      <w:bookmarkStart w:id="75" w:name="_Toc517786852"/>
      <w:bookmarkStart w:id="76" w:name="_Toc532477311"/>
      <w:bookmarkStart w:id="77" w:name="_Toc19276363"/>
      <w:bookmarkStart w:id="78" w:name="_Toc130461785"/>
      <w:r w:rsidRPr="00B36EC1">
        <w:t>Охрана объектов культурного наследия</w:t>
      </w:r>
      <w:bookmarkEnd w:id="75"/>
      <w:bookmarkEnd w:id="76"/>
      <w:bookmarkEnd w:id="77"/>
      <w:bookmarkEnd w:id="78"/>
    </w:p>
    <w:p w14:paraId="68771067" w14:textId="77777777" w:rsidR="00F20605" w:rsidRPr="00F20605" w:rsidRDefault="00F20605" w:rsidP="00F20605">
      <w:pPr>
        <w:pStyle w:val="a5"/>
        <w:spacing w:before="0" w:after="0"/>
        <w:ind w:right="-2"/>
      </w:pPr>
    </w:p>
    <w:p w14:paraId="3ABD271F" w14:textId="3256344E" w:rsidR="00770280" w:rsidRDefault="00F5250A" w:rsidP="00B36EC1">
      <w:pPr>
        <w:pStyle w:val="a5"/>
        <w:spacing w:before="0" w:after="0"/>
        <w:ind w:right="-2"/>
        <w:rPr>
          <w:rStyle w:val="af7"/>
        </w:rPr>
      </w:pPr>
      <w:bookmarkStart w:id="79" w:name="_Hlk121002577"/>
      <w:r w:rsidRPr="00F5250A">
        <w:rPr>
          <w:sz w:val="28"/>
          <w:szCs w:val="28"/>
        </w:rPr>
        <w:t>В соответствии с письмом Управления по государственной охране объектов культурного наследия Новосибирской области от 08.12.2010г. № 1522/42 на территории Каргатского района расположено девять объектов культурного наследия, из них один памятник истории регионального значения, один памятник архитектуры регионального значения, шесть памятников археологии регионального значения и один памятник археологии федерального значения (стоянка Волчья Грива).</w:t>
      </w:r>
      <w:r>
        <w:rPr>
          <w:sz w:val="28"/>
          <w:szCs w:val="28"/>
        </w:rPr>
        <w:t xml:space="preserve"> Непосредственно на территории </w:t>
      </w:r>
      <w:proofErr w:type="spellStart"/>
      <w:r w:rsidR="007B7B70">
        <w:rPr>
          <w:sz w:val="28"/>
          <w:szCs w:val="28"/>
        </w:rPr>
        <w:t>Мусинского</w:t>
      </w:r>
      <w:proofErr w:type="spellEnd"/>
      <w:r>
        <w:rPr>
          <w:sz w:val="28"/>
          <w:szCs w:val="28"/>
        </w:rPr>
        <w:t xml:space="preserve"> </w:t>
      </w:r>
      <w:r w:rsidRPr="005C7072">
        <w:rPr>
          <w:rStyle w:val="af7"/>
        </w:rPr>
        <w:t>сельсовета</w:t>
      </w:r>
      <w:r>
        <w:rPr>
          <w:rStyle w:val="af7"/>
        </w:rPr>
        <w:t xml:space="preserve"> </w:t>
      </w:r>
      <w:bookmarkEnd w:id="79"/>
      <w:r w:rsidR="006C0E33">
        <w:rPr>
          <w:rStyle w:val="af7"/>
        </w:rPr>
        <w:t>объектов культурного наследия не имеется.</w:t>
      </w:r>
    </w:p>
    <w:p w14:paraId="7F3FC1A9" w14:textId="77777777" w:rsidR="00F5250A" w:rsidRDefault="00F5250A" w:rsidP="006C0E33">
      <w:pPr>
        <w:pStyle w:val="a5"/>
        <w:spacing w:before="0" w:after="0"/>
        <w:ind w:right="-2" w:firstLine="0"/>
        <w:rPr>
          <w:sz w:val="28"/>
          <w:szCs w:val="28"/>
        </w:rPr>
      </w:pPr>
    </w:p>
    <w:p w14:paraId="6313A177" w14:textId="1BFBBF3D" w:rsidR="00770280" w:rsidRDefault="00770280" w:rsidP="00B36EC1">
      <w:pPr>
        <w:pStyle w:val="2"/>
        <w:spacing w:before="0" w:after="0"/>
        <w:ind w:left="0" w:right="-2"/>
      </w:pPr>
      <w:bookmarkStart w:id="80" w:name="_Toc19276364"/>
      <w:bookmarkStart w:id="81" w:name="_Toc130461786"/>
      <w:r w:rsidRPr="004A27D6">
        <w:t>Комплексная оценка и информация об основных проблемах развития территории поселения</w:t>
      </w:r>
      <w:bookmarkEnd w:id="80"/>
      <w:bookmarkEnd w:id="81"/>
    </w:p>
    <w:p w14:paraId="03263F68" w14:textId="77777777" w:rsidR="00F20605" w:rsidRPr="00F20605" w:rsidRDefault="00F20605" w:rsidP="00B36EC1">
      <w:pPr>
        <w:pStyle w:val="a5"/>
        <w:spacing w:before="0" w:after="0"/>
        <w:ind w:right="-2"/>
      </w:pPr>
    </w:p>
    <w:p w14:paraId="6D5B1ED8" w14:textId="77777777" w:rsidR="00770280" w:rsidRDefault="00770280" w:rsidP="00B36EC1">
      <w:pPr>
        <w:pStyle w:val="3"/>
        <w:spacing w:before="0" w:after="0"/>
        <w:ind w:left="0" w:right="-2"/>
        <w:rPr>
          <w:sz w:val="28"/>
          <w:szCs w:val="28"/>
        </w:rPr>
      </w:pPr>
      <w:bookmarkStart w:id="82" w:name="_Toc372547292"/>
      <w:bookmarkStart w:id="83" w:name="_Toc494444483"/>
      <w:bookmarkStart w:id="84" w:name="_Toc10022130"/>
      <w:bookmarkStart w:id="85" w:name="_Toc19276365"/>
      <w:bookmarkStart w:id="86" w:name="_Toc130461787"/>
      <w:r w:rsidRPr="004A27D6">
        <w:rPr>
          <w:sz w:val="28"/>
          <w:szCs w:val="28"/>
        </w:rPr>
        <w:t>Система расселения и трудовые ресурсы</w:t>
      </w:r>
      <w:bookmarkEnd w:id="82"/>
      <w:bookmarkEnd w:id="83"/>
      <w:bookmarkEnd w:id="84"/>
      <w:bookmarkEnd w:id="85"/>
      <w:bookmarkEnd w:id="86"/>
    </w:p>
    <w:p w14:paraId="5BBB28CC" w14:textId="77777777" w:rsidR="00F20605" w:rsidRPr="00F20605" w:rsidRDefault="00F20605" w:rsidP="00F20605">
      <w:pPr>
        <w:pStyle w:val="a5"/>
        <w:spacing w:before="0" w:after="0"/>
        <w:ind w:right="-2"/>
      </w:pPr>
    </w:p>
    <w:p w14:paraId="36191345" w14:textId="77777777" w:rsidR="009E147E" w:rsidRPr="00233FFC" w:rsidRDefault="009E147E" w:rsidP="009E147E">
      <w:pPr>
        <w:pStyle w:val="a5"/>
        <w:spacing w:before="0" w:after="0"/>
        <w:ind w:right="-2"/>
        <w:rPr>
          <w:sz w:val="28"/>
          <w:szCs w:val="28"/>
        </w:rPr>
      </w:pPr>
      <w:r w:rsidRPr="004A27D6">
        <w:rPr>
          <w:sz w:val="28"/>
          <w:szCs w:val="28"/>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документах территориального планирования, определяется на основе численности населения. На демографические прогнозы опирается планирование всего народного хозяйства: производство товаров и услуг, жилищного и коммунального хозяйства, трудовых ресурсов,</w:t>
      </w:r>
      <w:r w:rsidRPr="00770280">
        <w:rPr>
          <w:sz w:val="28"/>
          <w:szCs w:val="28"/>
        </w:rPr>
        <w:t xml:space="preserve"> подготовки кадров специалистов, школ и детских дошкольных учреждений, дорог, транспортных средств и многое другое.</w:t>
      </w:r>
    </w:p>
    <w:p w14:paraId="7B050CE3" w14:textId="07C7D65F" w:rsidR="009E147E" w:rsidRDefault="009E147E" w:rsidP="009E147E">
      <w:pPr>
        <w:ind w:firstLine="567"/>
        <w:jc w:val="both"/>
        <w:rPr>
          <w:rFonts w:eastAsia="Calibri"/>
          <w:sz w:val="28"/>
          <w:szCs w:val="28"/>
        </w:rPr>
      </w:pPr>
      <w:r>
        <w:rPr>
          <w:rFonts w:eastAsia="Calibri"/>
          <w:sz w:val="28"/>
          <w:szCs w:val="28"/>
        </w:rPr>
        <w:t>По данным</w:t>
      </w:r>
      <w:r w:rsidR="00625B4B">
        <w:rPr>
          <w:rFonts w:eastAsia="Calibri"/>
          <w:sz w:val="28"/>
          <w:szCs w:val="28"/>
        </w:rPr>
        <w:t xml:space="preserve"> </w:t>
      </w:r>
      <w:r w:rsidR="00484D9A">
        <w:rPr>
          <w:rFonts w:eastAsia="Calibri"/>
          <w:sz w:val="28"/>
          <w:szCs w:val="28"/>
        </w:rPr>
        <w:t xml:space="preserve">администрации </w:t>
      </w:r>
      <w:proofErr w:type="spellStart"/>
      <w:r w:rsidR="007B7B70">
        <w:rPr>
          <w:rFonts w:eastAsia="Calibri"/>
          <w:sz w:val="28"/>
          <w:szCs w:val="28"/>
        </w:rPr>
        <w:t>Мусинского</w:t>
      </w:r>
      <w:proofErr w:type="spellEnd"/>
      <w:r w:rsidR="00484D9A">
        <w:rPr>
          <w:rFonts w:eastAsia="Calibri"/>
          <w:sz w:val="28"/>
          <w:szCs w:val="28"/>
        </w:rPr>
        <w:t xml:space="preserve"> сельсовета Каргатского района Новосибирской области</w:t>
      </w:r>
      <w:r>
        <w:rPr>
          <w:rFonts w:eastAsia="Calibri"/>
          <w:sz w:val="28"/>
          <w:szCs w:val="28"/>
        </w:rPr>
        <w:t xml:space="preserve"> населени</w:t>
      </w:r>
      <w:r w:rsidR="00484D9A">
        <w:rPr>
          <w:rFonts w:eastAsia="Calibri"/>
          <w:sz w:val="28"/>
          <w:szCs w:val="28"/>
        </w:rPr>
        <w:t>е</w:t>
      </w:r>
      <w:r>
        <w:rPr>
          <w:rFonts w:eastAsia="Calibri"/>
          <w:sz w:val="28"/>
          <w:szCs w:val="28"/>
        </w:rPr>
        <w:t xml:space="preserve"> </w:t>
      </w:r>
      <w:proofErr w:type="spellStart"/>
      <w:r w:rsidR="007B7B70">
        <w:rPr>
          <w:rFonts w:eastAsia="Calibri"/>
          <w:sz w:val="28"/>
          <w:szCs w:val="28"/>
        </w:rPr>
        <w:t>Мусинского</w:t>
      </w:r>
      <w:proofErr w:type="spellEnd"/>
      <w:r>
        <w:rPr>
          <w:rFonts w:eastAsia="Calibri"/>
          <w:sz w:val="28"/>
          <w:szCs w:val="28"/>
        </w:rPr>
        <w:t xml:space="preserve"> сельсовета </w:t>
      </w:r>
      <w:r w:rsidR="00484D9A">
        <w:rPr>
          <w:rFonts w:eastAsia="Calibri"/>
          <w:sz w:val="28"/>
          <w:szCs w:val="28"/>
        </w:rPr>
        <w:t>на 202</w:t>
      </w:r>
      <w:r w:rsidR="00B027BC">
        <w:rPr>
          <w:rFonts w:eastAsia="Calibri"/>
          <w:sz w:val="28"/>
          <w:szCs w:val="28"/>
        </w:rPr>
        <w:t>2</w:t>
      </w:r>
      <w:r w:rsidR="00484D9A">
        <w:rPr>
          <w:rFonts w:eastAsia="Calibri"/>
          <w:sz w:val="28"/>
          <w:szCs w:val="28"/>
        </w:rPr>
        <w:t xml:space="preserve"> год </w:t>
      </w:r>
      <w:r>
        <w:rPr>
          <w:rFonts w:eastAsia="Calibri"/>
          <w:sz w:val="28"/>
          <w:szCs w:val="28"/>
        </w:rPr>
        <w:t xml:space="preserve">составила </w:t>
      </w:r>
      <w:r w:rsidR="00B7334F">
        <w:rPr>
          <w:rFonts w:eastAsia="Calibri"/>
          <w:sz w:val="28"/>
          <w:szCs w:val="28"/>
        </w:rPr>
        <w:t>268</w:t>
      </w:r>
      <w:r>
        <w:rPr>
          <w:rFonts w:eastAsia="Calibri"/>
          <w:sz w:val="28"/>
          <w:szCs w:val="28"/>
        </w:rPr>
        <w:t> человек.</w:t>
      </w:r>
    </w:p>
    <w:p w14:paraId="5F9237B9" w14:textId="0334A179" w:rsidR="009E147E" w:rsidRDefault="009E147E" w:rsidP="009E147E">
      <w:pPr>
        <w:ind w:firstLine="567"/>
        <w:jc w:val="both"/>
        <w:rPr>
          <w:sz w:val="28"/>
          <w:szCs w:val="28"/>
        </w:rPr>
      </w:pPr>
      <w:r w:rsidRPr="00846865">
        <w:rPr>
          <w:rFonts w:eastAsia="Calibri"/>
          <w:sz w:val="28"/>
          <w:szCs w:val="28"/>
        </w:rPr>
        <w:t>Общая численность населения муниципального образования с 201</w:t>
      </w:r>
      <w:r w:rsidR="00B027BC">
        <w:rPr>
          <w:rFonts w:eastAsia="Calibri"/>
          <w:sz w:val="28"/>
          <w:szCs w:val="28"/>
        </w:rPr>
        <w:t>8</w:t>
      </w:r>
      <w:r w:rsidR="00FC10B4">
        <w:rPr>
          <w:rFonts w:eastAsia="Calibri"/>
          <w:sz w:val="28"/>
          <w:szCs w:val="28"/>
        </w:rPr>
        <w:t xml:space="preserve"> </w:t>
      </w:r>
      <w:r>
        <w:rPr>
          <w:rFonts w:eastAsia="Calibri"/>
          <w:sz w:val="28"/>
          <w:szCs w:val="28"/>
        </w:rPr>
        <w:t>п</w:t>
      </w:r>
      <w:r w:rsidRPr="00846865">
        <w:rPr>
          <w:rFonts w:eastAsia="Calibri"/>
          <w:sz w:val="28"/>
          <w:szCs w:val="28"/>
        </w:rPr>
        <w:t>о</w:t>
      </w:r>
      <w:r>
        <w:rPr>
          <w:rFonts w:eastAsia="Calibri"/>
          <w:sz w:val="28"/>
          <w:szCs w:val="28"/>
        </w:rPr>
        <w:t> </w:t>
      </w:r>
      <w:r w:rsidRPr="00846865">
        <w:rPr>
          <w:rFonts w:eastAsia="Calibri"/>
          <w:sz w:val="28"/>
          <w:szCs w:val="28"/>
        </w:rPr>
        <w:t>20</w:t>
      </w:r>
      <w:r w:rsidR="00766BF9">
        <w:rPr>
          <w:rFonts w:eastAsia="Calibri"/>
          <w:sz w:val="28"/>
          <w:szCs w:val="28"/>
        </w:rPr>
        <w:t>2</w:t>
      </w:r>
      <w:r w:rsidR="00B027BC">
        <w:rPr>
          <w:rFonts w:eastAsia="Calibri"/>
          <w:sz w:val="28"/>
          <w:szCs w:val="28"/>
        </w:rPr>
        <w:t>2</w:t>
      </w:r>
      <w:r w:rsidR="00766BF9">
        <w:rPr>
          <w:rFonts w:eastAsia="Calibri"/>
          <w:sz w:val="28"/>
          <w:szCs w:val="28"/>
        </w:rPr>
        <w:t xml:space="preserve"> </w:t>
      </w:r>
      <w:r>
        <w:rPr>
          <w:rFonts w:eastAsia="Calibri"/>
          <w:sz w:val="28"/>
          <w:szCs w:val="28"/>
        </w:rPr>
        <w:t>годы</w:t>
      </w:r>
      <w:r w:rsidRPr="00846865">
        <w:rPr>
          <w:rFonts w:eastAsia="Calibri"/>
          <w:sz w:val="28"/>
          <w:szCs w:val="28"/>
        </w:rPr>
        <w:t xml:space="preserve"> приведена по данным </w:t>
      </w:r>
      <w:r w:rsidR="00766BF9">
        <w:rPr>
          <w:rFonts w:eastAsia="Calibri"/>
          <w:sz w:val="28"/>
          <w:szCs w:val="28"/>
        </w:rPr>
        <w:t xml:space="preserve">администрации </w:t>
      </w:r>
      <w:proofErr w:type="spellStart"/>
      <w:r w:rsidR="007B7B70">
        <w:rPr>
          <w:rFonts w:eastAsia="Calibri"/>
          <w:sz w:val="28"/>
          <w:szCs w:val="28"/>
        </w:rPr>
        <w:t>Мусинского</w:t>
      </w:r>
      <w:proofErr w:type="spellEnd"/>
      <w:r w:rsidR="00766BF9">
        <w:rPr>
          <w:rFonts w:eastAsia="Calibri"/>
          <w:sz w:val="28"/>
          <w:szCs w:val="28"/>
        </w:rPr>
        <w:t xml:space="preserve"> сельсовета Каргатского района Новосибирской области</w:t>
      </w:r>
      <w:r w:rsidRPr="00846865">
        <w:rPr>
          <w:rFonts w:eastAsia="Calibri"/>
          <w:sz w:val="28"/>
          <w:szCs w:val="28"/>
        </w:rPr>
        <w:t>.</w:t>
      </w:r>
      <w:r w:rsidR="003A7CB6">
        <w:rPr>
          <w:rFonts w:eastAsia="Calibri"/>
          <w:sz w:val="28"/>
          <w:szCs w:val="28"/>
        </w:rPr>
        <w:t xml:space="preserve"> </w:t>
      </w:r>
      <w:r w:rsidRPr="001E4D10">
        <w:rPr>
          <w:sz w:val="28"/>
          <w:szCs w:val="28"/>
        </w:rPr>
        <w:t>Динамика изменения численности населения</w:t>
      </w:r>
      <w:r>
        <w:rPr>
          <w:sz w:val="28"/>
          <w:szCs w:val="28"/>
        </w:rPr>
        <w:t xml:space="preserve"> представлена в таблице</w:t>
      </w:r>
      <w:r w:rsidR="00730A14" w:rsidRPr="00CF519B">
        <w:rPr>
          <w:sz w:val="28"/>
          <w:szCs w:val="28"/>
        </w:rPr>
        <w:t> </w:t>
      </w:r>
      <w:r w:rsidR="00766BF9">
        <w:rPr>
          <w:sz w:val="28"/>
          <w:szCs w:val="28"/>
        </w:rPr>
        <w:t>5</w:t>
      </w:r>
      <w:r>
        <w:rPr>
          <w:sz w:val="28"/>
          <w:szCs w:val="28"/>
        </w:rPr>
        <w:t>.</w:t>
      </w:r>
    </w:p>
    <w:p w14:paraId="0EEAC167" w14:textId="1877B795" w:rsidR="00B027BC" w:rsidRDefault="00B027BC" w:rsidP="009E147E">
      <w:pPr>
        <w:ind w:firstLine="567"/>
        <w:jc w:val="both"/>
        <w:rPr>
          <w:rFonts w:eastAsia="Calibri"/>
          <w:sz w:val="28"/>
          <w:szCs w:val="28"/>
        </w:rPr>
      </w:pPr>
    </w:p>
    <w:p w14:paraId="43CA8407" w14:textId="77777777" w:rsidR="00B027BC" w:rsidRPr="00F77874" w:rsidRDefault="00B027BC" w:rsidP="009E147E">
      <w:pPr>
        <w:ind w:firstLine="567"/>
        <w:jc w:val="both"/>
        <w:rPr>
          <w:rFonts w:eastAsia="Calibri"/>
          <w:sz w:val="28"/>
          <w:szCs w:val="28"/>
        </w:rPr>
      </w:pPr>
    </w:p>
    <w:p w14:paraId="653ABAE3" w14:textId="77777777" w:rsidR="00B027BC" w:rsidRPr="00A34957" w:rsidRDefault="00B027BC" w:rsidP="00B027BC">
      <w:pPr>
        <w:pStyle w:val="S1"/>
        <w:ind w:firstLine="0"/>
        <w:rPr>
          <w:szCs w:val="28"/>
        </w:rPr>
      </w:pPr>
      <w:r w:rsidRPr="00A34957">
        <w:rPr>
          <w:szCs w:val="28"/>
        </w:rPr>
        <w:lastRenderedPageBreak/>
        <w:t xml:space="preserve">Таблица </w:t>
      </w:r>
      <w:r>
        <w:rPr>
          <w:szCs w:val="28"/>
        </w:rPr>
        <w:t>4</w:t>
      </w:r>
      <w:r w:rsidRPr="00A34957">
        <w:rPr>
          <w:szCs w:val="28"/>
        </w:rPr>
        <w:t xml:space="preserve"> - Численность и плотность населения </w:t>
      </w:r>
      <w:proofErr w:type="spellStart"/>
      <w:r>
        <w:rPr>
          <w:szCs w:val="28"/>
        </w:rPr>
        <w:t>Мусинского</w:t>
      </w:r>
      <w:proofErr w:type="spellEnd"/>
      <w:r>
        <w:rPr>
          <w:szCs w:val="28"/>
        </w:rPr>
        <w:t xml:space="preserve"> сельсовета</w:t>
      </w:r>
      <w:r w:rsidRPr="00A34957">
        <w:rPr>
          <w:szCs w:val="28"/>
        </w:rPr>
        <w:t xml:space="preserve"> на 20</w:t>
      </w:r>
      <w:r>
        <w:rPr>
          <w:szCs w:val="28"/>
        </w:rPr>
        <w:t>21 год</w:t>
      </w:r>
      <w:r w:rsidRPr="00B027BC">
        <w:rPr>
          <w:szCs w:val="28"/>
        </w:rPr>
        <w:t xml:space="preserve"> </w:t>
      </w:r>
      <w:r>
        <w:rPr>
          <w:szCs w:val="28"/>
        </w:rPr>
        <w:t>в разрезе каждого населенного пункта</w:t>
      </w:r>
    </w:p>
    <w:p w14:paraId="19208EA7" w14:textId="77777777" w:rsidR="00B027BC" w:rsidRPr="00A34957" w:rsidRDefault="00B027BC" w:rsidP="00B027BC"/>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516"/>
        <w:gridCol w:w="4767"/>
      </w:tblGrid>
      <w:tr w:rsidR="00B027BC" w:rsidRPr="00C54E8D" w14:paraId="2248C19A" w14:textId="77777777" w:rsidTr="00B027BC">
        <w:trPr>
          <w:trHeight w:val="20"/>
          <w:tblHeader/>
        </w:trPr>
        <w:tc>
          <w:tcPr>
            <w:tcW w:w="616" w:type="dxa"/>
            <w:shd w:val="clear" w:color="auto" w:fill="auto"/>
            <w:noWrap/>
            <w:vAlign w:val="center"/>
          </w:tcPr>
          <w:p w14:paraId="110D5DA2" w14:textId="77777777" w:rsidR="00B027BC" w:rsidRPr="00C54E8D" w:rsidRDefault="00B027BC" w:rsidP="0027059A">
            <w:pPr>
              <w:pStyle w:val="a5"/>
              <w:spacing w:before="0" w:after="0"/>
              <w:ind w:right="-1" w:firstLine="0"/>
              <w:jc w:val="center"/>
            </w:pPr>
            <w:r w:rsidRPr="00C54E8D">
              <w:t>№</w:t>
            </w:r>
          </w:p>
          <w:p w14:paraId="48CDD5D6" w14:textId="77777777" w:rsidR="00B027BC" w:rsidRPr="00C54E8D" w:rsidRDefault="00B027BC" w:rsidP="0027059A">
            <w:pPr>
              <w:pStyle w:val="a5"/>
              <w:spacing w:before="0" w:after="0"/>
              <w:ind w:right="-1" w:firstLine="0"/>
              <w:jc w:val="center"/>
            </w:pPr>
            <w:r w:rsidRPr="00C54E8D">
              <w:t>п/п</w:t>
            </w:r>
          </w:p>
        </w:tc>
        <w:tc>
          <w:tcPr>
            <w:tcW w:w="4516" w:type="dxa"/>
            <w:shd w:val="clear" w:color="auto" w:fill="auto"/>
            <w:vAlign w:val="center"/>
          </w:tcPr>
          <w:p w14:paraId="1B913F3F" w14:textId="169AABA4" w:rsidR="00B027BC" w:rsidRPr="00C54E8D" w:rsidRDefault="00B027BC" w:rsidP="0027059A">
            <w:pPr>
              <w:pStyle w:val="a5"/>
              <w:spacing w:before="0" w:after="0"/>
              <w:ind w:right="-1" w:firstLine="0"/>
              <w:jc w:val="center"/>
            </w:pPr>
            <w:r w:rsidRPr="00C54E8D">
              <w:rPr>
                <w:rFonts w:eastAsia="Calibri"/>
                <w:kern w:val="2"/>
                <w:lang w:eastAsia="ar-SA"/>
              </w:rPr>
              <w:t xml:space="preserve">Наименование </w:t>
            </w:r>
          </w:p>
        </w:tc>
        <w:tc>
          <w:tcPr>
            <w:tcW w:w="4767" w:type="dxa"/>
            <w:shd w:val="clear" w:color="auto" w:fill="auto"/>
            <w:noWrap/>
            <w:vAlign w:val="center"/>
          </w:tcPr>
          <w:p w14:paraId="2E3418D2" w14:textId="77777777" w:rsidR="00B027BC" w:rsidRPr="00C54E8D" w:rsidRDefault="00B027BC" w:rsidP="0027059A">
            <w:pPr>
              <w:pStyle w:val="a5"/>
              <w:spacing w:before="0" w:after="0"/>
              <w:ind w:right="-1" w:firstLine="0"/>
              <w:jc w:val="center"/>
            </w:pPr>
            <w:r w:rsidRPr="00C54E8D">
              <w:t>Численность</w:t>
            </w:r>
          </w:p>
          <w:p w14:paraId="1FA90E54" w14:textId="77777777" w:rsidR="00B027BC" w:rsidRPr="00C54E8D" w:rsidRDefault="00B027BC" w:rsidP="0027059A">
            <w:pPr>
              <w:pStyle w:val="a5"/>
              <w:spacing w:before="0" w:after="0"/>
              <w:ind w:right="-1" w:firstLine="0"/>
              <w:jc w:val="center"/>
            </w:pPr>
            <w:r w:rsidRPr="00C54E8D">
              <w:t>населения, человек</w:t>
            </w:r>
          </w:p>
        </w:tc>
      </w:tr>
      <w:tr w:rsidR="00B027BC" w:rsidRPr="00C54E8D" w14:paraId="3AEB996A" w14:textId="77777777" w:rsidTr="00B027BC">
        <w:trPr>
          <w:trHeight w:val="20"/>
        </w:trPr>
        <w:tc>
          <w:tcPr>
            <w:tcW w:w="616" w:type="dxa"/>
            <w:shd w:val="clear" w:color="auto" w:fill="auto"/>
            <w:noWrap/>
            <w:vAlign w:val="center"/>
          </w:tcPr>
          <w:p w14:paraId="5C37F74D" w14:textId="77777777" w:rsidR="00B027BC" w:rsidRPr="00C54E8D" w:rsidRDefault="00B027BC" w:rsidP="0027059A">
            <w:pPr>
              <w:pStyle w:val="a5"/>
              <w:spacing w:before="0" w:after="0"/>
              <w:ind w:right="-1" w:firstLine="0"/>
              <w:jc w:val="center"/>
            </w:pPr>
            <w:r w:rsidRPr="00C54E8D">
              <w:t>1</w:t>
            </w:r>
          </w:p>
        </w:tc>
        <w:tc>
          <w:tcPr>
            <w:tcW w:w="4516" w:type="dxa"/>
            <w:shd w:val="clear" w:color="auto" w:fill="auto"/>
            <w:noWrap/>
            <w:vAlign w:val="center"/>
          </w:tcPr>
          <w:p w14:paraId="173EDE1F" w14:textId="39958F9D" w:rsidR="00B027BC" w:rsidRPr="00C54E8D" w:rsidRDefault="00B027BC" w:rsidP="0027059A">
            <w:pPr>
              <w:pStyle w:val="a5"/>
              <w:spacing w:before="0" w:after="0"/>
              <w:ind w:right="-1" w:firstLine="0"/>
              <w:jc w:val="center"/>
            </w:pPr>
            <w:r>
              <w:rPr>
                <w:lang w:eastAsia="en-US"/>
              </w:rPr>
              <w:t>с. Мусы</w:t>
            </w:r>
          </w:p>
        </w:tc>
        <w:tc>
          <w:tcPr>
            <w:tcW w:w="4767" w:type="dxa"/>
            <w:shd w:val="clear" w:color="auto" w:fill="auto"/>
            <w:noWrap/>
            <w:vAlign w:val="center"/>
          </w:tcPr>
          <w:p w14:paraId="61DC04CE" w14:textId="2F87B766" w:rsidR="00B027BC" w:rsidRPr="00766BF9" w:rsidRDefault="002051E7" w:rsidP="0027059A">
            <w:pPr>
              <w:pStyle w:val="a5"/>
              <w:spacing w:before="0" w:after="0"/>
              <w:ind w:right="-1" w:firstLine="0"/>
              <w:jc w:val="center"/>
            </w:pPr>
            <w:r>
              <w:t>263</w:t>
            </w:r>
          </w:p>
        </w:tc>
      </w:tr>
      <w:tr w:rsidR="00B027BC" w:rsidRPr="00C54E8D" w14:paraId="3006BBD6" w14:textId="77777777" w:rsidTr="00B027BC">
        <w:trPr>
          <w:trHeight w:val="20"/>
        </w:trPr>
        <w:tc>
          <w:tcPr>
            <w:tcW w:w="616" w:type="dxa"/>
            <w:shd w:val="clear" w:color="auto" w:fill="auto"/>
            <w:noWrap/>
            <w:vAlign w:val="center"/>
          </w:tcPr>
          <w:p w14:paraId="49524B18" w14:textId="4C90E268" w:rsidR="00B027BC" w:rsidRPr="00C54E8D" w:rsidRDefault="00B027BC" w:rsidP="0027059A">
            <w:pPr>
              <w:pStyle w:val="a5"/>
              <w:spacing w:before="0" w:after="0"/>
              <w:ind w:right="-1" w:firstLine="0"/>
              <w:jc w:val="center"/>
            </w:pPr>
            <w:r>
              <w:t>2</w:t>
            </w:r>
          </w:p>
        </w:tc>
        <w:tc>
          <w:tcPr>
            <w:tcW w:w="4516" w:type="dxa"/>
            <w:shd w:val="clear" w:color="auto" w:fill="auto"/>
            <w:noWrap/>
            <w:vAlign w:val="center"/>
          </w:tcPr>
          <w:p w14:paraId="7517A5F1" w14:textId="2CC168FC" w:rsidR="00B027BC" w:rsidRDefault="00B027BC" w:rsidP="0027059A">
            <w:pPr>
              <w:pStyle w:val="a5"/>
              <w:spacing w:before="0" w:after="0"/>
              <w:ind w:right="-1" w:firstLine="0"/>
              <w:jc w:val="center"/>
              <w:rPr>
                <w:lang w:eastAsia="en-US"/>
              </w:rPr>
            </w:pPr>
            <w:r>
              <w:rPr>
                <w:lang w:eastAsia="en-US"/>
              </w:rPr>
              <w:t>п. Ровенский</w:t>
            </w:r>
          </w:p>
        </w:tc>
        <w:tc>
          <w:tcPr>
            <w:tcW w:w="4767" w:type="dxa"/>
            <w:shd w:val="clear" w:color="auto" w:fill="auto"/>
            <w:noWrap/>
            <w:vAlign w:val="center"/>
          </w:tcPr>
          <w:p w14:paraId="274600AB" w14:textId="4AEBDA7B" w:rsidR="00B027BC" w:rsidRDefault="002051E7" w:rsidP="0027059A">
            <w:pPr>
              <w:pStyle w:val="a5"/>
              <w:spacing w:before="0" w:after="0"/>
              <w:ind w:right="-1" w:firstLine="0"/>
              <w:jc w:val="center"/>
            </w:pPr>
            <w:r>
              <w:t>0</w:t>
            </w:r>
          </w:p>
        </w:tc>
      </w:tr>
      <w:tr w:rsidR="00B027BC" w:rsidRPr="00C54E8D" w14:paraId="1B75D99C" w14:textId="77777777" w:rsidTr="00B027BC">
        <w:trPr>
          <w:trHeight w:val="20"/>
        </w:trPr>
        <w:tc>
          <w:tcPr>
            <w:tcW w:w="616" w:type="dxa"/>
            <w:shd w:val="clear" w:color="auto" w:fill="auto"/>
            <w:noWrap/>
            <w:vAlign w:val="center"/>
          </w:tcPr>
          <w:p w14:paraId="564EB4D9" w14:textId="1610A72A" w:rsidR="00B027BC" w:rsidRPr="00C54E8D" w:rsidRDefault="00B027BC" w:rsidP="0027059A">
            <w:pPr>
              <w:pStyle w:val="a5"/>
              <w:spacing w:before="0" w:after="0"/>
              <w:ind w:right="-1" w:firstLine="0"/>
              <w:jc w:val="center"/>
            </w:pPr>
            <w:r>
              <w:t>3</w:t>
            </w:r>
          </w:p>
        </w:tc>
        <w:tc>
          <w:tcPr>
            <w:tcW w:w="4516" w:type="dxa"/>
            <w:shd w:val="clear" w:color="auto" w:fill="auto"/>
            <w:noWrap/>
            <w:vAlign w:val="center"/>
          </w:tcPr>
          <w:p w14:paraId="247CCEBD" w14:textId="10C2A3C0" w:rsidR="00B027BC" w:rsidRDefault="00B027BC" w:rsidP="0027059A">
            <w:pPr>
              <w:pStyle w:val="a5"/>
              <w:spacing w:before="0" w:after="0"/>
              <w:ind w:right="-1" w:firstLine="0"/>
              <w:jc w:val="center"/>
              <w:rPr>
                <w:lang w:eastAsia="en-US"/>
              </w:rPr>
            </w:pPr>
            <w:r>
              <w:rPr>
                <w:lang w:eastAsia="en-US"/>
              </w:rPr>
              <w:t>п. Медяки</w:t>
            </w:r>
          </w:p>
        </w:tc>
        <w:tc>
          <w:tcPr>
            <w:tcW w:w="4767" w:type="dxa"/>
            <w:shd w:val="clear" w:color="auto" w:fill="auto"/>
            <w:noWrap/>
            <w:vAlign w:val="center"/>
          </w:tcPr>
          <w:p w14:paraId="6313DD55" w14:textId="63017B80" w:rsidR="00B027BC" w:rsidRDefault="002051E7" w:rsidP="0027059A">
            <w:pPr>
              <w:pStyle w:val="a5"/>
              <w:spacing w:before="0" w:after="0"/>
              <w:ind w:right="-1" w:firstLine="0"/>
              <w:jc w:val="center"/>
            </w:pPr>
            <w:r>
              <w:t>5</w:t>
            </w:r>
          </w:p>
        </w:tc>
      </w:tr>
      <w:tr w:rsidR="00B027BC" w:rsidRPr="00C54E8D" w14:paraId="4B638C87" w14:textId="77777777" w:rsidTr="00B027BC">
        <w:trPr>
          <w:trHeight w:val="20"/>
        </w:trPr>
        <w:tc>
          <w:tcPr>
            <w:tcW w:w="616" w:type="dxa"/>
            <w:shd w:val="clear" w:color="auto" w:fill="auto"/>
            <w:noWrap/>
            <w:vAlign w:val="center"/>
          </w:tcPr>
          <w:p w14:paraId="78FAD80B" w14:textId="17E9A265" w:rsidR="00B027BC" w:rsidRPr="00C54E8D" w:rsidRDefault="00B027BC" w:rsidP="0027059A">
            <w:pPr>
              <w:pStyle w:val="a5"/>
              <w:spacing w:before="0" w:after="0"/>
              <w:ind w:right="-1" w:firstLine="0"/>
              <w:jc w:val="center"/>
            </w:pPr>
            <w:r>
              <w:t>4</w:t>
            </w:r>
          </w:p>
        </w:tc>
        <w:tc>
          <w:tcPr>
            <w:tcW w:w="4516" w:type="dxa"/>
            <w:shd w:val="clear" w:color="auto" w:fill="auto"/>
            <w:noWrap/>
            <w:vAlign w:val="center"/>
          </w:tcPr>
          <w:p w14:paraId="4A3F1B33" w14:textId="2336E624" w:rsidR="00B027BC" w:rsidRDefault="00B027BC" w:rsidP="0027059A">
            <w:pPr>
              <w:pStyle w:val="a5"/>
              <w:spacing w:before="0" w:after="0"/>
              <w:ind w:right="-1" w:firstLine="0"/>
              <w:jc w:val="center"/>
              <w:rPr>
                <w:lang w:eastAsia="en-US"/>
              </w:rPr>
            </w:pPr>
            <w:r>
              <w:rPr>
                <w:lang w:eastAsia="en-US"/>
              </w:rPr>
              <w:t>Итого:</w:t>
            </w:r>
          </w:p>
        </w:tc>
        <w:tc>
          <w:tcPr>
            <w:tcW w:w="4767" w:type="dxa"/>
            <w:shd w:val="clear" w:color="auto" w:fill="auto"/>
            <w:noWrap/>
            <w:vAlign w:val="center"/>
          </w:tcPr>
          <w:p w14:paraId="72036172" w14:textId="05683875" w:rsidR="00B027BC" w:rsidRDefault="00B027BC" w:rsidP="0027059A">
            <w:pPr>
              <w:pStyle w:val="a5"/>
              <w:spacing w:before="0" w:after="0"/>
              <w:ind w:right="-1" w:firstLine="0"/>
              <w:jc w:val="center"/>
            </w:pPr>
            <w:r>
              <w:t>268</w:t>
            </w:r>
          </w:p>
        </w:tc>
      </w:tr>
      <w:tr w:rsidR="00B027BC" w:rsidRPr="00C54E8D" w14:paraId="7DFC2127" w14:textId="77777777" w:rsidTr="00B027BC">
        <w:trPr>
          <w:trHeight w:val="20"/>
        </w:trPr>
        <w:tc>
          <w:tcPr>
            <w:tcW w:w="616" w:type="dxa"/>
            <w:shd w:val="clear" w:color="auto" w:fill="auto"/>
            <w:noWrap/>
            <w:vAlign w:val="center"/>
          </w:tcPr>
          <w:p w14:paraId="1B4B20D3" w14:textId="7907AFA4" w:rsidR="00B027BC" w:rsidRPr="00C54E8D" w:rsidRDefault="00B027BC" w:rsidP="0027059A">
            <w:pPr>
              <w:pStyle w:val="a5"/>
              <w:spacing w:before="0" w:after="0"/>
              <w:ind w:right="-1" w:firstLine="0"/>
              <w:jc w:val="center"/>
            </w:pPr>
            <w:r>
              <w:t>5</w:t>
            </w:r>
          </w:p>
        </w:tc>
        <w:tc>
          <w:tcPr>
            <w:tcW w:w="4516" w:type="dxa"/>
            <w:shd w:val="clear" w:color="auto" w:fill="auto"/>
            <w:noWrap/>
            <w:vAlign w:val="center"/>
          </w:tcPr>
          <w:p w14:paraId="2C370ADB" w14:textId="1558A015" w:rsidR="00B027BC" w:rsidRDefault="00B027BC" w:rsidP="0027059A">
            <w:pPr>
              <w:pStyle w:val="a5"/>
              <w:spacing w:before="0" w:after="0"/>
              <w:ind w:right="-1" w:firstLine="0"/>
              <w:jc w:val="center"/>
              <w:rPr>
                <w:lang w:eastAsia="en-US"/>
              </w:rPr>
            </w:pPr>
            <w:r>
              <w:rPr>
                <w:lang w:eastAsia="en-US"/>
              </w:rPr>
              <w:t xml:space="preserve">Плотность населения, </w:t>
            </w:r>
            <w:r w:rsidR="00CB1789" w:rsidRPr="00C54E8D">
              <w:t>чел/га</w:t>
            </w:r>
          </w:p>
        </w:tc>
        <w:tc>
          <w:tcPr>
            <w:tcW w:w="4767" w:type="dxa"/>
            <w:shd w:val="clear" w:color="auto" w:fill="auto"/>
            <w:noWrap/>
            <w:vAlign w:val="center"/>
          </w:tcPr>
          <w:p w14:paraId="56A842FB" w14:textId="464A159F" w:rsidR="00B027BC" w:rsidRDefault="00CB1789" w:rsidP="0027059A">
            <w:pPr>
              <w:pStyle w:val="a5"/>
              <w:spacing w:before="0" w:after="0"/>
              <w:ind w:right="-1" w:firstLine="0"/>
              <w:jc w:val="center"/>
            </w:pPr>
            <w:r>
              <w:t>0,01</w:t>
            </w:r>
          </w:p>
        </w:tc>
      </w:tr>
    </w:tbl>
    <w:p w14:paraId="7B693DB6" w14:textId="77777777" w:rsidR="00B027BC" w:rsidRDefault="00B027BC" w:rsidP="00B027BC">
      <w:pPr>
        <w:ind w:firstLine="567"/>
        <w:jc w:val="both"/>
        <w:rPr>
          <w:rFonts w:eastAsia="Calibri"/>
          <w:sz w:val="28"/>
          <w:szCs w:val="28"/>
        </w:rPr>
      </w:pPr>
    </w:p>
    <w:p w14:paraId="077096F7" w14:textId="77777777" w:rsidR="009E147E" w:rsidRDefault="009E147E" w:rsidP="009E147E">
      <w:pPr>
        <w:pStyle w:val="a5"/>
        <w:spacing w:before="0" w:after="0"/>
        <w:ind w:right="-2"/>
        <w:rPr>
          <w:sz w:val="28"/>
          <w:szCs w:val="28"/>
        </w:rPr>
      </w:pPr>
    </w:p>
    <w:p w14:paraId="055C44A5" w14:textId="7CBEFE0D" w:rsidR="009E147E" w:rsidRDefault="009E147E" w:rsidP="009E147E">
      <w:pPr>
        <w:pStyle w:val="S1"/>
        <w:ind w:firstLine="0"/>
        <w:rPr>
          <w:szCs w:val="28"/>
        </w:rPr>
      </w:pPr>
      <w:r>
        <w:rPr>
          <w:szCs w:val="28"/>
        </w:rPr>
        <w:t xml:space="preserve">Таблица </w:t>
      </w:r>
      <w:r w:rsidR="00766BF9">
        <w:rPr>
          <w:szCs w:val="28"/>
        </w:rPr>
        <w:t>5</w:t>
      </w:r>
      <w:r>
        <w:rPr>
          <w:szCs w:val="28"/>
        </w:rPr>
        <w:t xml:space="preserve"> – </w:t>
      </w:r>
      <w:r w:rsidRPr="002B61AD">
        <w:rPr>
          <w:szCs w:val="28"/>
        </w:rPr>
        <w:t xml:space="preserve">Динамика изменения численности населения </w:t>
      </w:r>
      <w:proofErr w:type="spellStart"/>
      <w:r w:rsidR="007B7B70">
        <w:rPr>
          <w:szCs w:val="28"/>
        </w:rPr>
        <w:t>Мусинского</w:t>
      </w:r>
      <w:proofErr w:type="spellEnd"/>
      <w:r>
        <w:rPr>
          <w:szCs w:val="28"/>
        </w:rPr>
        <w:t xml:space="preserve"> сельсовета </w:t>
      </w:r>
      <w:r w:rsidRPr="002B61AD">
        <w:rPr>
          <w:szCs w:val="28"/>
        </w:rPr>
        <w:t xml:space="preserve">за период </w:t>
      </w:r>
      <w:r>
        <w:rPr>
          <w:szCs w:val="28"/>
        </w:rPr>
        <w:t xml:space="preserve">с </w:t>
      </w:r>
      <w:r w:rsidRPr="002B61AD">
        <w:rPr>
          <w:szCs w:val="28"/>
        </w:rPr>
        <w:t>201</w:t>
      </w:r>
      <w:r w:rsidR="00B7334F">
        <w:rPr>
          <w:szCs w:val="28"/>
        </w:rPr>
        <w:t>8</w:t>
      </w:r>
      <w:r w:rsidRPr="002B61AD">
        <w:rPr>
          <w:szCs w:val="28"/>
        </w:rPr>
        <w:t xml:space="preserve"> по 20</w:t>
      </w:r>
      <w:r w:rsidR="009B36F8">
        <w:rPr>
          <w:szCs w:val="28"/>
        </w:rPr>
        <w:t>2</w:t>
      </w:r>
      <w:r w:rsidR="00B7334F">
        <w:rPr>
          <w:szCs w:val="28"/>
        </w:rPr>
        <w:t>2</w:t>
      </w:r>
      <w:r>
        <w:rPr>
          <w:szCs w:val="28"/>
        </w:rPr>
        <w:t xml:space="preserve"> </w:t>
      </w:r>
      <w:r w:rsidRPr="002B61AD">
        <w:rPr>
          <w:szCs w:val="28"/>
        </w:rPr>
        <w:t>г</w:t>
      </w:r>
      <w:r>
        <w:rPr>
          <w:szCs w:val="28"/>
        </w:rPr>
        <w:t>оды</w:t>
      </w:r>
      <w:r w:rsidR="00105301">
        <w:rPr>
          <w:szCs w:val="28"/>
        </w:rPr>
        <w:t xml:space="preserve"> </w:t>
      </w:r>
    </w:p>
    <w:p w14:paraId="639FFBD2" w14:textId="2BCE4E2B" w:rsidR="00766BF9" w:rsidRDefault="00766BF9" w:rsidP="009E147E">
      <w:pPr>
        <w:pStyle w:val="S1"/>
        <w:ind w:firstLine="0"/>
        <w:rPr>
          <w:szCs w:val="28"/>
        </w:rPr>
      </w:pPr>
    </w:p>
    <w:tbl>
      <w:tblPr>
        <w:tblStyle w:val="afc"/>
        <w:tblW w:w="9775" w:type="dxa"/>
        <w:tblInd w:w="137" w:type="dxa"/>
        <w:tblLook w:val="04A0" w:firstRow="1" w:lastRow="0" w:firstColumn="1" w:lastColumn="0" w:noHBand="0" w:noVBand="1"/>
      </w:tblPr>
      <w:tblGrid>
        <w:gridCol w:w="851"/>
        <w:gridCol w:w="3534"/>
        <w:gridCol w:w="1143"/>
        <w:gridCol w:w="1125"/>
        <w:gridCol w:w="992"/>
        <w:gridCol w:w="997"/>
        <w:gridCol w:w="1133"/>
      </w:tblGrid>
      <w:tr w:rsidR="00B027BC" w:rsidRPr="00766BF9" w14:paraId="5836F693" w14:textId="77777777" w:rsidTr="00A508A2">
        <w:tc>
          <w:tcPr>
            <w:tcW w:w="851" w:type="dxa"/>
            <w:tcBorders>
              <w:top w:val="single" w:sz="4" w:space="0" w:color="auto"/>
              <w:left w:val="single" w:sz="4" w:space="0" w:color="auto"/>
              <w:bottom w:val="single" w:sz="4" w:space="0" w:color="auto"/>
              <w:right w:val="single" w:sz="4" w:space="0" w:color="auto"/>
            </w:tcBorders>
            <w:vAlign w:val="center"/>
          </w:tcPr>
          <w:p w14:paraId="20A5D768" w14:textId="77777777" w:rsidR="00B027BC" w:rsidRPr="00C54E8D" w:rsidRDefault="00B027BC" w:rsidP="00B027BC">
            <w:pPr>
              <w:suppressAutoHyphens/>
              <w:jc w:val="center"/>
              <w:rPr>
                <w:rFonts w:eastAsia="Calibri"/>
                <w:kern w:val="2"/>
                <w:lang w:eastAsia="ar-SA"/>
              </w:rPr>
            </w:pPr>
            <w:r w:rsidRPr="00C54E8D">
              <w:rPr>
                <w:rFonts w:eastAsia="Calibri"/>
                <w:kern w:val="2"/>
                <w:lang w:eastAsia="ar-SA"/>
              </w:rPr>
              <w:t>№</w:t>
            </w:r>
          </w:p>
          <w:p w14:paraId="7D3AD6A4" w14:textId="15457173" w:rsidR="00B027BC" w:rsidRPr="00766BF9" w:rsidRDefault="00B027BC" w:rsidP="00B027BC">
            <w:pPr>
              <w:pStyle w:val="aff4"/>
              <w:spacing w:line="240" w:lineRule="auto"/>
              <w:ind w:firstLine="36"/>
              <w:jc w:val="center"/>
            </w:pPr>
            <w:r w:rsidRPr="00C54E8D">
              <w:rPr>
                <w:rFonts w:eastAsia="Calibri"/>
                <w:kern w:val="2"/>
                <w:lang w:eastAsia="ar-SA"/>
              </w:rPr>
              <w:t>п/п</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9EA1480" w14:textId="7E61D46F" w:rsidR="00B027BC" w:rsidRPr="00766BF9" w:rsidRDefault="00B027BC" w:rsidP="00B027BC">
            <w:pPr>
              <w:pStyle w:val="aff4"/>
              <w:spacing w:line="240" w:lineRule="auto"/>
              <w:ind w:firstLine="36"/>
              <w:jc w:val="center"/>
            </w:pPr>
            <w:r w:rsidRPr="00FA0F42">
              <w:rPr>
                <w:rFonts w:eastAsia="Calibri"/>
                <w:kern w:val="2"/>
                <w:lang w:eastAsia="ar-SA"/>
              </w:rPr>
              <w:t>Наименование</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E96DF0A" w14:textId="3877E180" w:rsidR="00B027BC" w:rsidRPr="00766BF9" w:rsidRDefault="00B027BC" w:rsidP="00B027BC">
            <w:pPr>
              <w:pStyle w:val="aff4"/>
              <w:spacing w:line="240" w:lineRule="auto"/>
              <w:ind w:firstLine="96"/>
              <w:jc w:val="center"/>
            </w:pPr>
            <w:r w:rsidRPr="00766BF9">
              <w:t>201</w:t>
            </w:r>
            <w:r>
              <w:t>8</w:t>
            </w:r>
          </w:p>
        </w:tc>
        <w:tc>
          <w:tcPr>
            <w:tcW w:w="1125" w:type="dxa"/>
            <w:tcBorders>
              <w:top w:val="single" w:sz="4" w:space="0" w:color="auto"/>
              <w:left w:val="single" w:sz="4" w:space="0" w:color="auto"/>
              <w:bottom w:val="single" w:sz="4" w:space="0" w:color="auto"/>
              <w:right w:val="single" w:sz="4" w:space="0" w:color="auto"/>
            </w:tcBorders>
            <w:vAlign w:val="center"/>
            <w:hideMark/>
          </w:tcPr>
          <w:p w14:paraId="6CF75B7F" w14:textId="69525881" w:rsidR="00B027BC" w:rsidRPr="00766BF9" w:rsidRDefault="00B027BC" w:rsidP="00B027BC">
            <w:pPr>
              <w:pStyle w:val="aff4"/>
              <w:spacing w:line="240" w:lineRule="auto"/>
              <w:ind w:firstLine="96"/>
              <w:jc w:val="center"/>
            </w:pPr>
            <w:r w:rsidRPr="00766BF9">
              <w:t>201</w:t>
            </w:r>
            <w:r>
              <w:t>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E014F" w14:textId="6A8DB387" w:rsidR="00B027BC" w:rsidRPr="00766BF9" w:rsidRDefault="00B027BC" w:rsidP="00B027BC">
            <w:pPr>
              <w:pStyle w:val="aff4"/>
              <w:spacing w:line="240" w:lineRule="auto"/>
              <w:ind w:firstLine="96"/>
              <w:jc w:val="center"/>
            </w:pPr>
            <w:r w:rsidRPr="00766BF9">
              <w:t>20</w:t>
            </w:r>
            <w:r>
              <w:t>20</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051C60" w14:textId="347948EB" w:rsidR="00B027BC" w:rsidRPr="00766BF9" w:rsidRDefault="00B027BC" w:rsidP="00B027BC">
            <w:pPr>
              <w:pStyle w:val="aff4"/>
              <w:spacing w:line="240" w:lineRule="auto"/>
              <w:ind w:firstLine="96"/>
              <w:jc w:val="center"/>
            </w:pPr>
            <w:r w:rsidRPr="00766BF9">
              <w:t>202</w:t>
            </w:r>
            <w: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E5F32" w14:textId="127E4949" w:rsidR="00B027BC" w:rsidRPr="00766BF9" w:rsidRDefault="00B027BC" w:rsidP="00B027BC">
            <w:pPr>
              <w:pStyle w:val="aff4"/>
              <w:spacing w:line="240" w:lineRule="auto"/>
              <w:ind w:firstLine="96"/>
              <w:jc w:val="center"/>
            </w:pPr>
            <w:r w:rsidRPr="00766BF9">
              <w:t>202</w:t>
            </w:r>
            <w:r>
              <w:t>2</w:t>
            </w:r>
          </w:p>
        </w:tc>
      </w:tr>
      <w:tr w:rsidR="00B027BC" w:rsidRPr="00766BF9" w14:paraId="44465A94" w14:textId="77777777" w:rsidTr="00A508A2">
        <w:trPr>
          <w:trHeight w:val="506"/>
        </w:trPr>
        <w:tc>
          <w:tcPr>
            <w:tcW w:w="851" w:type="dxa"/>
            <w:tcBorders>
              <w:top w:val="single" w:sz="4" w:space="0" w:color="auto"/>
              <w:left w:val="single" w:sz="4" w:space="0" w:color="auto"/>
              <w:right w:val="single" w:sz="4" w:space="0" w:color="auto"/>
            </w:tcBorders>
            <w:vAlign w:val="center"/>
          </w:tcPr>
          <w:p w14:paraId="75AB7BD1" w14:textId="241DF2E4" w:rsidR="00B027BC" w:rsidRPr="00766BF9" w:rsidRDefault="00B027BC" w:rsidP="00B027BC">
            <w:pPr>
              <w:pStyle w:val="aff4"/>
              <w:spacing w:line="240" w:lineRule="auto"/>
              <w:ind w:firstLine="36"/>
              <w:jc w:val="center"/>
            </w:pPr>
            <w:r w:rsidRPr="00C54E8D">
              <w:t>1</w:t>
            </w:r>
          </w:p>
        </w:tc>
        <w:tc>
          <w:tcPr>
            <w:tcW w:w="3534" w:type="dxa"/>
            <w:tcBorders>
              <w:top w:val="single" w:sz="4" w:space="0" w:color="auto"/>
              <w:left w:val="single" w:sz="4" w:space="0" w:color="auto"/>
              <w:right w:val="single" w:sz="4" w:space="0" w:color="auto"/>
            </w:tcBorders>
            <w:vAlign w:val="center"/>
            <w:hideMark/>
          </w:tcPr>
          <w:p w14:paraId="4F9E5784" w14:textId="7AB78133" w:rsidR="00B027BC" w:rsidRPr="00766BF9" w:rsidRDefault="00B027BC" w:rsidP="00B027BC">
            <w:pPr>
              <w:pStyle w:val="aff4"/>
              <w:spacing w:line="240" w:lineRule="auto"/>
              <w:ind w:firstLine="36"/>
              <w:jc w:val="center"/>
            </w:pPr>
            <w:r w:rsidRPr="00FA0F42">
              <w:t>Численность населения на 1 января (чел)</w:t>
            </w:r>
          </w:p>
        </w:tc>
        <w:tc>
          <w:tcPr>
            <w:tcW w:w="1143" w:type="dxa"/>
            <w:tcBorders>
              <w:top w:val="single" w:sz="4" w:space="0" w:color="auto"/>
              <w:left w:val="single" w:sz="4" w:space="0" w:color="auto"/>
              <w:right w:val="single" w:sz="4" w:space="0" w:color="auto"/>
            </w:tcBorders>
            <w:vAlign w:val="center"/>
            <w:hideMark/>
          </w:tcPr>
          <w:p w14:paraId="217F4DC9" w14:textId="424445B8" w:rsidR="00B027BC" w:rsidRDefault="00A508A2" w:rsidP="00B027BC">
            <w:pPr>
              <w:pStyle w:val="aff4"/>
              <w:spacing w:line="240" w:lineRule="auto"/>
              <w:ind w:firstLine="96"/>
              <w:jc w:val="center"/>
            </w:pPr>
            <w:r>
              <w:t>309</w:t>
            </w:r>
          </w:p>
          <w:p w14:paraId="2424FF21" w14:textId="664246A6" w:rsidR="00B027BC" w:rsidRPr="00B027BC" w:rsidRDefault="00B027BC" w:rsidP="00B027BC">
            <w:pPr>
              <w:pStyle w:val="aff4"/>
              <w:spacing w:line="240" w:lineRule="auto"/>
              <w:ind w:firstLine="96"/>
              <w:jc w:val="center"/>
            </w:pPr>
          </w:p>
        </w:tc>
        <w:tc>
          <w:tcPr>
            <w:tcW w:w="1125" w:type="dxa"/>
            <w:tcBorders>
              <w:top w:val="single" w:sz="4" w:space="0" w:color="auto"/>
              <w:left w:val="single" w:sz="4" w:space="0" w:color="auto"/>
              <w:right w:val="single" w:sz="4" w:space="0" w:color="auto"/>
            </w:tcBorders>
            <w:vAlign w:val="center"/>
          </w:tcPr>
          <w:p w14:paraId="3A5C6982" w14:textId="14853FC3" w:rsidR="00B027BC" w:rsidRPr="00B027BC" w:rsidRDefault="00A508A2" w:rsidP="00B027BC">
            <w:pPr>
              <w:pStyle w:val="aff4"/>
              <w:spacing w:line="240" w:lineRule="auto"/>
              <w:ind w:firstLine="96"/>
              <w:jc w:val="center"/>
            </w:pPr>
            <w:r>
              <w:t>307</w:t>
            </w:r>
          </w:p>
        </w:tc>
        <w:tc>
          <w:tcPr>
            <w:tcW w:w="992" w:type="dxa"/>
            <w:tcBorders>
              <w:top w:val="single" w:sz="4" w:space="0" w:color="auto"/>
              <w:left w:val="single" w:sz="4" w:space="0" w:color="auto"/>
              <w:right w:val="single" w:sz="4" w:space="0" w:color="auto"/>
            </w:tcBorders>
            <w:vAlign w:val="center"/>
          </w:tcPr>
          <w:p w14:paraId="064875E0" w14:textId="78E1FEE8" w:rsidR="00B027BC" w:rsidRPr="00B027BC" w:rsidRDefault="00A508A2" w:rsidP="00B027BC">
            <w:pPr>
              <w:pStyle w:val="aff4"/>
              <w:spacing w:line="240" w:lineRule="auto"/>
              <w:ind w:firstLine="96"/>
              <w:jc w:val="center"/>
            </w:pPr>
            <w:r>
              <w:t>291</w:t>
            </w:r>
          </w:p>
        </w:tc>
        <w:tc>
          <w:tcPr>
            <w:tcW w:w="997" w:type="dxa"/>
            <w:tcBorders>
              <w:top w:val="single" w:sz="4" w:space="0" w:color="auto"/>
              <w:left w:val="single" w:sz="4" w:space="0" w:color="auto"/>
              <w:right w:val="single" w:sz="4" w:space="0" w:color="auto"/>
            </w:tcBorders>
            <w:vAlign w:val="center"/>
          </w:tcPr>
          <w:p w14:paraId="24DEB718" w14:textId="371B0A9E" w:rsidR="00B027BC" w:rsidRPr="00B027BC" w:rsidRDefault="00A508A2" w:rsidP="00B027BC">
            <w:pPr>
              <w:pStyle w:val="aff4"/>
              <w:spacing w:line="240" w:lineRule="auto"/>
              <w:ind w:firstLine="96"/>
              <w:jc w:val="center"/>
            </w:pPr>
            <w:r>
              <w:t>272</w:t>
            </w:r>
          </w:p>
        </w:tc>
        <w:tc>
          <w:tcPr>
            <w:tcW w:w="1133" w:type="dxa"/>
            <w:tcBorders>
              <w:top w:val="single" w:sz="4" w:space="0" w:color="auto"/>
              <w:left w:val="single" w:sz="4" w:space="0" w:color="auto"/>
              <w:right w:val="single" w:sz="4" w:space="0" w:color="auto"/>
            </w:tcBorders>
            <w:vAlign w:val="center"/>
          </w:tcPr>
          <w:p w14:paraId="0F22C759" w14:textId="0795D47C" w:rsidR="00B027BC" w:rsidRPr="00B027BC" w:rsidRDefault="00B027BC" w:rsidP="00B027BC">
            <w:pPr>
              <w:pStyle w:val="aff4"/>
              <w:spacing w:line="240" w:lineRule="auto"/>
              <w:ind w:firstLine="96"/>
              <w:jc w:val="center"/>
            </w:pPr>
            <w:r w:rsidRPr="00B027BC">
              <w:t>268</w:t>
            </w:r>
          </w:p>
        </w:tc>
      </w:tr>
      <w:tr w:rsidR="00B027BC" w:rsidRPr="00766BF9" w14:paraId="45188A4C" w14:textId="77777777" w:rsidTr="00A508A2">
        <w:tc>
          <w:tcPr>
            <w:tcW w:w="851" w:type="dxa"/>
            <w:tcBorders>
              <w:left w:val="single" w:sz="4" w:space="0" w:color="auto"/>
              <w:bottom w:val="single" w:sz="4" w:space="0" w:color="auto"/>
              <w:right w:val="single" w:sz="4" w:space="0" w:color="auto"/>
            </w:tcBorders>
            <w:vAlign w:val="center"/>
          </w:tcPr>
          <w:p w14:paraId="536DEDC9" w14:textId="6A926B43" w:rsidR="00B027BC" w:rsidRPr="00766BF9" w:rsidRDefault="00B027BC" w:rsidP="00010D26">
            <w:pPr>
              <w:pStyle w:val="aff4"/>
              <w:spacing w:line="240" w:lineRule="auto"/>
              <w:ind w:firstLine="36"/>
              <w:jc w:val="center"/>
            </w:pPr>
            <w:r w:rsidRPr="00C54E8D">
              <w:t>2</w:t>
            </w:r>
          </w:p>
        </w:tc>
        <w:tc>
          <w:tcPr>
            <w:tcW w:w="3534" w:type="dxa"/>
            <w:tcBorders>
              <w:top w:val="single" w:sz="4" w:space="0" w:color="auto"/>
              <w:left w:val="single" w:sz="4" w:space="0" w:color="auto"/>
              <w:bottom w:val="single" w:sz="4" w:space="0" w:color="auto"/>
              <w:right w:val="single" w:sz="4" w:space="0" w:color="auto"/>
            </w:tcBorders>
            <w:vAlign w:val="center"/>
          </w:tcPr>
          <w:p w14:paraId="3B480F16" w14:textId="0E29DA1C" w:rsidR="00B027BC" w:rsidRPr="00766BF9" w:rsidRDefault="00B027BC" w:rsidP="00766BF9">
            <w:pPr>
              <w:pStyle w:val="aff4"/>
              <w:spacing w:line="240" w:lineRule="auto"/>
              <w:ind w:firstLine="36"/>
              <w:jc w:val="center"/>
            </w:pPr>
            <w:r w:rsidRPr="00C54E8D">
              <w:t>Общий прирост, убыль населения (с учетом миграции) (чел./%)</w:t>
            </w:r>
          </w:p>
        </w:tc>
        <w:tc>
          <w:tcPr>
            <w:tcW w:w="1143" w:type="dxa"/>
            <w:tcBorders>
              <w:left w:val="single" w:sz="4" w:space="0" w:color="auto"/>
              <w:bottom w:val="single" w:sz="4" w:space="0" w:color="auto"/>
              <w:right w:val="single" w:sz="4" w:space="0" w:color="auto"/>
            </w:tcBorders>
            <w:vAlign w:val="center"/>
          </w:tcPr>
          <w:p w14:paraId="4590B0A7" w14:textId="236E980E" w:rsidR="00B027BC" w:rsidRPr="00B027BC" w:rsidRDefault="00A508A2" w:rsidP="00766BF9">
            <w:pPr>
              <w:pStyle w:val="aff4"/>
              <w:spacing w:line="240" w:lineRule="auto"/>
              <w:ind w:firstLine="96"/>
              <w:jc w:val="center"/>
            </w:pPr>
            <w:r>
              <w:t>-9</w:t>
            </w:r>
            <w:r w:rsidR="00B027BC" w:rsidRPr="00B027BC">
              <w:t xml:space="preserve"> / </w:t>
            </w:r>
            <w:r>
              <w:t>-2,83</w:t>
            </w:r>
          </w:p>
        </w:tc>
        <w:tc>
          <w:tcPr>
            <w:tcW w:w="1125" w:type="dxa"/>
            <w:tcBorders>
              <w:top w:val="single" w:sz="4" w:space="0" w:color="auto"/>
              <w:left w:val="single" w:sz="4" w:space="0" w:color="auto"/>
              <w:bottom w:val="single" w:sz="4" w:space="0" w:color="auto"/>
              <w:right w:val="single" w:sz="4" w:space="0" w:color="auto"/>
            </w:tcBorders>
            <w:vAlign w:val="center"/>
          </w:tcPr>
          <w:p w14:paraId="5AD5DD65" w14:textId="30E924EA" w:rsidR="00B027BC" w:rsidRPr="00B027BC" w:rsidRDefault="00A508A2" w:rsidP="00766BF9">
            <w:pPr>
              <w:pStyle w:val="aff4"/>
              <w:spacing w:line="240" w:lineRule="auto"/>
              <w:ind w:firstLine="96"/>
              <w:jc w:val="center"/>
            </w:pPr>
            <w:r>
              <w:t>-2</w:t>
            </w:r>
            <w:r w:rsidR="00B027BC" w:rsidRPr="00B027BC">
              <w:t xml:space="preserve"> / </w:t>
            </w:r>
            <w:r>
              <w:t>-0,64</w:t>
            </w:r>
          </w:p>
        </w:tc>
        <w:tc>
          <w:tcPr>
            <w:tcW w:w="992" w:type="dxa"/>
            <w:tcBorders>
              <w:top w:val="single" w:sz="4" w:space="0" w:color="auto"/>
              <w:left w:val="single" w:sz="4" w:space="0" w:color="auto"/>
              <w:bottom w:val="single" w:sz="4" w:space="0" w:color="auto"/>
              <w:right w:val="single" w:sz="4" w:space="0" w:color="auto"/>
            </w:tcBorders>
            <w:vAlign w:val="center"/>
          </w:tcPr>
          <w:p w14:paraId="599B46A7" w14:textId="1C54ADBC" w:rsidR="00B027BC" w:rsidRPr="00B027BC" w:rsidRDefault="00A508A2" w:rsidP="00766BF9">
            <w:pPr>
              <w:pStyle w:val="aff4"/>
              <w:spacing w:line="240" w:lineRule="auto"/>
              <w:ind w:firstLine="96"/>
              <w:jc w:val="center"/>
            </w:pPr>
            <w:r>
              <w:t>-16</w:t>
            </w:r>
            <w:r w:rsidR="00B027BC" w:rsidRPr="00B027BC">
              <w:t xml:space="preserve"> / </w:t>
            </w:r>
            <w:r>
              <w:t>-5,21</w:t>
            </w:r>
          </w:p>
        </w:tc>
        <w:tc>
          <w:tcPr>
            <w:tcW w:w="997" w:type="dxa"/>
            <w:tcBorders>
              <w:top w:val="single" w:sz="4" w:space="0" w:color="auto"/>
              <w:left w:val="single" w:sz="4" w:space="0" w:color="auto"/>
              <w:bottom w:val="single" w:sz="4" w:space="0" w:color="auto"/>
              <w:right w:val="single" w:sz="4" w:space="0" w:color="auto"/>
            </w:tcBorders>
            <w:vAlign w:val="center"/>
          </w:tcPr>
          <w:p w14:paraId="34F26224" w14:textId="1D73DDBF" w:rsidR="00B027BC" w:rsidRPr="00B027BC" w:rsidRDefault="00B027BC" w:rsidP="00766BF9">
            <w:pPr>
              <w:pStyle w:val="aff4"/>
              <w:spacing w:line="240" w:lineRule="auto"/>
              <w:ind w:firstLine="96"/>
              <w:jc w:val="center"/>
            </w:pPr>
            <w:r w:rsidRPr="00B027BC">
              <w:t>-1</w:t>
            </w:r>
            <w:r w:rsidR="00A508A2">
              <w:t>9</w:t>
            </w:r>
            <w:r w:rsidRPr="00B027BC">
              <w:t xml:space="preserve"> / </w:t>
            </w:r>
            <w:r w:rsidR="00A508A2">
              <w:t>-6,53</w:t>
            </w:r>
          </w:p>
        </w:tc>
        <w:tc>
          <w:tcPr>
            <w:tcW w:w="1133" w:type="dxa"/>
            <w:tcBorders>
              <w:top w:val="single" w:sz="4" w:space="0" w:color="auto"/>
              <w:left w:val="single" w:sz="4" w:space="0" w:color="auto"/>
              <w:bottom w:val="single" w:sz="4" w:space="0" w:color="auto"/>
              <w:right w:val="single" w:sz="4" w:space="0" w:color="auto"/>
            </w:tcBorders>
            <w:vAlign w:val="center"/>
          </w:tcPr>
          <w:p w14:paraId="51ABC104" w14:textId="64F2541C" w:rsidR="00B027BC" w:rsidRPr="00B027BC" w:rsidRDefault="00A508A2" w:rsidP="00B027BC">
            <w:pPr>
              <w:pStyle w:val="aff4"/>
              <w:spacing w:line="240" w:lineRule="auto"/>
              <w:ind w:firstLine="96"/>
              <w:jc w:val="center"/>
            </w:pPr>
            <w:r>
              <w:t>-4</w:t>
            </w:r>
            <w:r w:rsidR="00B027BC" w:rsidRPr="00B027BC">
              <w:t xml:space="preserve"> / </w:t>
            </w:r>
            <w:r>
              <w:t>-1,47</w:t>
            </w:r>
          </w:p>
        </w:tc>
      </w:tr>
    </w:tbl>
    <w:p w14:paraId="249994F3" w14:textId="77777777" w:rsidR="00766BF9" w:rsidRDefault="00766BF9" w:rsidP="009E147E">
      <w:pPr>
        <w:pStyle w:val="S1"/>
        <w:ind w:firstLine="0"/>
        <w:rPr>
          <w:szCs w:val="28"/>
        </w:rPr>
      </w:pPr>
    </w:p>
    <w:p w14:paraId="02B2F1A5" w14:textId="2244FB4A" w:rsidR="009E147E" w:rsidRDefault="009E147E" w:rsidP="009E147E">
      <w:pPr>
        <w:ind w:firstLine="567"/>
        <w:jc w:val="both"/>
        <w:rPr>
          <w:rFonts w:eastAsia="Calibri"/>
          <w:sz w:val="28"/>
          <w:szCs w:val="28"/>
        </w:rPr>
      </w:pPr>
      <w:r w:rsidRPr="00BA7AA8">
        <w:rPr>
          <w:rFonts w:eastAsia="Calibri"/>
          <w:sz w:val="28"/>
          <w:szCs w:val="28"/>
        </w:rPr>
        <w:t>Среднегодов</w:t>
      </w:r>
      <w:r w:rsidR="00A508A2">
        <w:rPr>
          <w:rFonts w:eastAsia="Calibri"/>
          <w:sz w:val="28"/>
          <w:szCs w:val="28"/>
        </w:rPr>
        <w:t>ая</w:t>
      </w:r>
      <w:r w:rsidR="003A7CB6">
        <w:rPr>
          <w:rFonts w:eastAsia="Calibri"/>
          <w:sz w:val="28"/>
          <w:szCs w:val="28"/>
        </w:rPr>
        <w:t xml:space="preserve"> </w:t>
      </w:r>
      <w:r w:rsidR="00A508A2">
        <w:rPr>
          <w:rFonts w:eastAsia="Calibri"/>
          <w:sz w:val="28"/>
          <w:szCs w:val="28"/>
        </w:rPr>
        <w:t>убыль</w:t>
      </w:r>
      <w:r w:rsidRPr="00BA7AA8">
        <w:rPr>
          <w:rFonts w:eastAsia="Calibri"/>
          <w:sz w:val="28"/>
          <w:szCs w:val="28"/>
        </w:rPr>
        <w:t xml:space="preserve"> населения за последние </w:t>
      </w:r>
      <w:r w:rsidR="00105301">
        <w:rPr>
          <w:rFonts w:eastAsia="Calibri"/>
          <w:sz w:val="28"/>
          <w:szCs w:val="28"/>
        </w:rPr>
        <w:t>6</w:t>
      </w:r>
      <w:r w:rsidRPr="00BA7AA8">
        <w:rPr>
          <w:rFonts w:eastAsia="Calibri"/>
          <w:sz w:val="28"/>
          <w:szCs w:val="28"/>
        </w:rPr>
        <w:t xml:space="preserve"> лет составил </w:t>
      </w:r>
      <w:r w:rsidR="00A508A2">
        <w:rPr>
          <w:rFonts w:eastAsia="Calibri"/>
          <w:sz w:val="28"/>
          <w:szCs w:val="28"/>
        </w:rPr>
        <w:t>8</w:t>
      </w:r>
      <w:r w:rsidR="00FC10B4">
        <w:rPr>
          <w:rFonts w:eastAsia="Calibri"/>
          <w:sz w:val="28"/>
          <w:szCs w:val="28"/>
        </w:rPr>
        <w:t xml:space="preserve"> </w:t>
      </w:r>
      <w:r w:rsidRPr="00BA7AA8">
        <w:rPr>
          <w:rFonts w:eastAsia="Calibri"/>
          <w:sz w:val="28"/>
          <w:szCs w:val="28"/>
        </w:rPr>
        <w:t xml:space="preserve">человек или </w:t>
      </w:r>
      <w:r w:rsidR="00A508A2">
        <w:rPr>
          <w:rFonts w:eastAsia="Calibri"/>
          <w:sz w:val="28"/>
          <w:szCs w:val="28"/>
        </w:rPr>
        <w:t xml:space="preserve">2,78 </w:t>
      </w:r>
      <w:r w:rsidRPr="00BA7AA8">
        <w:rPr>
          <w:rFonts w:eastAsia="Calibri"/>
          <w:sz w:val="28"/>
          <w:szCs w:val="28"/>
        </w:rPr>
        <w:t>% населения.</w:t>
      </w:r>
    </w:p>
    <w:p w14:paraId="6EC35173" w14:textId="77777777" w:rsidR="00285E16" w:rsidRPr="00285E16" w:rsidRDefault="00285E16" w:rsidP="00285E16">
      <w:pPr>
        <w:ind w:firstLine="567"/>
        <w:jc w:val="both"/>
        <w:rPr>
          <w:sz w:val="28"/>
          <w:szCs w:val="28"/>
        </w:rPr>
      </w:pPr>
      <w:r w:rsidRPr="00285E16">
        <w:rPr>
          <w:sz w:val="28"/>
          <w:szCs w:val="28"/>
        </w:rPr>
        <w:t>В силу инерционности демографических процессов естественная и общая убыль населения сохраняет устойчивый характер.</w:t>
      </w:r>
    </w:p>
    <w:p w14:paraId="1441BC3C" w14:textId="06038257" w:rsidR="00EF2139" w:rsidRDefault="00285E16" w:rsidP="00285E16">
      <w:pPr>
        <w:ind w:firstLine="567"/>
        <w:jc w:val="both"/>
        <w:rPr>
          <w:sz w:val="28"/>
          <w:szCs w:val="28"/>
        </w:rPr>
      </w:pPr>
      <w:r w:rsidRPr="00285E16">
        <w:rPr>
          <w:sz w:val="28"/>
          <w:szCs w:val="28"/>
        </w:rPr>
        <w:t xml:space="preserve">Демографическая ситуация в </w:t>
      </w:r>
      <w:proofErr w:type="spellStart"/>
      <w:r>
        <w:rPr>
          <w:sz w:val="28"/>
          <w:szCs w:val="28"/>
        </w:rPr>
        <w:t>Мусинском</w:t>
      </w:r>
      <w:proofErr w:type="spellEnd"/>
      <w:r w:rsidRPr="00285E16">
        <w:rPr>
          <w:sz w:val="28"/>
          <w:szCs w:val="28"/>
        </w:rPr>
        <w:t xml:space="preserve"> сельсовете сложная, аналогичная происходящим процессам в других сельских поселениях. Старение населения, снижения уровня рождаемости вследствие уменьшения количества молодых людей, остающихся жить и работать в данном населенном пункте. Основные причины – это отсутствие или недостаток рабочих мест с высоким и средним уровнем зарплаты, неразвитость социальной структуры, старение и выбытие жилищного фонда.</w:t>
      </w:r>
    </w:p>
    <w:p w14:paraId="4A07F49A" w14:textId="63631DC7" w:rsidR="000535C7" w:rsidRDefault="000535C7" w:rsidP="00881D8B">
      <w:pPr>
        <w:ind w:firstLine="567"/>
        <w:jc w:val="both"/>
        <w:rPr>
          <w:sz w:val="28"/>
          <w:szCs w:val="28"/>
        </w:rPr>
      </w:pPr>
      <w:r>
        <w:rPr>
          <w:sz w:val="28"/>
          <w:szCs w:val="28"/>
        </w:rPr>
        <w:t>Сведения о возрастной структуре поселения приведена в таблице 6.</w:t>
      </w:r>
    </w:p>
    <w:p w14:paraId="7D6AFDA4" w14:textId="77777777" w:rsidR="00105301" w:rsidRDefault="00105301" w:rsidP="00881D8B">
      <w:pPr>
        <w:ind w:firstLine="567"/>
        <w:jc w:val="both"/>
        <w:rPr>
          <w:sz w:val="28"/>
          <w:szCs w:val="28"/>
        </w:rPr>
      </w:pPr>
    </w:p>
    <w:p w14:paraId="38DF1134" w14:textId="1B2D8C0F" w:rsidR="00C70BEF" w:rsidRDefault="00A730BF" w:rsidP="00881D8B">
      <w:pPr>
        <w:pStyle w:val="S1"/>
        <w:ind w:firstLine="0"/>
        <w:rPr>
          <w:szCs w:val="28"/>
        </w:rPr>
      </w:pPr>
      <w:r w:rsidRPr="00881D8B">
        <w:rPr>
          <w:szCs w:val="28"/>
        </w:rPr>
        <w:t xml:space="preserve">Таблица </w:t>
      </w:r>
      <w:r w:rsidR="00105301">
        <w:rPr>
          <w:szCs w:val="28"/>
        </w:rPr>
        <w:t>6</w:t>
      </w:r>
      <w:r w:rsidR="00881D8B" w:rsidRPr="00881D8B">
        <w:rPr>
          <w:szCs w:val="28"/>
        </w:rPr>
        <w:t xml:space="preserve"> - </w:t>
      </w:r>
      <w:r w:rsidR="0071586F" w:rsidRPr="00881D8B">
        <w:rPr>
          <w:szCs w:val="28"/>
        </w:rPr>
        <w:t xml:space="preserve">Сведения о </w:t>
      </w:r>
      <w:r w:rsidR="000535C7">
        <w:rPr>
          <w:szCs w:val="28"/>
        </w:rPr>
        <w:t>возрастной структуре поселения</w:t>
      </w:r>
      <w:r w:rsidR="00105301">
        <w:rPr>
          <w:szCs w:val="28"/>
        </w:rPr>
        <w:t xml:space="preserve"> в разрезе каждого населенного пункта</w:t>
      </w:r>
    </w:p>
    <w:p w14:paraId="3D62DCB6" w14:textId="77777777" w:rsidR="00285E16" w:rsidRDefault="00285E16" w:rsidP="00881D8B">
      <w:pPr>
        <w:pStyle w:val="S1"/>
        <w:ind w:firstLine="0"/>
        <w:rPr>
          <w:szCs w:val="28"/>
        </w:rPr>
      </w:pPr>
    </w:p>
    <w:tbl>
      <w:tblPr>
        <w:tblStyle w:val="afc"/>
        <w:tblW w:w="0" w:type="auto"/>
        <w:tblLook w:val="04A0" w:firstRow="1" w:lastRow="0" w:firstColumn="1" w:lastColumn="0" w:noHBand="0" w:noVBand="1"/>
      </w:tblPr>
      <w:tblGrid>
        <w:gridCol w:w="1231"/>
        <w:gridCol w:w="5331"/>
        <w:gridCol w:w="3349"/>
      </w:tblGrid>
      <w:tr w:rsidR="00285E16" w:rsidRPr="00300634" w14:paraId="42AF0059" w14:textId="77777777" w:rsidTr="00285E16">
        <w:tc>
          <w:tcPr>
            <w:tcW w:w="1231" w:type="dxa"/>
          </w:tcPr>
          <w:p w14:paraId="5355BBFD" w14:textId="77777777" w:rsidR="00285E16" w:rsidRPr="00300634" w:rsidRDefault="00285E16" w:rsidP="0027059A">
            <w:pPr>
              <w:pStyle w:val="S1"/>
              <w:ind w:firstLine="0"/>
              <w:jc w:val="center"/>
              <w:rPr>
                <w:sz w:val="24"/>
              </w:rPr>
            </w:pPr>
            <w:r w:rsidRPr="00300634">
              <w:rPr>
                <w:sz w:val="24"/>
              </w:rPr>
              <w:t>№</w:t>
            </w:r>
            <w:r>
              <w:rPr>
                <w:sz w:val="24"/>
              </w:rPr>
              <w:t xml:space="preserve"> п/п</w:t>
            </w:r>
          </w:p>
        </w:tc>
        <w:tc>
          <w:tcPr>
            <w:tcW w:w="5331" w:type="dxa"/>
          </w:tcPr>
          <w:p w14:paraId="1B19BE97" w14:textId="77777777" w:rsidR="00285E16" w:rsidRPr="00300634" w:rsidRDefault="00285E16" w:rsidP="0027059A">
            <w:pPr>
              <w:pStyle w:val="S1"/>
              <w:ind w:firstLine="0"/>
              <w:jc w:val="center"/>
              <w:rPr>
                <w:sz w:val="24"/>
              </w:rPr>
            </w:pPr>
            <w:r>
              <w:rPr>
                <w:sz w:val="24"/>
              </w:rPr>
              <w:t>Возрастная категория</w:t>
            </w:r>
          </w:p>
        </w:tc>
        <w:tc>
          <w:tcPr>
            <w:tcW w:w="3349" w:type="dxa"/>
          </w:tcPr>
          <w:p w14:paraId="45B16CFD" w14:textId="77777777" w:rsidR="00285E16" w:rsidRPr="00300634" w:rsidRDefault="00285E16" w:rsidP="0027059A">
            <w:pPr>
              <w:pStyle w:val="S1"/>
              <w:ind w:firstLine="0"/>
              <w:jc w:val="center"/>
              <w:rPr>
                <w:sz w:val="24"/>
              </w:rPr>
            </w:pPr>
            <w:r>
              <w:rPr>
                <w:sz w:val="24"/>
              </w:rPr>
              <w:t>Процентное соотношение от общей численности населения</w:t>
            </w:r>
          </w:p>
        </w:tc>
      </w:tr>
      <w:tr w:rsidR="00285E16" w:rsidRPr="00300634" w14:paraId="07201567" w14:textId="77777777" w:rsidTr="00285E16">
        <w:tc>
          <w:tcPr>
            <w:tcW w:w="1231" w:type="dxa"/>
          </w:tcPr>
          <w:p w14:paraId="4EAD3963" w14:textId="77777777" w:rsidR="00285E16" w:rsidRPr="00300634" w:rsidRDefault="00285E16" w:rsidP="0027059A">
            <w:pPr>
              <w:pStyle w:val="S1"/>
              <w:ind w:firstLine="0"/>
              <w:jc w:val="center"/>
              <w:rPr>
                <w:sz w:val="24"/>
              </w:rPr>
            </w:pPr>
            <w:r>
              <w:rPr>
                <w:sz w:val="24"/>
              </w:rPr>
              <w:t>1</w:t>
            </w:r>
          </w:p>
        </w:tc>
        <w:tc>
          <w:tcPr>
            <w:tcW w:w="5331" w:type="dxa"/>
          </w:tcPr>
          <w:p w14:paraId="667F69BF" w14:textId="0CE4CC89" w:rsidR="00285E16" w:rsidRPr="00300634" w:rsidRDefault="00285E16" w:rsidP="0027059A">
            <w:pPr>
              <w:pStyle w:val="S1"/>
              <w:ind w:firstLine="0"/>
              <w:jc w:val="center"/>
              <w:rPr>
                <w:sz w:val="24"/>
              </w:rPr>
            </w:pPr>
            <w:r w:rsidRPr="00300634">
              <w:rPr>
                <w:sz w:val="24"/>
              </w:rPr>
              <w:t xml:space="preserve"> </w:t>
            </w:r>
            <w:r>
              <w:rPr>
                <w:sz w:val="24"/>
              </w:rPr>
              <w:t>от</w:t>
            </w:r>
            <w:r w:rsidRPr="00300634">
              <w:rPr>
                <w:sz w:val="24"/>
              </w:rPr>
              <w:t xml:space="preserve"> 0</w:t>
            </w:r>
            <w:r>
              <w:rPr>
                <w:sz w:val="24"/>
              </w:rPr>
              <w:t xml:space="preserve"> до 15 лет</w:t>
            </w:r>
          </w:p>
        </w:tc>
        <w:tc>
          <w:tcPr>
            <w:tcW w:w="3349" w:type="dxa"/>
          </w:tcPr>
          <w:p w14:paraId="4108BBF9" w14:textId="67D37DD4" w:rsidR="00285E16" w:rsidRPr="00300634" w:rsidRDefault="00285E16" w:rsidP="0027059A">
            <w:pPr>
              <w:pStyle w:val="S1"/>
              <w:ind w:firstLine="0"/>
              <w:jc w:val="center"/>
              <w:rPr>
                <w:sz w:val="24"/>
              </w:rPr>
            </w:pPr>
            <w:r>
              <w:rPr>
                <w:sz w:val="24"/>
              </w:rPr>
              <w:t>15,38 %</w:t>
            </w:r>
          </w:p>
        </w:tc>
      </w:tr>
      <w:tr w:rsidR="00285E16" w:rsidRPr="00300634" w14:paraId="728DAA6D" w14:textId="77777777" w:rsidTr="00285E16">
        <w:tc>
          <w:tcPr>
            <w:tcW w:w="1231" w:type="dxa"/>
          </w:tcPr>
          <w:p w14:paraId="74E1D101" w14:textId="77777777" w:rsidR="00285E16" w:rsidRPr="00300634" w:rsidRDefault="00285E16" w:rsidP="0027059A">
            <w:pPr>
              <w:pStyle w:val="S1"/>
              <w:ind w:firstLine="0"/>
              <w:jc w:val="center"/>
              <w:rPr>
                <w:sz w:val="24"/>
              </w:rPr>
            </w:pPr>
            <w:r>
              <w:rPr>
                <w:sz w:val="24"/>
              </w:rPr>
              <w:t>2</w:t>
            </w:r>
          </w:p>
        </w:tc>
        <w:tc>
          <w:tcPr>
            <w:tcW w:w="5331" w:type="dxa"/>
          </w:tcPr>
          <w:p w14:paraId="161C033C" w14:textId="34FF6D33" w:rsidR="00285E16" w:rsidRPr="00300634" w:rsidRDefault="00285E16" w:rsidP="0027059A">
            <w:pPr>
              <w:pStyle w:val="S1"/>
              <w:ind w:firstLine="0"/>
              <w:jc w:val="center"/>
              <w:rPr>
                <w:sz w:val="24"/>
              </w:rPr>
            </w:pPr>
            <w:r>
              <w:rPr>
                <w:sz w:val="24"/>
              </w:rPr>
              <w:t>от</w:t>
            </w:r>
            <w:r w:rsidRPr="00300634">
              <w:rPr>
                <w:sz w:val="24"/>
              </w:rPr>
              <w:t xml:space="preserve"> </w:t>
            </w:r>
            <w:r>
              <w:rPr>
                <w:sz w:val="24"/>
              </w:rPr>
              <w:t>16 до 64 лет</w:t>
            </w:r>
          </w:p>
        </w:tc>
        <w:tc>
          <w:tcPr>
            <w:tcW w:w="3349" w:type="dxa"/>
          </w:tcPr>
          <w:p w14:paraId="4BB4CF9D" w14:textId="6EE9C8C7" w:rsidR="00285E16" w:rsidRPr="00300634" w:rsidRDefault="00285E16" w:rsidP="0027059A">
            <w:pPr>
              <w:pStyle w:val="S1"/>
              <w:ind w:firstLine="0"/>
              <w:jc w:val="center"/>
              <w:rPr>
                <w:sz w:val="24"/>
              </w:rPr>
            </w:pPr>
            <w:r>
              <w:rPr>
                <w:sz w:val="24"/>
              </w:rPr>
              <w:t>63,25%</w:t>
            </w:r>
          </w:p>
        </w:tc>
      </w:tr>
      <w:tr w:rsidR="00285E16" w:rsidRPr="00300634" w14:paraId="1A5505E1" w14:textId="77777777" w:rsidTr="00285E16">
        <w:tc>
          <w:tcPr>
            <w:tcW w:w="1231" w:type="dxa"/>
          </w:tcPr>
          <w:p w14:paraId="68CF567E" w14:textId="77777777" w:rsidR="00285E16" w:rsidRPr="00300634" w:rsidRDefault="00285E16" w:rsidP="0027059A">
            <w:pPr>
              <w:pStyle w:val="S1"/>
              <w:ind w:firstLine="0"/>
              <w:jc w:val="center"/>
              <w:rPr>
                <w:sz w:val="24"/>
              </w:rPr>
            </w:pPr>
            <w:r>
              <w:rPr>
                <w:sz w:val="24"/>
              </w:rPr>
              <w:t>4</w:t>
            </w:r>
          </w:p>
        </w:tc>
        <w:tc>
          <w:tcPr>
            <w:tcW w:w="5331" w:type="dxa"/>
          </w:tcPr>
          <w:p w14:paraId="75361ED9" w14:textId="785C1314" w:rsidR="00285E16" w:rsidRPr="00300634" w:rsidRDefault="00285E16" w:rsidP="0027059A">
            <w:pPr>
              <w:pStyle w:val="S1"/>
              <w:ind w:firstLine="0"/>
              <w:jc w:val="center"/>
              <w:rPr>
                <w:sz w:val="24"/>
              </w:rPr>
            </w:pPr>
            <w:r w:rsidRPr="00300634">
              <w:rPr>
                <w:sz w:val="24"/>
              </w:rPr>
              <w:t xml:space="preserve"> </w:t>
            </w:r>
            <w:r>
              <w:rPr>
                <w:sz w:val="24"/>
              </w:rPr>
              <w:t>С</w:t>
            </w:r>
            <w:r w:rsidRPr="00300634">
              <w:rPr>
                <w:sz w:val="24"/>
              </w:rPr>
              <w:t xml:space="preserve">тарше </w:t>
            </w:r>
            <w:r>
              <w:rPr>
                <w:sz w:val="24"/>
              </w:rPr>
              <w:t>65</w:t>
            </w:r>
          </w:p>
        </w:tc>
        <w:tc>
          <w:tcPr>
            <w:tcW w:w="3349" w:type="dxa"/>
          </w:tcPr>
          <w:p w14:paraId="384A6D6F" w14:textId="4681B09E" w:rsidR="00285E16" w:rsidRPr="00300634" w:rsidRDefault="00285E16" w:rsidP="0027059A">
            <w:pPr>
              <w:pStyle w:val="S1"/>
              <w:ind w:firstLine="0"/>
              <w:jc w:val="center"/>
              <w:rPr>
                <w:sz w:val="24"/>
              </w:rPr>
            </w:pPr>
            <w:r>
              <w:rPr>
                <w:sz w:val="24"/>
              </w:rPr>
              <w:t>21,37%</w:t>
            </w:r>
          </w:p>
        </w:tc>
      </w:tr>
    </w:tbl>
    <w:p w14:paraId="6FFB94F4" w14:textId="218E560B" w:rsidR="000535C7" w:rsidRDefault="000535C7" w:rsidP="00881D8B">
      <w:pPr>
        <w:pStyle w:val="S1"/>
        <w:ind w:firstLine="0"/>
        <w:rPr>
          <w:szCs w:val="28"/>
        </w:rPr>
      </w:pPr>
    </w:p>
    <w:p w14:paraId="6C87B225" w14:textId="77777777" w:rsidR="000535C7" w:rsidRPr="00881D8B" w:rsidRDefault="000535C7" w:rsidP="00881D8B">
      <w:pPr>
        <w:pStyle w:val="S1"/>
        <w:ind w:firstLine="0"/>
        <w:rPr>
          <w:szCs w:val="28"/>
        </w:rPr>
      </w:pPr>
    </w:p>
    <w:p w14:paraId="6619CC41" w14:textId="79B16E9D" w:rsidR="00EF2139" w:rsidRDefault="00EF2139" w:rsidP="00417774">
      <w:pPr>
        <w:ind w:firstLine="567"/>
        <w:contextualSpacing/>
        <w:jc w:val="both"/>
        <w:rPr>
          <w:sz w:val="28"/>
          <w:szCs w:val="28"/>
        </w:rPr>
      </w:pPr>
      <w:r w:rsidRPr="000F682E">
        <w:rPr>
          <w:sz w:val="28"/>
          <w:szCs w:val="28"/>
        </w:rPr>
        <w:lastRenderedPageBreak/>
        <w:t>Данные по динамике изменения численности населения сельсовета за последние годы позволяют прогнозировать предстоящие темпы изменения численности населения, с учетом естественного и миграционного прироста в последние годы.</w:t>
      </w:r>
      <w:r w:rsidR="003A7CB6">
        <w:rPr>
          <w:sz w:val="28"/>
          <w:szCs w:val="28"/>
        </w:rPr>
        <w:t xml:space="preserve"> </w:t>
      </w:r>
      <w:r w:rsidR="00417774" w:rsidRPr="000F682E">
        <w:rPr>
          <w:sz w:val="28"/>
          <w:szCs w:val="28"/>
        </w:rPr>
        <w:t xml:space="preserve">Прогнозируемая численность населения </w:t>
      </w:r>
      <w:proofErr w:type="spellStart"/>
      <w:r w:rsidR="007B7B70">
        <w:rPr>
          <w:sz w:val="28"/>
          <w:szCs w:val="28"/>
        </w:rPr>
        <w:t>Мусинского</w:t>
      </w:r>
      <w:proofErr w:type="spellEnd"/>
      <w:r w:rsidR="00417774">
        <w:rPr>
          <w:sz w:val="28"/>
          <w:szCs w:val="28"/>
        </w:rPr>
        <w:t xml:space="preserve"> сельсовета к расчетному сроку составит </w:t>
      </w:r>
      <w:r w:rsidR="007A758E">
        <w:rPr>
          <w:sz w:val="28"/>
          <w:szCs w:val="28"/>
        </w:rPr>
        <w:t>267</w:t>
      </w:r>
      <w:r w:rsidR="00FE6515">
        <w:rPr>
          <w:sz w:val="28"/>
          <w:szCs w:val="28"/>
        </w:rPr>
        <w:t xml:space="preserve"> человек, плотность населения составит </w:t>
      </w:r>
      <w:r w:rsidR="00AF6103">
        <w:rPr>
          <w:sz w:val="28"/>
          <w:szCs w:val="28"/>
        </w:rPr>
        <w:t>0,01</w:t>
      </w:r>
      <w:r w:rsidR="00FE6515">
        <w:rPr>
          <w:sz w:val="28"/>
          <w:szCs w:val="28"/>
        </w:rPr>
        <w:t xml:space="preserve"> </w:t>
      </w:r>
      <w:proofErr w:type="gramStart"/>
      <w:r w:rsidR="00FE6515">
        <w:rPr>
          <w:sz w:val="28"/>
          <w:szCs w:val="28"/>
        </w:rPr>
        <w:t>чел</w:t>
      </w:r>
      <w:proofErr w:type="gramEnd"/>
      <w:r w:rsidR="00FE6515">
        <w:rPr>
          <w:sz w:val="28"/>
          <w:szCs w:val="28"/>
        </w:rPr>
        <w:t>/га.</w:t>
      </w:r>
    </w:p>
    <w:p w14:paraId="06BDC55D" w14:textId="77777777" w:rsidR="00EF2139" w:rsidRPr="000F682E" w:rsidRDefault="00EF2139" w:rsidP="00EF2139">
      <w:pPr>
        <w:ind w:firstLine="567"/>
        <w:contextualSpacing/>
        <w:jc w:val="both"/>
        <w:rPr>
          <w:sz w:val="28"/>
          <w:szCs w:val="28"/>
        </w:rPr>
      </w:pPr>
      <w:r w:rsidRPr="000F682E">
        <w:rPr>
          <w:sz w:val="28"/>
          <w:szCs w:val="28"/>
        </w:rPr>
        <w:t>В соответствии с полученными величинами численности населения определены основные параметры развития поселения: отвод территории жилой и нежилой застройки, объемы жилищного строительства и учреждений обслуживания, система инженерных и транспортных коммуникаций.</w:t>
      </w:r>
    </w:p>
    <w:p w14:paraId="39493BE8" w14:textId="77777777" w:rsidR="00EF2139" w:rsidRPr="000F682E" w:rsidRDefault="00EF2139" w:rsidP="00EF2139">
      <w:pPr>
        <w:ind w:firstLine="567"/>
        <w:contextualSpacing/>
        <w:jc w:val="both"/>
        <w:rPr>
          <w:sz w:val="28"/>
          <w:szCs w:val="28"/>
        </w:rPr>
      </w:pPr>
    </w:p>
    <w:p w14:paraId="498BF2D2" w14:textId="77777777" w:rsidR="00E253A9" w:rsidRDefault="00E253A9" w:rsidP="00147616">
      <w:pPr>
        <w:pStyle w:val="3"/>
        <w:spacing w:before="0" w:after="0"/>
        <w:ind w:left="0" w:right="-284"/>
        <w:rPr>
          <w:sz w:val="28"/>
          <w:szCs w:val="28"/>
        </w:rPr>
      </w:pPr>
      <w:bookmarkStart w:id="87" w:name="_Toc372547293"/>
      <w:bookmarkStart w:id="88" w:name="_Toc494444485"/>
      <w:bookmarkStart w:id="89" w:name="_Toc10022131"/>
      <w:bookmarkStart w:id="90" w:name="_Toc19276366"/>
      <w:bookmarkStart w:id="91" w:name="_Toc130461788"/>
      <w:r w:rsidRPr="00E253A9">
        <w:rPr>
          <w:sz w:val="28"/>
          <w:szCs w:val="28"/>
        </w:rPr>
        <w:t>Производственная сфера</w:t>
      </w:r>
      <w:bookmarkEnd w:id="87"/>
      <w:bookmarkEnd w:id="88"/>
      <w:bookmarkEnd w:id="89"/>
      <w:bookmarkEnd w:id="90"/>
      <w:bookmarkEnd w:id="91"/>
    </w:p>
    <w:p w14:paraId="18EF3D54" w14:textId="77777777" w:rsidR="00147616" w:rsidRPr="00147616" w:rsidRDefault="00147616" w:rsidP="00147616">
      <w:pPr>
        <w:pStyle w:val="a5"/>
        <w:spacing w:before="0" w:after="0"/>
      </w:pPr>
    </w:p>
    <w:p w14:paraId="3FF91D9C" w14:textId="77777777" w:rsidR="00243D72" w:rsidRDefault="00C9375F" w:rsidP="0008621E">
      <w:pPr>
        <w:ind w:firstLine="567"/>
        <w:jc w:val="both"/>
        <w:rPr>
          <w:sz w:val="28"/>
          <w:szCs w:val="28"/>
        </w:rPr>
      </w:pPr>
      <w:r w:rsidRPr="00071775">
        <w:rPr>
          <w:sz w:val="28"/>
        </w:rPr>
        <w:t>Производственн</w:t>
      </w:r>
      <w:r w:rsidR="0008621E">
        <w:rPr>
          <w:sz w:val="28"/>
        </w:rPr>
        <w:t>ая</w:t>
      </w:r>
      <w:r w:rsidRPr="00071775">
        <w:rPr>
          <w:sz w:val="28"/>
        </w:rPr>
        <w:t xml:space="preserve"> </w:t>
      </w:r>
      <w:r w:rsidR="0008621E">
        <w:rPr>
          <w:sz w:val="28"/>
          <w:szCs w:val="28"/>
        </w:rPr>
        <w:t>сфера на территории поселения развита слабо</w:t>
      </w:r>
      <w:r w:rsidR="00320BA2" w:rsidRPr="00C9375F">
        <w:rPr>
          <w:sz w:val="28"/>
          <w:szCs w:val="28"/>
        </w:rPr>
        <w:t>.</w:t>
      </w:r>
    </w:p>
    <w:p w14:paraId="2D108D98" w14:textId="3DFECCD1" w:rsidR="00C9375F" w:rsidRPr="001434DB" w:rsidRDefault="00243D72" w:rsidP="0008621E">
      <w:pPr>
        <w:ind w:firstLine="567"/>
        <w:jc w:val="both"/>
        <w:rPr>
          <w:sz w:val="28"/>
        </w:rPr>
      </w:pPr>
      <w:r>
        <w:rPr>
          <w:sz w:val="28"/>
          <w:szCs w:val="28"/>
        </w:rPr>
        <w:t>Промышленные предприятия отсутствуют</w:t>
      </w:r>
      <w:r w:rsidR="00F057FE">
        <w:rPr>
          <w:color w:val="000000"/>
          <w:sz w:val="28"/>
          <w:szCs w:val="28"/>
        </w:rPr>
        <w:t>.</w:t>
      </w:r>
    </w:p>
    <w:p w14:paraId="6F14BE08" w14:textId="1594DAF6" w:rsidR="00C9375F" w:rsidRPr="00C9375F" w:rsidRDefault="00243D72" w:rsidP="0008621E">
      <w:pPr>
        <w:pStyle w:val="4"/>
        <w:numPr>
          <w:ilvl w:val="0"/>
          <w:numId w:val="0"/>
        </w:numPr>
        <w:ind w:firstLine="567"/>
        <w:jc w:val="both"/>
        <w:rPr>
          <w:sz w:val="28"/>
          <w:szCs w:val="28"/>
        </w:rPr>
      </w:pPr>
      <w:r>
        <w:rPr>
          <w:sz w:val="28"/>
          <w:szCs w:val="28"/>
        </w:rPr>
        <w:t xml:space="preserve">Сфера сельскохозяйственного производства представлена одним крестьянско-фермерским хозяйством - </w:t>
      </w:r>
      <w:r w:rsidRPr="00243D72">
        <w:rPr>
          <w:sz w:val="28"/>
          <w:szCs w:val="28"/>
        </w:rPr>
        <w:t>ИП Болдырева Светлана Ивановна- глава крестьянско-фермерского хозяйства</w:t>
      </w:r>
      <w:r w:rsidR="00C9375F" w:rsidRPr="00C9375F">
        <w:rPr>
          <w:sz w:val="28"/>
          <w:szCs w:val="28"/>
        </w:rPr>
        <w:t>.</w:t>
      </w:r>
    </w:p>
    <w:p w14:paraId="09CB337E" w14:textId="7D2DC749" w:rsidR="00C9375F" w:rsidRPr="001434DB" w:rsidRDefault="00D83ECC" w:rsidP="0008621E">
      <w:pPr>
        <w:ind w:firstLine="567"/>
        <w:jc w:val="both"/>
        <w:rPr>
          <w:sz w:val="28"/>
          <w:szCs w:val="28"/>
        </w:rPr>
      </w:pPr>
      <w:r w:rsidRPr="00B608A4">
        <w:rPr>
          <w:sz w:val="28"/>
          <w:szCs w:val="28"/>
        </w:rPr>
        <w:t xml:space="preserve">Функционируют предприятия торговли, </w:t>
      </w:r>
      <w:r w:rsidR="005539ED">
        <w:rPr>
          <w:sz w:val="28"/>
          <w:szCs w:val="28"/>
        </w:rPr>
        <w:t xml:space="preserve">бытового обслуживания населения (таблица </w:t>
      </w:r>
      <w:r w:rsidR="00320BA2">
        <w:rPr>
          <w:sz w:val="28"/>
          <w:szCs w:val="28"/>
        </w:rPr>
        <w:t>7</w:t>
      </w:r>
      <w:r w:rsidR="005539ED">
        <w:rPr>
          <w:sz w:val="28"/>
          <w:szCs w:val="28"/>
        </w:rPr>
        <w:t>).</w:t>
      </w:r>
    </w:p>
    <w:p w14:paraId="5383228B" w14:textId="77777777" w:rsidR="0016114A" w:rsidRDefault="0016114A" w:rsidP="00147616">
      <w:pPr>
        <w:ind w:firstLine="658"/>
        <w:jc w:val="both"/>
        <w:rPr>
          <w:sz w:val="28"/>
          <w:szCs w:val="28"/>
        </w:rPr>
      </w:pPr>
    </w:p>
    <w:p w14:paraId="68D10A0E" w14:textId="0B269EB0" w:rsidR="00D83ECC" w:rsidRDefault="00D83ECC" w:rsidP="005539ED">
      <w:pPr>
        <w:pStyle w:val="S1"/>
        <w:ind w:firstLine="0"/>
        <w:jc w:val="left"/>
        <w:rPr>
          <w:szCs w:val="28"/>
        </w:rPr>
      </w:pPr>
      <w:r w:rsidRPr="005539ED">
        <w:rPr>
          <w:szCs w:val="28"/>
        </w:rPr>
        <w:t xml:space="preserve">Таблица </w:t>
      </w:r>
      <w:r w:rsidR="00320BA2">
        <w:rPr>
          <w:szCs w:val="28"/>
        </w:rPr>
        <w:t>7</w:t>
      </w:r>
      <w:r w:rsidR="005539ED" w:rsidRPr="005539ED">
        <w:rPr>
          <w:szCs w:val="28"/>
        </w:rPr>
        <w:t xml:space="preserve"> - Перечень объектов социального обеспечения</w:t>
      </w:r>
    </w:p>
    <w:p w14:paraId="367BB9F1" w14:textId="77777777" w:rsidR="005539ED" w:rsidRPr="005539ED" w:rsidRDefault="005539ED" w:rsidP="005539ED">
      <w:pPr>
        <w:pStyle w:val="S1"/>
        <w:ind w:firstLine="0"/>
        <w:jc w:val="left"/>
        <w:rPr>
          <w:szCs w:val="28"/>
        </w:rPr>
      </w:pPr>
    </w:p>
    <w:tbl>
      <w:tblPr>
        <w:tblW w:w="9541" w:type="dxa"/>
        <w:tblInd w:w="93" w:type="dxa"/>
        <w:tblLook w:val="04A0" w:firstRow="1" w:lastRow="0" w:firstColumn="1" w:lastColumn="0" w:noHBand="0" w:noVBand="1"/>
      </w:tblPr>
      <w:tblGrid>
        <w:gridCol w:w="594"/>
        <w:gridCol w:w="4411"/>
        <w:gridCol w:w="4536"/>
      </w:tblGrid>
      <w:tr w:rsidR="008025B1" w:rsidRPr="00112145" w14:paraId="6AA3D778" w14:textId="77777777" w:rsidTr="00771B23">
        <w:trPr>
          <w:trHeight w:val="945"/>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19E2" w14:textId="77777777" w:rsidR="008025B1" w:rsidRPr="00112145" w:rsidRDefault="008025B1" w:rsidP="00320BA2">
            <w:r w:rsidRPr="00112145">
              <w:t>№ п/п</w:t>
            </w:r>
          </w:p>
        </w:tc>
        <w:tc>
          <w:tcPr>
            <w:tcW w:w="4411" w:type="dxa"/>
            <w:tcBorders>
              <w:top w:val="single" w:sz="4" w:space="0" w:color="auto"/>
              <w:left w:val="nil"/>
              <w:bottom w:val="single" w:sz="4" w:space="0" w:color="auto"/>
              <w:right w:val="single" w:sz="4" w:space="0" w:color="auto"/>
            </w:tcBorders>
            <w:shd w:val="clear" w:color="auto" w:fill="auto"/>
            <w:vAlign w:val="center"/>
            <w:hideMark/>
          </w:tcPr>
          <w:p w14:paraId="6382C9F1" w14:textId="77777777" w:rsidR="008025B1" w:rsidRPr="00112145" w:rsidRDefault="008025B1" w:rsidP="00320BA2">
            <w:pPr>
              <w:rPr>
                <w:lang w:eastAsia="en-US"/>
              </w:rPr>
            </w:pPr>
            <w:r w:rsidRPr="00112145">
              <w:rPr>
                <w:lang w:eastAsia="en-US"/>
              </w:rPr>
              <w:t>Наименование объекта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2B8A1066" w14:textId="77777777" w:rsidR="008025B1" w:rsidRPr="00112145" w:rsidRDefault="005539ED" w:rsidP="00320BA2">
            <w:pPr>
              <w:rPr>
                <w:lang w:eastAsia="en-US"/>
              </w:rPr>
            </w:pPr>
            <w:r w:rsidRPr="00112145">
              <w:rPr>
                <w:lang w:eastAsia="en-US"/>
              </w:rPr>
              <w:t>Местоположение (населенный пункт, улица, номер</w:t>
            </w:r>
            <w:r w:rsidR="008025B1" w:rsidRPr="00112145">
              <w:rPr>
                <w:lang w:eastAsia="en-US"/>
              </w:rPr>
              <w:t xml:space="preserve"> дома)</w:t>
            </w:r>
          </w:p>
        </w:tc>
      </w:tr>
      <w:tr w:rsidR="00320BA2" w:rsidRPr="00112145" w14:paraId="7413D599" w14:textId="77777777" w:rsidTr="00771B23">
        <w:trPr>
          <w:trHeight w:val="401"/>
        </w:trPr>
        <w:tc>
          <w:tcPr>
            <w:tcW w:w="594" w:type="dxa"/>
            <w:tcBorders>
              <w:top w:val="nil"/>
              <w:left w:val="single" w:sz="4" w:space="0" w:color="auto"/>
              <w:bottom w:val="single" w:sz="4" w:space="0" w:color="auto"/>
              <w:right w:val="single" w:sz="4" w:space="0" w:color="auto"/>
            </w:tcBorders>
            <w:shd w:val="clear" w:color="auto" w:fill="auto"/>
            <w:vAlign w:val="center"/>
            <w:hideMark/>
          </w:tcPr>
          <w:p w14:paraId="2A8DFC33" w14:textId="77777777" w:rsidR="00320BA2" w:rsidRPr="00112145" w:rsidRDefault="00320BA2" w:rsidP="00320BA2">
            <w:r w:rsidRPr="00112145">
              <w:t>1</w:t>
            </w:r>
          </w:p>
        </w:tc>
        <w:tc>
          <w:tcPr>
            <w:tcW w:w="4411" w:type="dxa"/>
            <w:tcBorders>
              <w:top w:val="nil"/>
              <w:left w:val="nil"/>
              <w:bottom w:val="single" w:sz="4" w:space="0" w:color="auto"/>
              <w:right w:val="single" w:sz="4" w:space="0" w:color="auto"/>
            </w:tcBorders>
            <w:shd w:val="clear" w:color="auto" w:fill="auto"/>
            <w:vAlign w:val="center"/>
            <w:hideMark/>
          </w:tcPr>
          <w:p w14:paraId="2410EFB2" w14:textId="418FB0F8" w:rsidR="00320BA2" w:rsidRPr="00112145" w:rsidRDefault="00320BA2" w:rsidP="00320BA2">
            <w:pPr>
              <w:rPr>
                <w:lang w:eastAsia="en-US"/>
              </w:rPr>
            </w:pPr>
            <w:r w:rsidRPr="00F93EF8">
              <w:t>Верх-</w:t>
            </w:r>
            <w:proofErr w:type="spellStart"/>
            <w:r>
              <w:t>К</w:t>
            </w:r>
            <w:r w:rsidRPr="00F93EF8">
              <w:t>аргатское</w:t>
            </w:r>
            <w:proofErr w:type="spellEnd"/>
            <w:r w:rsidRPr="00F93EF8">
              <w:t xml:space="preserve"> сельпо</w:t>
            </w:r>
          </w:p>
        </w:tc>
        <w:tc>
          <w:tcPr>
            <w:tcW w:w="4536" w:type="dxa"/>
            <w:tcBorders>
              <w:top w:val="nil"/>
              <w:left w:val="nil"/>
              <w:bottom w:val="single" w:sz="4" w:space="0" w:color="auto"/>
              <w:right w:val="single" w:sz="4" w:space="0" w:color="auto"/>
            </w:tcBorders>
            <w:shd w:val="clear" w:color="auto" w:fill="auto"/>
            <w:vAlign w:val="center"/>
            <w:hideMark/>
          </w:tcPr>
          <w:p w14:paraId="38C837DC" w14:textId="6C720B30" w:rsidR="00320BA2" w:rsidRPr="00112145" w:rsidRDefault="00771B23" w:rsidP="00320BA2">
            <w:pPr>
              <w:rPr>
                <w:lang w:eastAsia="en-US"/>
              </w:rPr>
            </w:pPr>
            <w:r>
              <w:t>с. Мусы, ул. Центральная д.27</w:t>
            </w:r>
          </w:p>
        </w:tc>
      </w:tr>
      <w:tr w:rsidR="00320BA2" w:rsidRPr="00112145" w14:paraId="1AB92EAA" w14:textId="77777777" w:rsidTr="00771B23">
        <w:trPr>
          <w:trHeight w:val="422"/>
        </w:trPr>
        <w:tc>
          <w:tcPr>
            <w:tcW w:w="594" w:type="dxa"/>
            <w:tcBorders>
              <w:top w:val="nil"/>
              <w:left w:val="single" w:sz="4" w:space="0" w:color="auto"/>
              <w:bottom w:val="single" w:sz="4" w:space="0" w:color="auto"/>
              <w:right w:val="single" w:sz="4" w:space="0" w:color="auto"/>
            </w:tcBorders>
            <w:shd w:val="clear" w:color="auto" w:fill="auto"/>
            <w:vAlign w:val="center"/>
            <w:hideMark/>
          </w:tcPr>
          <w:p w14:paraId="37F65741" w14:textId="77777777" w:rsidR="00320BA2" w:rsidRPr="00112145" w:rsidRDefault="00320BA2" w:rsidP="00320BA2">
            <w:r w:rsidRPr="00112145">
              <w:t>2</w:t>
            </w:r>
          </w:p>
        </w:tc>
        <w:tc>
          <w:tcPr>
            <w:tcW w:w="4411" w:type="dxa"/>
            <w:tcBorders>
              <w:top w:val="nil"/>
              <w:left w:val="nil"/>
              <w:bottom w:val="single" w:sz="4" w:space="0" w:color="auto"/>
              <w:right w:val="single" w:sz="4" w:space="0" w:color="auto"/>
            </w:tcBorders>
            <w:shd w:val="clear" w:color="auto" w:fill="auto"/>
            <w:vAlign w:val="center"/>
            <w:hideMark/>
          </w:tcPr>
          <w:p w14:paraId="2BE43471" w14:textId="70E58EF1" w:rsidR="00320BA2" w:rsidRPr="00112145" w:rsidRDefault="00771B23" w:rsidP="00320BA2">
            <w:pPr>
              <w:rPr>
                <w:lang w:eastAsia="en-US"/>
              </w:rPr>
            </w:pPr>
            <w:r>
              <w:t>Торговый павильон</w:t>
            </w:r>
            <w:r w:rsidR="00FF6737">
              <w:t>,</w:t>
            </w:r>
            <w:r>
              <w:t xml:space="preserve"> ИП Болдырева С.И.</w:t>
            </w:r>
          </w:p>
        </w:tc>
        <w:tc>
          <w:tcPr>
            <w:tcW w:w="4536" w:type="dxa"/>
            <w:tcBorders>
              <w:top w:val="nil"/>
              <w:left w:val="nil"/>
              <w:bottom w:val="single" w:sz="4" w:space="0" w:color="auto"/>
              <w:right w:val="single" w:sz="4" w:space="0" w:color="auto"/>
            </w:tcBorders>
            <w:shd w:val="clear" w:color="auto" w:fill="auto"/>
            <w:vAlign w:val="center"/>
            <w:hideMark/>
          </w:tcPr>
          <w:p w14:paraId="6CBC9BFD" w14:textId="2744D882" w:rsidR="00320BA2" w:rsidRPr="00112145" w:rsidRDefault="00771B23" w:rsidP="00320BA2">
            <w:pPr>
              <w:rPr>
                <w:lang w:eastAsia="en-US"/>
              </w:rPr>
            </w:pPr>
            <w:r>
              <w:rPr>
                <w:lang w:eastAsia="en-US"/>
              </w:rPr>
              <w:t>с</w:t>
            </w:r>
            <w:r w:rsidRPr="00771B23">
              <w:rPr>
                <w:lang w:eastAsia="en-US"/>
              </w:rPr>
              <w:t>.</w:t>
            </w:r>
            <w:r>
              <w:rPr>
                <w:lang w:eastAsia="en-US"/>
              </w:rPr>
              <w:t xml:space="preserve"> </w:t>
            </w:r>
            <w:r w:rsidRPr="00771B23">
              <w:rPr>
                <w:lang w:eastAsia="en-US"/>
              </w:rPr>
              <w:t>Мусы</w:t>
            </w:r>
            <w:r>
              <w:rPr>
                <w:lang w:eastAsia="en-US"/>
              </w:rPr>
              <w:t>,</w:t>
            </w:r>
            <w:r w:rsidRPr="00771B23">
              <w:rPr>
                <w:lang w:eastAsia="en-US"/>
              </w:rPr>
              <w:t xml:space="preserve"> ул.</w:t>
            </w:r>
            <w:r>
              <w:rPr>
                <w:lang w:eastAsia="en-US"/>
              </w:rPr>
              <w:t xml:space="preserve"> </w:t>
            </w:r>
            <w:r w:rsidRPr="00771B23">
              <w:rPr>
                <w:lang w:eastAsia="en-US"/>
              </w:rPr>
              <w:t>Заводская</w:t>
            </w:r>
            <w:r>
              <w:rPr>
                <w:lang w:eastAsia="en-US"/>
              </w:rPr>
              <w:t>,</w:t>
            </w:r>
            <w:r w:rsidRPr="00771B23">
              <w:rPr>
                <w:lang w:eastAsia="en-US"/>
              </w:rPr>
              <w:t xml:space="preserve"> д.18</w:t>
            </w:r>
          </w:p>
        </w:tc>
      </w:tr>
      <w:tr w:rsidR="00320BA2" w:rsidRPr="00112145" w14:paraId="06A76681" w14:textId="77777777" w:rsidTr="00771B23">
        <w:trPr>
          <w:trHeight w:val="315"/>
        </w:trPr>
        <w:tc>
          <w:tcPr>
            <w:tcW w:w="594" w:type="dxa"/>
            <w:tcBorders>
              <w:top w:val="nil"/>
              <w:left w:val="single" w:sz="4" w:space="0" w:color="auto"/>
              <w:bottom w:val="single" w:sz="4" w:space="0" w:color="auto"/>
              <w:right w:val="single" w:sz="4" w:space="0" w:color="auto"/>
            </w:tcBorders>
            <w:shd w:val="clear" w:color="auto" w:fill="auto"/>
            <w:vAlign w:val="center"/>
            <w:hideMark/>
          </w:tcPr>
          <w:p w14:paraId="4D3FE149" w14:textId="77777777" w:rsidR="00320BA2" w:rsidRPr="00112145" w:rsidRDefault="00320BA2" w:rsidP="00320BA2">
            <w:r w:rsidRPr="00112145">
              <w:t>3</w:t>
            </w:r>
          </w:p>
        </w:tc>
        <w:tc>
          <w:tcPr>
            <w:tcW w:w="4411" w:type="dxa"/>
            <w:tcBorders>
              <w:top w:val="nil"/>
              <w:left w:val="nil"/>
              <w:bottom w:val="single" w:sz="4" w:space="0" w:color="auto"/>
              <w:right w:val="single" w:sz="4" w:space="0" w:color="auto"/>
            </w:tcBorders>
            <w:shd w:val="clear" w:color="auto" w:fill="auto"/>
            <w:vAlign w:val="center"/>
            <w:hideMark/>
          </w:tcPr>
          <w:p w14:paraId="26B289D5" w14:textId="542C7C06" w:rsidR="00320BA2" w:rsidRPr="00112145" w:rsidRDefault="00320BA2" w:rsidP="00320BA2">
            <w:pPr>
              <w:rPr>
                <w:lang w:eastAsia="en-US"/>
              </w:rPr>
            </w:pPr>
            <w:r w:rsidRPr="00F93EF8">
              <w:t>Почта России</w:t>
            </w:r>
          </w:p>
        </w:tc>
        <w:tc>
          <w:tcPr>
            <w:tcW w:w="4536" w:type="dxa"/>
            <w:tcBorders>
              <w:top w:val="nil"/>
              <w:left w:val="nil"/>
              <w:bottom w:val="single" w:sz="4" w:space="0" w:color="auto"/>
              <w:right w:val="single" w:sz="4" w:space="0" w:color="auto"/>
            </w:tcBorders>
            <w:shd w:val="clear" w:color="auto" w:fill="auto"/>
            <w:noWrap/>
            <w:vAlign w:val="center"/>
            <w:hideMark/>
          </w:tcPr>
          <w:p w14:paraId="2A5E81D4" w14:textId="7DC8214C" w:rsidR="00320BA2" w:rsidRPr="00112145" w:rsidRDefault="00771B23" w:rsidP="00320BA2">
            <w:pPr>
              <w:rPr>
                <w:lang w:eastAsia="en-US"/>
              </w:rPr>
            </w:pPr>
            <w:r>
              <w:t>с. Мусы, ул. Заводская, д.2</w:t>
            </w:r>
          </w:p>
        </w:tc>
      </w:tr>
    </w:tbl>
    <w:p w14:paraId="326A400E" w14:textId="77777777" w:rsidR="00D83ECC" w:rsidRDefault="00D83ECC" w:rsidP="00D83ECC">
      <w:pPr>
        <w:ind w:firstLine="660"/>
        <w:jc w:val="both"/>
        <w:rPr>
          <w:sz w:val="26"/>
          <w:szCs w:val="26"/>
        </w:rPr>
      </w:pPr>
    </w:p>
    <w:p w14:paraId="31282806" w14:textId="77777777" w:rsidR="00B608A4" w:rsidRPr="007C3F2A" w:rsidRDefault="00B608A4" w:rsidP="00686AE8">
      <w:pPr>
        <w:pStyle w:val="3"/>
        <w:ind w:firstLine="850"/>
        <w:rPr>
          <w:sz w:val="28"/>
          <w:szCs w:val="28"/>
        </w:rPr>
      </w:pPr>
      <w:bookmarkStart w:id="92" w:name="_Toc372547294"/>
      <w:bookmarkStart w:id="93" w:name="_Toc494444486"/>
      <w:bookmarkStart w:id="94" w:name="_Toc10022132"/>
      <w:bookmarkStart w:id="95" w:name="_Toc19276367"/>
      <w:bookmarkStart w:id="96" w:name="_Toc130461789"/>
      <w:r w:rsidRPr="007C3F2A">
        <w:rPr>
          <w:sz w:val="28"/>
          <w:szCs w:val="28"/>
        </w:rPr>
        <w:t>Жилищный фонд</w:t>
      </w:r>
      <w:bookmarkEnd w:id="92"/>
      <w:bookmarkEnd w:id="93"/>
      <w:bookmarkEnd w:id="94"/>
      <w:bookmarkEnd w:id="95"/>
      <w:bookmarkEnd w:id="96"/>
    </w:p>
    <w:p w14:paraId="22240F2F" w14:textId="77777777" w:rsidR="004002A1" w:rsidRDefault="004002A1" w:rsidP="004002A1">
      <w:pPr>
        <w:ind w:firstLine="567"/>
        <w:jc w:val="both"/>
        <w:rPr>
          <w:rFonts w:eastAsia="Calibri"/>
          <w:sz w:val="28"/>
          <w:szCs w:val="28"/>
        </w:rPr>
      </w:pPr>
    </w:p>
    <w:p w14:paraId="6D0C32E4" w14:textId="5CC8139D" w:rsidR="004002A1" w:rsidRDefault="004002A1" w:rsidP="004002A1">
      <w:pPr>
        <w:ind w:firstLine="567"/>
        <w:jc w:val="both"/>
        <w:rPr>
          <w:rFonts w:eastAsia="Calibri"/>
          <w:sz w:val="28"/>
          <w:szCs w:val="28"/>
        </w:rPr>
      </w:pPr>
      <w:r w:rsidRPr="004002A1">
        <w:rPr>
          <w:rFonts w:eastAsia="Calibri"/>
          <w:sz w:val="28"/>
          <w:szCs w:val="28"/>
        </w:rPr>
        <w:t>На территории муниципального образования три населенных пункта</w:t>
      </w:r>
      <w:r w:rsidR="00FF6737">
        <w:rPr>
          <w:rFonts w:eastAsia="Calibri"/>
          <w:sz w:val="28"/>
          <w:szCs w:val="28"/>
        </w:rPr>
        <w:t>:</w:t>
      </w:r>
      <w:r w:rsidRPr="004002A1">
        <w:rPr>
          <w:rFonts w:eastAsia="Calibri"/>
          <w:sz w:val="28"/>
          <w:szCs w:val="28"/>
        </w:rPr>
        <w:t xml:space="preserve"> </w:t>
      </w:r>
      <w:r w:rsidR="00FF6737" w:rsidRPr="00347C2A">
        <w:rPr>
          <w:sz w:val="28"/>
          <w:szCs w:val="28"/>
          <w:shd w:val="clear" w:color="auto" w:fill="FFFFFF"/>
        </w:rPr>
        <w:t xml:space="preserve">поселок </w:t>
      </w:r>
      <w:proofErr w:type="spellStart"/>
      <w:r w:rsidR="00FF6737" w:rsidRPr="00347C2A">
        <w:rPr>
          <w:sz w:val="28"/>
          <w:szCs w:val="28"/>
          <w:shd w:val="clear" w:color="auto" w:fill="FFFFFF"/>
        </w:rPr>
        <w:t>Медяковский</w:t>
      </w:r>
      <w:proofErr w:type="spellEnd"/>
      <w:r w:rsidR="00FF6737" w:rsidRPr="00347C2A">
        <w:rPr>
          <w:sz w:val="28"/>
          <w:szCs w:val="28"/>
          <w:shd w:val="clear" w:color="auto" w:fill="FFFFFF"/>
        </w:rPr>
        <w:t>, поселок Ровенский, село Мусы</w:t>
      </w:r>
      <w:r w:rsidRPr="004002A1">
        <w:rPr>
          <w:rFonts w:eastAsia="Calibri"/>
          <w:sz w:val="28"/>
          <w:szCs w:val="28"/>
        </w:rPr>
        <w:t xml:space="preserve">. Жилищный фонд составляет </w:t>
      </w:r>
      <w:r w:rsidR="00D576F7">
        <w:rPr>
          <w:rFonts w:eastAsia="Calibri"/>
          <w:sz w:val="28"/>
          <w:szCs w:val="28"/>
        </w:rPr>
        <w:t>8,65</w:t>
      </w:r>
      <w:r w:rsidRPr="004002A1">
        <w:rPr>
          <w:rFonts w:eastAsia="Calibri"/>
          <w:sz w:val="28"/>
          <w:szCs w:val="28"/>
        </w:rPr>
        <w:t xml:space="preserve"> тыс. м2</w:t>
      </w:r>
      <w:r w:rsidR="00D7634C">
        <w:rPr>
          <w:rFonts w:eastAsia="Calibri"/>
          <w:sz w:val="28"/>
          <w:szCs w:val="28"/>
        </w:rPr>
        <w:t xml:space="preserve">. </w:t>
      </w:r>
      <w:r w:rsidRPr="004002A1">
        <w:rPr>
          <w:rFonts w:eastAsia="Calibri"/>
          <w:sz w:val="28"/>
          <w:szCs w:val="28"/>
        </w:rPr>
        <w:t xml:space="preserve"> </w:t>
      </w:r>
      <w:r w:rsidR="00D7634C">
        <w:rPr>
          <w:rFonts w:eastAsia="Calibri"/>
          <w:sz w:val="28"/>
          <w:szCs w:val="28"/>
        </w:rPr>
        <w:t xml:space="preserve">Реестр жилого фонда </w:t>
      </w:r>
      <w:proofErr w:type="spellStart"/>
      <w:r w:rsidR="00D7634C">
        <w:rPr>
          <w:rFonts w:eastAsia="Calibri"/>
          <w:sz w:val="28"/>
          <w:szCs w:val="28"/>
        </w:rPr>
        <w:t>Мусинского</w:t>
      </w:r>
      <w:proofErr w:type="spellEnd"/>
      <w:r w:rsidR="00D7634C">
        <w:rPr>
          <w:rFonts w:eastAsia="Calibri"/>
          <w:sz w:val="28"/>
          <w:szCs w:val="28"/>
        </w:rPr>
        <w:t xml:space="preserve"> сельсовета Каргатского района Новосибирской области приведен в таблице 8.</w:t>
      </w:r>
    </w:p>
    <w:p w14:paraId="69663832" w14:textId="1186C13D" w:rsidR="00D7634C" w:rsidRDefault="00D7634C" w:rsidP="004002A1">
      <w:pPr>
        <w:ind w:firstLine="567"/>
        <w:jc w:val="both"/>
        <w:rPr>
          <w:rFonts w:eastAsia="Calibri"/>
          <w:sz w:val="28"/>
          <w:szCs w:val="28"/>
        </w:rPr>
      </w:pPr>
    </w:p>
    <w:p w14:paraId="79B00A49" w14:textId="71879D82" w:rsidR="00D7634C" w:rsidRDefault="00D7634C" w:rsidP="004002A1">
      <w:pPr>
        <w:ind w:firstLine="567"/>
        <w:jc w:val="both"/>
        <w:rPr>
          <w:rFonts w:eastAsia="Calibri"/>
          <w:sz w:val="28"/>
          <w:szCs w:val="28"/>
        </w:rPr>
      </w:pPr>
    </w:p>
    <w:p w14:paraId="7AB28254" w14:textId="2F2212D3" w:rsidR="00D7634C" w:rsidRPr="004002A1" w:rsidRDefault="00D7634C" w:rsidP="00D7634C">
      <w:pPr>
        <w:pStyle w:val="S1"/>
        <w:ind w:firstLine="0"/>
        <w:jc w:val="left"/>
        <w:rPr>
          <w:rFonts w:eastAsia="Calibri"/>
          <w:szCs w:val="28"/>
        </w:rPr>
      </w:pPr>
      <w:r w:rsidRPr="005539ED">
        <w:rPr>
          <w:szCs w:val="28"/>
        </w:rPr>
        <w:t xml:space="preserve">Таблица </w:t>
      </w:r>
      <w:r>
        <w:rPr>
          <w:szCs w:val="28"/>
        </w:rPr>
        <w:t>8</w:t>
      </w:r>
      <w:r w:rsidRPr="005539ED">
        <w:rPr>
          <w:szCs w:val="28"/>
        </w:rPr>
        <w:t xml:space="preserve"> - </w:t>
      </w:r>
      <w:r>
        <w:rPr>
          <w:rFonts w:eastAsia="Calibri"/>
          <w:szCs w:val="28"/>
        </w:rPr>
        <w:t>Реестр жилого фонда</w:t>
      </w:r>
    </w:p>
    <w:tbl>
      <w:tblPr>
        <w:tblStyle w:val="afc"/>
        <w:tblpPr w:leftFromText="180" w:rightFromText="180" w:horzAnchor="margin" w:tblpY="-750"/>
        <w:tblW w:w="9493" w:type="dxa"/>
        <w:tblLayout w:type="fixed"/>
        <w:tblLook w:val="04A0" w:firstRow="1" w:lastRow="0" w:firstColumn="1" w:lastColumn="0" w:noHBand="0" w:noVBand="1"/>
      </w:tblPr>
      <w:tblGrid>
        <w:gridCol w:w="560"/>
        <w:gridCol w:w="82"/>
        <w:gridCol w:w="960"/>
        <w:gridCol w:w="15"/>
        <w:gridCol w:w="9"/>
        <w:gridCol w:w="21"/>
        <w:gridCol w:w="1116"/>
        <w:gridCol w:w="15"/>
        <w:gridCol w:w="9"/>
        <w:gridCol w:w="21"/>
        <w:gridCol w:w="664"/>
        <w:gridCol w:w="15"/>
        <w:gridCol w:w="9"/>
        <w:gridCol w:w="21"/>
        <w:gridCol w:w="664"/>
        <w:gridCol w:w="15"/>
        <w:gridCol w:w="9"/>
        <w:gridCol w:w="21"/>
        <w:gridCol w:w="805"/>
        <w:gridCol w:w="15"/>
        <w:gridCol w:w="9"/>
        <w:gridCol w:w="21"/>
        <w:gridCol w:w="693"/>
        <w:gridCol w:w="15"/>
        <w:gridCol w:w="9"/>
        <w:gridCol w:w="21"/>
        <w:gridCol w:w="776"/>
        <w:gridCol w:w="15"/>
        <w:gridCol w:w="9"/>
        <w:gridCol w:w="21"/>
        <w:gridCol w:w="843"/>
        <w:gridCol w:w="15"/>
        <w:gridCol w:w="10"/>
        <w:gridCol w:w="24"/>
        <w:gridCol w:w="21"/>
        <w:gridCol w:w="952"/>
        <w:gridCol w:w="993"/>
      </w:tblGrid>
      <w:tr w:rsidR="00D7634C" w:rsidRPr="00D7634C" w14:paraId="061E10D5" w14:textId="77777777" w:rsidTr="00CA0A57">
        <w:trPr>
          <w:trHeight w:val="420"/>
        </w:trPr>
        <w:tc>
          <w:tcPr>
            <w:tcW w:w="560" w:type="dxa"/>
            <w:vMerge w:val="restart"/>
            <w:vAlign w:val="center"/>
          </w:tcPr>
          <w:p w14:paraId="42AE558B" w14:textId="77777777" w:rsidR="00D7634C" w:rsidRPr="00D7634C" w:rsidRDefault="00D7634C" w:rsidP="00D7634C">
            <w:pPr>
              <w:jc w:val="center"/>
            </w:pPr>
            <w:r w:rsidRPr="00D7634C">
              <w:lastRenderedPageBreak/>
              <w:t>№ п/п</w:t>
            </w:r>
          </w:p>
        </w:tc>
        <w:tc>
          <w:tcPr>
            <w:tcW w:w="1042" w:type="dxa"/>
            <w:gridSpan w:val="2"/>
            <w:vMerge w:val="restart"/>
            <w:vAlign w:val="center"/>
          </w:tcPr>
          <w:p w14:paraId="3514878B" w14:textId="77777777" w:rsidR="00D7634C" w:rsidRPr="00D7634C" w:rsidRDefault="00D7634C" w:rsidP="00D7634C">
            <w:pPr>
              <w:jc w:val="center"/>
            </w:pPr>
            <w:r w:rsidRPr="00D7634C">
              <w:t>Населенный пункт</w:t>
            </w:r>
          </w:p>
        </w:tc>
        <w:tc>
          <w:tcPr>
            <w:tcW w:w="2579" w:type="dxa"/>
            <w:gridSpan w:val="12"/>
            <w:vAlign w:val="center"/>
          </w:tcPr>
          <w:p w14:paraId="6FA0B55D" w14:textId="69823680" w:rsidR="00D7634C" w:rsidRPr="00D7634C" w:rsidRDefault="00D7634C" w:rsidP="00D7634C">
            <w:pPr>
              <w:jc w:val="center"/>
            </w:pPr>
            <w:r w:rsidRPr="00D7634C">
              <w:t>Местоположение</w:t>
            </w:r>
          </w:p>
        </w:tc>
        <w:tc>
          <w:tcPr>
            <w:tcW w:w="850" w:type="dxa"/>
            <w:gridSpan w:val="4"/>
            <w:vMerge w:val="restart"/>
            <w:vAlign w:val="center"/>
          </w:tcPr>
          <w:p w14:paraId="035A90C6" w14:textId="77777777" w:rsidR="00D7634C" w:rsidRPr="00D7634C" w:rsidRDefault="00D7634C" w:rsidP="00D7634C">
            <w:pPr>
              <w:jc w:val="center"/>
            </w:pPr>
            <w:r w:rsidRPr="00D7634C">
              <w:t>Материал стен</w:t>
            </w:r>
          </w:p>
        </w:tc>
        <w:tc>
          <w:tcPr>
            <w:tcW w:w="738" w:type="dxa"/>
            <w:gridSpan w:val="4"/>
            <w:vMerge w:val="restart"/>
            <w:vAlign w:val="center"/>
          </w:tcPr>
          <w:p w14:paraId="4470A344" w14:textId="77777777" w:rsidR="00D7634C" w:rsidRPr="00D7634C" w:rsidRDefault="00D7634C" w:rsidP="00D7634C">
            <w:pPr>
              <w:jc w:val="center"/>
            </w:pPr>
            <w:r w:rsidRPr="00D7634C">
              <w:t>Этажность</w:t>
            </w:r>
          </w:p>
        </w:tc>
        <w:tc>
          <w:tcPr>
            <w:tcW w:w="1709" w:type="dxa"/>
            <w:gridSpan w:val="8"/>
            <w:vMerge w:val="restart"/>
            <w:vAlign w:val="center"/>
          </w:tcPr>
          <w:p w14:paraId="30344F68" w14:textId="77777777" w:rsidR="00D7634C" w:rsidRPr="00D7634C" w:rsidRDefault="00D7634C" w:rsidP="00D7634C">
            <w:pPr>
              <w:jc w:val="center"/>
            </w:pPr>
            <w:r w:rsidRPr="00D7634C">
              <w:t xml:space="preserve">Площадь, </w:t>
            </w:r>
            <w:proofErr w:type="spellStart"/>
            <w:r w:rsidRPr="00D7634C">
              <w:t>кв.м</w:t>
            </w:r>
            <w:proofErr w:type="spellEnd"/>
            <w:r w:rsidRPr="00D7634C">
              <w:t>.</w:t>
            </w:r>
          </w:p>
        </w:tc>
        <w:tc>
          <w:tcPr>
            <w:tcW w:w="1022" w:type="dxa"/>
            <w:gridSpan w:val="5"/>
            <w:vMerge w:val="restart"/>
            <w:vAlign w:val="center"/>
          </w:tcPr>
          <w:p w14:paraId="61D70B3E" w14:textId="77777777" w:rsidR="00D7634C" w:rsidRPr="00D7634C" w:rsidRDefault="00D7634C" w:rsidP="00D7634C">
            <w:pPr>
              <w:jc w:val="center"/>
            </w:pPr>
            <w:r w:rsidRPr="00D7634C">
              <w:t>Год ввода</w:t>
            </w:r>
          </w:p>
        </w:tc>
        <w:tc>
          <w:tcPr>
            <w:tcW w:w="993" w:type="dxa"/>
            <w:vMerge w:val="restart"/>
            <w:vAlign w:val="center"/>
          </w:tcPr>
          <w:p w14:paraId="11D727C9" w14:textId="77777777" w:rsidR="00D7634C" w:rsidRPr="00D7634C" w:rsidRDefault="00D7634C" w:rsidP="00D7634C">
            <w:pPr>
              <w:jc w:val="center"/>
            </w:pPr>
            <w:r w:rsidRPr="00D7634C">
              <w:t>Степень износа %</w:t>
            </w:r>
          </w:p>
        </w:tc>
      </w:tr>
      <w:tr w:rsidR="00D7634C" w:rsidRPr="00D7634C" w14:paraId="2F636790" w14:textId="77777777" w:rsidTr="00CA0A57">
        <w:trPr>
          <w:trHeight w:val="276"/>
        </w:trPr>
        <w:tc>
          <w:tcPr>
            <w:tcW w:w="560" w:type="dxa"/>
            <w:vMerge/>
          </w:tcPr>
          <w:p w14:paraId="4A786171" w14:textId="77777777" w:rsidR="00D7634C" w:rsidRPr="00D7634C" w:rsidRDefault="00D7634C" w:rsidP="00A51FFA"/>
        </w:tc>
        <w:tc>
          <w:tcPr>
            <w:tcW w:w="1042" w:type="dxa"/>
            <w:gridSpan w:val="2"/>
            <w:vMerge/>
          </w:tcPr>
          <w:p w14:paraId="073F1062" w14:textId="77777777" w:rsidR="00D7634C" w:rsidRPr="00D7634C" w:rsidRDefault="00D7634C" w:rsidP="00A51FFA"/>
        </w:tc>
        <w:tc>
          <w:tcPr>
            <w:tcW w:w="1161" w:type="dxa"/>
            <w:gridSpan w:val="4"/>
            <w:vMerge w:val="restart"/>
            <w:vAlign w:val="center"/>
          </w:tcPr>
          <w:p w14:paraId="19643B66" w14:textId="4371C31D" w:rsidR="00D7634C" w:rsidRPr="00D7634C" w:rsidRDefault="00D7634C" w:rsidP="00D7634C">
            <w:pPr>
              <w:jc w:val="center"/>
            </w:pPr>
            <w:r w:rsidRPr="00D7634C">
              <w:t>Улица</w:t>
            </w:r>
          </w:p>
        </w:tc>
        <w:tc>
          <w:tcPr>
            <w:tcW w:w="709" w:type="dxa"/>
            <w:gridSpan w:val="4"/>
            <w:vMerge w:val="restart"/>
            <w:vAlign w:val="center"/>
          </w:tcPr>
          <w:p w14:paraId="35476995" w14:textId="77777777" w:rsidR="00D7634C" w:rsidRPr="00D7634C" w:rsidRDefault="00D7634C" w:rsidP="00D7634C">
            <w:pPr>
              <w:jc w:val="center"/>
            </w:pPr>
            <w:r w:rsidRPr="00D7634C">
              <w:t>дом</w:t>
            </w:r>
          </w:p>
        </w:tc>
        <w:tc>
          <w:tcPr>
            <w:tcW w:w="709" w:type="dxa"/>
            <w:gridSpan w:val="4"/>
            <w:vMerge w:val="restart"/>
            <w:vAlign w:val="center"/>
          </w:tcPr>
          <w:p w14:paraId="0FAA5572" w14:textId="77777777" w:rsidR="00D7634C" w:rsidRPr="00D7634C" w:rsidRDefault="00D7634C" w:rsidP="00D7634C">
            <w:pPr>
              <w:jc w:val="center"/>
            </w:pPr>
            <w:r w:rsidRPr="00D7634C">
              <w:t>квартира</w:t>
            </w:r>
          </w:p>
        </w:tc>
        <w:tc>
          <w:tcPr>
            <w:tcW w:w="850" w:type="dxa"/>
            <w:gridSpan w:val="4"/>
            <w:vMerge/>
          </w:tcPr>
          <w:p w14:paraId="149CA180" w14:textId="77777777" w:rsidR="00D7634C" w:rsidRPr="00D7634C" w:rsidRDefault="00D7634C" w:rsidP="00A51FFA"/>
        </w:tc>
        <w:tc>
          <w:tcPr>
            <w:tcW w:w="738" w:type="dxa"/>
            <w:gridSpan w:val="4"/>
            <w:vMerge/>
          </w:tcPr>
          <w:p w14:paraId="57EC6FFC" w14:textId="77777777" w:rsidR="00D7634C" w:rsidRPr="00D7634C" w:rsidRDefault="00D7634C" w:rsidP="00A51FFA"/>
        </w:tc>
        <w:tc>
          <w:tcPr>
            <w:tcW w:w="1709" w:type="dxa"/>
            <w:gridSpan w:val="8"/>
            <w:vMerge/>
          </w:tcPr>
          <w:p w14:paraId="2490F123" w14:textId="77777777" w:rsidR="00D7634C" w:rsidRPr="00D7634C" w:rsidRDefault="00D7634C" w:rsidP="00A51FFA"/>
        </w:tc>
        <w:tc>
          <w:tcPr>
            <w:tcW w:w="1022" w:type="dxa"/>
            <w:gridSpan w:val="5"/>
            <w:vMerge/>
          </w:tcPr>
          <w:p w14:paraId="677F9657" w14:textId="77777777" w:rsidR="00D7634C" w:rsidRPr="00D7634C" w:rsidRDefault="00D7634C" w:rsidP="00A51FFA"/>
        </w:tc>
        <w:tc>
          <w:tcPr>
            <w:tcW w:w="993" w:type="dxa"/>
            <w:vMerge/>
          </w:tcPr>
          <w:p w14:paraId="24B78483" w14:textId="77777777" w:rsidR="00D7634C" w:rsidRPr="00D7634C" w:rsidRDefault="00D7634C" w:rsidP="00A51FFA"/>
        </w:tc>
      </w:tr>
      <w:tr w:rsidR="00D7634C" w:rsidRPr="00D7634C" w14:paraId="015E09EF" w14:textId="77777777" w:rsidTr="00CA0A57">
        <w:trPr>
          <w:trHeight w:val="705"/>
        </w:trPr>
        <w:tc>
          <w:tcPr>
            <w:tcW w:w="560" w:type="dxa"/>
            <w:vMerge/>
          </w:tcPr>
          <w:p w14:paraId="1388CE37" w14:textId="77777777" w:rsidR="00D7634C" w:rsidRPr="00D7634C" w:rsidRDefault="00D7634C" w:rsidP="00A51FFA"/>
        </w:tc>
        <w:tc>
          <w:tcPr>
            <w:tcW w:w="1042" w:type="dxa"/>
            <w:gridSpan w:val="2"/>
            <w:vMerge/>
          </w:tcPr>
          <w:p w14:paraId="025BD1BA" w14:textId="77777777" w:rsidR="00D7634C" w:rsidRPr="00D7634C" w:rsidRDefault="00D7634C" w:rsidP="00A51FFA"/>
        </w:tc>
        <w:tc>
          <w:tcPr>
            <w:tcW w:w="1161" w:type="dxa"/>
            <w:gridSpan w:val="4"/>
            <w:vMerge/>
          </w:tcPr>
          <w:p w14:paraId="17897376" w14:textId="77777777" w:rsidR="00D7634C" w:rsidRPr="00D7634C" w:rsidRDefault="00D7634C" w:rsidP="00A51FFA"/>
        </w:tc>
        <w:tc>
          <w:tcPr>
            <w:tcW w:w="709" w:type="dxa"/>
            <w:gridSpan w:val="4"/>
            <w:vMerge/>
          </w:tcPr>
          <w:p w14:paraId="0F1F33C3" w14:textId="77777777" w:rsidR="00D7634C" w:rsidRPr="00D7634C" w:rsidRDefault="00D7634C" w:rsidP="00A51FFA"/>
        </w:tc>
        <w:tc>
          <w:tcPr>
            <w:tcW w:w="709" w:type="dxa"/>
            <w:gridSpan w:val="4"/>
            <w:vMerge/>
          </w:tcPr>
          <w:p w14:paraId="3B118BAB" w14:textId="77777777" w:rsidR="00D7634C" w:rsidRPr="00D7634C" w:rsidRDefault="00D7634C" w:rsidP="00A51FFA"/>
        </w:tc>
        <w:tc>
          <w:tcPr>
            <w:tcW w:w="850" w:type="dxa"/>
            <w:gridSpan w:val="4"/>
            <w:vMerge/>
          </w:tcPr>
          <w:p w14:paraId="2B27F211" w14:textId="77777777" w:rsidR="00D7634C" w:rsidRPr="00D7634C" w:rsidRDefault="00D7634C" w:rsidP="00A51FFA"/>
        </w:tc>
        <w:tc>
          <w:tcPr>
            <w:tcW w:w="738" w:type="dxa"/>
            <w:gridSpan w:val="4"/>
            <w:vMerge/>
          </w:tcPr>
          <w:p w14:paraId="367E52F0" w14:textId="77777777" w:rsidR="00D7634C" w:rsidRPr="00D7634C" w:rsidRDefault="00D7634C" w:rsidP="00A51FFA"/>
        </w:tc>
        <w:tc>
          <w:tcPr>
            <w:tcW w:w="821" w:type="dxa"/>
            <w:gridSpan w:val="4"/>
            <w:vAlign w:val="center"/>
          </w:tcPr>
          <w:p w14:paraId="27409615" w14:textId="77777777" w:rsidR="00D7634C" w:rsidRPr="00D7634C" w:rsidRDefault="00D7634C" w:rsidP="00D7634C">
            <w:pPr>
              <w:jc w:val="center"/>
            </w:pPr>
            <w:r w:rsidRPr="00D7634C">
              <w:t>общая</w:t>
            </w:r>
          </w:p>
        </w:tc>
        <w:tc>
          <w:tcPr>
            <w:tcW w:w="888" w:type="dxa"/>
            <w:gridSpan w:val="4"/>
            <w:vAlign w:val="center"/>
          </w:tcPr>
          <w:p w14:paraId="73CA75BF" w14:textId="77777777" w:rsidR="00D7634C" w:rsidRPr="00D7634C" w:rsidRDefault="00D7634C" w:rsidP="00D7634C">
            <w:pPr>
              <w:jc w:val="center"/>
            </w:pPr>
            <w:r w:rsidRPr="00D7634C">
              <w:t>жилая</w:t>
            </w:r>
          </w:p>
        </w:tc>
        <w:tc>
          <w:tcPr>
            <w:tcW w:w="1022" w:type="dxa"/>
            <w:gridSpan w:val="5"/>
            <w:vMerge/>
          </w:tcPr>
          <w:p w14:paraId="39142396" w14:textId="77777777" w:rsidR="00D7634C" w:rsidRPr="00D7634C" w:rsidRDefault="00D7634C" w:rsidP="00A51FFA"/>
        </w:tc>
        <w:tc>
          <w:tcPr>
            <w:tcW w:w="993" w:type="dxa"/>
            <w:vMerge/>
          </w:tcPr>
          <w:p w14:paraId="54A60D6E" w14:textId="77777777" w:rsidR="00D7634C" w:rsidRPr="00D7634C" w:rsidRDefault="00D7634C" w:rsidP="00A51FFA"/>
        </w:tc>
      </w:tr>
      <w:tr w:rsidR="00D7634C" w:rsidRPr="00D7634C" w14:paraId="2B3B8A8E" w14:textId="77777777" w:rsidTr="00CA0A57">
        <w:tc>
          <w:tcPr>
            <w:tcW w:w="560" w:type="dxa"/>
          </w:tcPr>
          <w:p w14:paraId="0FAFC88E" w14:textId="77777777" w:rsidR="00D7634C" w:rsidRPr="00D7634C" w:rsidRDefault="00D7634C" w:rsidP="00A51FFA">
            <w:pPr>
              <w:jc w:val="center"/>
            </w:pPr>
            <w:r w:rsidRPr="00D7634C">
              <w:t>1</w:t>
            </w:r>
          </w:p>
        </w:tc>
        <w:tc>
          <w:tcPr>
            <w:tcW w:w="1042" w:type="dxa"/>
            <w:gridSpan w:val="2"/>
          </w:tcPr>
          <w:p w14:paraId="65ADA1F0" w14:textId="77777777" w:rsidR="00D7634C" w:rsidRPr="00D7634C" w:rsidRDefault="00D7634C" w:rsidP="00A51FFA">
            <w:r w:rsidRPr="00D7634C">
              <w:t>с. Мусы</w:t>
            </w:r>
          </w:p>
        </w:tc>
        <w:tc>
          <w:tcPr>
            <w:tcW w:w="1161" w:type="dxa"/>
            <w:gridSpan w:val="4"/>
          </w:tcPr>
          <w:p w14:paraId="512A5BED" w14:textId="77777777" w:rsidR="00D7634C" w:rsidRPr="00D7634C" w:rsidRDefault="00D7634C" w:rsidP="00A51FFA">
            <w:r w:rsidRPr="00D7634C">
              <w:t>Улица Центральная</w:t>
            </w:r>
          </w:p>
        </w:tc>
        <w:tc>
          <w:tcPr>
            <w:tcW w:w="709" w:type="dxa"/>
            <w:gridSpan w:val="4"/>
          </w:tcPr>
          <w:p w14:paraId="61156C43" w14:textId="77777777" w:rsidR="00D7634C" w:rsidRPr="00D7634C" w:rsidRDefault="00D7634C" w:rsidP="00A51FFA">
            <w:r w:rsidRPr="00D7634C">
              <w:t>1</w:t>
            </w:r>
          </w:p>
        </w:tc>
        <w:tc>
          <w:tcPr>
            <w:tcW w:w="709" w:type="dxa"/>
            <w:gridSpan w:val="4"/>
          </w:tcPr>
          <w:p w14:paraId="0DE72607" w14:textId="77777777" w:rsidR="00D7634C" w:rsidRPr="00D7634C" w:rsidRDefault="00D7634C" w:rsidP="00A51FFA">
            <w:r w:rsidRPr="00D7634C">
              <w:t>1,2</w:t>
            </w:r>
          </w:p>
        </w:tc>
        <w:tc>
          <w:tcPr>
            <w:tcW w:w="850" w:type="dxa"/>
            <w:gridSpan w:val="4"/>
          </w:tcPr>
          <w:p w14:paraId="77AA8C4B" w14:textId="77777777" w:rsidR="00D7634C" w:rsidRPr="00D7634C" w:rsidRDefault="00D7634C" w:rsidP="00A51FFA">
            <w:r w:rsidRPr="00D7634C">
              <w:t>дерево</w:t>
            </w:r>
          </w:p>
        </w:tc>
        <w:tc>
          <w:tcPr>
            <w:tcW w:w="738" w:type="dxa"/>
            <w:gridSpan w:val="4"/>
          </w:tcPr>
          <w:p w14:paraId="64D50A76" w14:textId="77777777" w:rsidR="00D7634C" w:rsidRPr="00D7634C" w:rsidRDefault="00D7634C" w:rsidP="00A51FFA">
            <w:r w:rsidRPr="00D7634C">
              <w:t>1</w:t>
            </w:r>
          </w:p>
        </w:tc>
        <w:tc>
          <w:tcPr>
            <w:tcW w:w="821" w:type="dxa"/>
            <w:gridSpan w:val="4"/>
          </w:tcPr>
          <w:p w14:paraId="5BFF3C63" w14:textId="77777777" w:rsidR="00D7634C" w:rsidRPr="00D7634C" w:rsidRDefault="00D7634C" w:rsidP="00A51FFA">
            <w:r w:rsidRPr="00D7634C">
              <w:t>96</w:t>
            </w:r>
          </w:p>
        </w:tc>
        <w:tc>
          <w:tcPr>
            <w:tcW w:w="888" w:type="dxa"/>
            <w:gridSpan w:val="4"/>
          </w:tcPr>
          <w:p w14:paraId="69BC94E7" w14:textId="77777777" w:rsidR="00D7634C" w:rsidRPr="00D7634C" w:rsidRDefault="00D7634C" w:rsidP="00A51FFA"/>
        </w:tc>
        <w:tc>
          <w:tcPr>
            <w:tcW w:w="1022" w:type="dxa"/>
            <w:gridSpan w:val="5"/>
          </w:tcPr>
          <w:p w14:paraId="02A95430" w14:textId="77777777" w:rsidR="00D7634C" w:rsidRPr="00D7634C" w:rsidRDefault="00D7634C" w:rsidP="00A51FFA">
            <w:r w:rsidRPr="00D7634C">
              <w:t>1985</w:t>
            </w:r>
          </w:p>
        </w:tc>
        <w:tc>
          <w:tcPr>
            <w:tcW w:w="993" w:type="dxa"/>
          </w:tcPr>
          <w:p w14:paraId="350F68FD" w14:textId="77777777" w:rsidR="00D7634C" w:rsidRPr="00D7634C" w:rsidRDefault="00D7634C" w:rsidP="00A51FFA"/>
        </w:tc>
      </w:tr>
      <w:tr w:rsidR="00D7634C" w:rsidRPr="00D7634C" w14:paraId="209E62CF" w14:textId="77777777" w:rsidTr="00CA0A57">
        <w:tc>
          <w:tcPr>
            <w:tcW w:w="560" w:type="dxa"/>
          </w:tcPr>
          <w:p w14:paraId="263F2F7F" w14:textId="77777777" w:rsidR="00D7634C" w:rsidRPr="00D7634C" w:rsidRDefault="00D7634C" w:rsidP="00A51FFA">
            <w:pPr>
              <w:jc w:val="center"/>
            </w:pPr>
            <w:r w:rsidRPr="00D7634C">
              <w:t>2</w:t>
            </w:r>
          </w:p>
        </w:tc>
        <w:tc>
          <w:tcPr>
            <w:tcW w:w="1042" w:type="dxa"/>
            <w:gridSpan w:val="2"/>
          </w:tcPr>
          <w:p w14:paraId="610DE0AB" w14:textId="77777777" w:rsidR="00D7634C" w:rsidRPr="00D7634C" w:rsidRDefault="00D7634C" w:rsidP="00A51FFA">
            <w:r w:rsidRPr="00D7634C">
              <w:t>с. Мусы</w:t>
            </w:r>
          </w:p>
        </w:tc>
        <w:tc>
          <w:tcPr>
            <w:tcW w:w="1161" w:type="dxa"/>
            <w:gridSpan w:val="4"/>
          </w:tcPr>
          <w:p w14:paraId="6C70EF89" w14:textId="77777777" w:rsidR="00D7634C" w:rsidRPr="00D7634C" w:rsidRDefault="00D7634C" w:rsidP="00A51FFA">
            <w:r w:rsidRPr="00D7634C">
              <w:t>Улица Центральная</w:t>
            </w:r>
          </w:p>
        </w:tc>
        <w:tc>
          <w:tcPr>
            <w:tcW w:w="709" w:type="dxa"/>
            <w:gridSpan w:val="4"/>
          </w:tcPr>
          <w:p w14:paraId="43A25ECB" w14:textId="77777777" w:rsidR="00D7634C" w:rsidRPr="00D7634C" w:rsidRDefault="00D7634C" w:rsidP="00A51FFA">
            <w:r w:rsidRPr="00D7634C">
              <w:t>2</w:t>
            </w:r>
          </w:p>
        </w:tc>
        <w:tc>
          <w:tcPr>
            <w:tcW w:w="709" w:type="dxa"/>
            <w:gridSpan w:val="4"/>
          </w:tcPr>
          <w:p w14:paraId="471B6DAF" w14:textId="77777777" w:rsidR="00D7634C" w:rsidRPr="00D7634C" w:rsidRDefault="00D7634C" w:rsidP="00A51FFA"/>
        </w:tc>
        <w:tc>
          <w:tcPr>
            <w:tcW w:w="850" w:type="dxa"/>
            <w:gridSpan w:val="4"/>
          </w:tcPr>
          <w:p w14:paraId="024BA78C" w14:textId="77777777" w:rsidR="00D7634C" w:rsidRPr="00D7634C" w:rsidRDefault="00D7634C" w:rsidP="00A51FFA">
            <w:r w:rsidRPr="00D7634C">
              <w:t>дерево</w:t>
            </w:r>
          </w:p>
        </w:tc>
        <w:tc>
          <w:tcPr>
            <w:tcW w:w="738" w:type="dxa"/>
            <w:gridSpan w:val="4"/>
          </w:tcPr>
          <w:p w14:paraId="2B675896" w14:textId="77777777" w:rsidR="00D7634C" w:rsidRPr="00D7634C" w:rsidRDefault="00D7634C" w:rsidP="00A51FFA">
            <w:r w:rsidRPr="00D7634C">
              <w:t>1</w:t>
            </w:r>
          </w:p>
        </w:tc>
        <w:tc>
          <w:tcPr>
            <w:tcW w:w="821" w:type="dxa"/>
            <w:gridSpan w:val="4"/>
          </w:tcPr>
          <w:p w14:paraId="36BE4B36" w14:textId="77777777" w:rsidR="00D7634C" w:rsidRPr="00D7634C" w:rsidRDefault="00D7634C" w:rsidP="00A51FFA">
            <w:r w:rsidRPr="00D7634C">
              <w:t>48</w:t>
            </w:r>
          </w:p>
        </w:tc>
        <w:tc>
          <w:tcPr>
            <w:tcW w:w="888" w:type="dxa"/>
            <w:gridSpan w:val="4"/>
          </w:tcPr>
          <w:p w14:paraId="3D58237E" w14:textId="77777777" w:rsidR="00D7634C" w:rsidRPr="00D7634C" w:rsidRDefault="00D7634C" w:rsidP="00A51FFA"/>
        </w:tc>
        <w:tc>
          <w:tcPr>
            <w:tcW w:w="1022" w:type="dxa"/>
            <w:gridSpan w:val="5"/>
          </w:tcPr>
          <w:p w14:paraId="7956808C" w14:textId="77777777" w:rsidR="00D7634C" w:rsidRPr="00D7634C" w:rsidRDefault="00D7634C" w:rsidP="00A51FFA">
            <w:r w:rsidRPr="00D7634C">
              <w:t>1963</w:t>
            </w:r>
          </w:p>
        </w:tc>
        <w:tc>
          <w:tcPr>
            <w:tcW w:w="993" w:type="dxa"/>
          </w:tcPr>
          <w:p w14:paraId="068E6AA8" w14:textId="77777777" w:rsidR="00D7634C" w:rsidRPr="00D7634C" w:rsidRDefault="00D7634C" w:rsidP="00A51FFA">
            <w:r w:rsidRPr="00D7634C">
              <w:t>разрушен</w:t>
            </w:r>
          </w:p>
        </w:tc>
      </w:tr>
      <w:tr w:rsidR="00D7634C" w:rsidRPr="00D7634C" w14:paraId="75A9E445" w14:textId="77777777" w:rsidTr="00CA0A57">
        <w:tc>
          <w:tcPr>
            <w:tcW w:w="560" w:type="dxa"/>
          </w:tcPr>
          <w:p w14:paraId="77416661" w14:textId="77777777" w:rsidR="00D7634C" w:rsidRPr="00D7634C" w:rsidRDefault="00D7634C" w:rsidP="00A51FFA">
            <w:pPr>
              <w:jc w:val="center"/>
            </w:pPr>
            <w:r w:rsidRPr="00D7634C">
              <w:t>3</w:t>
            </w:r>
          </w:p>
        </w:tc>
        <w:tc>
          <w:tcPr>
            <w:tcW w:w="1042" w:type="dxa"/>
            <w:gridSpan w:val="2"/>
          </w:tcPr>
          <w:p w14:paraId="23018682" w14:textId="77777777" w:rsidR="00D7634C" w:rsidRPr="00D7634C" w:rsidRDefault="00D7634C" w:rsidP="00A51FFA">
            <w:r w:rsidRPr="00D7634C">
              <w:t>с. Мусы</w:t>
            </w:r>
          </w:p>
        </w:tc>
        <w:tc>
          <w:tcPr>
            <w:tcW w:w="1161" w:type="dxa"/>
            <w:gridSpan w:val="4"/>
          </w:tcPr>
          <w:p w14:paraId="0C91F907" w14:textId="77777777" w:rsidR="00D7634C" w:rsidRPr="00D7634C" w:rsidRDefault="00D7634C" w:rsidP="00A51FFA">
            <w:r w:rsidRPr="00D7634C">
              <w:t>Улица Центральная</w:t>
            </w:r>
          </w:p>
        </w:tc>
        <w:tc>
          <w:tcPr>
            <w:tcW w:w="709" w:type="dxa"/>
            <w:gridSpan w:val="4"/>
          </w:tcPr>
          <w:p w14:paraId="570B462D" w14:textId="77777777" w:rsidR="00D7634C" w:rsidRPr="00D7634C" w:rsidRDefault="00D7634C" w:rsidP="00A51FFA">
            <w:r w:rsidRPr="00D7634C">
              <w:t>3</w:t>
            </w:r>
          </w:p>
        </w:tc>
        <w:tc>
          <w:tcPr>
            <w:tcW w:w="709" w:type="dxa"/>
            <w:gridSpan w:val="4"/>
          </w:tcPr>
          <w:p w14:paraId="669014DF" w14:textId="77777777" w:rsidR="00D7634C" w:rsidRPr="00D7634C" w:rsidRDefault="00D7634C" w:rsidP="00A51FFA">
            <w:r w:rsidRPr="00D7634C">
              <w:t>1.2</w:t>
            </w:r>
          </w:p>
        </w:tc>
        <w:tc>
          <w:tcPr>
            <w:tcW w:w="850" w:type="dxa"/>
            <w:gridSpan w:val="4"/>
          </w:tcPr>
          <w:p w14:paraId="407D97C3" w14:textId="77777777" w:rsidR="00D7634C" w:rsidRPr="00D7634C" w:rsidRDefault="00D7634C" w:rsidP="00A51FFA">
            <w:r w:rsidRPr="00D7634C">
              <w:t>дерево</w:t>
            </w:r>
          </w:p>
        </w:tc>
        <w:tc>
          <w:tcPr>
            <w:tcW w:w="738" w:type="dxa"/>
            <w:gridSpan w:val="4"/>
          </w:tcPr>
          <w:p w14:paraId="2D33EB22" w14:textId="77777777" w:rsidR="00D7634C" w:rsidRPr="00D7634C" w:rsidRDefault="00D7634C" w:rsidP="00A51FFA">
            <w:r w:rsidRPr="00D7634C">
              <w:t>1</w:t>
            </w:r>
          </w:p>
        </w:tc>
        <w:tc>
          <w:tcPr>
            <w:tcW w:w="821" w:type="dxa"/>
            <w:gridSpan w:val="4"/>
          </w:tcPr>
          <w:p w14:paraId="3BD04248" w14:textId="77777777" w:rsidR="00D7634C" w:rsidRPr="00D7634C" w:rsidRDefault="00D7634C" w:rsidP="00A51FFA">
            <w:r w:rsidRPr="00D7634C">
              <w:t>96</w:t>
            </w:r>
          </w:p>
        </w:tc>
        <w:tc>
          <w:tcPr>
            <w:tcW w:w="888" w:type="dxa"/>
            <w:gridSpan w:val="4"/>
          </w:tcPr>
          <w:p w14:paraId="3F8B9035" w14:textId="77777777" w:rsidR="00D7634C" w:rsidRPr="00D7634C" w:rsidRDefault="00D7634C" w:rsidP="00A51FFA"/>
        </w:tc>
        <w:tc>
          <w:tcPr>
            <w:tcW w:w="1022" w:type="dxa"/>
            <w:gridSpan w:val="5"/>
          </w:tcPr>
          <w:p w14:paraId="6828291A" w14:textId="77777777" w:rsidR="00D7634C" w:rsidRPr="00D7634C" w:rsidRDefault="00D7634C" w:rsidP="00A51FFA">
            <w:r w:rsidRPr="00D7634C">
              <w:t>1984</w:t>
            </w:r>
          </w:p>
        </w:tc>
        <w:tc>
          <w:tcPr>
            <w:tcW w:w="993" w:type="dxa"/>
          </w:tcPr>
          <w:p w14:paraId="67BDC134" w14:textId="77777777" w:rsidR="00D7634C" w:rsidRPr="00D7634C" w:rsidRDefault="00D7634C" w:rsidP="00A51FFA"/>
        </w:tc>
      </w:tr>
      <w:tr w:rsidR="00D7634C" w:rsidRPr="00D7634C" w14:paraId="3A58C21D" w14:textId="77777777" w:rsidTr="00CA0A57">
        <w:tc>
          <w:tcPr>
            <w:tcW w:w="560" w:type="dxa"/>
          </w:tcPr>
          <w:p w14:paraId="11A718FD" w14:textId="77777777" w:rsidR="00D7634C" w:rsidRPr="00D7634C" w:rsidRDefault="00D7634C" w:rsidP="00A51FFA">
            <w:pPr>
              <w:jc w:val="center"/>
            </w:pPr>
            <w:r w:rsidRPr="00D7634C">
              <w:t>4</w:t>
            </w:r>
          </w:p>
        </w:tc>
        <w:tc>
          <w:tcPr>
            <w:tcW w:w="1042" w:type="dxa"/>
            <w:gridSpan w:val="2"/>
          </w:tcPr>
          <w:p w14:paraId="5276675E" w14:textId="77777777" w:rsidR="00D7634C" w:rsidRPr="00D7634C" w:rsidRDefault="00D7634C" w:rsidP="00A51FFA">
            <w:r w:rsidRPr="00D7634C">
              <w:t>с. Мусы</w:t>
            </w:r>
          </w:p>
        </w:tc>
        <w:tc>
          <w:tcPr>
            <w:tcW w:w="1161" w:type="dxa"/>
            <w:gridSpan w:val="4"/>
          </w:tcPr>
          <w:p w14:paraId="2368699A" w14:textId="77777777" w:rsidR="00D7634C" w:rsidRPr="00D7634C" w:rsidRDefault="00D7634C" w:rsidP="00A51FFA">
            <w:r w:rsidRPr="00D7634C">
              <w:t>Улица Центральная</w:t>
            </w:r>
          </w:p>
        </w:tc>
        <w:tc>
          <w:tcPr>
            <w:tcW w:w="709" w:type="dxa"/>
            <w:gridSpan w:val="4"/>
          </w:tcPr>
          <w:p w14:paraId="77A7F45C" w14:textId="77777777" w:rsidR="00D7634C" w:rsidRPr="00D7634C" w:rsidRDefault="00D7634C" w:rsidP="00A51FFA">
            <w:r w:rsidRPr="00D7634C">
              <w:t>4</w:t>
            </w:r>
          </w:p>
        </w:tc>
        <w:tc>
          <w:tcPr>
            <w:tcW w:w="709" w:type="dxa"/>
            <w:gridSpan w:val="4"/>
          </w:tcPr>
          <w:p w14:paraId="01566F34" w14:textId="77777777" w:rsidR="00D7634C" w:rsidRPr="00D7634C" w:rsidRDefault="00D7634C" w:rsidP="00A51FFA"/>
        </w:tc>
        <w:tc>
          <w:tcPr>
            <w:tcW w:w="850" w:type="dxa"/>
            <w:gridSpan w:val="4"/>
          </w:tcPr>
          <w:p w14:paraId="6BF4C214" w14:textId="77777777" w:rsidR="00D7634C" w:rsidRPr="00D7634C" w:rsidRDefault="00D7634C" w:rsidP="00A51FFA">
            <w:r w:rsidRPr="00D7634C">
              <w:t>дерево</w:t>
            </w:r>
          </w:p>
        </w:tc>
        <w:tc>
          <w:tcPr>
            <w:tcW w:w="738" w:type="dxa"/>
            <w:gridSpan w:val="4"/>
          </w:tcPr>
          <w:p w14:paraId="27C66F35" w14:textId="77777777" w:rsidR="00D7634C" w:rsidRPr="00D7634C" w:rsidRDefault="00D7634C" w:rsidP="00A51FFA">
            <w:r w:rsidRPr="00D7634C">
              <w:t>1</w:t>
            </w:r>
          </w:p>
        </w:tc>
        <w:tc>
          <w:tcPr>
            <w:tcW w:w="821" w:type="dxa"/>
            <w:gridSpan w:val="4"/>
          </w:tcPr>
          <w:p w14:paraId="02A4FF87" w14:textId="77777777" w:rsidR="00D7634C" w:rsidRPr="00D7634C" w:rsidRDefault="00D7634C" w:rsidP="00A51FFA">
            <w:r w:rsidRPr="00D7634C">
              <w:t>72</w:t>
            </w:r>
          </w:p>
        </w:tc>
        <w:tc>
          <w:tcPr>
            <w:tcW w:w="888" w:type="dxa"/>
            <w:gridSpan w:val="4"/>
          </w:tcPr>
          <w:p w14:paraId="0EEB8529" w14:textId="77777777" w:rsidR="00D7634C" w:rsidRPr="00D7634C" w:rsidRDefault="00D7634C" w:rsidP="00A51FFA"/>
        </w:tc>
        <w:tc>
          <w:tcPr>
            <w:tcW w:w="1022" w:type="dxa"/>
            <w:gridSpan w:val="5"/>
          </w:tcPr>
          <w:p w14:paraId="7C602253" w14:textId="77777777" w:rsidR="00D7634C" w:rsidRPr="00D7634C" w:rsidRDefault="00D7634C" w:rsidP="00A51FFA">
            <w:r w:rsidRPr="00D7634C">
              <w:t>2000</w:t>
            </w:r>
          </w:p>
        </w:tc>
        <w:tc>
          <w:tcPr>
            <w:tcW w:w="993" w:type="dxa"/>
          </w:tcPr>
          <w:p w14:paraId="0F11D659" w14:textId="77777777" w:rsidR="00D7634C" w:rsidRPr="00D7634C" w:rsidRDefault="00D7634C" w:rsidP="00A51FFA"/>
        </w:tc>
      </w:tr>
      <w:tr w:rsidR="00D7634C" w:rsidRPr="00D7634C" w14:paraId="73518DD8" w14:textId="77777777" w:rsidTr="00CA0A57">
        <w:tc>
          <w:tcPr>
            <w:tcW w:w="560" w:type="dxa"/>
          </w:tcPr>
          <w:p w14:paraId="7A1BABB2" w14:textId="77777777" w:rsidR="00D7634C" w:rsidRPr="00D7634C" w:rsidRDefault="00D7634C" w:rsidP="00A51FFA">
            <w:pPr>
              <w:jc w:val="center"/>
            </w:pPr>
            <w:r w:rsidRPr="00D7634C">
              <w:t>5</w:t>
            </w:r>
          </w:p>
        </w:tc>
        <w:tc>
          <w:tcPr>
            <w:tcW w:w="1042" w:type="dxa"/>
            <w:gridSpan w:val="2"/>
          </w:tcPr>
          <w:p w14:paraId="1296D1B7" w14:textId="77777777" w:rsidR="00D7634C" w:rsidRPr="00D7634C" w:rsidRDefault="00D7634C" w:rsidP="00A51FFA">
            <w:r w:rsidRPr="00D7634C">
              <w:t>с. Мусы</w:t>
            </w:r>
          </w:p>
        </w:tc>
        <w:tc>
          <w:tcPr>
            <w:tcW w:w="1161" w:type="dxa"/>
            <w:gridSpan w:val="4"/>
          </w:tcPr>
          <w:p w14:paraId="3EF80B4F" w14:textId="77777777" w:rsidR="00D7634C" w:rsidRPr="00D7634C" w:rsidRDefault="00D7634C" w:rsidP="00A51FFA">
            <w:r w:rsidRPr="00D7634C">
              <w:t>Улица Центральная</w:t>
            </w:r>
          </w:p>
        </w:tc>
        <w:tc>
          <w:tcPr>
            <w:tcW w:w="709" w:type="dxa"/>
            <w:gridSpan w:val="4"/>
          </w:tcPr>
          <w:p w14:paraId="4CD6A785" w14:textId="77777777" w:rsidR="00D7634C" w:rsidRPr="00D7634C" w:rsidRDefault="00D7634C" w:rsidP="00A51FFA">
            <w:r w:rsidRPr="00D7634C">
              <w:t>5</w:t>
            </w:r>
          </w:p>
        </w:tc>
        <w:tc>
          <w:tcPr>
            <w:tcW w:w="709" w:type="dxa"/>
            <w:gridSpan w:val="4"/>
          </w:tcPr>
          <w:p w14:paraId="61E580A4" w14:textId="77777777" w:rsidR="00D7634C" w:rsidRPr="00D7634C" w:rsidRDefault="00D7634C" w:rsidP="00A51FFA"/>
        </w:tc>
        <w:tc>
          <w:tcPr>
            <w:tcW w:w="850" w:type="dxa"/>
            <w:gridSpan w:val="4"/>
          </w:tcPr>
          <w:p w14:paraId="3C84FFED" w14:textId="77777777" w:rsidR="00D7634C" w:rsidRPr="00D7634C" w:rsidRDefault="00D7634C" w:rsidP="00A51FFA">
            <w:r w:rsidRPr="00D7634C">
              <w:t>дерево</w:t>
            </w:r>
          </w:p>
        </w:tc>
        <w:tc>
          <w:tcPr>
            <w:tcW w:w="738" w:type="dxa"/>
            <w:gridSpan w:val="4"/>
          </w:tcPr>
          <w:p w14:paraId="555AF399" w14:textId="77777777" w:rsidR="00D7634C" w:rsidRPr="00D7634C" w:rsidRDefault="00D7634C" w:rsidP="00A51FFA">
            <w:r w:rsidRPr="00D7634C">
              <w:t>1</w:t>
            </w:r>
          </w:p>
        </w:tc>
        <w:tc>
          <w:tcPr>
            <w:tcW w:w="821" w:type="dxa"/>
            <w:gridSpan w:val="4"/>
          </w:tcPr>
          <w:p w14:paraId="1D401FE2" w14:textId="77777777" w:rsidR="00D7634C" w:rsidRPr="00D7634C" w:rsidRDefault="00D7634C" w:rsidP="00A51FFA">
            <w:r w:rsidRPr="00D7634C">
              <w:t>48</w:t>
            </w:r>
          </w:p>
        </w:tc>
        <w:tc>
          <w:tcPr>
            <w:tcW w:w="888" w:type="dxa"/>
            <w:gridSpan w:val="4"/>
          </w:tcPr>
          <w:p w14:paraId="4013D8C6" w14:textId="77777777" w:rsidR="00D7634C" w:rsidRPr="00D7634C" w:rsidRDefault="00D7634C" w:rsidP="00A51FFA"/>
        </w:tc>
        <w:tc>
          <w:tcPr>
            <w:tcW w:w="1022" w:type="dxa"/>
            <w:gridSpan w:val="5"/>
          </w:tcPr>
          <w:p w14:paraId="546FFC32" w14:textId="77777777" w:rsidR="00D7634C" w:rsidRPr="00D7634C" w:rsidRDefault="00D7634C" w:rsidP="00A51FFA">
            <w:r w:rsidRPr="00D7634C">
              <w:t>1977</w:t>
            </w:r>
          </w:p>
        </w:tc>
        <w:tc>
          <w:tcPr>
            <w:tcW w:w="993" w:type="dxa"/>
          </w:tcPr>
          <w:p w14:paraId="672AE2F4" w14:textId="77777777" w:rsidR="00D7634C" w:rsidRPr="00D7634C" w:rsidRDefault="00D7634C" w:rsidP="00A51FFA"/>
        </w:tc>
      </w:tr>
      <w:tr w:rsidR="00D7634C" w:rsidRPr="00D7634C" w14:paraId="632285B9" w14:textId="77777777" w:rsidTr="00CA0A57">
        <w:tc>
          <w:tcPr>
            <w:tcW w:w="560" w:type="dxa"/>
          </w:tcPr>
          <w:p w14:paraId="1ABB8431" w14:textId="77777777" w:rsidR="00D7634C" w:rsidRPr="00D7634C" w:rsidRDefault="00D7634C" w:rsidP="00A51FFA">
            <w:pPr>
              <w:jc w:val="center"/>
            </w:pPr>
            <w:r w:rsidRPr="00D7634C">
              <w:t>6</w:t>
            </w:r>
          </w:p>
        </w:tc>
        <w:tc>
          <w:tcPr>
            <w:tcW w:w="1042" w:type="dxa"/>
            <w:gridSpan w:val="2"/>
          </w:tcPr>
          <w:p w14:paraId="26CB14DC" w14:textId="77777777" w:rsidR="00D7634C" w:rsidRPr="00D7634C" w:rsidRDefault="00D7634C" w:rsidP="00A51FFA">
            <w:r w:rsidRPr="00D7634C">
              <w:t>с. Мусы</w:t>
            </w:r>
          </w:p>
        </w:tc>
        <w:tc>
          <w:tcPr>
            <w:tcW w:w="1161" w:type="dxa"/>
            <w:gridSpan w:val="4"/>
          </w:tcPr>
          <w:p w14:paraId="57EBF338" w14:textId="77777777" w:rsidR="00D7634C" w:rsidRPr="00D7634C" w:rsidRDefault="00D7634C" w:rsidP="00A51FFA">
            <w:r w:rsidRPr="00D7634C">
              <w:t>Улица Центральная</w:t>
            </w:r>
          </w:p>
        </w:tc>
        <w:tc>
          <w:tcPr>
            <w:tcW w:w="709" w:type="dxa"/>
            <w:gridSpan w:val="4"/>
          </w:tcPr>
          <w:p w14:paraId="11DE8722" w14:textId="77777777" w:rsidR="00D7634C" w:rsidRPr="00D7634C" w:rsidRDefault="00D7634C" w:rsidP="00A51FFA">
            <w:r w:rsidRPr="00D7634C">
              <w:t>6</w:t>
            </w:r>
          </w:p>
        </w:tc>
        <w:tc>
          <w:tcPr>
            <w:tcW w:w="709" w:type="dxa"/>
            <w:gridSpan w:val="4"/>
          </w:tcPr>
          <w:p w14:paraId="20F2EA63" w14:textId="77777777" w:rsidR="00D7634C" w:rsidRPr="00D7634C" w:rsidRDefault="00D7634C" w:rsidP="00A51FFA">
            <w:r w:rsidRPr="00D7634C">
              <w:t>1,2</w:t>
            </w:r>
          </w:p>
        </w:tc>
        <w:tc>
          <w:tcPr>
            <w:tcW w:w="850" w:type="dxa"/>
            <w:gridSpan w:val="4"/>
          </w:tcPr>
          <w:p w14:paraId="221692F0" w14:textId="77777777" w:rsidR="00D7634C" w:rsidRPr="00D7634C" w:rsidRDefault="00D7634C" w:rsidP="00A51FFA">
            <w:r w:rsidRPr="00D7634C">
              <w:t>дерево</w:t>
            </w:r>
          </w:p>
        </w:tc>
        <w:tc>
          <w:tcPr>
            <w:tcW w:w="738" w:type="dxa"/>
            <w:gridSpan w:val="4"/>
          </w:tcPr>
          <w:p w14:paraId="570FB2CA" w14:textId="77777777" w:rsidR="00D7634C" w:rsidRPr="00D7634C" w:rsidRDefault="00D7634C" w:rsidP="00A51FFA">
            <w:r w:rsidRPr="00D7634C">
              <w:t>1</w:t>
            </w:r>
          </w:p>
        </w:tc>
        <w:tc>
          <w:tcPr>
            <w:tcW w:w="821" w:type="dxa"/>
            <w:gridSpan w:val="4"/>
          </w:tcPr>
          <w:p w14:paraId="104AD2AB" w14:textId="77777777" w:rsidR="00D7634C" w:rsidRPr="00D7634C" w:rsidRDefault="00D7634C" w:rsidP="00A51FFA">
            <w:r w:rsidRPr="00D7634C">
              <w:t>102</w:t>
            </w:r>
          </w:p>
        </w:tc>
        <w:tc>
          <w:tcPr>
            <w:tcW w:w="888" w:type="dxa"/>
            <w:gridSpan w:val="4"/>
          </w:tcPr>
          <w:p w14:paraId="21809116" w14:textId="77777777" w:rsidR="00D7634C" w:rsidRPr="00D7634C" w:rsidRDefault="00D7634C" w:rsidP="00A51FFA"/>
        </w:tc>
        <w:tc>
          <w:tcPr>
            <w:tcW w:w="1022" w:type="dxa"/>
            <w:gridSpan w:val="5"/>
          </w:tcPr>
          <w:p w14:paraId="5C4ABDDA" w14:textId="77777777" w:rsidR="00D7634C" w:rsidRPr="00D7634C" w:rsidRDefault="00D7634C" w:rsidP="00A51FFA">
            <w:r w:rsidRPr="00D7634C">
              <w:t>1983</w:t>
            </w:r>
          </w:p>
        </w:tc>
        <w:tc>
          <w:tcPr>
            <w:tcW w:w="993" w:type="dxa"/>
          </w:tcPr>
          <w:p w14:paraId="3A622B43" w14:textId="77777777" w:rsidR="00D7634C" w:rsidRPr="00D7634C" w:rsidRDefault="00D7634C" w:rsidP="00A51FFA"/>
        </w:tc>
      </w:tr>
      <w:tr w:rsidR="00D7634C" w:rsidRPr="00D7634C" w14:paraId="592913D3" w14:textId="77777777" w:rsidTr="00CA0A57">
        <w:tc>
          <w:tcPr>
            <w:tcW w:w="560" w:type="dxa"/>
          </w:tcPr>
          <w:p w14:paraId="3E7108FC" w14:textId="77777777" w:rsidR="00D7634C" w:rsidRPr="00D7634C" w:rsidRDefault="00D7634C" w:rsidP="00A51FFA">
            <w:pPr>
              <w:jc w:val="center"/>
            </w:pPr>
            <w:r w:rsidRPr="00D7634C">
              <w:t>7</w:t>
            </w:r>
          </w:p>
        </w:tc>
        <w:tc>
          <w:tcPr>
            <w:tcW w:w="1042" w:type="dxa"/>
            <w:gridSpan w:val="2"/>
          </w:tcPr>
          <w:p w14:paraId="11729247" w14:textId="77777777" w:rsidR="00D7634C" w:rsidRPr="00D7634C" w:rsidRDefault="00D7634C" w:rsidP="00A51FFA">
            <w:r w:rsidRPr="00D7634C">
              <w:t>с. Мусы</w:t>
            </w:r>
          </w:p>
        </w:tc>
        <w:tc>
          <w:tcPr>
            <w:tcW w:w="1161" w:type="dxa"/>
            <w:gridSpan w:val="4"/>
          </w:tcPr>
          <w:p w14:paraId="73626264" w14:textId="77777777" w:rsidR="00D7634C" w:rsidRPr="00D7634C" w:rsidRDefault="00D7634C" w:rsidP="00A51FFA">
            <w:r w:rsidRPr="00D7634C">
              <w:t>Улица Центральная</w:t>
            </w:r>
          </w:p>
        </w:tc>
        <w:tc>
          <w:tcPr>
            <w:tcW w:w="709" w:type="dxa"/>
            <w:gridSpan w:val="4"/>
          </w:tcPr>
          <w:p w14:paraId="206583CD" w14:textId="77777777" w:rsidR="00D7634C" w:rsidRPr="00D7634C" w:rsidRDefault="00D7634C" w:rsidP="00A51FFA">
            <w:r w:rsidRPr="00D7634C">
              <w:t>7</w:t>
            </w:r>
          </w:p>
        </w:tc>
        <w:tc>
          <w:tcPr>
            <w:tcW w:w="709" w:type="dxa"/>
            <w:gridSpan w:val="4"/>
          </w:tcPr>
          <w:p w14:paraId="717E117B" w14:textId="77777777" w:rsidR="00D7634C" w:rsidRPr="00D7634C" w:rsidRDefault="00D7634C" w:rsidP="00A51FFA"/>
        </w:tc>
        <w:tc>
          <w:tcPr>
            <w:tcW w:w="850" w:type="dxa"/>
            <w:gridSpan w:val="4"/>
          </w:tcPr>
          <w:p w14:paraId="0C719CDD" w14:textId="77777777" w:rsidR="00D7634C" w:rsidRPr="00D7634C" w:rsidRDefault="00D7634C" w:rsidP="00A51FFA">
            <w:r w:rsidRPr="00D7634C">
              <w:t>дерево</w:t>
            </w:r>
          </w:p>
        </w:tc>
        <w:tc>
          <w:tcPr>
            <w:tcW w:w="738" w:type="dxa"/>
            <w:gridSpan w:val="4"/>
          </w:tcPr>
          <w:p w14:paraId="7D9B8374" w14:textId="77777777" w:rsidR="00D7634C" w:rsidRPr="00D7634C" w:rsidRDefault="00D7634C" w:rsidP="00A51FFA">
            <w:r w:rsidRPr="00D7634C">
              <w:t>1</w:t>
            </w:r>
          </w:p>
        </w:tc>
        <w:tc>
          <w:tcPr>
            <w:tcW w:w="821" w:type="dxa"/>
            <w:gridSpan w:val="4"/>
          </w:tcPr>
          <w:p w14:paraId="520EE9AF" w14:textId="77777777" w:rsidR="00D7634C" w:rsidRPr="00D7634C" w:rsidRDefault="00D7634C" w:rsidP="00A51FFA">
            <w:r w:rsidRPr="00D7634C">
              <w:t>51</w:t>
            </w:r>
          </w:p>
        </w:tc>
        <w:tc>
          <w:tcPr>
            <w:tcW w:w="888" w:type="dxa"/>
            <w:gridSpan w:val="4"/>
          </w:tcPr>
          <w:p w14:paraId="2127B1D2" w14:textId="77777777" w:rsidR="00D7634C" w:rsidRPr="00D7634C" w:rsidRDefault="00D7634C" w:rsidP="00A51FFA"/>
        </w:tc>
        <w:tc>
          <w:tcPr>
            <w:tcW w:w="1022" w:type="dxa"/>
            <w:gridSpan w:val="5"/>
          </w:tcPr>
          <w:p w14:paraId="0ADD9790" w14:textId="77777777" w:rsidR="00D7634C" w:rsidRPr="00D7634C" w:rsidRDefault="00D7634C" w:rsidP="00A51FFA">
            <w:r w:rsidRPr="00D7634C">
              <w:t>1973</w:t>
            </w:r>
          </w:p>
        </w:tc>
        <w:tc>
          <w:tcPr>
            <w:tcW w:w="993" w:type="dxa"/>
          </w:tcPr>
          <w:p w14:paraId="720C33B8" w14:textId="77777777" w:rsidR="00D7634C" w:rsidRPr="00D7634C" w:rsidRDefault="00D7634C" w:rsidP="00A51FFA"/>
        </w:tc>
      </w:tr>
      <w:tr w:rsidR="00D7634C" w:rsidRPr="00D7634C" w14:paraId="620CE19E" w14:textId="77777777" w:rsidTr="00CA0A57">
        <w:tc>
          <w:tcPr>
            <w:tcW w:w="560" w:type="dxa"/>
          </w:tcPr>
          <w:p w14:paraId="17EA7AC5" w14:textId="77777777" w:rsidR="00D7634C" w:rsidRPr="00D7634C" w:rsidRDefault="00D7634C" w:rsidP="00A51FFA">
            <w:pPr>
              <w:jc w:val="center"/>
            </w:pPr>
            <w:r w:rsidRPr="00D7634C">
              <w:t>8</w:t>
            </w:r>
          </w:p>
        </w:tc>
        <w:tc>
          <w:tcPr>
            <w:tcW w:w="1042" w:type="dxa"/>
            <w:gridSpan w:val="2"/>
          </w:tcPr>
          <w:p w14:paraId="19748760" w14:textId="77777777" w:rsidR="00D7634C" w:rsidRPr="00D7634C" w:rsidRDefault="00D7634C" w:rsidP="00A51FFA">
            <w:r w:rsidRPr="00D7634C">
              <w:t>с. Мусы</w:t>
            </w:r>
          </w:p>
        </w:tc>
        <w:tc>
          <w:tcPr>
            <w:tcW w:w="1161" w:type="dxa"/>
            <w:gridSpan w:val="4"/>
          </w:tcPr>
          <w:p w14:paraId="267A1D02" w14:textId="77777777" w:rsidR="00D7634C" w:rsidRPr="00D7634C" w:rsidRDefault="00D7634C" w:rsidP="00A51FFA">
            <w:r w:rsidRPr="00D7634C">
              <w:t>Улица Центральная</w:t>
            </w:r>
          </w:p>
        </w:tc>
        <w:tc>
          <w:tcPr>
            <w:tcW w:w="709" w:type="dxa"/>
            <w:gridSpan w:val="4"/>
          </w:tcPr>
          <w:p w14:paraId="35B792DE" w14:textId="77777777" w:rsidR="00D7634C" w:rsidRPr="00D7634C" w:rsidRDefault="00D7634C" w:rsidP="00A51FFA">
            <w:r w:rsidRPr="00D7634C">
              <w:t>8</w:t>
            </w:r>
          </w:p>
        </w:tc>
        <w:tc>
          <w:tcPr>
            <w:tcW w:w="709" w:type="dxa"/>
            <w:gridSpan w:val="4"/>
          </w:tcPr>
          <w:p w14:paraId="5E8A30E1" w14:textId="77777777" w:rsidR="00D7634C" w:rsidRPr="00D7634C" w:rsidRDefault="00D7634C" w:rsidP="00A51FFA"/>
        </w:tc>
        <w:tc>
          <w:tcPr>
            <w:tcW w:w="850" w:type="dxa"/>
            <w:gridSpan w:val="4"/>
          </w:tcPr>
          <w:p w14:paraId="76820698" w14:textId="77777777" w:rsidR="00D7634C" w:rsidRPr="00D7634C" w:rsidRDefault="00D7634C" w:rsidP="00A51FFA">
            <w:r w:rsidRPr="00D7634C">
              <w:t>дерево</w:t>
            </w:r>
          </w:p>
        </w:tc>
        <w:tc>
          <w:tcPr>
            <w:tcW w:w="738" w:type="dxa"/>
            <w:gridSpan w:val="4"/>
          </w:tcPr>
          <w:p w14:paraId="7543F3C5" w14:textId="77777777" w:rsidR="00D7634C" w:rsidRPr="00D7634C" w:rsidRDefault="00D7634C" w:rsidP="00A51FFA">
            <w:r w:rsidRPr="00D7634C">
              <w:t>1</w:t>
            </w:r>
          </w:p>
        </w:tc>
        <w:tc>
          <w:tcPr>
            <w:tcW w:w="821" w:type="dxa"/>
            <w:gridSpan w:val="4"/>
          </w:tcPr>
          <w:p w14:paraId="4AEBC4D3" w14:textId="77777777" w:rsidR="00D7634C" w:rsidRPr="00D7634C" w:rsidRDefault="00D7634C" w:rsidP="00A51FFA">
            <w:r w:rsidRPr="00D7634C">
              <w:t>36</w:t>
            </w:r>
          </w:p>
        </w:tc>
        <w:tc>
          <w:tcPr>
            <w:tcW w:w="888" w:type="dxa"/>
            <w:gridSpan w:val="4"/>
          </w:tcPr>
          <w:p w14:paraId="51EAC105" w14:textId="77777777" w:rsidR="00D7634C" w:rsidRPr="00D7634C" w:rsidRDefault="00D7634C" w:rsidP="00A51FFA"/>
        </w:tc>
        <w:tc>
          <w:tcPr>
            <w:tcW w:w="1022" w:type="dxa"/>
            <w:gridSpan w:val="5"/>
          </w:tcPr>
          <w:p w14:paraId="35FBCC03" w14:textId="77777777" w:rsidR="00D7634C" w:rsidRPr="00D7634C" w:rsidRDefault="00D7634C" w:rsidP="00A51FFA">
            <w:r w:rsidRPr="00D7634C">
              <w:t>1961</w:t>
            </w:r>
          </w:p>
        </w:tc>
        <w:tc>
          <w:tcPr>
            <w:tcW w:w="993" w:type="dxa"/>
          </w:tcPr>
          <w:p w14:paraId="17CE57D9" w14:textId="77777777" w:rsidR="00D7634C" w:rsidRPr="00D7634C" w:rsidRDefault="00D7634C" w:rsidP="00A51FFA">
            <w:r w:rsidRPr="00D7634C">
              <w:t>Отсутствует на местности</w:t>
            </w:r>
          </w:p>
        </w:tc>
      </w:tr>
      <w:tr w:rsidR="00D7634C" w:rsidRPr="00D7634C" w14:paraId="3CBD0B4A" w14:textId="77777777" w:rsidTr="00CA0A57">
        <w:tc>
          <w:tcPr>
            <w:tcW w:w="560" w:type="dxa"/>
          </w:tcPr>
          <w:p w14:paraId="233856AC" w14:textId="77777777" w:rsidR="00D7634C" w:rsidRPr="00D7634C" w:rsidRDefault="00D7634C" w:rsidP="00A51FFA">
            <w:pPr>
              <w:jc w:val="center"/>
            </w:pPr>
            <w:r w:rsidRPr="00D7634C">
              <w:t>9</w:t>
            </w:r>
          </w:p>
        </w:tc>
        <w:tc>
          <w:tcPr>
            <w:tcW w:w="1042" w:type="dxa"/>
            <w:gridSpan w:val="2"/>
          </w:tcPr>
          <w:p w14:paraId="4361CA05" w14:textId="77777777" w:rsidR="00D7634C" w:rsidRPr="00D7634C" w:rsidRDefault="00D7634C" w:rsidP="00A51FFA">
            <w:r w:rsidRPr="00D7634C">
              <w:t>с. Мусы</w:t>
            </w:r>
          </w:p>
        </w:tc>
        <w:tc>
          <w:tcPr>
            <w:tcW w:w="1161" w:type="dxa"/>
            <w:gridSpan w:val="4"/>
          </w:tcPr>
          <w:p w14:paraId="198FEAE0" w14:textId="77777777" w:rsidR="00D7634C" w:rsidRPr="00D7634C" w:rsidRDefault="00D7634C" w:rsidP="00A51FFA">
            <w:r w:rsidRPr="00D7634C">
              <w:t>Улица Центральная</w:t>
            </w:r>
          </w:p>
        </w:tc>
        <w:tc>
          <w:tcPr>
            <w:tcW w:w="709" w:type="dxa"/>
            <w:gridSpan w:val="4"/>
          </w:tcPr>
          <w:p w14:paraId="41324AAC" w14:textId="77777777" w:rsidR="00D7634C" w:rsidRPr="00D7634C" w:rsidRDefault="00D7634C" w:rsidP="00A51FFA">
            <w:r w:rsidRPr="00D7634C">
              <w:t>9</w:t>
            </w:r>
          </w:p>
        </w:tc>
        <w:tc>
          <w:tcPr>
            <w:tcW w:w="709" w:type="dxa"/>
            <w:gridSpan w:val="4"/>
          </w:tcPr>
          <w:p w14:paraId="41678446" w14:textId="77777777" w:rsidR="00D7634C" w:rsidRPr="00D7634C" w:rsidRDefault="00D7634C" w:rsidP="00A51FFA"/>
        </w:tc>
        <w:tc>
          <w:tcPr>
            <w:tcW w:w="850" w:type="dxa"/>
            <w:gridSpan w:val="4"/>
          </w:tcPr>
          <w:p w14:paraId="3B4A3876" w14:textId="77777777" w:rsidR="00D7634C" w:rsidRPr="00D7634C" w:rsidRDefault="00D7634C" w:rsidP="00A51FFA">
            <w:r w:rsidRPr="00D7634C">
              <w:t>дерево</w:t>
            </w:r>
          </w:p>
        </w:tc>
        <w:tc>
          <w:tcPr>
            <w:tcW w:w="738" w:type="dxa"/>
            <w:gridSpan w:val="4"/>
          </w:tcPr>
          <w:p w14:paraId="2964E833" w14:textId="77777777" w:rsidR="00D7634C" w:rsidRPr="00D7634C" w:rsidRDefault="00D7634C" w:rsidP="00A51FFA">
            <w:r w:rsidRPr="00D7634C">
              <w:t>1</w:t>
            </w:r>
          </w:p>
        </w:tc>
        <w:tc>
          <w:tcPr>
            <w:tcW w:w="821" w:type="dxa"/>
            <w:gridSpan w:val="4"/>
          </w:tcPr>
          <w:p w14:paraId="1F2CC47F" w14:textId="77777777" w:rsidR="00D7634C" w:rsidRPr="00D7634C" w:rsidRDefault="00D7634C" w:rsidP="00A51FFA">
            <w:r w:rsidRPr="00D7634C">
              <w:t>48</w:t>
            </w:r>
          </w:p>
        </w:tc>
        <w:tc>
          <w:tcPr>
            <w:tcW w:w="888" w:type="dxa"/>
            <w:gridSpan w:val="4"/>
          </w:tcPr>
          <w:p w14:paraId="137AF90E" w14:textId="77777777" w:rsidR="00D7634C" w:rsidRPr="00D7634C" w:rsidRDefault="00D7634C" w:rsidP="00A51FFA"/>
        </w:tc>
        <w:tc>
          <w:tcPr>
            <w:tcW w:w="1022" w:type="dxa"/>
            <w:gridSpan w:val="5"/>
          </w:tcPr>
          <w:p w14:paraId="6FB15B69" w14:textId="77777777" w:rsidR="00D7634C" w:rsidRPr="00D7634C" w:rsidRDefault="00D7634C" w:rsidP="00A51FFA">
            <w:r w:rsidRPr="00D7634C">
              <w:t>1948</w:t>
            </w:r>
          </w:p>
        </w:tc>
        <w:tc>
          <w:tcPr>
            <w:tcW w:w="993" w:type="dxa"/>
          </w:tcPr>
          <w:p w14:paraId="020CB65F" w14:textId="77777777" w:rsidR="00D7634C" w:rsidRPr="00D7634C" w:rsidRDefault="00D7634C" w:rsidP="00A51FFA">
            <w:r w:rsidRPr="00D7634C">
              <w:t>Отсутствует на местности</w:t>
            </w:r>
          </w:p>
        </w:tc>
      </w:tr>
      <w:tr w:rsidR="00D7634C" w:rsidRPr="00D7634C" w14:paraId="240EA0F9" w14:textId="77777777" w:rsidTr="00CA0A57">
        <w:tc>
          <w:tcPr>
            <w:tcW w:w="560" w:type="dxa"/>
          </w:tcPr>
          <w:p w14:paraId="3B66F93E" w14:textId="77777777" w:rsidR="00D7634C" w:rsidRPr="00D7634C" w:rsidRDefault="00D7634C" w:rsidP="00A51FFA">
            <w:pPr>
              <w:jc w:val="center"/>
            </w:pPr>
            <w:r w:rsidRPr="00D7634C">
              <w:t>10</w:t>
            </w:r>
          </w:p>
        </w:tc>
        <w:tc>
          <w:tcPr>
            <w:tcW w:w="1042" w:type="dxa"/>
            <w:gridSpan w:val="2"/>
          </w:tcPr>
          <w:p w14:paraId="78748474" w14:textId="77777777" w:rsidR="00D7634C" w:rsidRPr="00D7634C" w:rsidRDefault="00D7634C" w:rsidP="00A51FFA">
            <w:r w:rsidRPr="00D7634C">
              <w:t>с. Мусы</w:t>
            </w:r>
          </w:p>
        </w:tc>
        <w:tc>
          <w:tcPr>
            <w:tcW w:w="1161" w:type="dxa"/>
            <w:gridSpan w:val="4"/>
          </w:tcPr>
          <w:p w14:paraId="290A5A8A" w14:textId="77777777" w:rsidR="00D7634C" w:rsidRPr="00D7634C" w:rsidRDefault="00D7634C" w:rsidP="00A51FFA">
            <w:r w:rsidRPr="00D7634C">
              <w:t>Улица Центральная</w:t>
            </w:r>
          </w:p>
        </w:tc>
        <w:tc>
          <w:tcPr>
            <w:tcW w:w="709" w:type="dxa"/>
            <w:gridSpan w:val="4"/>
          </w:tcPr>
          <w:p w14:paraId="0D40387A" w14:textId="77777777" w:rsidR="00D7634C" w:rsidRPr="00D7634C" w:rsidRDefault="00D7634C" w:rsidP="00A51FFA">
            <w:r w:rsidRPr="00D7634C">
              <w:t>10</w:t>
            </w:r>
          </w:p>
        </w:tc>
        <w:tc>
          <w:tcPr>
            <w:tcW w:w="709" w:type="dxa"/>
            <w:gridSpan w:val="4"/>
          </w:tcPr>
          <w:p w14:paraId="73C359B6" w14:textId="77777777" w:rsidR="00D7634C" w:rsidRPr="00D7634C" w:rsidRDefault="00D7634C" w:rsidP="00A51FFA">
            <w:r w:rsidRPr="00D7634C">
              <w:t>1,2</w:t>
            </w:r>
          </w:p>
        </w:tc>
        <w:tc>
          <w:tcPr>
            <w:tcW w:w="850" w:type="dxa"/>
            <w:gridSpan w:val="4"/>
          </w:tcPr>
          <w:p w14:paraId="2855A091" w14:textId="77777777" w:rsidR="00D7634C" w:rsidRPr="00D7634C" w:rsidRDefault="00D7634C" w:rsidP="00A51FFA">
            <w:r w:rsidRPr="00D7634C">
              <w:t>дерево</w:t>
            </w:r>
          </w:p>
        </w:tc>
        <w:tc>
          <w:tcPr>
            <w:tcW w:w="738" w:type="dxa"/>
            <w:gridSpan w:val="4"/>
          </w:tcPr>
          <w:p w14:paraId="77FDA17B" w14:textId="77777777" w:rsidR="00D7634C" w:rsidRPr="00D7634C" w:rsidRDefault="00D7634C" w:rsidP="00A51FFA">
            <w:r w:rsidRPr="00D7634C">
              <w:t>1</w:t>
            </w:r>
          </w:p>
        </w:tc>
        <w:tc>
          <w:tcPr>
            <w:tcW w:w="821" w:type="dxa"/>
            <w:gridSpan w:val="4"/>
          </w:tcPr>
          <w:p w14:paraId="5828DE79" w14:textId="77777777" w:rsidR="00D7634C" w:rsidRPr="00D7634C" w:rsidRDefault="00D7634C" w:rsidP="00A51FFA">
            <w:r w:rsidRPr="00D7634C">
              <w:t>102</w:t>
            </w:r>
          </w:p>
        </w:tc>
        <w:tc>
          <w:tcPr>
            <w:tcW w:w="888" w:type="dxa"/>
            <w:gridSpan w:val="4"/>
          </w:tcPr>
          <w:p w14:paraId="32EBAC4A" w14:textId="77777777" w:rsidR="00D7634C" w:rsidRPr="00D7634C" w:rsidRDefault="00D7634C" w:rsidP="00A51FFA"/>
        </w:tc>
        <w:tc>
          <w:tcPr>
            <w:tcW w:w="1022" w:type="dxa"/>
            <w:gridSpan w:val="5"/>
          </w:tcPr>
          <w:p w14:paraId="163D4EAE" w14:textId="77777777" w:rsidR="00D7634C" w:rsidRPr="00D7634C" w:rsidRDefault="00D7634C" w:rsidP="00A51FFA">
            <w:r w:rsidRPr="00D7634C">
              <w:t>1986</w:t>
            </w:r>
          </w:p>
        </w:tc>
        <w:tc>
          <w:tcPr>
            <w:tcW w:w="993" w:type="dxa"/>
          </w:tcPr>
          <w:p w14:paraId="49001ABD" w14:textId="77777777" w:rsidR="00D7634C" w:rsidRPr="00D7634C" w:rsidRDefault="00D7634C" w:rsidP="00A51FFA"/>
        </w:tc>
      </w:tr>
      <w:tr w:rsidR="00D7634C" w:rsidRPr="00D7634C" w14:paraId="7FD6E0CC" w14:textId="77777777" w:rsidTr="00CA0A57">
        <w:tc>
          <w:tcPr>
            <w:tcW w:w="560" w:type="dxa"/>
          </w:tcPr>
          <w:p w14:paraId="604241E7" w14:textId="77777777" w:rsidR="00D7634C" w:rsidRPr="00D7634C" w:rsidRDefault="00D7634C" w:rsidP="00A51FFA">
            <w:pPr>
              <w:jc w:val="center"/>
            </w:pPr>
            <w:r w:rsidRPr="00D7634C">
              <w:t>11</w:t>
            </w:r>
          </w:p>
        </w:tc>
        <w:tc>
          <w:tcPr>
            <w:tcW w:w="1042" w:type="dxa"/>
            <w:gridSpan w:val="2"/>
          </w:tcPr>
          <w:p w14:paraId="68E725C3" w14:textId="77777777" w:rsidR="00D7634C" w:rsidRPr="00D7634C" w:rsidRDefault="00D7634C" w:rsidP="00A51FFA">
            <w:r w:rsidRPr="00D7634C">
              <w:t>с. Мусы</w:t>
            </w:r>
          </w:p>
        </w:tc>
        <w:tc>
          <w:tcPr>
            <w:tcW w:w="1161" w:type="dxa"/>
            <w:gridSpan w:val="4"/>
          </w:tcPr>
          <w:p w14:paraId="06A0AACC" w14:textId="77777777" w:rsidR="00D7634C" w:rsidRPr="00D7634C" w:rsidRDefault="00D7634C" w:rsidP="00A51FFA">
            <w:r w:rsidRPr="00D7634C">
              <w:t>Улица Центральная</w:t>
            </w:r>
          </w:p>
        </w:tc>
        <w:tc>
          <w:tcPr>
            <w:tcW w:w="709" w:type="dxa"/>
            <w:gridSpan w:val="4"/>
          </w:tcPr>
          <w:p w14:paraId="5CC4F860" w14:textId="77777777" w:rsidR="00D7634C" w:rsidRPr="00D7634C" w:rsidRDefault="00D7634C" w:rsidP="00A51FFA">
            <w:r w:rsidRPr="00D7634C">
              <w:t>11</w:t>
            </w:r>
          </w:p>
        </w:tc>
        <w:tc>
          <w:tcPr>
            <w:tcW w:w="709" w:type="dxa"/>
            <w:gridSpan w:val="4"/>
          </w:tcPr>
          <w:p w14:paraId="0B79516C" w14:textId="77777777" w:rsidR="00D7634C" w:rsidRPr="00D7634C" w:rsidRDefault="00D7634C" w:rsidP="00A51FFA"/>
        </w:tc>
        <w:tc>
          <w:tcPr>
            <w:tcW w:w="850" w:type="dxa"/>
            <w:gridSpan w:val="4"/>
          </w:tcPr>
          <w:p w14:paraId="483547D8" w14:textId="77777777" w:rsidR="00D7634C" w:rsidRPr="00D7634C" w:rsidRDefault="00D7634C" w:rsidP="00A51FFA">
            <w:r w:rsidRPr="00D7634C">
              <w:t>дерево</w:t>
            </w:r>
          </w:p>
        </w:tc>
        <w:tc>
          <w:tcPr>
            <w:tcW w:w="738" w:type="dxa"/>
            <w:gridSpan w:val="4"/>
          </w:tcPr>
          <w:p w14:paraId="3F11F85E" w14:textId="77777777" w:rsidR="00D7634C" w:rsidRPr="00D7634C" w:rsidRDefault="00D7634C" w:rsidP="00A51FFA">
            <w:r w:rsidRPr="00D7634C">
              <w:t>1</w:t>
            </w:r>
          </w:p>
        </w:tc>
        <w:tc>
          <w:tcPr>
            <w:tcW w:w="821" w:type="dxa"/>
            <w:gridSpan w:val="4"/>
          </w:tcPr>
          <w:p w14:paraId="2F721241" w14:textId="77777777" w:rsidR="00D7634C" w:rsidRPr="00D7634C" w:rsidRDefault="00D7634C" w:rsidP="00A51FFA">
            <w:r w:rsidRPr="00D7634C">
              <w:t>48</w:t>
            </w:r>
          </w:p>
        </w:tc>
        <w:tc>
          <w:tcPr>
            <w:tcW w:w="888" w:type="dxa"/>
            <w:gridSpan w:val="4"/>
          </w:tcPr>
          <w:p w14:paraId="463314DD" w14:textId="77777777" w:rsidR="00D7634C" w:rsidRPr="00D7634C" w:rsidRDefault="00D7634C" w:rsidP="00A51FFA"/>
        </w:tc>
        <w:tc>
          <w:tcPr>
            <w:tcW w:w="1022" w:type="dxa"/>
            <w:gridSpan w:val="5"/>
          </w:tcPr>
          <w:p w14:paraId="30B4468A" w14:textId="77777777" w:rsidR="00D7634C" w:rsidRPr="00D7634C" w:rsidRDefault="00D7634C" w:rsidP="00A51FFA">
            <w:r w:rsidRPr="00D7634C">
              <w:t>1950</w:t>
            </w:r>
          </w:p>
        </w:tc>
        <w:tc>
          <w:tcPr>
            <w:tcW w:w="993" w:type="dxa"/>
          </w:tcPr>
          <w:p w14:paraId="0F02F753" w14:textId="77777777" w:rsidR="00D7634C" w:rsidRPr="00D7634C" w:rsidRDefault="00D7634C" w:rsidP="00A51FFA"/>
        </w:tc>
      </w:tr>
      <w:tr w:rsidR="00D7634C" w:rsidRPr="00D7634C" w14:paraId="2601D348" w14:textId="77777777" w:rsidTr="00CA0A57">
        <w:tc>
          <w:tcPr>
            <w:tcW w:w="560" w:type="dxa"/>
          </w:tcPr>
          <w:p w14:paraId="717AF468" w14:textId="77777777" w:rsidR="00D7634C" w:rsidRPr="00D7634C" w:rsidRDefault="00D7634C" w:rsidP="00A51FFA">
            <w:pPr>
              <w:jc w:val="center"/>
            </w:pPr>
            <w:r w:rsidRPr="00D7634C">
              <w:t>12</w:t>
            </w:r>
          </w:p>
        </w:tc>
        <w:tc>
          <w:tcPr>
            <w:tcW w:w="1042" w:type="dxa"/>
            <w:gridSpan w:val="2"/>
          </w:tcPr>
          <w:p w14:paraId="14FF3531" w14:textId="77777777" w:rsidR="00D7634C" w:rsidRPr="00D7634C" w:rsidRDefault="00D7634C" w:rsidP="00A51FFA">
            <w:r w:rsidRPr="00D7634C">
              <w:t>с. Мусы</w:t>
            </w:r>
          </w:p>
        </w:tc>
        <w:tc>
          <w:tcPr>
            <w:tcW w:w="1161" w:type="dxa"/>
            <w:gridSpan w:val="4"/>
          </w:tcPr>
          <w:p w14:paraId="1DA85293" w14:textId="77777777" w:rsidR="00D7634C" w:rsidRPr="00D7634C" w:rsidRDefault="00D7634C" w:rsidP="00A51FFA">
            <w:r w:rsidRPr="00D7634C">
              <w:t>Улица Центральная</w:t>
            </w:r>
          </w:p>
        </w:tc>
        <w:tc>
          <w:tcPr>
            <w:tcW w:w="709" w:type="dxa"/>
            <w:gridSpan w:val="4"/>
          </w:tcPr>
          <w:p w14:paraId="5D74869A" w14:textId="77777777" w:rsidR="00D7634C" w:rsidRPr="00D7634C" w:rsidRDefault="00D7634C" w:rsidP="00A51FFA">
            <w:r w:rsidRPr="00D7634C">
              <w:t>12</w:t>
            </w:r>
          </w:p>
        </w:tc>
        <w:tc>
          <w:tcPr>
            <w:tcW w:w="709" w:type="dxa"/>
            <w:gridSpan w:val="4"/>
          </w:tcPr>
          <w:p w14:paraId="5A5C9A6F" w14:textId="77777777" w:rsidR="00D7634C" w:rsidRPr="00D7634C" w:rsidRDefault="00D7634C" w:rsidP="00A51FFA"/>
        </w:tc>
        <w:tc>
          <w:tcPr>
            <w:tcW w:w="850" w:type="dxa"/>
            <w:gridSpan w:val="4"/>
          </w:tcPr>
          <w:p w14:paraId="2D9D8205" w14:textId="77777777" w:rsidR="00D7634C" w:rsidRPr="00D7634C" w:rsidRDefault="00D7634C" w:rsidP="00A51FFA">
            <w:r w:rsidRPr="00D7634C">
              <w:t>дерево</w:t>
            </w:r>
          </w:p>
        </w:tc>
        <w:tc>
          <w:tcPr>
            <w:tcW w:w="738" w:type="dxa"/>
            <w:gridSpan w:val="4"/>
          </w:tcPr>
          <w:p w14:paraId="0E91D0A9" w14:textId="77777777" w:rsidR="00D7634C" w:rsidRPr="00D7634C" w:rsidRDefault="00D7634C" w:rsidP="00A51FFA">
            <w:r w:rsidRPr="00D7634C">
              <w:t>1</w:t>
            </w:r>
          </w:p>
        </w:tc>
        <w:tc>
          <w:tcPr>
            <w:tcW w:w="821" w:type="dxa"/>
            <w:gridSpan w:val="4"/>
          </w:tcPr>
          <w:p w14:paraId="0AFEAAE1" w14:textId="77777777" w:rsidR="00D7634C" w:rsidRPr="00D7634C" w:rsidRDefault="00D7634C" w:rsidP="00A51FFA">
            <w:r w:rsidRPr="00D7634C">
              <w:t>36</w:t>
            </w:r>
          </w:p>
        </w:tc>
        <w:tc>
          <w:tcPr>
            <w:tcW w:w="888" w:type="dxa"/>
            <w:gridSpan w:val="4"/>
          </w:tcPr>
          <w:p w14:paraId="66EE3827" w14:textId="77777777" w:rsidR="00D7634C" w:rsidRPr="00D7634C" w:rsidRDefault="00D7634C" w:rsidP="00A51FFA"/>
        </w:tc>
        <w:tc>
          <w:tcPr>
            <w:tcW w:w="1022" w:type="dxa"/>
            <w:gridSpan w:val="5"/>
          </w:tcPr>
          <w:p w14:paraId="5BED15C5" w14:textId="77777777" w:rsidR="00D7634C" w:rsidRPr="00D7634C" w:rsidRDefault="00D7634C" w:rsidP="00A51FFA">
            <w:r w:rsidRPr="00D7634C">
              <w:t>1956</w:t>
            </w:r>
          </w:p>
        </w:tc>
        <w:tc>
          <w:tcPr>
            <w:tcW w:w="993" w:type="dxa"/>
          </w:tcPr>
          <w:p w14:paraId="31690C18" w14:textId="77777777" w:rsidR="00D7634C" w:rsidRPr="00D7634C" w:rsidRDefault="00D7634C" w:rsidP="00A51FFA"/>
        </w:tc>
      </w:tr>
      <w:tr w:rsidR="00D7634C" w:rsidRPr="00D7634C" w14:paraId="47B86A18" w14:textId="77777777" w:rsidTr="00CA0A57">
        <w:tc>
          <w:tcPr>
            <w:tcW w:w="560" w:type="dxa"/>
          </w:tcPr>
          <w:p w14:paraId="2F132D7A" w14:textId="77777777" w:rsidR="00D7634C" w:rsidRPr="00D7634C" w:rsidRDefault="00D7634C" w:rsidP="00A51FFA">
            <w:pPr>
              <w:jc w:val="center"/>
            </w:pPr>
            <w:r w:rsidRPr="00D7634C">
              <w:t>13</w:t>
            </w:r>
          </w:p>
        </w:tc>
        <w:tc>
          <w:tcPr>
            <w:tcW w:w="1042" w:type="dxa"/>
            <w:gridSpan w:val="2"/>
          </w:tcPr>
          <w:p w14:paraId="0DC45D44" w14:textId="77777777" w:rsidR="00D7634C" w:rsidRPr="00D7634C" w:rsidRDefault="00D7634C" w:rsidP="00A51FFA">
            <w:r w:rsidRPr="00D7634C">
              <w:t>с. Мусы</w:t>
            </w:r>
          </w:p>
        </w:tc>
        <w:tc>
          <w:tcPr>
            <w:tcW w:w="1161" w:type="dxa"/>
            <w:gridSpan w:val="4"/>
          </w:tcPr>
          <w:p w14:paraId="413AB92B" w14:textId="77777777" w:rsidR="00D7634C" w:rsidRPr="00D7634C" w:rsidRDefault="00D7634C" w:rsidP="00A51FFA">
            <w:r w:rsidRPr="00D7634C">
              <w:t>Улица Центральная</w:t>
            </w:r>
          </w:p>
        </w:tc>
        <w:tc>
          <w:tcPr>
            <w:tcW w:w="709" w:type="dxa"/>
            <w:gridSpan w:val="4"/>
          </w:tcPr>
          <w:p w14:paraId="04DE7AB2" w14:textId="77777777" w:rsidR="00D7634C" w:rsidRPr="00D7634C" w:rsidRDefault="00D7634C" w:rsidP="00A51FFA">
            <w:r w:rsidRPr="00D7634C">
              <w:t>13</w:t>
            </w:r>
          </w:p>
        </w:tc>
        <w:tc>
          <w:tcPr>
            <w:tcW w:w="709" w:type="dxa"/>
            <w:gridSpan w:val="4"/>
          </w:tcPr>
          <w:p w14:paraId="6615AA7F" w14:textId="77777777" w:rsidR="00D7634C" w:rsidRPr="00D7634C" w:rsidRDefault="00D7634C" w:rsidP="00A51FFA"/>
        </w:tc>
        <w:tc>
          <w:tcPr>
            <w:tcW w:w="850" w:type="dxa"/>
            <w:gridSpan w:val="4"/>
          </w:tcPr>
          <w:p w14:paraId="683AADF0" w14:textId="77777777" w:rsidR="00D7634C" w:rsidRPr="00D7634C" w:rsidRDefault="00D7634C" w:rsidP="00A51FFA">
            <w:r w:rsidRPr="00D7634C">
              <w:t>дерево</w:t>
            </w:r>
          </w:p>
        </w:tc>
        <w:tc>
          <w:tcPr>
            <w:tcW w:w="738" w:type="dxa"/>
            <w:gridSpan w:val="4"/>
          </w:tcPr>
          <w:p w14:paraId="2E2FCE4B" w14:textId="77777777" w:rsidR="00D7634C" w:rsidRPr="00D7634C" w:rsidRDefault="00D7634C" w:rsidP="00A51FFA">
            <w:r w:rsidRPr="00D7634C">
              <w:t>1</w:t>
            </w:r>
          </w:p>
        </w:tc>
        <w:tc>
          <w:tcPr>
            <w:tcW w:w="821" w:type="dxa"/>
            <w:gridSpan w:val="4"/>
          </w:tcPr>
          <w:p w14:paraId="7B09E19E" w14:textId="77777777" w:rsidR="00D7634C" w:rsidRPr="00D7634C" w:rsidRDefault="00D7634C" w:rsidP="00A51FFA">
            <w:r w:rsidRPr="00D7634C">
              <w:t>88</w:t>
            </w:r>
          </w:p>
        </w:tc>
        <w:tc>
          <w:tcPr>
            <w:tcW w:w="888" w:type="dxa"/>
            <w:gridSpan w:val="4"/>
          </w:tcPr>
          <w:p w14:paraId="45216A73" w14:textId="77777777" w:rsidR="00D7634C" w:rsidRPr="00D7634C" w:rsidRDefault="00D7634C" w:rsidP="00A51FFA"/>
        </w:tc>
        <w:tc>
          <w:tcPr>
            <w:tcW w:w="1022" w:type="dxa"/>
            <w:gridSpan w:val="5"/>
          </w:tcPr>
          <w:p w14:paraId="2DFDA7F4" w14:textId="77777777" w:rsidR="00D7634C" w:rsidRPr="00D7634C" w:rsidRDefault="00D7634C" w:rsidP="00A51FFA">
            <w:r w:rsidRPr="00D7634C">
              <w:t>1954</w:t>
            </w:r>
          </w:p>
        </w:tc>
        <w:tc>
          <w:tcPr>
            <w:tcW w:w="993" w:type="dxa"/>
          </w:tcPr>
          <w:p w14:paraId="7720FDE0" w14:textId="77777777" w:rsidR="00D7634C" w:rsidRPr="00D7634C" w:rsidRDefault="00D7634C" w:rsidP="00A51FFA"/>
        </w:tc>
      </w:tr>
      <w:tr w:rsidR="00D7634C" w:rsidRPr="00D7634C" w14:paraId="225E77D2" w14:textId="77777777" w:rsidTr="00CA0A57">
        <w:tc>
          <w:tcPr>
            <w:tcW w:w="560" w:type="dxa"/>
          </w:tcPr>
          <w:p w14:paraId="08CAEDF8" w14:textId="77777777" w:rsidR="00D7634C" w:rsidRPr="00D7634C" w:rsidRDefault="00D7634C" w:rsidP="00A51FFA">
            <w:pPr>
              <w:jc w:val="center"/>
            </w:pPr>
            <w:r w:rsidRPr="00D7634C">
              <w:lastRenderedPageBreak/>
              <w:t>14</w:t>
            </w:r>
          </w:p>
        </w:tc>
        <w:tc>
          <w:tcPr>
            <w:tcW w:w="1042" w:type="dxa"/>
            <w:gridSpan w:val="2"/>
          </w:tcPr>
          <w:p w14:paraId="6C17EF00" w14:textId="77777777" w:rsidR="00D7634C" w:rsidRPr="00D7634C" w:rsidRDefault="00D7634C" w:rsidP="00A51FFA">
            <w:r w:rsidRPr="00D7634C">
              <w:t>с. Мусы</w:t>
            </w:r>
          </w:p>
        </w:tc>
        <w:tc>
          <w:tcPr>
            <w:tcW w:w="1161" w:type="dxa"/>
            <w:gridSpan w:val="4"/>
          </w:tcPr>
          <w:p w14:paraId="6D38BDC5" w14:textId="77777777" w:rsidR="00D7634C" w:rsidRPr="00D7634C" w:rsidRDefault="00D7634C" w:rsidP="00A51FFA">
            <w:r w:rsidRPr="00D7634C">
              <w:t>Улица Центральная</w:t>
            </w:r>
          </w:p>
        </w:tc>
        <w:tc>
          <w:tcPr>
            <w:tcW w:w="709" w:type="dxa"/>
            <w:gridSpan w:val="4"/>
          </w:tcPr>
          <w:p w14:paraId="34D528A0" w14:textId="77777777" w:rsidR="00D7634C" w:rsidRPr="00D7634C" w:rsidRDefault="00D7634C" w:rsidP="00A51FFA">
            <w:r w:rsidRPr="00D7634C">
              <w:t>14</w:t>
            </w:r>
          </w:p>
        </w:tc>
        <w:tc>
          <w:tcPr>
            <w:tcW w:w="709" w:type="dxa"/>
            <w:gridSpan w:val="4"/>
          </w:tcPr>
          <w:p w14:paraId="708457EA" w14:textId="77777777" w:rsidR="00D7634C" w:rsidRPr="00D7634C" w:rsidRDefault="00D7634C" w:rsidP="00A51FFA"/>
        </w:tc>
        <w:tc>
          <w:tcPr>
            <w:tcW w:w="850" w:type="dxa"/>
            <w:gridSpan w:val="4"/>
          </w:tcPr>
          <w:p w14:paraId="202DAB63" w14:textId="77777777" w:rsidR="00D7634C" w:rsidRPr="00D7634C" w:rsidRDefault="00D7634C" w:rsidP="00A51FFA">
            <w:r w:rsidRPr="00D7634C">
              <w:t>дерево</w:t>
            </w:r>
          </w:p>
        </w:tc>
        <w:tc>
          <w:tcPr>
            <w:tcW w:w="738" w:type="dxa"/>
            <w:gridSpan w:val="4"/>
          </w:tcPr>
          <w:p w14:paraId="1314C6B7" w14:textId="77777777" w:rsidR="00D7634C" w:rsidRPr="00D7634C" w:rsidRDefault="00D7634C" w:rsidP="00A51FFA">
            <w:r w:rsidRPr="00D7634C">
              <w:t>1</w:t>
            </w:r>
          </w:p>
        </w:tc>
        <w:tc>
          <w:tcPr>
            <w:tcW w:w="821" w:type="dxa"/>
            <w:gridSpan w:val="4"/>
          </w:tcPr>
          <w:p w14:paraId="1F18147A" w14:textId="77777777" w:rsidR="00D7634C" w:rsidRPr="00D7634C" w:rsidRDefault="00D7634C" w:rsidP="00A51FFA">
            <w:r w:rsidRPr="00D7634C">
              <w:t>36</w:t>
            </w:r>
          </w:p>
        </w:tc>
        <w:tc>
          <w:tcPr>
            <w:tcW w:w="888" w:type="dxa"/>
            <w:gridSpan w:val="4"/>
          </w:tcPr>
          <w:p w14:paraId="79D6566C" w14:textId="77777777" w:rsidR="00D7634C" w:rsidRPr="00D7634C" w:rsidRDefault="00D7634C" w:rsidP="00A51FFA"/>
        </w:tc>
        <w:tc>
          <w:tcPr>
            <w:tcW w:w="1022" w:type="dxa"/>
            <w:gridSpan w:val="5"/>
          </w:tcPr>
          <w:p w14:paraId="2EBE5FBA" w14:textId="77777777" w:rsidR="00D7634C" w:rsidRPr="00D7634C" w:rsidRDefault="00D7634C" w:rsidP="00A51FFA">
            <w:r w:rsidRPr="00D7634C">
              <w:t>1956</w:t>
            </w:r>
          </w:p>
        </w:tc>
        <w:tc>
          <w:tcPr>
            <w:tcW w:w="993" w:type="dxa"/>
          </w:tcPr>
          <w:p w14:paraId="586B2B06" w14:textId="77777777" w:rsidR="00D7634C" w:rsidRPr="00D7634C" w:rsidRDefault="00D7634C" w:rsidP="00A51FFA">
            <w:r w:rsidRPr="00D7634C">
              <w:t>отсутствует</w:t>
            </w:r>
          </w:p>
        </w:tc>
      </w:tr>
      <w:tr w:rsidR="00D7634C" w:rsidRPr="00D7634C" w14:paraId="43FB7F87" w14:textId="77777777" w:rsidTr="00CA0A57">
        <w:tc>
          <w:tcPr>
            <w:tcW w:w="560" w:type="dxa"/>
          </w:tcPr>
          <w:p w14:paraId="1D2789AF" w14:textId="77777777" w:rsidR="00D7634C" w:rsidRPr="00D7634C" w:rsidRDefault="00D7634C" w:rsidP="00A51FFA"/>
        </w:tc>
        <w:tc>
          <w:tcPr>
            <w:tcW w:w="1042" w:type="dxa"/>
            <w:gridSpan w:val="2"/>
          </w:tcPr>
          <w:p w14:paraId="10D9C29D" w14:textId="77777777" w:rsidR="00D7634C" w:rsidRPr="00D7634C" w:rsidRDefault="00D7634C" w:rsidP="00A51FFA">
            <w:r w:rsidRPr="00D7634C">
              <w:t>с. Мусы</w:t>
            </w:r>
          </w:p>
        </w:tc>
        <w:tc>
          <w:tcPr>
            <w:tcW w:w="1161" w:type="dxa"/>
            <w:gridSpan w:val="4"/>
          </w:tcPr>
          <w:p w14:paraId="0D0BB1D1" w14:textId="77777777" w:rsidR="00D7634C" w:rsidRPr="00D7634C" w:rsidRDefault="00D7634C" w:rsidP="00A51FFA">
            <w:r w:rsidRPr="00D7634C">
              <w:t>Улица Центральная</w:t>
            </w:r>
          </w:p>
        </w:tc>
        <w:tc>
          <w:tcPr>
            <w:tcW w:w="709" w:type="dxa"/>
            <w:gridSpan w:val="4"/>
          </w:tcPr>
          <w:p w14:paraId="14B15BEC" w14:textId="77777777" w:rsidR="00D7634C" w:rsidRPr="00D7634C" w:rsidRDefault="00D7634C" w:rsidP="00A51FFA">
            <w:r w:rsidRPr="00D7634C">
              <w:t>15</w:t>
            </w:r>
          </w:p>
        </w:tc>
        <w:tc>
          <w:tcPr>
            <w:tcW w:w="709" w:type="dxa"/>
            <w:gridSpan w:val="4"/>
          </w:tcPr>
          <w:p w14:paraId="73201AAA" w14:textId="77777777" w:rsidR="00D7634C" w:rsidRPr="00D7634C" w:rsidRDefault="00D7634C" w:rsidP="00A51FFA"/>
        </w:tc>
        <w:tc>
          <w:tcPr>
            <w:tcW w:w="850" w:type="dxa"/>
            <w:gridSpan w:val="4"/>
          </w:tcPr>
          <w:p w14:paraId="31ABD2DC" w14:textId="77777777" w:rsidR="00D7634C" w:rsidRPr="00D7634C" w:rsidRDefault="00D7634C" w:rsidP="00A51FFA">
            <w:r w:rsidRPr="00D7634C">
              <w:t>дерево</w:t>
            </w:r>
          </w:p>
        </w:tc>
        <w:tc>
          <w:tcPr>
            <w:tcW w:w="738" w:type="dxa"/>
            <w:gridSpan w:val="4"/>
          </w:tcPr>
          <w:p w14:paraId="27C5195D" w14:textId="77777777" w:rsidR="00D7634C" w:rsidRPr="00D7634C" w:rsidRDefault="00D7634C" w:rsidP="00A51FFA">
            <w:r w:rsidRPr="00D7634C">
              <w:t>1</w:t>
            </w:r>
          </w:p>
        </w:tc>
        <w:tc>
          <w:tcPr>
            <w:tcW w:w="821" w:type="dxa"/>
            <w:gridSpan w:val="4"/>
          </w:tcPr>
          <w:p w14:paraId="4F6ADDA6" w14:textId="77777777" w:rsidR="00D7634C" w:rsidRPr="00D7634C" w:rsidRDefault="00D7634C" w:rsidP="00A51FFA">
            <w:r w:rsidRPr="00D7634C">
              <w:t>48</w:t>
            </w:r>
          </w:p>
        </w:tc>
        <w:tc>
          <w:tcPr>
            <w:tcW w:w="888" w:type="dxa"/>
            <w:gridSpan w:val="4"/>
          </w:tcPr>
          <w:p w14:paraId="51C6137A" w14:textId="77777777" w:rsidR="00D7634C" w:rsidRPr="00D7634C" w:rsidRDefault="00D7634C" w:rsidP="00A51FFA"/>
        </w:tc>
        <w:tc>
          <w:tcPr>
            <w:tcW w:w="1022" w:type="dxa"/>
            <w:gridSpan w:val="5"/>
          </w:tcPr>
          <w:p w14:paraId="36E617EC" w14:textId="77777777" w:rsidR="00D7634C" w:rsidRPr="00D7634C" w:rsidRDefault="00D7634C" w:rsidP="00A51FFA">
            <w:r w:rsidRPr="00D7634C">
              <w:t>1960</w:t>
            </w:r>
          </w:p>
        </w:tc>
        <w:tc>
          <w:tcPr>
            <w:tcW w:w="993" w:type="dxa"/>
          </w:tcPr>
          <w:p w14:paraId="34308217" w14:textId="77777777" w:rsidR="00D7634C" w:rsidRPr="00D7634C" w:rsidRDefault="00D7634C" w:rsidP="00A51FFA"/>
        </w:tc>
      </w:tr>
      <w:tr w:rsidR="00D7634C" w:rsidRPr="00D7634C" w14:paraId="262AEEE2" w14:textId="77777777" w:rsidTr="00CA0A57">
        <w:tc>
          <w:tcPr>
            <w:tcW w:w="560" w:type="dxa"/>
          </w:tcPr>
          <w:p w14:paraId="22582959" w14:textId="77777777" w:rsidR="00D7634C" w:rsidRPr="00D7634C" w:rsidRDefault="00D7634C" w:rsidP="00A51FFA"/>
        </w:tc>
        <w:tc>
          <w:tcPr>
            <w:tcW w:w="1042" w:type="dxa"/>
            <w:gridSpan w:val="2"/>
          </w:tcPr>
          <w:p w14:paraId="2B3703DD" w14:textId="77777777" w:rsidR="00D7634C" w:rsidRPr="00D7634C" w:rsidRDefault="00D7634C" w:rsidP="00A51FFA">
            <w:r w:rsidRPr="00D7634C">
              <w:t>с. Мусы</w:t>
            </w:r>
          </w:p>
        </w:tc>
        <w:tc>
          <w:tcPr>
            <w:tcW w:w="1161" w:type="dxa"/>
            <w:gridSpan w:val="4"/>
          </w:tcPr>
          <w:p w14:paraId="789C0887" w14:textId="77777777" w:rsidR="00D7634C" w:rsidRPr="00D7634C" w:rsidRDefault="00D7634C" w:rsidP="00A51FFA">
            <w:r w:rsidRPr="00D7634C">
              <w:t>Улица Центральная</w:t>
            </w:r>
          </w:p>
        </w:tc>
        <w:tc>
          <w:tcPr>
            <w:tcW w:w="709" w:type="dxa"/>
            <w:gridSpan w:val="4"/>
          </w:tcPr>
          <w:p w14:paraId="15001BAE" w14:textId="77777777" w:rsidR="00D7634C" w:rsidRPr="00D7634C" w:rsidRDefault="00D7634C" w:rsidP="00A51FFA">
            <w:r w:rsidRPr="00D7634C">
              <w:t>16</w:t>
            </w:r>
          </w:p>
        </w:tc>
        <w:tc>
          <w:tcPr>
            <w:tcW w:w="709" w:type="dxa"/>
            <w:gridSpan w:val="4"/>
          </w:tcPr>
          <w:p w14:paraId="4032A6C5" w14:textId="77777777" w:rsidR="00D7634C" w:rsidRPr="00D7634C" w:rsidRDefault="00D7634C" w:rsidP="00A51FFA"/>
        </w:tc>
        <w:tc>
          <w:tcPr>
            <w:tcW w:w="850" w:type="dxa"/>
            <w:gridSpan w:val="4"/>
          </w:tcPr>
          <w:p w14:paraId="7234B51F" w14:textId="77777777" w:rsidR="00D7634C" w:rsidRPr="00D7634C" w:rsidRDefault="00D7634C" w:rsidP="00A51FFA">
            <w:r w:rsidRPr="00D7634C">
              <w:t>дерево</w:t>
            </w:r>
          </w:p>
        </w:tc>
        <w:tc>
          <w:tcPr>
            <w:tcW w:w="738" w:type="dxa"/>
            <w:gridSpan w:val="4"/>
          </w:tcPr>
          <w:p w14:paraId="6B155321" w14:textId="77777777" w:rsidR="00D7634C" w:rsidRPr="00D7634C" w:rsidRDefault="00D7634C" w:rsidP="00A51FFA">
            <w:r w:rsidRPr="00D7634C">
              <w:t>1</w:t>
            </w:r>
          </w:p>
        </w:tc>
        <w:tc>
          <w:tcPr>
            <w:tcW w:w="821" w:type="dxa"/>
            <w:gridSpan w:val="4"/>
          </w:tcPr>
          <w:p w14:paraId="2C231658" w14:textId="77777777" w:rsidR="00D7634C" w:rsidRPr="00D7634C" w:rsidRDefault="00D7634C" w:rsidP="00A51FFA">
            <w:r w:rsidRPr="00D7634C">
              <w:t>80</w:t>
            </w:r>
          </w:p>
        </w:tc>
        <w:tc>
          <w:tcPr>
            <w:tcW w:w="888" w:type="dxa"/>
            <w:gridSpan w:val="4"/>
          </w:tcPr>
          <w:p w14:paraId="591D0376" w14:textId="77777777" w:rsidR="00D7634C" w:rsidRPr="00D7634C" w:rsidRDefault="00D7634C" w:rsidP="00A51FFA"/>
        </w:tc>
        <w:tc>
          <w:tcPr>
            <w:tcW w:w="1022" w:type="dxa"/>
            <w:gridSpan w:val="5"/>
          </w:tcPr>
          <w:p w14:paraId="491AA95F" w14:textId="77777777" w:rsidR="00D7634C" w:rsidRPr="00D7634C" w:rsidRDefault="00D7634C" w:rsidP="00A51FFA">
            <w:r w:rsidRPr="00D7634C">
              <w:t>1956</w:t>
            </w:r>
          </w:p>
        </w:tc>
        <w:tc>
          <w:tcPr>
            <w:tcW w:w="993" w:type="dxa"/>
          </w:tcPr>
          <w:p w14:paraId="1EE083BF" w14:textId="77777777" w:rsidR="00D7634C" w:rsidRPr="00D7634C" w:rsidRDefault="00D7634C" w:rsidP="00A51FFA"/>
        </w:tc>
      </w:tr>
      <w:tr w:rsidR="00D7634C" w:rsidRPr="00D7634C" w14:paraId="0979CD35" w14:textId="77777777" w:rsidTr="00CA0A57">
        <w:tc>
          <w:tcPr>
            <w:tcW w:w="560" w:type="dxa"/>
          </w:tcPr>
          <w:p w14:paraId="581B2C4B" w14:textId="77777777" w:rsidR="00D7634C" w:rsidRPr="00D7634C" w:rsidRDefault="00D7634C" w:rsidP="00A51FFA"/>
        </w:tc>
        <w:tc>
          <w:tcPr>
            <w:tcW w:w="1042" w:type="dxa"/>
            <w:gridSpan w:val="2"/>
          </w:tcPr>
          <w:p w14:paraId="257F0B12" w14:textId="77777777" w:rsidR="00D7634C" w:rsidRPr="00D7634C" w:rsidRDefault="00D7634C" w:rsidP="00A51FFA">
            <w:r w:rsidRPr="00D7634C">
              <w:t>с. Мусы</w:t>
            </w:r>
          </w:p>
        </w:tc>
        <w:tc>
          <w:tcPr>
            <w:tcW w:w="1161" w:type="dxa"/>
            <w:gridSpan w:val="4"/>
          </w:tcPr>
          <w:p w14:paraId="15D87281" w14:textId="77777777" w:rsidR="00D7634C" w:rsidRPr="00D7634C" w:rsidRDefault="00D7634C" w:rsidP="00A51FFA">
            <w:r w:rsidRPr="00D7634C">
              <w:t>Улица Центральная</w:t>
            </w:r>
          </w:p>
        </w:tc>
        <w:tc>
          <w:tcPr>
            <w:tcW w:w="709" w:type="dxa"/>
            <w:gridSpan w:val="4"/>
          </w:tcPr>
          <w:p w14:paraId="2BAD84D9" w14:textId="77777777" w:rsidR="00D7634C" w:rsidRPr="00D7634C" w:rsidRDefault="00D7634C" w:rsidP="00A51FFA">
            <w:r w:rsidRPr="00D7634C">
              <w:t>17</w:t>
            </w:r>
          </w:p>
        </w:tc>
        <w:tc>
          <w:tcPr>
            <w:tcW w:w="709" w:type="dxa"/>
            <w:gridSpan w:val="4"/>
          </w:tcPr>
          <w:p w14:paraId="3ACE4556" w14:textId="77777777" w:rsidR="00D7634C" w:rsidRPr="00D7634C" w:rsidRDefault="00D7634C" w:rsidP="00A51FFA"/>
        </w:tc>
        <w:tc>
          <w:tcPr>
            <w:tcW w:w="850" w:type="dxa"/>
            <w:gridSpan w:val="4"/>
          </w:tcPr>
          <w:p w14:paraId="1646B92E" w14:textId="77777777" w:rsidR="00D7634C" w:rsidRPr="00D7634C" w:rsidRDefault="00D7634C" w:rsidP="00A51FFA">
            <w:r w:rsidRPr="00D7634C">
              <w:t>дерево</w:t>
            </w:r>
          </w:p>
        </w:tc>
        <w:tc>
          <w:tcPr>
            <w:tcW w:w="738" w:type="dxa"/>
            <w:gridSpan w:val="4"/>
          </w:tcPr>
          <w:p w14:paraId="323AD162" w14:textId="77777777" w:rsidR="00D7634C" w:rsidRPr="00D7634C" w:rsidRDefault="00D7634C" w:rsidP="00A51FFA">
            <w:r w:rsidRPr="00D7634C">
              <w:t>1</w:t>
            </w:r>
          </w:p>
        </w:tc>
        <w:tc>
          <w:tcPr>
            <w:tcW w:w="821" w:type="dxa"/>
            <w:gridSpan w:val="4"/>
          </w:tcPr>
          <w:p w14:paraId="157F74DF" w14:textId="77777777" w:rsidR="00D7634C" w:rsidRPr="00D7634C" w:rsidRDefault="00D7634C" w:rsidP="00A51FFA">
            <w:r w:rsidRPr="00D7634C">
              <w:t>48</w:t>
            </w:r>
          </w:p>
        </w:tc>
        <w:tc>
          <w:tcPr>
            <w:tcW w:w="888" w:type="dxa"/>
            <w:gridSpan w:val="4"/>
          </w:tcPr>
          <w:p w14:paraId="55B34170" w14:textId="77777777" w:rsidR="00D7634C" w:rsidRPr="00D7634C" w:rsidRDefault="00D7634C" w:rsidP="00A51FFA"/>
        </w:tc>
        <w:tc>
          <w:tcPr>
            <w:tcW w:w="1022" w:type="dxa"/>
            <w:gridSpan w:val="5"/>
          </w:tcPr>
          <w:p w14:paraId="58E248E4" w14:textId="77777777" w:rsidR="00D7634C" w:rsidRPr="00D7634C" w:rsidRDefault="00D7634C" w:rsidP="00A51FFA">
            <w:r w:rsidRPr="00D7634C">
              <w:t>1956</w:t>
            </w:r>
          </w:p>
        </w:tc>
        <w:tc>
          <w:tcPr>
            <w:tcW w:w="993" w:type="dxa"/>
          </w:tcPr>
          <w:p w14:paraId="7C133F8C" w14:textId="77777777" w:rsidR="00D7634C" w:rsidRPr="00D7634C" w:rsidRDefault="00D7634C" w:rsidP="00A51FFA"/>
        </w:tc>
      </w:tr>
      <w:tr w:rsidR="00D7634C" w:rsidRPr="00D7634C" w14:paraId="2D4F5B6E" w14:textId="77777777" w:rsidTr="00CA0A57">
        <w:tc>
          <w:tcPr>
            <w:tcW w:w="560" w:type="dxa"/>
          </w:tcPr>
          <w:p w14:paraId="20C21ABC" w14:textId="77777777" w:rsidR="00D7634C" w:rsidRPr="00D7634C" w:rsidRDefault="00D7634C" w:rsidP="00A51FFA"/>
        </w:tc>
        <w:tc>
          <w:tcPr>
            <w:tcW w:w="1042" w:type="dxa"/>
            <w:gridSpan w:val="2"/>
          </w:tcPr>
          <w:p w14:paraId="518865C7" w14:textId="77777777" w:rsidR="00D7634C" w:rsidRPr="00D7634C" w:rsidRDefault="00D7634C" w:rsidP="00A51FFA">
            <w:r w:rsidRPr="00D7634C">
              <w:t>с. Мусы</w:t>
            </w:r>
          </w:p>
        </w:tc>
        <w:tc>
          <w:tcPr>
            <w:tcW w:w="1161" w:type="dxa"/>
            <w:gridSpan w:val="4"/>
          </w:tcPr>
          <w:p w14:paraId="78B56812" w14:textId="77777777" w:rsidR="00D7634C" w:rsidRPr="00D7634C" w:rsidRDefault="00D7634C" w:rsidP="00A51FFA">
            <w:r w:rsidRPr="00D7634C">
              <w:t>Улица Центральная</w:t>
            </w:r>
          </w:p>
        </w:tc>
        <w:tc>
          <w:tcPr>
            <w:tcW w:w="709" w:type="dxa"/>
            <w:gridSpan w:val="4"/>
          </w:tcPr>
          <w:p w14:paraId="62666024" w14:textId="77777777" w:rsidR="00D7634C" w:rsidRPr="00D7634C" w:rsidRDefault="00D7634C" w:rsidP="00A51FFA">
            <w:r w:rsidRPr="00D7634C">
              <w:t>18</w:t>
            </w:r>
          </w:p>
        </w:tc>
        <w:tc>
          <w:tcPr>
            <w:tcW w:w="709" w:type="dxa"/>
            <w:gridSpan w:val="4"/>
          </w:tcPr>
          <w:p w14:paraId="0C832A9C" w14:textId="77777777" w:rsidR="00D7634C" w:rsidRPr="00D7634C" w:rsidRDefault="00D7634C" w:rsidP="00A51FFA"/>
        </w:tc>
        <w:tc>
          <w:tcPr>
            <w:tcW w:w="850" w:type="dxa"/>
            <w:gridSpan w:val="4"/>
          </w:tcPr>
          <w:p w14:paraId="1F065ADF" w14:textId="77777777" w:rsidR="00D7634C" w:rsidRPr="00D7634C" w:rsidRDefault="00D7634C" w:rsidP="00A51FFA">
            <w:r w:rsidRPr="00D7634C">
              <w:t>дерево</w:t>
            </w:r>
          </w:p>
        </w:tc>
        <w:tc>
          <w:tcPr>
            <w:tcW w:w="738" w:type="dxa"/>
            <w:gridSpan w:val="4"/>
          </w:tcPr>
          <w:p w14:paraId="51D8D954" w14:textId="77777777" w:rsidR="00D7634C" w:rsidRPr="00D7634C" w:rsidRDefault="00D7634C" w:rsidP="00A51FFA">
            <w:r w:rsidRPr="00D7634C">
              <w:t>1</w:t>
            </w:r>
          </w:p>
        </w:tc>
        <w:tc>
          <w:tcPr>
            <w:tcW w:w="821" w:type="dxa"/>
            <w:gridSpan w:val="4"/>
          </w:tcPr>
          <w:p w14:paraId="07164DD3" w14:textId="77777777" w:rsidR="00D7634C" w:rsidRPr="00D7634C" w:rsidRDefault="00D7634C" w:rsidP="00A51FFA">
            <w:r w:rsidRPr="00D7634C">
              <w:t>72</w:t>
            </w:r>
          </w:p>
        </w:tc>
        <w:tc>
          <w:tcPr>
            <w:tcW w:w="888" w:type="dxa"/>
            <w:gridSpan w:val="4"/>
          </w:tcPr>
          <w:p w14:paraId="7DB4571D" w14:textId="77777777" w:rsidR="00D7634C" w:rsidRPr="00D7634C" w:rsidRDefault="00D7634C" w:rsidP="00A51FFA"/>
        </w:tc>
        <w:tc>
          <w:tcPr>
            <w:tcW w:w="1022" w:type="dxa"/>
            <w:gridSpan w:val="5"/>
          </w:tcPr>
          <w:p w14:paraId="0A7EEDF9" w14:textId="77777777" w:rsidR="00D7634C" w:rsidRPr="00D7634C" w:rsidRDefault="00D7634C" w:rsidP="00A51FFA">
            <w:r w:rsidRPr="00D7634C">
              <w:t>1950</w:t>
            </w:r>
          </w:p>
        </w:tc>
        <w:tc>
          <w:tcPr>
            <w:tcW w:w="993" w:type="dxa"/>
          </w:tcPr>
          <w:p w14:paraId="427C1571" w14:textId="77777777" w:rsidR="00D7634C" w:rsidRPr="00D7634C" w:rsidRDefault="00D7634C" w:rsidP="00A51FFA"/>
        </w:tc>
      </w:tr>
      <w:tr w:rsidR="00D7634C" w:rsidRPr="00D7634C" w14:paraId="4C4F807E" w14:textId="77777777" w:rsidTr="00CA0A57">
        <w:tc>
          <w:tcPr>
            <w:tcW w:w="560" w:type="dxa"/>
          </w:tcPr>
          <w:p w14:paraId="58735A75" w14:textId="77777777" w:rsidR="00D7634C" w:rsidRPr="00D7634C" w:rsidRDefault="00D7634C" w:rsidP="00A51FFA"/>
        </w:tc>
        <w:tc>
          <w:tcPr>
            <w:tcW w:w="1042" w:type="dxa"/>
            <w:gridSpan w:val="2"/>
          </w:tcPr>
          <w:p w14:paraId="5C622FFD" w14:textId="77777777" w:rsidR="00D7634C" w:rsidRPr="00D7634C" w:rsidRDefault="00D7634C" w:rsidP="00A51FFA">
            <w:r w:rsidRPr="00D7634C">
              <w:t>с. Мусы</w:t>
            </w:r>
          </w:p>
        </w:tc>
        <w:tc>
          <w:tcPr>
            <w:tcW w:w="1161" w:type="dxa"/>
            <w:gridSpan w:val="4"/>
          </w:tcPr>
          <w:p w14:paraId="3DD7F5EB" w14:textId="77777777" w:rsidR="00D7634C" w:rsidRPr="00D7634C" w:rsidRDefault="00D7634C" w:rsidP="00A51FFA">
            <w:r w:rsidRPr="00D7634C">
              <w:t>Улица Центральная</w:t>
            </w:r>
          </w:p>
        </w:tc>
        <w:tc>
          <w:tcPr>
            <w:tcW w:w="709" w:type="dxa"/>
            <w:gridSpan w:val="4"/>
          </w:tcPr>
          <w:p w14:paraId="21021FA0" w14:textId="77777777" w:rsidR="00D7634C" w:rsidRPr="00D7634C" w:rsidRDefault="00D7634C" w:rsidP="00A51FFA">
            <w:r w:rsidRPr="00D7634C">
              <w:t>19</w:t>
            </w:r>
          </w:p>
        </w:tc>
        <w:tc>
          <w:tcPr>
            <w:tcW w:w="709" w:type="dxa"/>
            <w:gridSpan w:val="4"/>
          </w:tcPr>
          <w:p w14:paraId="6983FC23" w14:textId="77777777" w:rsidR="00D7634C" w:rsidRPr="00D7634C" w:rsidRDefault="00D7634C" w:rsidP="00A51FFA"/>
        </w:tc>
        <w:tc>
          <w:tcPr>
            <w:tcW w:w="850" w:type="dxa"/>
            <w:gridSpan w:val="4"/>
          </w:tcPr>
          <w:p w14:paraId="076CC1B4" w14:textId="77777777" w:rsidR="00D7634C" w:rsidRPr="00D7634C" w:rsidRDefault="00D7634C" w:rsidP="00A51FFA">
            <w:r w:rsidRPr="00D7634C">
              <w:t>дерево</w:t>
            </w:r>
          </w:p>
        </w:tc>
        <w:tc>
          <w:tcPr>
            <w:tcW w:w="738" w:type="dxa"/>
            <w:gridSpan w:val="4"/>
          </w:tcPr>
          <w:p w14:paraId="724FDAF3" w14:textId="77777777" w:rsidR="00D7634C" w:rsidRPr="00D7634C" w:rsidRDefault="00D7634C" w:rsidP="00A51FFA">
            <w:r w:rsidRPr="00D7634C">
              <w:t>1</w:t>
            </w:r>
          </w:p>
        </w:tc>
        <w:tc>
          <w:tcPr>
            <w:tcW w:w="821" w:type="dxa"/>
            <w:gridSpan w:val="4"/>
          </w:tcPr>
          <w:p w14:paraId="7C8F7DD5" w14:textId="77777777" w:rsidR="00D7634C" w:rsidRPr="00D7634C" w:rsidRDefault="00D7634C" w:rsidP="00A51FFA">
            <w:r w:rsidRPr="00D7634C">
              <w:t>48</w:t>
            </w:r>
          </w:p>
        </w:tc>
        <w:tc>
          <w:tcPr>
            <w:tcW w:w="888" w:type="dxa"/>
            <w:gridSpan w:val="4"/>
          </w:tcPr>
          <w:p w14:paraId="27DB4167" w14:textId="77777777" w:rsidR="00D7634C" w:rsidRPr="00D7634C" w:rsidRDefault="00D7634C" w:rsidP="00A51FFA"/>
        </w:tc>
        <w:tc>
          <w:tcPr>
            <w:tcW w:w="1022" w:type="dxa"/>
            <w:gridSpan w:val="5"/>
          </w:tcPr>
          <w:p w14:paraId="2168CAFC" w14:textId="77777777" w:rsidR="00D7634C" w:rsidRPr="00D7634C" w:rsidRDefault="00D7634C" w:rsidP="00A51FFA">
            <w:r w:rsidRPr="00D7634C">
              <w:t>1948</w:t>
            </w:r>
          </w:p>
        </w:tc>
        <w:tc>
          <w:tcPr>
            <w:tcW w:w="993" w:type="dxa"/>
          </w:tcPr>
          <w:p w14:paraId="4C3FF2B9" w14:textId="77777777" w:rsidR="00D7634C" w:rsidRPr="00D7634C" w:rsidRDefault="00D7634C" w:rsidP="00A51FFA">
            <w:r w:rsidRPr="00D7634C">
              <w:t>отсутствует</w:t>
            </w:r>
          </w:p>
        </w:tc>
      </w:tr>
      <w:tr w:rsidR="00D7634C" w:rsidRPr="00D7634C" w14:paraId="0D19FB30" w14:textId="77777777" w:rsidTr="00CA0A57">
        <w:tc>
          <w:tcPr>
            <w:tcW w:w="560" w:type="dxa"/>
          </w:tcPr>
          <w:p w14:paraId="21014116" w14:textId="77777777" w:rsidR="00D7634C" w:rsidRPr="00D7634C" w:rsidRDefault="00D7634C" w:rsidP="00A51FFA"/>
        </w:tc>
        <w:tc>
          <w:tcPr>
            <w:tcW w:w="1042" w:type="dxa"/>
            <w:gridSpan w:val="2"/>
          </w:tcPr>
          <w:p w14:paraId="482A9E44" w14:textId="77777777" w:rsidR="00D7634C" w:rsidRPr="00D7634C" w:rsidRDefault="00D7634C" w:rsidP="00A51FFA">
            <w:r w:rsidRPr="00D7634C">
              <w:t>с. Мусы</w:t>
            </w:r>
          </w:p>
        </w:tc>
        <w:tc>
          <w:tcPr>
            <w:tcW w:w="1161" w:type="dxa"/>
            <w:gridSpan w:val="4"/>
          </w:tcPr>
          <w:p w14:paraId="2606762A" w14:textId="77777777" w:rsidR="00D7634C" w:rsidRPr="00D7634C" w:rsidRDefault="00D7634C" w:rsidP="00A51FFA">
            <w:r w:rsidRPr="00D7634C">
              <w:t>Улица Центральная</w:t>
            </w:r>
          </w:p>
        </w:tc>
        <w:tc>
          <w:tcPr>
            <w:tcW w:w="709" w:type="dxa"/>
            <w:gridSpan w:val="4"/>
          </w:tcPr>
          <w:p w14:paraId="60EFEC78" w14:textId="77777777" w:rsidR="00D7634C" w:rsidRPr="00D7634C" w:rsidRDefault="00D7634C" w:rsidP="00A51FFA">
            <w:r w:rsidRPr="00D7634C">
              <w:t>20</w:t>
            </w:r>
          </w:p>
        </w:tc>
        <w:tc>
          <w:tcPr>
            <w:tcW w:w="709" w:type="dxa"/>
            <w:gridSpan w:val="4"/>
          </w:tcPr>
          <w:p w14:paraId="6F4F8ECF" w14:textId="77777777" w:rsidR="00D7634C" w:rsidRPr="00D7634C" w:rsidRDefault="00D7634C" w:rsidP="00A51FFA"/>
        </w:tc>
        <w:tc>
          <w:tcPr>
            <w:tcW w:w="850" w:type="dxa"/>
            <w:gridSpan w:val="4"/>
          </w:tcPr>
          <w:p w14:paraId="5A268585" w14:textId="77777777" w:rsidR="00D7634C" w:rsidRPr="00D7634C" w:rsidRDefault="00D7634C" w:rsidP="00A51FFA">
            <w:r w:rsidRPr="00D7634C">
              <w:t>дерево</w:t>
            </w:r>
          </w:p>
        </w:tc>
        <w:tc>
          <w:tcPr>
            <w:tcW w:w="738" w:type="dxa"/>
            <w:gridSpan w:val="4"/>
          </w:tcPr>
          <w:p w14:paraId="12DD35EE" w14:textId="77777777" w:rsidR="00D7634C" w:rsidRPr="00D7634C" w:rsidRDefault="00D7634C" w:rsidP="00A51FFA">
            <w:r w:rsidRPr="00D7634C">
              <w:t>1</w:t>
            </w:r>
          </w:p>
        </w:tc>
        <w:tc>
          <w:tcPr>
            <w:tcW w:w="821" w:type="dxa"/>
            <w:gridSpan w:val="4"/>
          </w:tcPr>
          <w:p w14:paraId="4B6AB38B" w14:textId="77777777" w:rsidR="00D7634C" w:rsidRPr="00D7634C" w:rsidRDefault="00D7634C" w:rsidP="00A51FFA">
            <w:r w:rsidRPr="00D7634C">
              <w:t>48</w:t>
            </w:r>
          </w:p>
        </w:tc>
        <w:tc>
          <w:tcPr>
            <w:tcW w:w="888" w:type="dxa"/>
            <w:gridSpan w:val="4"/>
          </w:tcPr>
          <w:p w14:paraId="5776AB4B" w14:textId="77777777" w:rsidR="00D7634C" w:rsidRPr="00D7634C" w:rsidRDefault="00D7634C" w:rsidP="00A51FFA"/>
        </w:tc>
        <w:tc>
          <w:tcPr>
            <w:tcW w:w="1022" w:type="dxa"/>
            <w:gridSpan w:val="5"/>
          </w:tcPr>
          <w:p w14:paraId="7E96473D" w14:textId="77777777" w:rsidR="00D7634C" w:rsidRPr="00D7634C" w:rsidRDefault="00D7634C" w:rsidP="00A51FFA">
            <w:r w:rsidRPr="00D7634C">
              <w:t>1956</w:t>
            </w:r>
          </w:p>
        </w:tc>
        <w:tc>
          <w:tcPr>
            <w:tcW w:w="993" w:type="dxa"/>
          </w:tcPr>
          <w:p w14:paraId="6637FE0C" w14:textId="77777777" w:rsidR="00D7634C" w:rsidRPr="00D7634C" w:rsidRDefault="00D7634C" w:rsidP="00A51FFA">
            <w:r w:rsidRPr="00D7634C">
              <w:t>отсутствует</w:t>
            </w:r>
          </w:p>
        </w:tc>
      </w:tr>
      <w:tr w:rsidR="00D7634C" w:rsidRPr="00D7634C" w14:paraId="4D2B9CE3" w14:textId="77777777" w:rsidTr="00CA0A57">
        <w:tc>
          <w:tcPr>
            <w:tcW w:w="560" w:type="dxa"/>
          </w:tcPr>
          <w:p w14:paraId="38C61856" w14:textId="77777777" w:rsidR="00D7634C" w:rsidRPr="00D7634C" w:rsidRDefault="00D7634C" w:rsidP="00A51FFA"/>
        </w:tc>
        <w:tc>
          <w:tcPr>
            <w:tcW w:w="1042" w:type="dxa"/>
            <w:gridSpan w:val="2"/>
          </w:tcPr>
          <w:p w14:paraId="22A0620D" w14:textId="77777777" w:rsidR="00D7634C" w:rsidRPr="00D7634C" w:rsidRDefault="00D7634C" w:rsidP="00A51FFA">
            <w:r w:rsidRPr="00D7634C">
              <w:t>с. Мусы</w:t>
            </w:r>
          </w:p>
        </w:tc>
        <w:tc>
          <w:tcPr>
            <w:tcW w:w="1161" w:type="dxa"/>
            <w:gridSpan w:val="4"/>
          </w:tcPr>
          <w:p w14:paraId="7DDE5925" w14:textId="77777777" w:rsidR="00D7634C" w:rsidRPr="00D7634C" w:rsidRDefault="00D7634C" w:rsidP="00A51FFA">
            <w:r w:rsidRPr="00D7634C">
              <w:t>Улица Центральная</w:t>
            </w:r>
          </w:p>
        </w:tc>
        <w:tc>
          <w:tcPr>
            <w:tcW w:w="709" w:type="dxa"/>
            <w:gridSpan w:val="4"/>
          </w:tcPr>
          <w:p w14:paraId="560EEB22" w14:textId="77777777" w:rsidR="00D7634C" w:rsidRPr="00D7634C" w:rsidRDefault="00D7634C" w:rsidP="00A51FFA">
            <w:r w:rsidRPr="00D7634C">
              <w:t>21</w:t>
            </w:r>
          </w:p>
        </w:tc>
        <w:tc>
          <w:tcPr>
            <w:tcW w:w="709" w:type="dxa"/>
            <w:gridSpan w:val="4"/>
          </w:tcPr>
          <w:p w14:paraId="155F5996" w14:textId="77777777" w:rsidR="00D7634C" w:rsidRPr="00D7634C" w:rsidRDefault="00D7634C" w:rsidP="00A51FFA"/>
        </w:tc>
        <w:tc>
          <w:tcPr>
            <w:tcW w:w="850" w:type="dxa"/>
            <w:gridSpan w:val="4"/>
          </w:tcPr>
          <w:p w14:paraId="05FC87FE" w14:textId="77777777" w:rsidR="00D7634C" w:rsidRPr="00D7634C" w:rsidRDefault="00D7634C" w:rsidP="00A51FFA">
            <w:r w:rsidRPr="00D7634C">
              <w:t>дерево</w:t>
            </w:r>
          </w:p>
        </w:tc>
        <w:tc>
          <w:tcPr>
            <w:tcW w:w="738" w:type="dxa"/>
            <w:gridSpan w:val="4"/>
          </w:tcPr>
          <w:p w14:paraId="43F9CD1A" w14:textId="77777777" w:rsidR="00D7634C" w:rsidRPr="00D7634C" w:rsidRDefault="00D7634C" w:rsidP="00A51FFA">
            <w:r w:rsidRPr="00D7634C">
              <w:t>1</w:t>
            </w:r>
          </w:p>
        </w:tc>
        <w:tc>
          <w:tcPr>
            <w:tcW w:w="821" w:type="dxa"/>
            <w:gridSpan w:val="4"/>
          </w:tcPr>
          <w:p w14:paraId="613E3044" w14:textId="77777777" w:rsidR="00D7634C" w:rsidRPr="00D7634C" w:rsidRDefault="00D7634C" w:rsidP="00A51FFA">
            <w:r w:rsidRPr="00D7634C">
              <w:t>64</w:t>
            </w:r>
          </w:p>
        </w:tc>
        <w:tc>
          <w:tcPr>
            <w:tcW w:w="888" w:type="dxa"/>
            <w:gridSpan w:val="4"/>
          </w:tcPr>
          <w:p w14:paraId="29CE8808" w14:textId="77777777" w:rsidR="00D7634C" w:rsidRPr="00D7634C" w:rsidRDefault="00D7634C" w:rsidP="00A51FFA"/>
        </w:tc>
        <w:tc>
          <w:tcPr>
            <w:tcW w:w="1022" w:type="dxa"/>
            <w:gridSpan w:val="5"/>
          </w:tcPr>
          <w:p w14:paraId="734560E3" w14:textId="77777777" w:rsidR="00D7634C" w:rsidRPr="00D7634C" w:rsidRDefault="00D7634C" w:rsidP="00A51FFA">
            <w:r w:rsidRPr="00D7634C">
              <w:t>1951</w:t>
            </w:r>
          </w:p>
        </w:tc>
        <w:tc>
          <w:tcPr>
            <w:tcW w:w="993" w:type="dxa"/>
          </w:tcPr>
          <w:p w14:paraId="47A2D754" w14:textId="77777777" w:rsidR="00D7634C" w:rsidRPr="00D7634C" w:rsidRDefault="00D7634C" w:rsidP="00A51FFA"/>
        </w:tc>
      </w:tr>
      <w:tr w:rsidR="00D7634C" w:rsidRPr="00D7634C" w14:paraId="195465D5" w14:textId="77777777" w:rsidTr="00CA0A57">
        <w:tc>
          <w:tcPr>
            <w:tcW w:w="560" w:type="dxa"/>
          </w:tcPr>
          <w:p w14:paraId="1D2E9578" w14:textId="77777777" w:rsidR="00D7634C" w:rsidRPr="00D7634C" w:rsidRDefault="00D7634C" w:rsidP="00A51FFA"/>
        </w:tc>
        <w:tc>
          <w:tcPr>
            <w:tcW w:w="1042" w:type="dxa"/>
            <w:gridSpan w:val="2"/>
          </w:tcPr>
          <w:p w14:paraId="1F28F0BE" w14:textId="77777777" w:rsidR="00D7634C" w:rsidRPr="00D7634C" w:rsidRDefault="00D7634C" w:rsidP="00A51FFA">
            <w:r w:rsidRPr="00D7634C">
              <w:t>с. Мусы</w:t>
            </w:r>
          </w:p>
        </w:tc>
        <w:tc>
          <w:tcPr>
            <w:tcW w:w="1161" w:type="dxa"/>
            <w:gridSpan w:val="4"/>
          </w:tcPr>
          <w:p w14:paraId="00A85BD4" w14:textId="77777777" w:rsidR="00D7634C" w:rsidRPr="00D7634C" w:rsidRDefault="00D7634C" w:rsidP="00A51FFA">
            <w:r w:rsidRPr="00D7634C">
              <w:t>Улица Центральная</w:t>
            </w:r>
          </w:p>
        </w:tc>
        <w:tc>
          <w:tcPr>
            <w:tcW w:w="709" w:type="dxa"/>
            <w:gridSpan w:val="4"/>
          </w:tcPr>
          <w:p w14:paraId="55D78D56" w14:textId="77777777" w:rsidR="00D7634C" w:rsidRPr="00D7634C" w:rsidRDefault="00D7634C" w:rsidP="00A51FFA">
            <w:r w:rsidRPr="00D7634C">
              <w:t>22</w:t>
            </w:r>
          </w:p>
        </w:tc>
        <w:tc>
          <w:tcPr>
            <w:tcW w:w="709" w:type="dxa"/>
            <w:gridSpan w:val="4"/>
          </w:tcPr>
          <w:p w14:paraId="4955F45C" w14:textId="77777777" w:rsidR="00D7634C" w:rsidRPr="00D7634C" w:rsidRDefault="00D7634C" w:rsidP="00A51FFA"/>
        </w:tc>
        <w:tc>
          <w:tcPr>
            <w:tcW w:w="850" w:type="dxa"/>
            <w:gridSpan w:val="4"/>
          </w:tcPr>
          <w:p w14:paraId="018C43BE" w14:textId="77777777" w:rsidR="00D7634C" w:rsidRPr="00D7634C" w:rsidRDefault="00D7634C" w:rsidP="00A51FFA">
            <w:r w:rsidRPr="00D7634C">
              <w:t>дерево</w:t>
            </w:r>
          </w:p>
        </w:tc>
        <w:tc>
          <w:tcPr>
            <w:tcW w:w="738" w:type="dxa"/>
            <w:gridSpan w:val="4"/>
          </w:tcPr>
          <w:p w14:paraId="7D0F8D16" w14:textId="77777777" w:rsidR="00D7634C" w:rsidRPr="00D7634C" w:rsidRDefault="00D7634C" w:rsidP="00A51FFA">
            <w:r w:rsidRPr="00D7634C">
              <w:t>1</w:t>
            </w:r>
          </w:p>
        </w:tc>
        <w:tc>
          <w:tcPr>
            <w:tcW w:w="821" w:type="dxa"/>
            <w:gridSpan w:val="4"/>
          </w:tcPr>
          <w:p w14:paraId="58A4869E" w14:textId="77777777" w:rsidR="00D7634C" w:rsidRPr="00D7634C" w:rsidRDefault="00D7634C" w:rsidP="00A51FFA">
            <w:r w:rsidRPr="00D7634C">
              <w:t>54</w:t>
            </w:r>
          </w:p>
        </w:tc>
        <w:tc>
          <w:tcPr>
            <w:tcW w:w="888" w:type="dxa"/>
            <w:gridSpan w:val="4"/>
          </w:tcPr>
          <w:p w14:paraId="3ACD49EB" w14:textId="77777777" w:rsidR="00D7634C" w:rsidRPr="00D7634C" w:rsidRDefault="00D7634C" w:rsidP="00A51FFA"/>
        </w:tc>
        <w:tc>
          <w:tcPr>
            <w:tcW w:w="1022" w:type="dxa"/>
            <w:gridSpan w:val="5"/>
          </w:tcPr>
          <w:p w14:paraId="70999323" w14:textId="77777777" w:rsidR="00D7634C" w:rsidRPr="00D7634C" w:rsidRDefault="00D7634C" w:rsidP="00A51FFA">
            <w:r w:rsidRPr="00D7634C">
              <w:t>1958</w:t>
            </w:r>
          </w:p>
        </w:tc>
        <w:tc>
          <w:tcPr>
            <w:tcW w:w="993" w:type="dxa"/>
          </w:tcPr>
          <w:p w14:paraId="4EAE8C97" w14:textId="77777777" w:rsidR="00D7634C" w:rsidRPr="00D7634C" w:rsidRDefault="00D7634C" w:rsidP="00A51FFA"/>
        </w:tc>
      </w:tr>
      <w:tr w:rsidR="00D7634C" w:rsidRPr="00D7634C" w14:paraId="3FF3AE88" w14:textId="77777777" w:rsidTr="00CA0A57">
        <w:tc>
          <w:tcPr>
            <w:tcW w:w="560" w:type="dxa"/>
          </w:tcPr>
          <w:p w14:paraId="55D36236" w14:textId="77777777" w:rsidR="00D7634C" w:rsidRPr="00D7634C" w:rsidRDefault="00D7634C" w:rsidP="00A51FFA"/>
        </w:tc>
        <w:tc>
          <w:tcPr>
            <w:tcW w:w="1042" w:type="dxa"/>
            <w:gridSpan w:val="2"/>
          </w:tcPr>
          <w:p w14:paraId="296B968C" w14:textId="77777777" w:rsidR="00D7634C" w:rsidRPr="00D7634C" w:rsidRDefault="00D7634C" w:rsidP="00A51FFA">
            <w:r w:rsidRPr="00D7634C">
              <w:t>с. Мусы</w:t>
            </w:r>
          </w:p>
        </w:tc>
        <w:tc>
          <w:tcPr>
            <w:tcW w:w="1161" w:type="dxa"/>
            <w:gridSpan w:val="4"/>
          </w:tcPr>
          <w:p w14:paraId="1F7B460A" w14:textId="77777777" w:rsidR="00D7634C" w:rsidRPr="00D7634C" w:rsidRDefault="00D7634C" w:rsidP="00A51FFA">
            <w:r w:rsidRPr="00D7634C">
              <w:t>Улица Центральная</w:t>
            </w:r>
          </w:p>
        </w:tc>
        <w:tc>
          <w:tcPr>
            <w:tcW w:w="709" w:type="dxa"/>
            <w:gridSpan w:val="4"/>
          </w:tcPr>
          <w:p w14:paraId="573AA48E" w14:textId="77777777" w:rsidR="00D7634C" w:rsidRPr="00D7634C" w:rsidRDefault="00D7634C" w:rsidP="00A51FFA">
            <w:r w:rsidRPr="00D7634C">
              <w:t>23</w:t>
            </w:r>
          </w:p>
        </w:tc>
        <w:tc>
          <w:tcPr>
            <w:tcW w:w="709" w:type="dxa"/>
            <w:gridSpan w:val="4"/>
          </w:tcPr>
          <w:p w14:paraId="7FC7BAE4" w14:textId="77777777" w:rsidR="00D7634C" w:rsidRPr="00D7634C" w:rsidRDefault="00D7634C" w:rsidP="00A51FFA"/>
        </w:tc>
        <w:tc>
          <w:tcPr>
            <w:tcW w:w="850" w:type="dxa"/>
            <w:gridSpan w:val="4"/>
          </w:tcPr>
          <w:p w14:paraId="2C59BED5" w14:textId="77777777" w:rsidR="00D7634C" w:rsidRPr="00D7634C" w:rsidRDefault="00D7634C" w:rsidP="00A51FFA">
            <w:r w:rsidRPr="00D7634C">
              <w:t>дерево</w:t>
            </w:r>
          </w:p>
        </w:tc>
        <w:tc>
          <w:tcPr>
            <w:tcW w:w="738" w:type="dxa"/>
            <w:gridSpan w:val="4"/>
          </w:tcPr>
          <w:p w14:paraId="09FAAA8E" w14:textId="77777777" w:rsidR="00D7634C" w:rsidRPr="00D7634C" w:rsidRDefault="00D7634C" w:rsidP="00A51FFA">
            <w:r w:rsidRPr="00D7634C">
              <w:t>1</w:t>
            </w:r>
          </w:p>
        </w:tc>
        <w:tc>
          <w:tcPr>
            <w:tcW w:w="821" w:type="dxa"/>
            <w:gridSpan w:val="4"/>
          </w:tcPr>
          <w:p w14:paraId="706DAD66" w14:textId="77777777" w:rsidR="00D7634C" w:rsidRPr="00D7634C" w:rsidRDefault="00D7634C" w:rsidP="00A51FFA">
            <w:r w:rsidRPr="00D7634C">
              <w:t>60</w:t>
            </w:r>
          </w:p>
        </w:tc>
        <w:tc>
          <w:tcPr>
            <w:tcW w:w="888" w:type="dxa"/>
            <w:gridSpan w:val="4"/>
          </w:tcPr>
          <w:p w14:paraId="3AA21B84" w14:textId="77777777" w:rsidR="00D7634C" w:rsidRPr="00D7634C" w:rsidRDefault="00D7634C" w:rsidP="00A51FFA"/>
        </w:tc>
        <w:tc>
          <w:tcPr>
            <w:tcW w:w="1022" w:type="dxa"/>
            <w:gridSpan w:val="5"/>
          </w:tcPr>
          <w:p w14:paraId="78065B5C" w14:textId="77777777" w:rsidR="00D7634C" w:rsidRPr="00D7634C" w:rsidRDefault="00D7634C" w:rsidP="00A51FFA">
            <w:r w:rsidRPr="00D7634C">
              <w:t>1960</w:t>
            </w:r>
          </w:p>
        </w:tc>
        <w:tc>
          <w:tcPr>
            <w:tcW w:w="993" w:type="dxa"/>
          </w:tcPr>
          <w:p w14:paraId="26EBD268" w14:textId="77777777" w:rsidR="00D7634C" w:rsidRPr="00D7634C" w:rsidRDefault="00D7634C" w:rsidP="00A51FFA"/>
        </w:tc>
      </w:tr>
      <w:tr w:rsidR="00D7634C" w:rsidRPr="00D7634C" w14:paraId="11877200" w14:textId="77777777" w:rsidTr="00CA0A57">
        <w:tc>
          <w:tcPr>
            <w:tcW w:w="560" w:type="dxa"/>
          </w:tcPr>
          <w:p w14:paraId="027B6D94" w14:textId="77777777" w:rsidR="00D7634C" w:rsidRPr="00D7634C" w:rsidRDefault="00D7634C" w:rsidP="00A51FFA"/>
        </w:tc>
        <w:tc>
          <w:tcPr>
            <w:tcW w:w="1042" w:type="dxa"/>
            <w:gridSpan w:val="2"/>
          </w:tcPr>
          <w:p w14:paraId="542775E5" w14:textId="77777777" w:rsidR="00D7634C" w:rsidRPr="00D7634C" w:rsidRDefault="00D7634C" w:rsidP="00A51FFA">
            <w:r w:rsidRPr="00D7634C">
              <w:t>с. Мусы</w:t>
            </w:r>
          </w:p>
        </w:tc>
        <w:tc>
          <w:tcPr>
            <w:tcW w:w="1161" w:type="dxa"/>
            <w:gridSpan w:val="4"/>
          </w:tcPr>
          <w:p w14:paraId="08E2B5B4" w14:textId="77777777" w:rsidR="00D7634C" w:rsidRPr="00D7634C" w:rsidRDefault="00D7634C" w:rsidP="00A51FFA">
            <w:r w:rsidRPr="00D7634C">
              <w:t>Улица Центральная</w:t>
            </w:r>
          </w:p>
        </w:tc>
        <w:tc>
          <w:tcPr>
            <w:tcW w:w="709" w:type="dxa"/>
            <w:gridSpan w:val="4"/>
          </w:tcPr>
          <w:p w14:paraId="7C6166E5" w14:textId="77777777" w:rsidR="00D7634C" w:rsidRPr="00D7634C" w:rsidRDefault="00D7634C" w:rsidP="00A51FFA">
            <w:r w:rsidRPr="00D7634C">
              <w:t>24</w:t>
            </w:r>
          </w:p>
        </w:tc>
        <w:tc>
          <w:tcPr>
            <w:tcW w:w="709" w:type="dxa"/>
            <w:gridSpan w:val="4"/>
          </w:tcPr>
          <w:p w14:paraId="3FB55B59" w14:textId="77777777" w:rsidR="00D7634C" w:rsidRPr="00D7634C" w:rsidRDefault="00D7634C" w:rsidP="00A51FFA"/>
        </w:tc>
        <w:tc>
          <w:tcPr>
            <w:tcW w:w="850" w:type="dxa"/>
            <w:gridSpan w:val="4"/>
          </w:tcPr>
          <w:p w14:paraId="2B7E3E6C" w14:textId="77777777" w:rsidR="00D7634C" w:rsidRPr="00D7634C" w:rsidRDefault="00D7634C" w:rsidP="00A51FFA">
            <w:r w:rsidRPr="00D7634C">
              <w:t>дерево</w:t>
            </w:r>
          </w:p>
        </w:tc>
        <w:tc>
          <w:tcPr>
            <w:tcW w:w="738" w:type="dxa"/>
            <w:gridSpan w:val="4"/>
          </w:tcPr>
          <w:p w14:paraId="252D8DF4" w14:textId="77777777" w:rsidR="00D7634C" w:rsidRPr="00D7634C" w:rsidRDefault="00D7634C" w:rsidP="00A51FFA">
            <w:r w:rsidRPr="00D7634C">
              <w:t>1</w:t>
            </w:r>
          </w:p>
        </w:tc>
        <w:tc>
          <w:tcPr>
            <w:tcW w:w="821" w:type="dxa"/>
            <w:gridSpan w:val="4"/>
          </w:tcPr>
          <w:p w14:paraId="5FAB7F83" w14:textId="77777777" w:rsidR="00D7634C" w:rsidRPr="00D7634C" w:rsidRDefault="00D7634C" w:rsidP="00A51FFA">
            <w:r w:rsidRPr="00D7634C">
              <w:t>48</w:t>
            </w:r>
          </w:p>
        </w:tc>
        <w:tc>
          <w:tcPr>
            <w:tcW w:w="888" w:type="dxa"/>
            <w:gridSpan w:val="4"/>
          </w:tcPr>
          <w:p w14:paraId="5147B56E" w14:textId="77777777" w:rsidR="00D7634C" w:rsidRPr="00D7634C" w:rsidRDefault="00D7634C" w:rsidP="00A51FFA"/>
        </w:tc>
        <w:tc>
          <w:tcPr>
            <w:tcW w:w="1022" w:type="dxa"/>
            <w:gridSpan w:val="5"/>
          </w:tcPr>
          <w:p w14:paraId="47082BEE" w14:textId="77777777" w:rsidR="00D7634C" w:rsidRPr="00D7634C" w:rsidRDefault="00D7634C" w:rsidP="00A51FFA">
            <w:r w:rsidRPr="00D7634C">
              <w:t>1956</w:t>
            </w:r>
          </w:p>
        </w:tc>
        <w:tc>
          <w:tcPr>
            <w:tcW w:w="993" w:type="dxa"/>
          </w:tcPr>
          <w:p w14:paraId="1F8A23AD" w14:textId="77777777" w:rsidR="00D7634C" w:rsidRPr="00D7634C" w:rsidRDefault="00D7634C" w:rsidP="00A51FFA">
            <w:r w:rsidRPr="00D7634C">
              <w:t>отсутствует</w:t>
            </w:r>
          </w:p>
        </w:tc>
      </w:tr>
      <w:tr w:rsidR="00D7634C" w:rsidRPr="00D7634C" w14:paraId="4E442495" w14:textId="77777777" w:rsidTr="00CA0A57">
        <w:tc>
          <w:tcPr>
            <w:tcW w:w="560" w:type="dxa"/>
          </w:tcPr>
          <w:p w14:paraId="142D2ECA" w14:textId="77777777" w:rsidR="00D7634C" w:rsidRPr="00D7634C" w:rsidRDefault="00D7634C" w:rsidP="00A51FFA"/>
        </w:tc>
        <w:tc>
          <w:tcPr>
            <w:tcW w:w="1042" w:type="dxa"/>
            <w:gridSpan w:val="2"/>
          </w:tcPr>
          <w:p w14:paraId="2468A51F" w14:textId="77777777" w:rsidR="00D7634C" w:rsidRPr="00D7634C" w:rsidRDefault="00D7634C" w:rsidP="00A51FFA">
            <w:r w:rsidRPr="00D7634C">
              <w:t>с. Мусы</w:t>
            </w:r>
          </w:p>
        </w:tc>
        <w:tc>
          <w:tcPr>
            <w:tcW w:w="1161" w:type="dxa"/>
            <w:gridSpan w:val="4"/>
          </w:tcPr>
          <w:p w14:paraId="5D935068" w14:textId="77777777" w:rsidR="00D7634C" w:rsidRPr="00D7634C" w:rsidRDefault="00D7634C" w:rsidP="00A51FFA">
            <w:r w:rsidRPr="00D7634C">
              <w:t>Улица Центральная</w:t>
            </w:r>
          </w:p>
        </w:tc>
        <w:tc>
          <w:tcPr>
            <w:tcW w:w="709" w:type="dxa"/>
            <w:gridSpan w:val="4"/>
          </w:tcPr>
          <w:p w14:paraId="77807DD2" w14:textId="77777777" w:rsidR="00D7634C" w:rsidRPr="00D7634C" w:rsidRDefault="00D7634C" w:rsidP="00A51FFA">
            <w:r w:rsidRPr="00D7634C">
              <w:t>26</w:t>
            </w:r>
          </w:p>
        </w:tc>
        <w:tc>
          <w:tcPr>
            <w:tcW w:w="709" w:type="dxa"/>
            <w:gridSpan w:val="4"/>
          </w:tcPr>
          <w:p w14:paraId="1767CB8A" w14:textId="77777777" w:rsidR="00D7634C" w:rsidRPr="00D7634C" w:rsidRDefault="00D7634C" w:rsidP="00A51FFA"/>
        </w:tc>
        <w:tc>
          <w:tcPr>
            <w:tcW w:w="850" w:type="dxa"/>
            <w:gridSpan w:val="4"/>
          </w:tcPr>
          <w:p w14:paraId="03F8367E" w14:textId="77777777" w:rsidR="00D7634C" w:rsidRPr="00D7634C" w:rsidRDefault="00D7634C" w:rsidP="00A51FFA">
            <w:r w:rsidRPr="00D7634C">
              <w:t>дерево</w:t>
            </w:r>
          </w:p>
        </w:tc>
        <w:tc>
          <w:tcPr>
            <w:tcW w:w="738" w:type="dxa"/>
            <w:gridSpan w:val="4"/>
          </w:tcPr>
          <w:p w14:paraId="644F2C94" w14:textId="77777777" w:rsidR="00D7634C" w:rsidRPr="00D7634C" w:rsidRDefault="00D7634C" w:rsidP="00A51FFA">
            <w:r w:rsidRPr="00D7634C">
              <w:t>1</w:t>
            </w:r>
          </w:p>
        </w:tc>
        <w:tc>
          <w:tcPr>
            <w:tcW w:w="821" w:type="dxa"/>
            <w:gridSpan w:val="4"/>
          </w:tcPr>
          <w:p w14:paraId="4C6E1B6E" w14:textId="77777777" w:rsidR="00D7634C" w:rsidRPr="00D7634C" w:rsidRDefault="00D7634C" w:rsidP="00A51FFA">
            <w:r w:rsidRPr="00D7634C">
              <w:t>64</w:t>
            </w:r>
          </w:p>
        </w:tc>
        <w:tc>
          <w:tcPr>
            <w:tcW w:w="888" w:type="dxa"/>
            <w:gridSpan w:val="4"/>
          </w:tcPr>
          <w:p w14:paraId="371F39DB" w14:textId="77777777" w:rsidR="00D7634C" w:rsidRPr="00D7634C" w:rsidRDefault="00D7634C" w:rsidP="00A51FFA"/>
        </w:tc>
        <w:tc>
          <w:tcPr>
            <w:tcW w:w="1022" w:type="dxa"/>
            <w:gridSpan w:val="5"/>
          </w:tcPr>
          <w:p w14:paraId="43FB59CE" w14:textId="77777777" w:rsidR="00D7634C" w:rsidRPr="00D7634C" w:rsidRDefault="00D7634C" w:rsidP="00A51FFA">
            <w:r w:rsidRPr="00D7634C">
              <w:t>1947</w:t>
            </w:r>
          </w:p>
        </w:tc>
        <w:tc>
          <w:tcPr>
            <w:tcW w:w="993" w:type="dxa"/>
          </w:tcPr>
          <w:p w14:paraId="1CB1061C" w14:textId="77777777" w:rsidR="00D7634C" w:rsidRPr="00D7634C" w:rsidRDefault="00D7634C" w:rsidP="00A51FFA"/>
        </w:tc>
      </w:tr>
      <w:tr w:rsidR="00D7634C" w:rsidRPr="00D7634C" w14:paraId="3D9FD3C9" w14:textId="77777777" w:rsidTr="00CA0A57">
        <w:tc>
          <w:tcPr>
            <w:tcW w:w="560" w:type="dxa"/>
          </w:tcPr>
          <w:p w14:paraId="273C3BC0" w14:textId="77777777" w:rsidR="00D7634C" w:rsidRPr="00D7634C" w:rsidRDefault="00D7634C" w:rsidP="00A51FFA"/>
        </w:tc>
        <w:tc>
          <w:tcPr>
            <w:tcW w:w="1042" w:type="dxa"/>
            <w:gridSpan w:val="2"/>
          </w:tcPr>
          <w:p w14:paraId="4CCD0380" w14:textId="77777777" w:rsidR="00D7634C" w:rsidRPr="00D7634C" w:rsidRDefault="00D7634C" w:rsidP="00A51FFA">
            <w:r w:rsidRPr="00D7634C">
              <w:t>с. Мусы</w:t>
            </w:r>
          </w:p>
        </w:tc>
        <w:tc>
          <w:tcPr>
            <w:tcW w:w="1161" w:type="dxa"/>
            <w:gridSpan w:val="4"/>
          </w:tcPr>
          <w:p w14:paraId="700C1BAA" w14:textId="77777777" w:rsidR="00D7634C" w:rsidRPr="00D7634C" w:rsidRDefault="00D7634C" w:rsidP="00A51FFA">
            <w:r w:rsidRPr="00D7634C">
              <w:t>Улица Центральная</w:t>
            </w:r>
          </w:p>
        </w:tc>
        <w:tc>
          <w:tcPr>
            <w:tcW w:w="709" w:type="dxa"/>
            <w:gridSpan w:val="4"/>
          </w:tcPr>
          <w:p w14:paraId="1B8E449E" w14:textId="77777777" w:rsidR="00D7634C" w:rsidRPr="00D7634C" w:rsidRDefault="00D7634C" w:rsidP="00A51FFA">
            <w:r w:rsidRPr="00D7634C">
              <w:t>28</w:t>
            </w:r>
          </w:p>
        </w:tc>
        <w:tc>
          <w:tcPr>
            <w:tcW w:w="709" w:type="dxa"/>
            <w:gridSpan w:val="4"/>
          </w:tcPr>
          <w:p w14:paraId="3BEB1E9E" w14:textId="77777777" w:rsidR="00D7634C" w:rsidRPr="00D7634C" w:rsidRDefault="00D7634C" w:rsidP="00A51FFA"/>
        </w:tc>
        <w:tc>
          <w:tcPr>
            <w:tcW w:w="850" w:type="dxa"/>
            <w:gridSpan w:val="4"/>
          </w:tcPr>
          <w:p w14:paraId="4602563C" w14:textId="77777777" w:rsidR="00D7634C" w:rsidRPr="00D7634C" w:rsidRDefault="00D7634C" w:rsidP="00A51FFA">
            <w:r w:rsidRPr="00D7634C">
              <w:t>дерево</w:t>
            </w:r>
          </w:p>
        </w:tc>
        <w:tc>
          <w:tcPr>
            <w:tcW w:w="738" w:type="dxa"/>
            <w:gridSpan w:val="4"/>
          </w:tcPr>
          <w:p w14:paraId="62B31689" w14:textId="77777777" w:rsidR="00D7634C" w:rsidRPr="00D7634C" w:rsidRDefault="00D7634C" w:rsidP="00A51FFA">
            <w:r w:rsidRPr="00D7634C">
              <w:t>1</w:t>
            </w:r>
          </w:p>
        </w:tc>
        <w:tc>
          <w:tcPr>
            <w:tcW w:w="821" w:type="dxa"/>
            <w:gridSpan w:val="4"/>
          </w:tcPr>
          <w:p w14:paraId="0B745E57" w14:textId="77777777" w:rsidR="00D7634C" w:rsidRPr="00D7634C" w:rsidRDefault="00D7634C" w:rsidP="00A51FFA">
            <w:r w:rsidRPr="00D7634C">
              <w:t>54</w:t>
            </w:r>
          </w:p>
        </w:tc>
        <w:tc>
          <w:tcPr>
            <w:tcW w:w="888" w:type="dxa"/>
            <w:gridSpan w:val="4"/>
          </w:tcPr>
          <w:p w14:paraId="0A53D78C" w14:textId="77777777" w:rsidR="00D7634C" w:rsidRPr="00D7634C" w:rsidRDefault="00D7634C" w:rsidP="00A51FFA"/>
        </w:tc>
        <w:tc>
          <w:tcPr>
            <w:tcW w:w="1022" w:type="dxa"/>
            <w:gridSpan w:val="5"/>
          </w:tcPr>
          <w:p w14:paraId="4D80C237" w14:textId="77777777" w:rsidR="00D7634C" w:rsidRPr="00D7634C" w:rsidRDefault="00D7634C" w:rsidP="00A51FFA">
            <w:r w:rsidRPr="00D7634C">
              <w:t>1958</w:t>
            </w:r>
          </w:p>
        </w:tc>
        <w:tc>
          <w:tcPr>
            <w:tcW w:w="993" w:type="dxa"/>
          </w:tcPr>
          <w:p w14:paraId="5FA7A633" w14:textId="77777777" w:rsidR="00D7634C" w:rsidRPr="00D7634C" w:rsidRDefault="00D7634C" w:rsidP="00A51FFA"/>
        </w:tc>
      </w:tr>
      <w:tr w:rsidR="00D7634C" w:rsidRPr="00D7634C" w14:paraId="4AB34668" w14:textId="77777777" w:rsidTr="00CA0A57">
        <w:tc>
          <w:tcPr>
            <w:tcW w:w="560" w:type="dxa"/>
          </w:tcPr>
          <w:p w14:paraId="378C9705" w14:textId="77777777" w:rsidR="00D7634C" w:rsidRPr="00D7634C" w:rsidRDefault="00D7634C" w:rsidP="00A51FFA"/>
        </w:tc>
        <w:tc>
          <w:tcPr>
            <w:tcW w:w="1042" w:type="dxa"/>
            <w:gridSpan w:val="2"/>
          </w:tcPr>
          <w:p w14:paraId="278A5BDB" w14:textId="77777777" w:rsidR="00D7634C" w:rsidRPr="00D7634C" w:rsidRDefault="00D7634C" w:rsidP="00A51FFA">
            <w:r w:rsidRPr="00D7634C">
              <w:t>с. Мусы</w:t>
            </w:r>
          </w:p>
        </w:tc>
        <w:tc>
          <w:tcPr>
            <w:tcW w:w="1161" w:type="dxa"/>
            <w:gridSpan w:val="4"/>
          </w:tcPr>
          <w:p w14:paraId="01F2AD84" w14:textId="77777777" w:rsidR="00D7634C" w:rsidRPr="00D7634C" w:rsidRDefault="00D7634C" w:rsidP="00A51FFA">
            <w:r w:rsidRPr="00D7634C">
              <w:t>Улица Центральная</w:t>
            </w:r>
          </w:p>
        </w:tc>
        <w:tc>
          <w:tcPr>
            <w:tcW w:w="709" w:type="dxa"/>
            <w:gridSpan w:val="4"/>
          </w:tcPr>
          <w:p w14:paraId="55F742F8" w14:textId="77777777" w:rsidR="00D7634C" w:rsidRPr="00D7634C" w:rsidRDefault="00D7634C" w:rsidP="00A51FFA">
            <w:r w:rsidRPr="00D7634C">
              <w:t>29</w:t>
            </w:r>
          </w:p>
        </w:tc>
        <w:tc>
          <w:tcPr>
            <w:tcW w:w="709" w:type="dxa"/>
            <w:gridSpan w:val="4"/>
          </w:tcPr>
          <w:p w14:paraId="09D10FC6" w14:textId="77777777" w:rsidR="00D7634C" w:rsidRPr="00D7634C" w:rsidRDefault="00D7634C" w:rsidP="00A51FFA"/>
        </w:tc>
        <w:tc>
          <w:tcPr>
            <w:tcW w:w="850" w:type="dxa"/>
            <w:gridSpan w:val="4"/>
          </w:tcPr>
          <w:p w14:paraId="3456C3B8" w14:textId="77777777" w:rsidR="00D7634C" w:rsidRPr="00D7634C" w:rsidRDefault="00D7634C" w:rsidP="00A51FFA">
            <w:r w:rsidRPr="00D7634C">
              <w:t>дерево</w:t>
            </w:r>
          </w:p>
        </w:tc>
        <w:tc>
          <w:tcPr>
            <w:tcW w:w="738" w:type="dxa"/>
            <w:gridSpan w:val="4"/>
          </w:tcPr>
          <w:p w14:paraId="7F9F4ACC" w14:textId="77777777" w:rsidR="00D7634C" w:rsidRPr="00D7634C" w:rsidRDefault="00D7634C" w:rsidP="00A51FFA">
            <w:r w:rsidRPr="00D7634C">
              <w:t>1</w:t>
            </w:r>
          </w:p>
        </w:tc>
        <w:tc>
          <w:tcPr>
            <w:tcW w:w="821" w:type="dxa"/>
            <w:gridSpan w:val="4"/>
          </w:tcPr>
          <w:p w14:paraId="1D0575F6" w14:textId="77777777" w:rsidR="00D7634C" w:rsidRPr="00D7634C" w:rsidRDefault="00D7634C" w:rsidP="00A51FFA">
            <w:r w:rsidRPr="00D7634C">
              <w:t>56</w:t>
            </w:r>
          </w:p>
        </w:tc>
        <w:tc>
          <w:tcPr>
            <w:tcW w:w="888" w:type="dxa"/>
            <w:gridSpan w:val="4"/>
          </w:tcPr>
          <w:p w14:paraId="758B2FF6" w14:textId="77777777" w:rsidR="00D7634C" w:rsidRPr="00D7634C" w:rsidRDefault="00D7634C" w:rsidP="00A51FFA"/>
        </w:tc>
        <w:tc>
          <w:tcPr>
            <w:tcW w:w="1022" w:type="dxa"/>
            <w:gridSpan w:val="5"/>
          </w:tcPr>
          <w:p w14:paraId="77BBE926" w14:textId="77777777" w:rsidR="00D7634C" w:rsidRPr="00D7634C" w:rsidRDefault="00D7634C" w:rsidP="00A51FFA">
            <w:r w:rsidRPr="00D7634C">
              <w:t>1949</w:t>
            </w:r>
          </w:p>
        </w:tc>
        <w:tc>
          <w:tcPr>
            <w:tcW w:w="993" w:type="dxa"/>
          </w:tcPr>
          <w:p w14:paraId="7EEC4F83" w14:textId="77777777" w:rsidR="00D7634C" w:rsidRPr="00D7634C" w:rsidRDefault="00D7634C" w:rsidP="00A51FFA"/>
        </w:tc>
      </w:tr>
      <w:tr w:rsidR="00D7634C" w:rsidRPr="00D7634C" w14:paraId="7E6D95BD" w14:textId="77777777" w:rsidTr="00CA0A57">
        <w:tc>
          <w:tcPr>
            <w:tcW w:w="560" w:type="dxa"/>
          </w:tcPr>
          <w:p w14:paraId="5AA0DA52" w14:textId="77777777" w:rsidR="00D7634C" w:rsidRPr="00D7634C" w:rsidRDefault="00D7634C" w:rsidP="00A51FFA"/>
        </w:tc>
        <w:tc>
          <w:tcPr>
            <w:tcW w:w="1042" w:type="dxa"/>
            <w:gridSpan w:val="2"/>
          </w:tcPr>
          <w:p w14:paraId="67E4741F" w14:textId="77777777" w:rsidR="00D7634C" w:rsidRPr="00D7634C" w:rsidRDefault="00D7634C" w:rsidP="00A51FFA">
            <w:r w:rsidRPr="00D7634C">
              <w:t>с. Мусы</w:t>
            </w:r>
          </w:p>
        </w:tc>
        <w:tc>
          <w:tcPr>
            <w:tcW w:w="1161" w:type="dxa"/>
            <w:gridSpan w:val="4"/>
          </w:tcPr>
          <w:p w14:paraId="4247BE86" w14:textId="77777777" w:rsidR="00D7634C" w:rsidRPr="00D7634C" w:rsidRDefault="00D7634C" w:rsidP="00A51FFA">
            <w:r w:rsidRPr="00D7634C">
              <w:t>Улица Центральная</w:t>
            </w:r>
          </w:p>
        </w:tc>
        <w:tc>
          <w:tcPr>
            <w:tcW w:w="709" w:type="dxa"/>
            <w:gridSpan w:val="4"/>
          </w:tcPr>
          <w:p w14:paraId="5564FEC8" w14:textId="77777777" w:rsidR="00D7634C" w:rsidRPr="00D7634C" w:rsidRDefault="00D7634C" w:rsidP="00A51FFA">
            <w:r w:rsidRPr="00D7634C">
              <w:t>30</w:t>
            </w:r>
          </w:p>
        </w:tc>
        <w:tc>
          <w:tcPr>
            <w:tcW w:w="709" w:type="dxa"/>
            <w:gridSpan w:val="4"/>
          </w:tcPr>
          <w:p w14:paraId="1E8F3246" w14:textId="77777777" w:rsidR="00D7634C" w:rsidRPr="00D7634C" w:rsidRDefault="00D7634C" w:rsidP="00A51FFA"/>
        </w:tc>
        <w:tc>
          <w:tcPr>
            <w:tcW w:w="850" w:type="dxa"/>
            <w:gridSpan w:val="4"/>
          </w:tcPr>
          <w:p w14:paraId="76886551" w14:textId="77777777" w:rsidR="00D7634C" w:rsidRPr="00D7634C" w:rsidRDefault="00D7634C" w:rsidP="00A51FFA">
            <w:r w:rsidRPr="00D7634C">
              <w:t>дерево</w:t>
            </w:r>
          </w:p>
        </w:tc>
        <w:tc>
          <w:tcPr>
            <w:tcW w:w="738" w:type="dxa"/>
            <w:gridSpan w:val="4"/>
          </w:tcPr>
          <w:p w14:paraId="69A3D5F9" w14:textId="77777777" w:rsidR="00D7634C" w:rsidRPr="00D7634C" w:rsidRDefault="00D7634C" w:rsidP="00A51FFA">
            <w:r w:rsidRPr="00D7634C">
              <w:t>1</w:t>
            </w:r>
          </w:p>
        </w:tc>
        <w:tc>
          <w:tcPr>
            <w:tcW w:w="821" w:type="dxa"/>
            <w:gridSpan w:val="4"/>
          </w:tcPr>
          <w:p w14:paraId="4D54B3E8" w14:textId="77777777" w:rsidR="00D7634C" w:rsidRPr="00D7634C" w:rsidRDefault="00D7634C" w:rsidP="00A51FFA">
            <w:r w:rsidRPr="00D7634C">
              <w:t>48</w:t>
            </w:r>
          </w:p>
        </w:tc>
        <w:tc>
          <w:tcPr>
            <w:tcW w:w="888" w:type="dxa"/>
            <w:gridSpan w:val="4"/>
          </w:tcPr>
          <w:p w14:paraId="4586AE30" w14:textId="77777777" w:rsidR="00D7634C" w:rsidRPr="00D7634C" w:rsidRDefault="00D7634C" w:rsidP="00A51FFA"/>
        </w:tc>
        <w:tc>
          <w:tcPr>
            <w:tcW w:w="1022" w:type="dxa"/>
            <w:gridSpan w:val="5"/>
          </w:tcPr>
          <w:p w14:paraId="5AD53849" w14:textId="77777777" w:rsidR="00D7634C" w:rsidRPr="00D7634C" w:rsidRDefault="00D7634C" w:rsidP="00A51FFA">
            <w:r w:rsidRPr="00D7634C">
              <w:t>1952</w:t>
            </w:r>
          </w:p>
        </w:tc>
        <w:tc>
          <w:tcPr>
            <w:tcW w:w="993" w:type="dxa"/>
          </w:tcPr>
          <w:p w14:paraId="40DD21FC" w14:textId="77777777" w:rsidR="00D7634C" w:rsidRPr="00D7634C" w:rsidRDefault="00D7634C" w:rsidP="00A51FFA">
            <w:r w:rsidRPr="00D7634C">
              <w:t>разрушен</w:t>
            </w:r>
          </w:p>
        </w:tc>
      </w:tr>
      <w:tr w:rsidR="00D7634C" w:rsidRPr="00D7634C" w14:paraId="578E47B2" w14:textId="77777777" w:rsidTr="00CA0A57">
        <w:tc>
          <w:tcPr>
            <w:tcW w:w="560" w:type="dxa"/>
          </w:tcPr>
          <w:p w14:paraId="4D1661A8" w14:textId="77777777" w:rsidR="00D7634C" w:rsidRPr="00D7634C" w:rsidRDefault="00D7634C" w:rsidP="00A51FFA">
            <w:pPr>
              <w:rPr>
                <w:color w:val="FF0000"/>
              </w:rPr>
            </w:pPr>
          </w:p>
        </w:tc>
        <w:tc>
          <w:tcPr>
            <w:tcW w:w="1057" w:type="dxa"/>
            <w:gridSpan w:val="3"/>
          </w:tcPr>
          <w:p w14:paraId="6EAD3661" w14:textId="77777777" w:rsidR="00D7634C" w:rsidRPr="00D7634C" w:rsidRDefault="00D7634C" w:rsidP="00A51FFA">
            <w:r w:rsidRPr="00D7634C">
              <w:t>с. Мусы</w:t>
            </w:r>
          </w:p>
        </w:tc>
        <w:tc>
          <w:tcPr>
            <w:tcW w:w="1161" w:type="dxa"/>
            <w:gridSpan w:val="4"/>
          </w:tcPr>
          <w:p w14:paraId="060C2AF7" w14:textId="77777777" w:rsidR="00D7634C" w:rsidRPr="00D7634C" w:rsidRDefault="00D7634C" w:rsidP="00A51FFA">
            <w:r w:rsidRPr="00D7634C">
              <w:t>Улица Центральная</w:t>
            </w:r>
          </w:p>
        </w:tc>
        <w:tc>
          <w:tcPr>
            <w:tcW w:w="709" w:type="dxa"/>
            <w:gridSpan w:val="4"/>
          </w:tcPr>
          <w:p w14:paraId="1BD905CC" w14:textId="77777777" w:rsidR="00D7634C" w:rsidRPr="00D7634C" w:rsidRDefault="00D7634C" w:rsidP="00A51FFA">
            <w:r w:rsidRPr="00D7634C">
              <w:t>31</w:t>
            </w:r>
          </w:p>
        </w:tc>
        <w:tc>
          <w:tcPr>
            <w:tcW w:w="709" w:type="dxa"/>
            <w:gridSpan w:val="4"/>
          </w:tcPr>
          <w:p w14:paraId="6FC02232" w14:textId="77777777" w:rsidR="00D7634C" w:rsidRPr="00D7634C" w:rsidRDefault="00D7634C" w:rsidP="00A51FFA"/>
        </w:tc>
        <w:tc>
          <w:tcPr>
            <w:tcW w:w="850" w:type="dxa"/>
            <w:gridSpan w:val="4"/>
          </w:tcPr>
          <w:p w14:paraId="38ECD61F" w14:textId="77777777" w:rsidR="00D7634C" w:rsidRPr="00D7634C" w:rsidRDefault="00D7634C" w:rsidP="00A51FFA">
            <w:r w:rsidRPr="00D7634C">
              <w:t>дерево</w:t>
            </w:r>
          </w:p>
        </w:tc>
        <w:tc>
          <w:tcPr>
            <w:tcW w:w="738" w:type="dxa"/>
            <w:gridSpan w:val="4"/>
          </w:tcPr>
          <w:p w14:paraId="70DF23C6" w14:textId="77777777" w:rsidR="00D7634C" w:rsidRPr="00D7634C" w:rsidRDefault="00D7634C" w:rsidP="00A51FFA">
            <w:r w:rsidRPr="00D7634C">
              <w:t>1</w:t>
            </w:r>
          </w:p>
        </w:tc>
        <w:tc>
          <w:tcPr>
            <w:tcW w:w="821" w:type="dxa"/>
            <w:gridSpan w:val="4"/>
          </w:tcPr>
          <w:p w14:paraId="3B6C4BD4" w14:textId="77777777" w:rsidR="00D7634C" w:rsidRPr="00D7634C" w:rsidRDefault="00D7634C" w:rsidP="00A51FFA">
            <w:r w:rsidRPr="00D7634C">
              <w:t>81</w:t>
            </w:r>
          </w:p>
        </w:tc>
        <w:tc>
          <w:tcPr>
            <w:tcW w:w="873" w:type="dxa"/>
            <w:gridSpan w:val="3"/>
          </w:tcPr>
          <w:p w14:paraId="44A5E93E" w14:textId="77777777" w:rsidR="00D7634C" w:rsidRPr="00D7634C" w:rsidRDefault="00D7634C" w:rsidP="00A51FFA"/>
        </w:tc>
        <w:tc>
          <w:tcPr>
            <w:tcW w:w="1022" w:type="dxa"/>
            <w:gridSpan w:val="5"/>
          </w:tcPr>
          <w:p w14:paraId="2BF1D893" w14:textId="77777777" w:rsidR="00D7634C" w:rsidRPr="00D7634C" w:rsidRDefault="00D7634C" w:rsidP="00A51FFA">
            <w:r w:rsidRPr="00D7634C">
              <w:t>1956</w:t>
            </w:r>
          </w:p>
        </w:tc>
        <w:tc>
          <w:tcPr>
            <w:tcW w:w="993" w:type="dxa"/>
          </w:tcPr>
          <w:p w14:paraId="780E4C33" w14:textId="77777777" w:rsidR="00D7634C" w:rsidRPr="00D7634C" w:rsidRDefault="00D7634C" w:rsidP="00A51FFA">
            <w:pPr>
              <w:rPr>
                <w:color w:val="FF0000"/>
              </w:rPr>
            </w:pPr>
          </w:p>
        </w:tc>
      </w:tr>
      <w:tr w:rsidR="00D7634C" w:rsidRPr="00D7634C" w14:paraId="2863A868" w14:textId="77777777" w:rsidTr="00CA0A57">
        <w:tc>
          <w:tcPr>
            <w:tcW w:w="560" w:type="dxa"/>
          </w:tcPr>
          <w:p w14:paraId="08616B95" w14:textId="77777777" w:rsidR="00D7634C" w:rsidRPr="00D7634C" w:rsidRDefault="00D7634C" w:rsidP="00A51FFA">
            <w:pPr>
              <w:rPr>
                <w:color w:val="FF0000"/>
              </w:rPr>
            </w:pPr>
          </w:p>
        </w:tc>
        <w:tc>
          <w:tcPr>
            <w:tcW w:w="1057" w:type="dxa"/>
            <w:gridSpan w:val="3"/>
          </w:tcPr>
          <w:p w14:paraId="1C68E688" w14:textId="77777777" w:rsidR="00D7634C" w:rsidRPr="00D7634C" w:rsidRDefault="00D7634C" w:rsidP="00A51FFA">
            <w:r w:rsidRPr="00D7634C">
              <w:t>Село Мусы</w:t>
            </w:r>
          </w:p>
        </w:tc>
        <w:tc>
          <w:tcPr>
            <w:tcW w:w="1161" w:type="dxa"/>
            <w:gridSpan w:val="4"/>
          </w:tcPr>
          <w:p w14:paraId="7F60BA1B" w14:textId="77777777" w:rsidR="00D7634C" w:rsidRPr="00D7634C" w:rsidRDefault="00D7634C" w:rsidP="00A51FFA">
            <w:r w:rsidRPr="00D7634C">
              <w:t>Улица Центральная</w:t>
            </w:r>
          </w:p>
        </w:tc>
        <w:tc>
          <w:tcPr>
            <w:tcW w:w="709" w:type="dxa"/>
            <w:gridSpan w:val="4"/>
          </w:tcPr>
          <w:p w14:paraId="3CD0A1AF" w14:textId="77777777" w:rsidR="00D7634C" w:rsidRPr="00D7634C" w:rsidRDefault="00D7634C" w:rsidP="00A51FFA">
            <w:r w:rsidRPr="00D7634C">
              <w:t>32</w:t>
            </w:r>
          </w:p>
        </w:tc>
        <w:tc>
          <w:tcPr>
            <w:tcW w:w="709" w:type="dxa"/>
            <w:gridSpan w:val="4"/>
          </w:tcPr>
          <w:p w14:paraId="2AD7846D" w14:textId="77777777" w:rsidR="00D7634C" w:rsidRPr="00D7634C" w:rsidRDefault="00D7634C" w:rsidP="00A51FFA"/>
        </w:tc>
        <w:tc>
          <w:tcPr>
            <w:tcW w:w="850" w:type="dxa"/>
            <w:gridSpan w:val="4"/>
          </w:tcPr>
          <w:p w14:paraId="290018E0" w14:textId="77777777" w:rsidR="00D7634C" w:rsidRPr="00D7634C" w:rsidRDefault="00D7634C" w:rsidP="00A51FFA">
            <w:r w:rsidRPr="00D7634C">
              <w:t>дерево</w:t>
            </w:r>
          </w:p>
        </w:tc>
        <w:tc>
          <w:tcPr>
            <w:tcW w:w="738" w:type="dxa"/>
            <w:gridSpan w:val="4"/>
          </w:tcPr>
          <w:p w14:paraId="03C70399" w14:textId="77777777" w:rsidR="00D7634C" w:rsidRPr="00D7634C" w:rsidRDefault="00D7634C" w:rsidP="00A51FFA">
            <w:r w:rsidRPr="00D7634C">
              <w:t>1</w:t>
            </w:r>
          </w:p>
        </w:tc>
        <w:tc>
          <w:tcPr>
            <w:tcW w:w="821" w:type="dxa"/>
            <w:gridSpan w:val="4"/>
          </w:tcPr>
          <w:p w14:paraId="04E1BD3B" w14:textId="77777777" w:rsidR="00D7634C" w:rsidRPr="00D7634C" w:rsidRDefault="00D7634C" w:rsidP="00A51FFA">
            <w:r w:rsidRPr="00D7634C">
              <w:t>48</w:t>
            </w:r>
          </w:p>
        </w:tc>
        <w:tc>
          <w:tcPr>
            <w:tcW w:w="873" w:type="dxa"/>
            <w:gridSpan w:val="3"/>
          </w:tcPr>
          <w:p w14:paraId="63254032" w14:textId="77777777" w:rsidR="00D7634C" w:rsidRPr="00D7634C" w:rsidRDefault="00D7634C" w:rsidP="00A51FFA"/>
        </w:tc>
        <w:tc>
          <w:tcPr>
            <w:tcW w:w="1022" w:type="dxa"/>
            <w:gridSpan w:val="5"/>
          </w:tcPr>
          <w:p w14:paraId="271CAE1C" w14:textId="77777777" w:rsidR="00D7634C" w:rsidRPr="00D7634C" w:rsidRDefault="00D7634C" w:rsidP="00A51FFA">
            <w:r w:rsidRPr="00D7634C">
              <w:t>1946</w:t>
            </w:r>
          </w:p>
        </w:tc>
        <w:tc>
          <w:tcPr>
            <w:tcW w:w="993" w:type="dxa"/>
          </w:tcPr>
          <w:p w14:paraId="125029E3" w14:textId="77777777" w:rsidR="00D7634C" w:rsidRPr="00D7634C" w:rsidRDefault="00D7634C" w:rsidP="00A51FFA">
            <w:r w:rsidRPr="00D7634C">
              <w:t>отсутствует</w:t>
            </w:r>
          </w:p>
        </w:tc>
      </w:tr>
      <w:tr w:rsidR="00D7634C" w:rsidRPr="00D7634C" w14:paraId="0FCE5DCE" w14:textId="77777777" w:rsidTr="00CA0A57">
        <w:tc>
          <w:tcPr>
            <w:tcW w:w="560" w:type="dxa"/>
          </w:tcPr>
          <w:p w14:paraId="12406770" w14:textId="77777777" w:rsidR="00D7634C" w:rsidRPr="00D7634C" w:rsidRDefault="00D7634C" w:rsidP="00A51FFA"/>
        </w:tc>
        <w:tc>
          <w:tcPr>
            <w:tcW w:w="1057" w:type="dxa"/>
            <w:gridSpan w:val="3"/>
          </w:tcPr>
          <w:p w14:paraId="4BCCFC5E" w14:textId="77777777" w:rsidR="00D7634C" w:rsidRPr="00D7634C" w:rsidRDefault="00D7634C" w:rsidP="00A51FFA">
            <w:r w:rsidRPr="00D7634C">
              <w:t>с. Мусы</w:t>
            </w:r>
          </w:p>
        </w:tc>
        <w:tc>
          <w:tcPr>
            <w:tcW w:w="1161" w:type="dxa"/>
            <w:gridSpan w:val="4"/>
          </w:tcPr>
          <w:p w14:paraId="11FA8355" w14:textId="77777777" w:rsidR="00D7634C" w:rsidRPr="00D7634C" w:rsidRDefault="00D7634C" w:rsidP="00A51FFA">
            <w:r w:rsidRPr="00D7634C">
              <w:t>Улица Центральная</w:t>
            </w:r>
          </w:p>
        </w:tc>
        <w:tc>
          <w:tcPr>
            <w:tcW w:w="709" w:type="dxa"/>
            <w:gridSpan w:val="4"/>
          </w:tcPr>
          <w:p w14:paraId="528D1DE8" w14:textId="77777777" w:rsidR="00D7634C" w:rsidRPr="00D7634C" w:rsidRDefault="00D7634C" w:rsidP="00A51FFA">
            <w:r w:rsidRPr="00D7634C">
              <w:t>33</w:t>
            </w:r>
          </w:p>
        </w:tc>
        <w:tc>
          <w:tcPr>
            <w:tcW w:w="709" w:type="dxa"/>
            <w:gridSpan w:val="4"/>
          </w:tcPr>
          <w:p w14:paraId="0AC138CF" w14:textId="77777777" w:rsidR="00D7634C" w:rsidRPr="00D7634C" w:rsidRDefault="00D7634C" w:rsidP="00A51FFA"/>
        </w:tc>
        <w:tc>
          <w:tcPr>
            <w:tcW w:w="850" w:type="dxa"/>
            <w:gridSpan w:val="4"/>
          </w:tcPr>
          <w:p w14:paraId="31AD036A" w14:textId="77777777" w:rsidR="00D7634C" w:rsidRPr="00D7634C" w:rsidRDefault="00D7634C" w:rsidP="00A51FFA">
            <w:r w:rsidRPr="00D7634C">
              <w:t>дерево</w:t>
            </w:r>
          </w:p>
        </w:tc>
        <w:tc>
          <w:tcPr>
            <w:tcW w:w="738" w:type="dxa"/>
            <w:gridSpan w:val="4"/>
          </w:tcPr>
          <w:p w14:paraId="5568C569" w14:textId="77777777" w:rsidR="00D7634C" w:rsidRPr="00D7634C" w:rsidRDefault="00D7634C" w:rsidP="00A51FFA">
            <w:r w:rsidRPr="00D7634C">
              <w:t>1</w:t>
            </w:r>
          </w:p>
        </w:tc>
        <w:tc>
          <w:tcPr>
            <w:tcW w:w="821" w:type="dxa"/>
            <w:gridSpan w:val="4"/>
          </w:tcPr>
          <w:p w14:paraId="2F6A270F" w14:textId="77777777" w:rsidR="00D7634C" w:rsidRPr="00D7634C" w:rsidRDefault="00D7634C" w:rsidP="00A51FFA">
            <w:r w:rsidRPr="00D7634C">
              <w:t>36</w:t>
            </w:r>
          </w:p>
        </w:tc>
        <w:tc>
          <w:tcPr>
            <w:tcW w:w="873" w:type="dxa"/>
            <w:gridSpan w:val="3"/>
          </w:tcPr>
          <w:p w14:paraId="16694318" w14:textId="77777777" w:rsidR="00D7634C" w:rsidRPr="00D7634C" w:rsidRDefault="00D7634C" w:rsidP="00A51FFA"/>
        </w:tc>
        <w:tc>
          <w:tcPr>
            <w:tcW w:w="1022" w:type="dxa"/>
            <w:gridSpan w:val="5"/>
          </w:tcPr>
          <w:p w14:paraId="5F3F9E9F" w14:textId="77777777" w:rsidR="00D7634C" w:rsidRPr="00D7634C" w:rsidRDefault="00D7634C" w:rsidP="00A51FFA">
            <w:r w:rsidRPr="00D7634C">
              <w:t>1956</w:t>
            </w:r>
          </w:p>
        </w:tc>
        <w:tc>
          <w:tcPr>
            <w:tcW w:w="993" w:type="dxa"/>
          </w:tcPr>
          <w:p w14:paraId="26B52EBA" w14:textId="77777777" w:rsidR="00D7634C" w:rsidRPr="00D7634C" w:rsidRDefault="00D7634C" w:rsidP="00A51FFA">
            <w:r w:rsidRPr="00D7634C">
              <w:t>отсутствует</w:t>
            </w:r>
          </w:p>
        </w:tc>
      </w:tr>
      <w:tr w:rsidR="00D7634C" w:rsidRPr="00D7634C" w14:paraId="15DCD385" w14:textId="77777777" w:rsidTr="00CA0A57">
        <w:tc>
          <w:tcPr>
            <w:tcW w:w="560" w:type="dxa"/>
          </w:tcPr>
          <w:p w14:paraId="7AF15F34" w14:textId="77777777" w:rsidR="00D7634C" w:rsidRPr="00D7634C" w:rsidRDefault="00D7634C" w:rsidP="00A51FFA">
            <w:pPr>
              <w:rPr>
                <w:color w:val="FF0000"/>
              </w:rPr>
            </w:pPr>
          </w:p>
        </w:tc>
        <w:tc>
          <w:tcPr>
            <w:tcW w:w="1057" w:type="dxa"/>
            <w:gridSpan w:val="3"/>
          </w:tcPr>
          <w:p w14:paraId="18DE5703" w14:textId="77777777" w:rsidR="00D7634C" w:rsidRPr="00D7634C" w:rsidRDefault="00D7634C" w:rsidP="00A51FFA">
            <w:r w:rsidRPr="00D7634C">
              <w:t>Село Мусы</w:t>
            </w:r>
          </w:p>
        </w:tc>
        <w:tc>
          <w:tcPr>
            <w:tcW w:w="1161" w:type="dxa"/>
            <w:gridSpan w:val="4"/>
          </w:tcPr>
          <w:p w14:paraId="24BCD127" w14:textId="77777777" w:rsidR="00D7634C" w:rsidRPr="00D7634C" w:rsidRDefault="00D7634C" w:rsidP="00A51FFA">
            <w:r w:rsidRPr="00D7634C">
              <w:t>Улица Центральная</w:t>
            </w:r>
          </w:p>
        </w:tc>
        <w:tc>
          <w:tcPr>
            <w:tcW w:w="709" w:type="dxa"/>
            <w:gridSpan w:val="4"/>
          </w:tcPr>
          <w:p w14:paraId="7AB08E72" w14:textId="77777777" w:rsidR="00D7634C" w:rsidRPr="00D7634C" w:rsidRDefault="00D7634C" w:rsidP="00A51FFA">
            <w:r w:rsidRPr="00D7634C">
              <w:t>34</w:t>
            </w:r>
          </w:p>
        </w:tc>
        <w:tc>
          <w:tcPr>
            <w:tcW w:w="709" w:type="dxa"/>
            <w:gridSpan w:val="4"/>
          </w:tcPr>
          <w:p w14:paraId="62559DFA" w14:textId="77777777" w:rsidR="00D7634C" w:rsidRPr="00D7634C" w:rsidRDefault="00D7634C" w:rsidP="00A51FFA"/>
        </w:tc>
        <w:tc>
          <w:tcPr>
            <w:tcW w:w="850" w:type="dxa"/>
            <w:gridSpan w:val="4"/>
          </w:tcPr>
          <w:p w14:paraId="099A75B0" w14:textId="77777777" w:rsidR="00D7634C" w:rsidRPr="00D7634C" w:rsidRDefault="00D7634C" w:rsidP="00A51FFA">
            <w:r w:rsidRPr="00D7634C">
              <w:t>дерево</w:t>
            </w:r>
          </w:p>
        </w:tc>
        <w:tc>
          <w:tcPr>
            <w:tcW w:w="738" w:type="dxa"/>
            <w:gridSpan w:val="4"/>
          </w:tcPr>
          <w:p w14:paraId="05A189B4" w14:textId="77777777" w:rsidR="00D7634C" w:rsidRPr="00D7634C" w:rsidRDefault="00D7634C" w:rsidP="00A51FFA">
            <w:r w:rsidRPr="00D7634C">
              <w:t>1</w:t>
            </w:r>
          </w:p>
        </w:tc>
        <w:tc>
          <w:tcPr>
            <w:tcW w:w="821" w:type="dxa"/>
            <w:gridSpan w:val="4"/>
          </w:tcPr>
          <w:p w14:paraId="212C6AAD" w14:textId="77777777" w:rsidR="00D7634C" w:rsidRPr="00D7634C" w:rsidRDefault="00D7634C" w:rsidP="00A51FFA">
            <w:r w:rsidRPr="00D7634C">
              <w:t>52</w:t>
            </w:r>
          </w:p>
        </w:tc>
        <w:tc>
          <w:tcPr>
            <w:tcW w:w="873" w:type="dxa"/>
            <w:gridSpan w:val="3"/>
          </w:tcPr>
          <w:p w14:paraId="40052FBC" w14:textId="77777777" w:rsidR="00D7634C" w:rsidRPr="00D7634C" w:rsidRDefault="00D7634C" w:rsidP="00A51FFA"/>
        </w:tc>
        <w:tc>
          <w:tcPr>
            <w:tcW w:w="1022" w:type="dxa"/>
            <w:gridSpan w:val="5"/>
          </w:tcPr>
          <w:p w14:paraId="220524AD" w14:textId="77777777" w:rsidR="00D7634C" w:rsidRPr="00D7634C" w:rsidRDefault="00D7634C" w:rsidP="00A51FFA">
            <w:r w:rsidRPr="00D7634C">
              <w:t>1946</w:t>
            </w:r>
          </w:p>
        </w:tc>
        <w:tc>
          <w:tcPr>
            <w:tcW w:w="993" w:type="dxa"/>
          </w:tcPr>
          <w:p w14:paraId="3A5CD179" w14:textId="77777777" w:rsidR="00D7634C" w:rsidRPr="00D7634C" w:rsidRDefault="00D7634C" w:rsidP="00A51FFA">
            <w:pPr>
              <w:rPr>
                <w:color w:val="FF0000"/>
              </w:rPr>
            </w:pPr>
          </w:p>
        </w:tc>
      </w:tr>
      <w:tr w:rsidR="00D7634C" w:rsidRPr="00D7634C" w14:paraId="7562315E" w14:textId="77777777" w:rsidTr="00CA0A57">
        <w:tc>
          <w:tcPr>
            <w:tcW w:w="560" w:type="dxa"/>
          </w:tcPr>
          <w:p w14:paraId="53AB5082" w14:textId="77777777" w:rsidR="00D7634C" w:rsidRPr="00D7634C" w:rsidRDefault="00D7634C" w:rsidP="00A51FFA">
            <w:pPr>
              <w:rPr>
                <w:color w:val="FF0000"/>
              </w:rPr>
            </w:pPr>
          </w:p>
        </w:tc>
        <w:tc>
          <w:tcPr>
            <w:tcW w:w="1057" w:type="dxa"/>
            <w:gridSpan w:val="3"/>
          </w:tcPr>
          <w:p w14:paraId="6E3C7818" w14:textId="77777777" w:rsidR="00D7634C" w:rsidRPr="00D7634C" w:rsidRDefault="00D7634C" w:rsidP="00A51FFA">
            <w:r w:rsidRPr="00D7634C">
              <w:t>Село Мусы</w:t>
            </w:r>
          </w:p>
        </w:tc>
        <w:tc>
          <w:tcPr>
            <w:tcW w:w="1161" w:type="dxa"/>
            <w:gridSpan w:val="4"/>
          </w:tcPr>
          <w:p w14:paraId="20D82E00" w14:textId="77777777" w:rsidR="00D7634C" w:rsidRPr="00D7634C" w:rsidRDefault="00D7634C" w:rsidP="00A51FFA">
            <w:r w:rsidRPr="00D7634C">
              <w:t>Улица Центральная</w:t>
            </w:r>
          </w:p>
        </w:tc>
        <w:tc>
          <w:tcPr>
            <w:tcW w:w="709" w:type="dxa"/>
            <w:gridSpan w:val="4"/>
          </w:tcPr>
          <w:p w14:paraId="20698474" w14:textId="77777777" w:rsidR="00D7634C" w:rsidRPr="00D7634C" w:rsidRDefault="00D7634C" w:rsidP="00A51FFA">
            <w:r w:rsidRPr="00D7634C">
              <w:t>35</w:t>
            </w:r>
          </w:p>
        </w:tc>
        <w:tc>
          <w:tcPr>
            <w:tcW w:w="709" w:type="dxa"/>
            <w:gridSpan w:val="4"/>
          </w:tcPr>
          <w:p w14:paraId="0B0B1070" w14:textId="77777777" w:rsidR="00D7634C" w:rsidRPr="00D7634C" w:rsidRDefault="00D7634C" w:rsidP="00A51FFA"/>
        </w:tc>
        <w:tc>
          <w:tcPr>
            <w:tcW w:w="850" w:type="dxa"/>
            <w:gridSpan w:val="4"/>
          </w:tcPr>
          <w:p w14:paraId="4282584D" w14:textId="77777777" w:rsidR="00D7634C" w:rsidRPr="00D7634C" w:rsidRDefault="00D7634C" w:rsidP="00A51FFA">
            <w:r w:rsidRPr="00D7634C">
              <w:t>дерево</w:t>
            </w:r>
          </w:p>
        </w:tc>
        <w:tc>
          <w:tcPr>
            <w:tcW w:w="738" w:type="dxa"/>
            <w:gridSpan w:val="4"/>
          </w:tcPr>
          <w:p w14:paraId="1D8263FB" w14:textId="77777777" w:rsidR="00D7634C" w:rsidRPr="00D7634C" w:rsidRDefault="00D7634C" w:rsidP="00A51FFA">
            <w:r w:rsidRPr="00D7634C">
              <w:t>1</w:t>
            </w:r>
          </w:p>
        </w:tc>
        <w:tc>
          <w:tcPr>
            <w:tcW w:w="821" w:type="dxa"/>
            <w:gridSpan w:val="4"/>
          </w:tcPr>
          <w:p w14:paraId="2E425E24" w14:textId="77777777" w:rsidR="00D7634C" w:rsidRPr="00D7634C" w:rsidRDefault="00D7634C" w:rsidP="00A51FFA">
            <w:r w:rsidRPr="00D7634C">
              <w:t>48</w:t>
            </w:r>
          </w:p>
        </w:tc>
        <w:tc>
          <w:tcPr>
            <w:tcW w:w="873" w:type="dxa"/>
            <w:gridSpan w:val="3"/>
          </w:tcPr>
          <w:p w14:paraId="43224945" w14:textId="77777777" w:rsidR="00D7634C" w:rsidRPr="00D7634C" w:rsidRDefault="00D7634C" w:rsidP="00A51FFA"/>
        </w:tc>
        <w:tc>
          <w:tcPr>
            <w:tcW w:w="1022" w:type="dxa"/>
            <w:gridSpan w:val="5"/>
          </w:tcPr>
          <w:p w14:paraId="1561ACC4" w14:textId="77777777" w:rsidR="00D7634C" w:rsidRPr="00D7634C" w:rsidRDefault="00D7634C" w:rsidP="00A51FFA">
            <w:r w:rsidRPr="00D7634C">
              <w:t>1952</w:t>
            </w:r>
          </w:p>
        </w:tc>
        <w:tc>
          <w:tcPr>
            <w:tcW w:w="993" w:type="dxa"/>
          </w:tcPr>
          <w:p w14:paraId="5F2DA6BB" w14:textId="77777777" w:rsidR="00D7634C" w:rsidRPr="00D7634C" w:rsidRDefault="00D7634C" w:rsidP="00A51FFA">
            <w:r w:rsidRPr="00D7634C">
              <w:t>разрушен</w:t>
            </w:r>
          </w:p>
        </w:tc>
      </w:tr>
      <w:tr w:rsidR="00D7634C" w:rsidRPr="00D7634C" w14:paraId="70AC366E" w14:textId="77777777" w:rsidTr="00CA0A57">
        <w:tc>
          <w:tcPr>
            <w:tcW w:w="560" w:type="dxa"/>
          </w:tcPr>
          <w:p w14:paraId="530CD065" w14:textId="77777777" w:rsidR="00D7634C" w:rsidRPr="00D7634C" w:rsidRDefault="00D7634C" w:rsidP="00A51FFA">
            <w:pPr>
              <w:rPr>
                <w:color w:val="FF0000"/>
              </w:rPr>
            </w:pPr>
          </w:p>
        </w:tc>
        <w:tc>
          <w:tcPr>
            <w:tcW w:w="1057" w:type="dxa"/>
            <w:gridSpan w:val="3"/>
          </w:tcPr>
          <w:p w14:paraId="2DA3863D" w14:textId="77777777" w:rsidR="00D7634C" w:rsidRPr="00D7634C" w:rsidRDefault="00D7634C" w:rsidP="00A51FFA">
            <w:r w:rsidRPr="00D7634C">
              <w:t>Село Мусы</w:t>
            </w:r>
          </w:p>
        </w:tc>
        <w:tc>
          <w:tcPr>
            <w:tcW w:w="1161" w:type="dxa"/>
            <w:gridSpan w:val="4"/>
          </w:tcPr>
          <w:p w14:paraId="756199F0" w14:textId="77777777" w:rsidR="00D7634C" w:rsidRPr="00D7634C" w:rsidRDefault="00D7634C" w:rsidP="00A51FFA">
            <w:r w:rsidRPr="00D7634C">
              <w:t>Улица Центральная</w:t>
            </w:r>
          </w:p>
        </w:tc>
        <w:tc>
          <w:tcPr>
            <w:tcW w:w="709" w:type="dxa"/>
            <w:gridSpan w:val="4"/>
          </w:tcPr>
          <w:p w14:paraId="3C5B8CD7" w14:textId="77777777" w:rsidR="00D7634C" w:rsidRPr="00D7634C" w:rsidRDefault="00D7634C" w:rsidP="00A51FFA">
            <w:r w:rsidRPr="00D7634C">
              <w:t>36</w:t>
            </w:r>
          </w:p>
        </w:tc>
        <w:tc>
          <w:tcPr>
            <w:tcW w:w="709" w:type="dxa"/>
            <w:gridSpan w:val="4"/>
          </w:tcPr>
          <w:p w14:paraId="1F36E94D" w14:textId="77777777" w:rsidR="00D7634C" w:rsidRPr="00D7634C" w:rsidRDefault="00D7634C" w:rsidP="00A51FFA"/>
        </w:tc>
        <w:tc>
          <w:tcPr>
            <w:tcW w:w="850" w:type="dxa"/>
            <w:gridSpan w:val="4"/>
          </w:tcPr>
          <w:p w14:paraId="18A0F69B" w14:textId="77777777" w:rsidR="00D7634C" w:rsidRPr="00D7634C" w:rsidRDefault="00D7634C" w:rsidP="00A51FFA">
            <w:r w:rsidRPr="00D7634C">
              <w:t>дерево</w:t>
            </w:r>
          </w:p>
        </w:tc>
        <w:tc>
          <w:tcPr>
            <w:tcW w:w="738" w:type="dxa"/>
            <w:gridSpan w:val="4"/>
          </w:tcPr>
          <w:p w14:paraId="722164A8" w14:textId="77777777" w:rsidR="00D7634C" w:rsidRPr="00D7634C" w:rsidRDefault="00D7634C" w:rsidP="00A51FFA">
            <w:r w:rsidRPr="00D7634C">
              <w:t>1</w:t>
            </w:r>
          </w:p>
        </w:tc>
        <w:tc>
          <w:tcPr>
            <w:tcW w:w="821" w:type="dxa"/>
            <w:gridSpan w:val="4"/>
          </w:tcPr>
          <w:p w14:paraId="061F84C2" w14:textId="77777777" w:rsidR="00D7634C" w:rsidRPr="00D7634C" w:rsidRDefault="00D7634C" w:rsidP="00A51FFA">
            <w:r w:rsidRPr="00D7634C">
              <w:t>89,4</w:t>
            </w:r>
          </w:p>
        </w:tc>
        <w:tc>
          <w:tcPr>
            <w:tcW w:w="873" w:type="dxa"/>
            <w:gridSpan w:val="3"/>
          </w:tcPr>
          <w:p w14:paraId="0234C68B" w14:textId="77777777" w:rsidR="00D7634C" w:rsidRPr="00D7634C" w:rsidRDefault="00D7634C" w:rsidP="00A51FFA"/>
        </w:tc>
        <w:tc>
          <w:tcPr>
            <w:tcW w:w="1022" w:type="dxa"/>
            <w:gridSpan w:val="5"/>
          </w:tcPr>
          <w:p w14:paraId="3DB18196" w14:textId="77777777" w:rsidR="00D7634C" w:rsidRPr="00D7634C" w:rsidRDefault="00D7634C" w:rsidP="00A51FFA">
            <w:r w:rsidRPr="00D7634C">
              <w:t>1969</w:t>
            </w:r>
          </w:p>
        </w:tc>
        <w:tc>
          <w:tcPr>
            <w:tcW w:w="993" w:type="dxa"/>
          </w:tcPr>
          <w:p w14:paraId="5DC52F16" w14:textId="77777777" w:rsidR="00D7634C" w:rsidRPr="00D7634C" w:rsidRDefault="00D7634C" w:rsidP="00A51FFA">
            <w:r w:rsidRPr="00D7634C">
              <w:t>Бывшее здание столовой, полуразрушено</w:t>
            </w:r>
          </w:p>
        </w:tc>
      </w:tr>
      <w:tr w:rsidR="00D7634C" w:rsidRPr="00D7634C" w14:paraId="13E0D764" w14:textId="77777777" w:rsidTr="00CA0A57">
        <w:tc>
          <w:tcPr>
            <w:tcW w:w="560" w:type="dxa"/>
          </w:tcPr>
          <w:p w14:paraId="19B11931" w14:textId="77777777" w:rsidR="00D7634C" w:rsidRPr="00D7634C" w:rsidRDefault="00D7634C" w:rsidP="00A51FFA">
            <w:pPr>
              <w:rPr>
                <w:color w:val="FF0000"/>
              </w:rPr>
            </w:pPr>
          </w:p>
        </w:tc>
        <w:tc>
          <w:tcPr>
            <w:tcW w:w="1057" w:type="dxa"/>
            <w:gridSpan w:val="3"/>
          </w:tcPr>
          <w:p w14:paraId="3A2030C3" w14:textId="77777777" w:rsidR="00D7634C" w:rsidRPr="00D7634C" w:rsidRDefault="00D7634C" w:rsidP="00A51FFA">
            <w:r w:rsidRPr="00D7634C">
              <w:t>Село Мусы</w:t>
            </w:r>
          </w:p>
        </w:tc>
        <w:tc>
          <w:tcPr>
            <w:tcW w:w="1161" w:type="dxa"/>
            <w:gridSpan w:val="4"/>
          </w:tcPr>
          <w:p w14:paraId="7FFB7902" w14:textId="77777777" w:rsidR="00D7634C" w:rsidRPr="00D7634C" w:rsidRDefault="00D7634C" w:rsidP="00A51FFA">
            <w:r w:rsidRPr="00D7634C">
              <w:t>Улица Центральная</w:t>
            </w:r>
          </w:p>
        </w:tc>
        <w:tc>
          <w:tcPr>
            <w:tcW w:w="709" w:type="dxa"/>
            <w:gridSpan w:val="4"/>
          </w:tcPr>
          <w:p w14:paraId="6D5E4F90" w14:textId="77777777" w:rsidR="00D7634C" w:rsidRPr="00D7634C" w:rsidRDefault="00D7634C" w:rsidP="00A51FFA">
            <w:r w:rsidRPr="00D7634C">
              <w:t>37</w:t>
            </w:r>
          </w:p>
        </w:tc>
        <w:tc>
          <w:tcPr>
            <w:tcW w:w="709" w:type="dxa"/>
            <w:gridSpan w:val="4"/>
          </w:tcPr>
          <w:p w14:paraId="561F41AB" w14:textId="77777777" w:rsidR="00D7634C" w:rsidRPr="00D7634C" w:rsidRDefault="00D7634C" w:rsidP="00A51FFA"/>
        </w:tc>
        <w:tc>
          <w:tcPr>
            <w:tcW w:w="850" w:type="dxa"/>
            <w:gridSpan w:val="4"/>
          </w:tcPr>
          <w:p w14:paraId="08272ECB" w14:textId="77777777" w:rsidR="00D7634C" w:rsidRPr="00D7634C" w:rsidRDefault="00D7634C" w:rsidP="00A51FFA">
            <w:r w:rsidRPr="00D7634C">
              <w:t>дерево</w:t>
            </w:r>
          </w:p>
        </w:tc>
        <w:tc>
          <w:tcPr>
            <w:tcW w:w="738" w:type="dxa"/>
            <w:gridSpan w:val="4"/>
          </w:tcPr>
          <w:p w14:paraId="623AC3E9" w14:textId="77777777" w:rsidR="00D7634C" w:rsidRPr="00D7634C" w:rsidRDefault="00D7634C" w:rsidP="00A51FFA">
            <w:r w:rsidRPr="00D7634C">
              <w:t>1</w:t>
            </w:r>
          </w:p>
        </w:tc>
        <w:tc>
          <w:tcPr>
            <w:tcW w:w="821" w:type="dxa"/>
            <w:gridSpan w:val="4"/>
          </w:tcPr>
          <w:p w14:paraId="037ABB42" w14:textId="77777777" w:rsidR="00D7634C" w:rsidRPr="00D7634C" w:rsidRDefault="00D7634C" w:rsidP="00A51FFA">
            <w:r w:rsidRPr="00D7634C">
              <w:t>36</w:t>
            </w:r>
          </w:p>
        </w:tc>
        <w:tc>
          <w:tcPr>
            <w:tcW w:w="873" w:type="dxa"/>
            <w:gridSpan w:val="3"/>
          </w:tcPr>
          <w:p w14:paraId="166E7EE3" w14:textId="77777777" w:rsidR="00D7634C" w:rsidRPr="00D7634C" w:rsidRDefault="00D7634C" w:rsidP="00A51FFA"/>
        </w:tc>
        <w:tc>
          <w:tcPr>
            <w:tcW w:w="1022" w:type="dxa"/>
            <w:gridSpan w:val="5"/>
          </w:tcPr>
          <w:p w14:paraId="28068EE0" w14:textId="77777777" w:rsidR="00D7634C" w:rsidRPr="00D7634C" w:rsidRDefault="00D7634C" w:rsidP="00A51FFA">
            <w:r w:rsidRPr="00D7634C">
              <w:t>1948</w:t>
            </w:r>
          </w:p>
        </w:tc>
        <w:tc>
          <w:tcPr>
            <w:tcW w:w="993" w:type="dxa"/>
          </w:tcPr>
          <w:p w14:paraId="1EA3FAFF" w14:textId="77777777" w:rsidR="00D7634C" w:rsidRPr="00D7634C" w:rsidRDefault="00D7634C" w:rsidP="00A51FFA">
            <w:r w:rsidRPr="00D7634C">
              <w:t>отсутствует</w:t>
            </w:r>
          </w:p>
        </w:tc>
      </w:tr>
      <w:tr w:rsidR="00D7634C" w:rsidRPr="00D7634C" w14:paraId="1180E9B0" w14:textId="77777777" w:rsidTr="00CA0A57">
        <w:tc>
          <w:tcPr>
            <w:tcW w:w="560" w:type="dxa"/>
          </w:tcPr>
          <w:p w14:paraId="33B3C722" w14:textId="77777777" w:rsidR="00D7634C" w:rsidRPr="00D7634C" w:rsidRDefault="00D7634C" w:rsidP="00A51FFA">
            <w:pPr>
              <w:rPr>
                <w:color w:val="FF0000"/>
              </w:rPr>
            </w:pPr>
          </w:p>
        </w:tc>
        <w:tc>
          <w:tcPr>
            <w:tcW w:w="1057" w:type="dxa"/>
            <w:gridSpan w:val="3"/>
          </w:tcPr>
          <w:p w14:paraId="12EB38D9" w14:textId="77777777" w:rsidR="00D7634C" w:rsidRPr="00D7634C" w:rsidRDefault="00D7634C" w:rsidP="00A51FFA">
            <w:r w:rsidRPr="00D7634C">
              <w:t>Село Мусы</w:t>
            </w:r>
          </w:p>
        </w:tc>
        <w:tc>
          <w:tcPr>
            <w:tcW w:w="1161" w:type="dxa"/>
            <w:gridSpan w:val="4"/>
          </w:tcPr>
          <w:p w14:paraId="64F099F9" w14:textId="77777777" w:rsidR="00D7634C" w:rsidRPr="00D7634C" w:rsidRDefault="00D7634C" w:rsidP="00A51FFA">
            <w:r w:rsidRPr="00D7634C">
              <w:t>Улица Центральная</w:t>
            </w:r>
          </w:p>
        </w:tc>
        <w:tc>
          <w:tcPr>
            <w:tcW w:w="709" w:type="dxa"/>
            <w:gridSpan w:val="4"/>
          </w:tcPr>
          <w:p w14:paraId="7D4FC7AF" w14:textId="77777777" w:rsidR="00D7634C" w:rsidRPr="00D7634C" w:rsidRDefault="00D7634C" w:rsidP="00A51FFA">
            <w:r w:rsidRPr="00D7634C">
              <w:t>38</w:t>
            </w:r>
          </w:p>
        </w:tc>
        <w:tc>
          <w:tcPr>
            <w:tcW w:w="709" w:type="dxa"/>
            <w:gridSpan w:val="4"/>
          </w:tcPr>
          <w:p w14:paraId="78AC89CB" w14:textId="77777777" w:rsidR="00D7634C" w:rsidRPr="00D7634C" w:rsidRDefault="00D7634C" w:rsidP="00A51FFA"/>
        </w:tc>
        <w:tc>
          <w:tcPr>
            <w:tcW w:w="850" w:type="dxa"/>
            <w:gridSpan w:val="4"/>
          </w:tcPr>
          <w:p w14:paraId="0E2F2F74" w14:textId="77777777" w:rsidR="00D7634C" w:rsidRPr="00D7634C" w:rsidRDefault="00D7634C" w:rsidP="00A51FFA">
            <w:r w:rsidRPr="00D7634C">
              <w:t>дерево</w:t>
            </w:r>
          </w:p>
        </w:tc>
        <w:tc>
          <w:tcPr>
            <w:tcW w:w="738" w:type="dxa"/>
            <w:gridSpan w:val="4"/>
          </w:tcPr>
          <w:p w14:paraId="433C2E9C" w14:textId="77777777" w:rsidR="00D7634C" w:rsidRPr="00D7634C" w:rsidRDefault="00D7634C" w:rsidP="00A51FFA">
            <w:r w:rsidRPr="00D7634C">
              <w:t>1</w:t>
            </w:r>
          </w:p>
        </w:tc>
        <w:tc>
          <w:tcPr>
            <w:tcW w:w="821" w:type="dxa"/>
            <w:gridSpan w:val="4"/>
          </w:tcPr>
          <w:p w14:paraId="76D4FCB9" w14:textId="77777777" w:rsidR="00D7634C" w:rsidRPr="00D7634C" w:rsidRDefault="00D7634C" w:rsidP="00A51FFA">
            <w:r w:rsidRPr="00D7634C">
              <w:t>48</w:t>
            </w:r>
          </w:p>
        </w:tc>
        <w:tc>
          <w:tcPr>
            <w:tcW w:w="873" w:type="dxa"/>
            <w:gridSpan w:val="3"/>
          </w:tcPr>
          <w:p w14:paraId="63F02E2E" w14:textId="77777777" w:rsidR="00D7634C" w:rsidRPr="00D7634C" w:rsidRDefault="00D7634C" w:rsidP="00A51FFA"/>
        </w:tc>
        <w:tc>
          <w:tcPr>
            <w:tcW w:w="1022" w:type="dxa"/>
            <w:gridSpan w:val="5"/>
          </w:tcPr>
          <w:p w14:paraId="102886FC" w14:textId="77777777" w:rsidR="00D7634C" w:rsidRPr="00D7634C" w:rsidRDefault="00D7634C" w:rsidP="00A51FFA">
            <w:r w:rsidRPr="00D7634C">
              <w:t>1949</w:t>
            </w:r>
          </w:p>
        </w:tc>
        <w:tc>
          <w:tcPr>
            <w:tcW w:w="993" w:type="dxa"/>
          </w:tcPr>
          <w:p w14:paraId="7DCF3714" w14:textId="77777777" w:rsidR="00D7634C" w:rsidRPr="00D7634C" w:rsidRDefault="00D7634C" w:rsidP="00A51FFA">
            <w:pPr>
              <w:rPr>
                <w:color w:val="FF0000"/>
              </w:rPr>
            </w:pPr>
          </w:p>
        </w:tc>
      </w:tr>
      <w:tr w:rsidR="00D7634C" w:rsidRPr="00D7634C" w14:paraId="39693D2B" w14:textId="77777777" w:rsidTr="00CA0A57">
        <w:tc>
          <w:tcPr>
            <w:tcW w:w="560" w:type="dxa"/>
          </w:tcPr>
          <w:p w14:paraId="1991BC50" w14:textId="77777777" w:rsidR="00D7634C" w:rsidRPr="00D7634C" w:rsidRDefault="00D7634C" w:rsidP="00A51FFA"/>
        </w:tc>
        <w:tc>
          <w:tcPr>
            <w:tcW w:w="1057" w:type="dxa"/>
            <w:gridSpan w:val="3"/>
          </w:tcPr>
          <w:p w14:paraId="06F20575" w14:textId="77777777" w:rsidR="00D7634C" w:rsidRPr="00D7634C" w:rsidRDefault="00D7634C" w:rsidP="00A51FFA">
            <w:r w:rsidRPr="00D7634C">
              <w:t>с. Мусы</w:t>
            </w:r>
          </w:p>
        </w:tc>
        <w:tc>
          <w:tcPr>
            <w:tcW w:w="1161" w:type="dxa"/>
            <w:gridSpan w:val="4"/>
          </w:tcPr>
          <w:p w14:paraId="0DC81C6B" w14:textId="77777777" w:rsidR="00D7634C" w:rsidRPr="00D7634C" w:rsidRDefault="00D7634C" w:rsidP="00A51FFA">
            <w:r w:rsidRPr="00D7634C">
              <w:t>Улица Центральная</w:t>
            </w:r>
          </w:p>
        </w:tc>
        <w:tc>
          <w:tcPr>
            <w:tcW w:w="709" w:type="dxa"/>
            <w:gridSpan w:val="4"/>
          </w:tcPr>
          <w:p w14:paraId="50F6F037" w14:textId="77777777" w:rsidR="00D7634C" w:rsidRPr="00D7634C" w:rsidRDefault="00D7634C" w:rsidP="00A51FFA">
            <w:r w:rsidRPr="00D7634C">
              <w:t>39</w:t>
            </w:r>
          </w:p>
        </w:tc>
        <w:tc>
          <w:tcPr>
            <w:tcW w:w="709" w:type="dxa"/>
            <w:gridSpan w:val="4"/>
          </w:tcPr>
          <w:p w14:paraId="2C6A426D" w14:textId="77777777" w:rsidR="00D7634C" w:rsidRPr="00D7634C" w:rsidRDefault="00D7634C" w:rsidP="00A51FFA"/>
        </w:tc>
        <w:tc>
          <w:tcPr>
            <w:tcW w:w="850" w:type="dxa"/>
            <w:gridSpan w:val="4"/>
          </w:tcPr>
          <w:p w14:paraId="03831E47" w14:textId="77777777" w:rsidR="00D7634C" w:rsidRPr="00D7634C" w:rsidRDefault="00D7634C" w:rsidP="00A51FFA">
            <w:r w:rsidRPr="00D7634C">
              <w:t>дерево</w:t>
            </w:r>
          </w:p>
        </w:tc>
        <w:tc>
          <w:tcPr>
            <w:tcW w:w="738" w:type="dxa"/>
            <w:gridSpan w:val="4"/>
          </w:tcPr>
          <w:p w14:paraId="582D32A1" w14:textId="77777777" w:rsidR="00D7634C" w:rsidRPr="00D7634C" w:rsidRDefault="00D7634C" w:rsidP="00A51FFA">
            <w:r w:rsidRPr="00D7634C">
              <w:t>1</w:t>
            </w:r>
          </w:p>
        </w:tc>
        <w:tc>
          <w:tcPr>
            <w:tcW w:w="821" w:type="dxa"/>
            <w:gridSpan w:val="4"/>
          </w:tcPr>
          <w:p w14:paraId="58FC241A" w14:textId="77777777" w:rsidR="00D7634C" w:rsidRPr="00D7634C" w:rsidRDefault="00D7634C" w:rsidP="00A51FFA">
            <w:r w:rsidRPr="00D7634C">
              <w:t>48</w:t>
            </w:r>
          </w:p>
        </w:tc>
        <w:tc>
          <w:tcPr>
            <w:tcW w:w="873" w:type="dxa"/>
            <w:gridSpan w:val="3"/>
          </w:tcPr>
          <w:p w14:paraId="5C01DC93" w14:textId="77777777" w:rsidR="00D7634C" w:rsidRPr="00D7634C" w:rsidRDefault="00D7634C" w:rsidP="00A51FFA"/>
        </w:tc>
        <w:tc>
          <w:tcPr>
            <w:tcW w:w="1022" w:type="dxa"/>
            <w:gridSpan w:val="5"/>
          </w:tcPr>
          <w:p w14:paraId="4E77D928" w14:textId="77777777" w:rsidR="00D7634C" w:rsidRPr="00D7634C" w:rsidRDefault="00D7634C" w:rsidP="00A51FFA">
            <w:r w:rsidRPr="00D7634C">
              <w:t>1948</w:t>
            </w:r>
          </w:p>
        </w:tc>
        <w:tc>
          <w:tcPr>
            <w:tcW w:w="993" w:type="dxa"/>
          </w:tcPr>
          <w:p w14:paraId="66D2A0A1" w14:textId="77777777" w:rsidR="00D7634C" w:rsidRPr="00D7634C" w:rsidRDefault="00D7634C" w:rsidP="00A51FFA"/>
        </w:tc>
      </w:tr>
      <w:tr w:rsidR="00D7634C" w:rsidRPr="00D7634C" w14:paraId="2F6ED93C" w14:textId="77777777" w:rsidTr="00CA0A57">
        <w:tc>
          <w:tcPr>
            <w:tcW w:w="560" w:type="dxa"/>
          </w:tcPr>
          <w:p w14:paraId="155C7E0E" w14:textId="77777777" w:rsidR="00D7634C" w:rsidRPr="00D7634C" w:rsidRDefault="00D7634C" w:rsidP="00A51FFA">
            <w:pPr>
              <w:rPr>
                <w:color w:val="FF0000"/>
              </w:rPr>
            </w:pPr>
          </w:p>
        </w:tc>
        <w:tc>
          <w:tcPr>
            <w:tcW w:w="1057" w:type="dxa"/>
            <w:gridSpan w:val="3"/>
          </w:tcPr>
          <w:p w14:paraId="185C93FD" w14:textId="77777777" w:rsidR="00D7634C" w:rsidRPr="00D7634C" w:rsidRDefault="00D7634C" w:rsidP="00A51FFA">
            <w:r w:rsidRPr="00D7634C">
              <w:t>Село Мусы</w:t>
            </w:r>
          </w:p>
        </w:tc>
        <w:tc>
          <w:tcPr>
            <w:tcW w:w="1161" w:type="dxa"/>
            <w:gridSpan w:val="4"/>
          </w:tcPr>
          <w:p w14:paraId="32A60D87" w14:textId="77777777" w:rsidR="00D7634C" w:rsidRPr="00D7634C" w:rsidRDefault="00D7634C" w:rsidP="00A51FFA">
            <w:r w:rsidRPr="00D7634C">
              <w:t>Улица Центральная</w:t>
            </w:r>
          </w:p>
        </w:tc>
        <w:tc>
          <w:tcPr>
            <w:tcW w:w="709" w:type="dxa"/>
            <w:gridSpan w:val="4"/>
          </w:tcPr>
          <w:p w14:paraId="2761CBDC" w14:textId="77777777" w:rsidR="00D7634C" w:rsidRPr="00D7634C" w:rsidRDefault="00D7634C" w:rsidP="00A51FFA">
            <w:r w:rsidRPr="00D7634C">
              <w:t>40</w:t>
            </w:r>
          </w:p>
        </w:tc>
        <w:tc>
          <w:tcPr>
            <w:tcW w:w="709" w:type="dxa"/>
            <w:gridSpan w:val="4"/>
          </w:tcPr>
          <w:p w14:paraId="6DD68C43" w14:textId="77777777" w:rsidR="00D7634C" w:rsidRPr="00D7634C" w:rsidRDefault="00D7634C" w:rsidP="00A51FFA"/>
        </w:tc>
        <w:tc>
          <w:tcPr>
            <w:tcW w:w="850" w:type="dxa"/>
            <w:gridSpan w:val="4"/>
          </w:tcPr>
          <w:p w14:paraId="5ACFE245" w14:textId="77777777" w:rsidR="00D7634C" w:rsidRPr="00D7634C" w:rsidRDefault="00D7634C" w:rsidP="00A51FFA">
            <w:r w:rsidRPr="00D7634C">
              <w:t>дерево</w:t>
            </w:r>
          </w:p>
        </w:tc>
        <w:tc>
          <w:tcPr>
            <w:tcW w:w="738" w:type="dxa"/>
            <w:gridSpan w:val="4"/>
          </w:tcPr>
          <w:p w14:paraId="74285BB0" w14:textId="77777777" w:rsidR="00D7634C" w:rsidRPr="00D7634C" w:rsidRDefault="00D7634C" w:rsidP="00A51FFA">
            <w:r w:rsidRPr="00D7634C">
              <w:t>1</w:t>
            </w:r>
          </w:p>
        </w:tc>
        <w:tc>
          <w:tcPr>
            <w:tcW w:w="821" w:type="dxa"/>
            <w:gridSpan w:val="4"/>
          </w:tcPr>
          <w:p w14:paraId="4B525AFC" w14:textId="77777777" w:rsidR="00D7634C" w:rsidRPr="00D7634C" w:rsidRDefault="00D7634C" w:rsidP="00A51FFA">
            <w:r w:rsidRPr="00D7634C">
              <w:t>81</w:t>
            </w:r>
          </w:p>
        </w:tc>
        <w:tc>
          <w:tcPr>
            <w:tcW w:w="873" w:type="dxa"/>
            <w:gridSpan w:val="3"/>
          </w:tcPr>
          <w:p w14:paraId="31794CB1" w14:textId="77777777" w:rsidR="00D7634C" w:rsidRPr="00D7634C" w:rsidRDefault="00D7634C" w:rsidP="00A51FFA"/>
        </w:tc>
        <w:tc>
          <w:tcPr>
            <w:tcW w:w="1022" w:type="dxa"/>
            <w:gridSpan w:val="5"/>
          </w:tcPr>
          <w:p w14:paraId="157FDF4C" w14:textId="77777777" w:rsidR="00D7634C" w:rsidRPr="00D7634C" w:rsidRDefault="00D7634C" w:rsidP="00A51FFA">
            <w:r w:rsidRPr="00D7634C">
              <w:t>1998</w:t>
            </w:r>
          </w:p>
        </w:tc>
        <w:tc>
          <w:tcPr>
            <w:tcW w:w="993" w:type="dxa"/>
          </w:tcPr>
          <w:p w14:paraId="65A6148A" w14:textId="77777777" w:rsidR="00D7634C" w:rsidRPr="00D7634C" w:rsidRDefault="00D7634C" w:rsidP="00A51FFA">
            <w:pPr>
              <w:rPr>
                <w:color w:val="FF0000"/>
              </w:rPr>
            </w:pPr>
          </w:p>
        </w:tc>
      </w:tr>
      <w:tr w:rsidR="00D7634C" w:rsidRPr="00D7634C" w14:paraId="580D85C1" w14:textId="77777777" w:rsidTr="00CA0A57">
        <w:tc>
          <w:tcPr>
            <w:tcW w:w="560" w:type="dxa"/>
          </w:tcPr>
          <w:p w14:paraId="4A90AA3D" w14:textId="77777777" w:rsidR="00D7634C" w:rsidRPr="00D7634C" w:rsidRDefault="00D7634C" w:rsidP="00A51FFA">
            <w:pPr>
              <w:rPr>
                <w:color w:val="FF0000"/>
              </w:rPr>
            </w:pPr>
          </w:p>
        </w:tc>
        <w:tc>
          <w:tcPr>
            <w:tcW w:w="1057" w:type="dxa"/>
            <w:gridSpan w:val="3"/>
          </w:tcPr>
          <w:p w14:paraId="2ADFBF07" w14:textId="77777777" w:rsidR="00D7634C" w:rsidRPr="00D7634C" w:rsidRDefault="00D7634C" w:rsidP="00A51FFA">
            <w:r w:rsidRPr="00D7634C">
              <w:t>Село Мусы</w:t>
            </w:r>
          </w:p>
        </w:tc>
        <w:tc>
          <w:tcPr>
            <w:tcW w:w="1161" w:type="dxa"/>
            <w:gridSpan w:val="4"/>
          </w:tcPr>
          <w:p w14:paraId="64B0335A" w14:textId="77777777" w:rsidR="00D7634C" w:rsidRPr="00D7634C" w:rsidRDefault="00D7634C" w:rsidP="00A51FFA">
            <w:r w:rsidRPr="00D7634C">
              <w:t>Улица Центральная</w:t>
            </w:r>
          </w:p>
        </w:tc>
        <w:tc>
          <w:tcPr>
            <w:tcW w:w="709" w:type="dxa"/>
            <w:gridSpan w:val="4"/>
          </w:tcPr>
          <w:p w14:paraId="56AEEC4B" w14:textId="77777777" w:rsidR="00D7634C" w:rsidRPr="00D7634C" w:rsidRDefault="00D7634C" w:rsidP="00A51FFA">
            <w:r w:rsidRPr="00D7634C">
              <w:t>41</w:t>
            </w:r>
          </w:p>
        </w:tc>
        <w:tc>
          <w:tcPr>
            <w:tcW w:w="709" w:type="dxa"/>
            <w:gridSpan w:val="4"/>
          </w:tcPr>
          <w:p w14:paraId="0FABE8F8" w14:textId="77777777" w:rsidR="00D7634C" w:rsidRPr="00D7634C" w:rsidRDefault="00D7634C" w:rsidP="00A51FFA">
            <w:r w:rsidRPr="00D7634C">
              <w:t>1,2</w:t>
            </w:r>
          </w:p>
        </w:tc>
        <w:tc>
          <w:tcPr>
            <w:tcW w:w="850" w:type="dxa"/>
            <w:gridSpan w:val="4"/>
          </w:tcPr>
          <w:p w14:paraId="51151EE6" w14:textId="77777777" w:rsidR="00D7634C" w:rsidRPr="00D7634C" w:rsidRDefault="00D7634C" w:rsidP="00A51FFA">
            <w:r w:rsidRPr="00D7634C">
              <w:t>дерево</w:t>
            </w:r>
          </w:p>
        </w:tc>
        <w:tc>
          <w:tcPr>
            <w:tcW w:w="738" w:type="dxa"/>
            <w:gridSpan w:val="4"/>
          </w:tcPr>
          <w:p w14:paraId="324F4F39" w14:textId="77777777" w:rsidR="00D7634C" w:rsidRPr="00D7634C" w:rsidRDefault="00D7634C" w:rsidP="00A51FFA">
            <w:r w:rsidRPr="00D7634C">
              <w:t>1</w:t>
            </w:r>
          </w:p>
        </w:tc>
        <w:tc>
          <w:tcPr>
            <w:tcW w:w="821" w:type="dxa"/>
            <w:gridSpan w:val="4"/>
          </w:tcPr>
          <w:p w14:paraId="279F063D" w14:textId="77777777" w:rsidR="00D7634C" w:rsidRPr="00D7634C" w:rsidRDefault="00D7634C" w:rsidP="00A51FFA">
            <w:r w:rsidRPr="00D7634C">
              <w:t>95,6</w:t>
            </w:r>
          </w:p>
        </w:tc>
        <w:tc>
          <w:tcPr>
            <w:tcW w:w="873" w:type="dxa"/>
            <w:gridSpan w:val="3"/>
          </w:tcPr>
          <w:p w14:paraId="1ABF2568" w14:textId="77777777" w:rsidR="00D7634C" w:rsidRPr="00D7634C" w:rsidRDefault="00D7634C" w:rsidP="00A51FFA"/>
        </w:tc>
        <w:tc>
          <w:tcPr>
            <w:tcW w:w="1022" w:type="dxa"/>
            <w:gridSpan w:val="5"/>
          </w:tcPr>
          <w:p w14:paraId="320AD90E" w14:textId="77777777" w:rsidR="00D7634C" w:rsidRPr="00D7634C" w:rsidRDefault="00D7634C" w:rsidP="00A51FFA">
            <w:r w:rsidRPr="00D7634C">
              <w:t>1980</w:t>
            </w:r>
          </w:p>
        </w:tc>
        <w:tc>
          <w:tcPr>
            <w:tcW w:w="993" w:type="dxa"/>
          </w:tcPr>
          <w:p w14:paraId="6535B27E" w14:textId="77777777" w:rsidR="00D7634C" w:rsidRPr="00D7634C" w:rsidRDefault="00D7634C" w:rsidP="00A51FFA">
            <w:pPr>
              <w:rPr>
                <w:color w:val="FF0000"/>
              </w:rPr>
            </w:pPr>
          </w:p>
        </w:tc>
      </w:tr>
      <w:tr w:rsidR="00D7634C" w:rsidRPr="00D7634C" w14:paraId="7E0FC664" w14:textId="77777777" w:rsidTr="00CA0A57">
        <w:tc>
          <w:tcPr>
            <w:tcW w:w="560" w:type="dxa"/>
          </w:tcPr>
          <w:p w14:paraId="19D1323B" w14:textId="77777777" w:rsidR="00D7634C" w:rsidRPr="00D7634C" w:rsidRDefault="00D7634C" w:rsidP="00A51FFA"/>
        </w:tc>
        <w:tc>
          <w:tcPr>
            <w:tcW w:w="1057" w:type="dxa"/>
            <w:gridSpan w:val="3"/>
          </w:tcPr>
          <w:p w14:paraId="0980B13E" w14:textId="77777777" w:rsidR="00D7634C" w:rsidRPr="00D7634C" w:rsidRDefault="00D7634C" w:rsidP="00A51FFA">
            <w:r w:rsidRPr="00D7634C">
              <w:t>Село Мусы</w:t>
            </w:r>
          </w:p>
        </w:tc>
        <w:tc>
          <w:tcPr>
            <w:tcW w:w="1161" w:type="dxa"/>
            <w:gridSpan w:val="4"/>
          </w:tcPr>
          <w:p w14:paraId="291C46A8" w14:textId="77777777" w:rsidR="00D7634C" w:rsidRPr="00D7634C" w:rsidRDefault="00D7634C" w:rsidP="00A51FFA">
            <w:r w:rsidRPr="00D7634C">
              <w:t>Улица Центральная</w:t>
            </w:r>
          </w:p>
        </w:tc>
        <w:tc>
          <w:tcPr>
            <w:tcW w:w="709" w:type="dxa"/>
            <w:gridSpan w:val="4"/>
          </w:tcPr>
          <w:p w14:paraId="3CCF582C" w14:textId="77777777" w:rsidR="00D7634C" w:rsidRPr="00D7634C" w:rsidRDefault="00D7634C" w:rsidP="00A51FFA">
            <w:r w:rsidRPr="00D7634C">
              <w:t>42</w:t>
            </w:r>
          </w:p>
        </w:tc>
        <w:tc>
          <w:tcPr>
            <w:tcW w:w="709" w:type="dxa"/>
            <w:gridSpan w:val="4"/>
          </w:tcPr>
          <w:p w14:paraId="79767236" w14:textId="77777777" w:rsidR="00D7634C" w:rsidRPr="00D7634C" w:rsidRDefault="00D7634C" w:rsidP="00A51FFA"/>
        </w:tc>
        <w:tc>
          <w:tcPr>
            <w:tcW w:w="850" w:type="dxa"/>
            <w:gridSpan w:val="4"/>
          </w:tcPr>
          <w:p w14:paraId="500886D7" w14:textId="77777777" w:rsidR="00D7634C" w:rsidRPr="00D7634C" w:rsidRDefault="00D7634C" w:rsidP="00A51FFA">
            <w:r w:rsidRPr="00D7634C">
              <w:t>дерево</w:t>
            </w:r>
          </w:p>
        </w:tc>
        <w:tc>
          <w:tcPr>
            <w:tcW w:w="738" w:type="dxa"/>
            <w:gridSpan w:val="4"/>
          </w:tcPr>
          <w:p w14:paraId="7229BE71" w14:textId="77777777" w:rsidR="00D7634C" w:rsidRPr="00D7634C" w:rsidRDefault="00D7634C" w:rsidP="00A51FFA">
            <w:r w:rsidRPr="00D7634C">
              <w:t>1</w:t>
            </w:r>
          </w:p>
        </w:tc>
        <w:tc>
          <w:tcPr>
            <w:tcW w:w="821" w:type="dxa"/>
            <w:gridSpan w:val="4"/>
          </w:tcPr>
          <w:p w14:paraId="467BFB2C" w14:textId="77777777" w:rsidR="00D7634C" w:rsidRPr="00D7634C" w:rsidRDefault="00D7634C" w:rsidP="00A51FFA">
            <w:r w:rsidRPr="00D7634C">
              <w:t>64</w:t>
            </w:r>
          </w:p>
        </w:tc>
        <w:tc>
          <w:tcPr>
            <w:tcW w:w="873" w:type="dxa"/>
            <w:gridSpan w:val="3"/>
          </w:tcPr>
          <w:p w14:paraId="1D5FA638" w14:textId="77777777" w:rsidR="00D7634C" w:rsidRPr="00D7634C" w:rsidRDefault="00D7634C" w:rsidP="00A51FFA"/>
        </w:tc>
        <w:tc>
          <w:tcPr>
            <w:tcW w:w="1022" w:type="dxa"/>
            <w:gridSpan w:val="5"/>
          </w:tcPr>
          <w:p w14:paraId="79788702" w14:textId="77777777" w:rsidR="00D7634C" w:rsidRPr="00D7634C" w:rsidRDefault="00D7634C" w:rsidP="00A51FFA">
            <w:r w:rsidRPr="00D7634C">
              <w:t>1955</w:t>
            </w:r>
          </w:p>
        </w:tc>
        <w:tc>
          <w:tcPr>
            <w:tcW w:w="993" w:type="dxa"/>
          </w:tcPr>
          <w:p w14:paraId="1FE061AC" w14:textId="77777777" w:rsidR="00D7634C" w:rsidRPr="00D7634C" w:rsidRDefault="00D7634C" w:rsidP="00A51FFA"/>
        </w:tc>
      </w:tr>
      <w:tr w:rsidR="00D7634C" w:rsidRPr="00D7634C" w14:paraId="38E8B6EB" w14:textId="77777777" w:rsidTr="00CA0A57">
        <w:tc>
          <w:tcPr>
            <w:tcW w:w="560" w:type="dxa"/>
          </w:tcPr>
          <w:p w14:paraId="3E3AF266" w14:textId="77777777" w:rsidR="00D7634C" w:rsidRPr="00D7634C" w:rsidRDefault="00D7634C" w:rsidP="00A51FFA">
            <w:pPr>
              <w:rPr>
                <w:color w:val="FF0000"/>
              </w:rPr>
            </w:pPr>
          </w:p>
        </w:tc>
        <w:tc>
          <w:tcPr>
            <w:tcW w:w="1057" w:type="dxa"/>
            <w:gridSpan w:val="3"/>
          </w:tcPr>
          <w:p w14:paraId="7672077F" w14:textId="77777777" w:rsidR="00D7634C" w:rsidRPr="00D7634C" w:rsidRDefault="00D7634C" w:rsidP="00A51FFA">
            <w:r w:rsidRPr="00D7634C">
              <w:t>Село Мусы</w:t>
            </w:r>
          </w:p>
        </w:tc>
        <w:tc>
          <w:tcPr>
            <w:tcW w:w="1161" w:type="dxa"/>
            <w:gridSpan w:val="4"/>
          </w:tcPr>
          <w:p w14:paraId="0F96882E" w14:textId="77777777" w:rsidR="00D7634C" w:rsidRPr="00D7634C" w:rsidRDefault="00D7634C" w:rsidP="00A51FFA">
            <w:r w:rsidRPr="00D7634C">
              <w:t>Улица Центральная</w:t>
            </w:r>
          </w:p>
        </w:tc>
        <w:tc>
          <w:tcPr>
            <w:tcW w:w="709" w:type="dxa"/>
            <w:gridSpan w:val="4"/>
          </w:tcPr>
          <w:p w14:paraId="1CF2F5B3" w14:textId="77777777" w:rsidR="00D7634C" w:rsidRPr="00D7634C" w:rsidRDefault="00D7634C" w:rsidP="00A51FFA">
            <w:r w:rsidRPr="00D7634C">
              <w:t>43</w:t>
            </w:r>
          </w:p>
        </w:tc>
        <w:tc>
          <w:tcPr>
            <w:tcW w:w="709" w:type="dxa"/>
            <w:gridSpan w:val="4"/>
          </w:tcPr>
          <w:p w14:paraId="2FC89537" w14:textId="77777777" w:rsidR="00D7634C" w:rsidRPr="00D7634C" w:rsidRDefault="00D7634C" w:rsidP="00A51FFA"/>
        </w:tc>
        <w:tc>
          <w:tcPr>
            <w:tcW w:w="850" w:type="dxa"/>
            <w:gridSpan w:val="4"/>
          </w:tcPr>
          <w:p w14:paraId="3D1139DE" w14:textId="77777777" w:rsidR="00D7634C" w:rsidRPr="00D7634C" w:rsidRDefault="00D7634C" w:rsidP="00A51FFA">
            <w:r w:rsidRPr="00D7634C">
              <w:t>дерево</w:t>
            </w:r>
          </w:p>
        </w:tc>
        <w:tc>
          <w:tcPr>
            <w:tcW w:w="738" w:type="dxa"/>
            <w:gridSpan w:val="4"/>
          </w:tcPr>
          <w:p w14:paraId="58E5E026" w14:textId="77777777" w:rsidR="00D7634C" w:rsidRPr="00D7634C" w:rsidRDefault="00D7634C" w:rsidP="00A51FFA">
            <w:r w:rsidRPr="00D7634C">
              <w:t>1</w:t>
            </w:r>
          </w:p>
        </w:tc>
        <w:tc>
          <w:tcPr>
            <w:tcW w:w="821" w:type="dxa"/>
            <w:gridSpan w:val="4"/>
          </w:tcPr>
          <w:p w14:paraId="05D4FE3B" w14:textId="77777777" w:rsidR="00D7634C" w:rsidRPr="00D7634C" w:rsidRDefault="00D7634C" w:rsidP="00A51FFA">
            <w:r w:rsidRPr="00D7634C">
              <w:t>64</w:t>
            </w:r>
          </w:p>
        </w:tc>
        <w:tc>
          <w:tcPr>
            <w:tcW w:w="873" w:type="dxa"/>
            <w:gridSpan w:val="3"/>
          </w:tcPr>
          <w:p w14:paraId="5729CA8A" w14:textId="77777777" w:rsidR="00D7634C" w:rsidRPr="00D7634C" w:rsidRDefault="00D7634C" w:rsidP="00A51FFA"/>
        </w:tc>
        <w:tc>
          <w:tcPr>
            <w:tcW w:w="1022" w:type="dxa"/>
            <w:gridSpan w:val="5"/>
          </w:tcPr>
          <w:p w14:paraId="794BF74E" w14:textId="77777777" w:rsidR="00D7634C" w:rsidRPr="00D7634C" w:rsidRDefault="00D7634C" w:rsidP="00A51FFA">
            <w:r w:rsidRPr="00D7634C">
              <w:t>1954</w:t>
            </w:r>
          </w:p>
        </w:tc>
        <w:tc>
          <w:tcPr>
            <w:tcW w:w="993" w:type="dxa"/>
          </w:tcPr>
          <w:p w14:paraId="725B701B" w14:textId="77777777" w:rsidR="00D7634C" w:rsidRPr="00D7634C" w:rsidRDefault="00D7634C" w:rsidP="00A51FFA">
            <w:pPr>
              <w:rPr>
                <w:color w:val="FF0000"/>
              </w:rPr>
            </w:pPr>
          </w:p>
        </w:tc>
      </w:tr>
      <w:tr w:rsidR="00D7634C" w:rsidRPr="00D7634C" w14:paraId="14718406" w14:textId="77777777" w:rsidTr="00CA0A57">
        <w:tc>
          <w:tcPr>
            <w:tcW w:w="560" w:type="dxa"/>
          </w:tcPr>
          <w:p w14:paraId="52BE19A1" w14:textId="77777777" w:rsidR="00D7634C" w:rsidRPr="00D7634C" w:rsidRDefault="00D7634C" w:rsidP="00A51FFA"/>
        </w:tc>
        <w:tc>
          <w:tcPr>
            <w:tcW w:w="1057" w:type="dxa"/>
            <w:gridSpan w:val="3"/>
          </w:tcPr>
          <w:p w14:paraId="61EA2188" w14:textId="77777777" w:rsidR="00D7634C" w:rsidRPr="00D7634C" w:rsidRDefault="00D7634C" w:rsidP="00A51FFA">
            <w:r w:rsidRPr="00D7634C">
              <w:t>Село Мусы</w:t>
            </w:r>
          </w:p>
        </w:tc>
        <w:tc>
          <w:tcPr>
            <w:tcW w:w="1161" w:type="dxa"/>
            <w:gridSpan w:val="4"/>
          </w:tcPr>
          <w:p w14:paraId="6E155BC2" w14:textId="77777777" w:rsidR="00D7634C" w:rsidRPr="00D7634C" w:rsidRDefault="00D7634C" w:rsidP="00A51FFA">
            <w:r w:rsidRPr="00D7634C">
              <w:t>Улица Центральная</w:t>
            </w:r>
          </w:p>
        </w:tc>
        <w:tc>
          <w:tcPr>
            <w:tcW w:w="709" w:type="dxa"/>
            <w:gridSpan w:val="4"/>
          </w:tcPr>
          <w:p w14:paraId="446E1D42" w14:textId="77777777" w:rsidR="00D7634C" w:rsidRPr="00D7634C" w:rsidRDefault="00D7634C" w:rsidP="00A51FFA">
            <w:r w:rsidRPr="00D7634C">
              <w:t>44</w:t>
            </w:r>
          </w:p>
        </w:tc>
        <w:tc>
          <w:tcPr>
            <w:tcW w:w="709" w:type="dxa"/>
            <w:gridSpan w:val="4"/>
          </w:tcPr>
          <w:p w14:paraId="4F654983" w14:textId="77777777" w:rsidR="00D7634C" w:rsidRPr="00D7634C" w:rsidRDefault="00D7634C" w:rsidP="00A51FFA"/>
        </w:tc>
        <w:tc>
          <w:tcPr>
            <w:tcW w:w="850" w:type="dxa"/>
            <w:gridSpan w:val="4"/>
          </w:tcPr>
          <w:p w14:paraId="7BC20CF0" w14:textId="77777777" w:rsidR="00D7634C" w:rsidRPr="00D7634C" w:rsidRDefault="00D7634C" w:rsidP="00A51FFA">
            <w:r w:rsidRPr="00D7634C">
              <w:t>дерево</w:t>
            </w:r>
          </w:p>
        </w:tc>
        <w:tc>
          <w:tcPr>
            <w:tcW w:w="738" w:type="dxa"/>
            <w:gridSpan w:val="4"/>
          </w:tcPr>
          <w:p w14:paraId="5E775809" w14:textId="77777777" w:rsidR="00D7634C" w:rsidRPr="00D7634C" w:rsidRDefault="00D7634C" w:rsidP="00A51FFA">
            <w:r w:rsidRPr="00D7634C">
              <w:t>1</w:t>
            </w:r>
          </w:p>
        </w:tc>
        <w:tc>
          <w:tcPr>
            <w:tcW w:w="821" w:type="dxa"/>
            <w:gridSpan w:val="4"/>
          </w:tcPr>
          <w:p w14:paraId="23792D0F" w14:textId="77777777" w:rsidR="00D7634C" w:rsidRPr="00D7634C" w:rsidRDefault="00D7634C" w:rsidP="00A51FFA">
            <w:r w:rsidRPr="00D7634C">
              <w:t>66,1</w:t>
            </w:r>
          </w:p>
        </w:tc>
        <w:tc>
          <w:tcPr>
            <w:tcW w:w="873" w:type="dxa"/>
            <w:gridSpan w:val="3"/>
          </w:tcPr>
          <w:p w14:paraId="7AC25F7A" w14:textId="77777777" w:rsidR="00D7634C" w:rsidRPr="00D7634C" w:rsidRDefault="00D7634C" w:rsidP="00A51FFA"/>
        </w:tc>
        <w:tc>
          <w:tcPr>
            <w:tcW w:w="1022" w:type="dxa"/>
            <w:gridSpan w:val="5"/>
          </w:tcPr>
          <w:p w14:paraId="0DD5D305" w14:textId="77777777" w:rsidR="00D7634C" w:rsidRPr="00D7634C" w:rsidRDefault="00D7634C" w:rsidP="00A51FFA">
            <w:r w:rsidRPr="00D7634C">
              <w:t>1997</w:t>
            </w:r>
          </w:p>
        </w:tc>
        <w:tc>
          <w:tcPr>
            <w:tcW w:w="993" w:type="dxa"/>
          </w:tcPr>
          <w:p w14:paraId="5F0D187E" w14:textId="77777777" w:rsidR="00D7634C" w:rsidRPr="00D7634C" w:rsidRDefault="00D7634C" w:rsidP="00A51FFA"/>
        </w:tc>
      </w:tr>
      <w:tr w:rsidR="00D7634C" w:rsidRPr="00D7634C" w14:paraId="6EB0E2A3" w14:textId="77777777" w:rsidTr="00CA0A57">
        <w:tc>
          <w:tcPr>
            <w:tcW w:w="560" w:type="dxa"/>
          </w:tcPr>
          <w:p w14:paraId="61E2A362" w14:textId="77777777" w:rsidR="00D7634C" w:rsidRPr="00D7634C" w:rsidRDefault="00D7634C" w:rsidP="00A51FFA">
            <w:pPr>
              <w:rPr>
                <w:color w:val="FF0000"/>
              </w:rPr>
            </w:pPr>
          </w:p>
        </w:tc>
        <w:tc>
          <w:tcPr>
            <w:tcW w:w="1057" w:type="dxa"/>
            <w:gridSpan w:val="3"/>
          </w:tcPr>
          <w:p w14:paraId="4EA2D233" w14:textId="77777777" w:rsidR="00D7634C" w:rsidRPr="00D7634C" w:rsidRDefault="00D7634C" w:rsidP="00A51FFA">
            <w:r w:rsidRPr="00D7634C">
              <w:t>с. Мусы</w:t>
            </w:r>
          </w:p>
        </w:tc>
        <w:tc>
          <w:tcPr>
            <w:tcW w:w="1161" w:type="dxa"/>
            <w:gridSpan w:val="4"/>
          </w:tcPr>
          <w:p w14:paraId="5766C212" w14:textId="77777777" w:rsidR="00D7634C" w:rsidRPr="00D7634C" w:rsidRDefault="00D7634C" w:rsidP="00A51FFA">
            <w:r w:rsidRPr="00D7634C">
              <w:t>Улица Центральная</w:t>
            </w:r>
          </w:p>
        </w:tc>
        <w:tc>
          <w:tcPr>
            <w:tcW w:w="709" w:type="dxa"/>
            <w:gridSpan w:val="4"/>
          </w:tcPr>
          <w:p w14:paraId="1C301AB0" w14:textId="77777777" w:rsidR="00D7634C" w:rsidRPr="00D7634C" w:rsidRDefault="00D7634C" w:rsidP="00A51FFA">
            <w:r w:rsidRPr="00D7634C">
              <w:t>45</w:t>
            </w:r>
          </w:p>
        </w:tc>
        <w:tc>
          <w:tcPr>
            <w:tcW w:w="709" w:type="dxa"/>
            <w:gridSpan w:val="4"/>
          </w:tcPr>
          <w:p w14:paraId="7C7C85DC" w14:textId="77777777" w:rsidR="00D7634C" w:rsidRPr="00D7634C" w:rsidRDefault="00D7634C" w:rsidP="00A51FFA"/>
        </w:tc>
        <w:tc>
          <w:tcPr>
            <w:tcW w:w="850" w:type="dxa"/>
            <w:gridSpan w:val="4"/>
          </w:tcPr>
          <w:p w14:paraId="50284467" w14:textId="77777777" w:rsidR="00D7634C" w:rsidRPr="00D7634C" w:rsidRDefault="00D7634C" w:rsidP="00A51FFA">
            <w:r w:rsidRPr="00D7634C">
              <w:t>дерево</w:t>
            </w:r>
          </w:p>
        </w:tc>
        <w:tc>
          <w:tcPr>
            <w:tcW w:w="738" w:type="dxa"/>
            <w:gridSpan w:val="4"/>
          </w:tcPr>
          <w:p w14:paraId="33D50A72" w14:textId="77777777" w:rsidR="00D7634C" w:rsidRPr="00D7634C" w:rsidRDefault="00D7634C" w:rsidP="00A51FFA">
            <w:r w:rsidRPr="00D7634C">
              <w:t>1</w:t>
            </w:r>
          </w:p>
        </w:tc>
        <w:tc>
          <w:tcPr>
            <w:tcW w:w="821" w:type="dxa"/>
            <w:gridSpan w:val="4"/>
          </w:tcPr>
          <w:p w14:paraId="0EFE87E4" w14:textId="77777777" w:rsidR="00D7634C" w:rsidRPr="00D7634C" w:rsidRDefault="00D7634C" w:rsidP="00A51FFA">
            <w:r w:rsidRPr="00D7634C">
              <w:t>36</w:t>
            </w:r>
          </w:p>
        </w:tc>
        <w:tc>
          <w:tcPr>
            <w:tcW w:w="873" w:type="dxa"/>
            <w:gridSpan w:val="3"/>
          </w:tcPr>
          <w:p w14:paraId="55AFEC73" w14:textId="77777777" w:rsidR="00D7634C" w:rsidRPr="00D7634C" w:rsidRDefault="00D7634C" w:rsidP="00A51FFA"/>
        </w:tc>
        <w:tc>
          <w:tcPr>
            <w:tcW w:w="1022" w:type="dxa"/>
            <w:gridSpan w:val="5"/>
          </w:tcPr>
          <w:p w14:paraId="590EE193" w14:textId="77777777" w:rsidR="00D7634C" w:rsidRPr="00D7634C" w:rsidRDefault="00D7634C" w:rsidP="00A51FFA">
            <w:r w:rsidRPr="00D7634C">
              <w:t>1947</w:t>
            </w:r>
          </w:p>
        </w:tc>
        <w:tc>
          <w:tcPr>
            <w:tcW w:w="993" w:type="dxa"/>
          </w:tcPr>
          <w:p w14:paraId="2AF0B087" w14:textId="77777777" w:rsidR="00D7634C" w:rsidRPr="00D7634C" w:rsidRDefault="00D7634C" w:rsidP="00A51FFA">
            <w:r w:rsidRPr="00D7634C">
              <w:t>отсутствует</w:t>
            </w:r>
          </w:p>
        </w:tc>
      </w:tr>
      <w:tr w:rsidR="00D7634C" w:rsidRPr="00D7634C" w14:paraId="1FC503C0" w14:textId="77777777" w:rsidTr="00CA0A57">
        <w:tc>
          <w:tcPr>
            <w:tcW w:w="560" w:type="dxa"/>
          </w:tcPr>
          <w:p w14:paraId="12F37EE1" w14:textId="77777777" w:rsidR="00D7634C" w:rsidRPr="00D7634C" w:rsidRDefault="00D7634C" w:rsidP="00A51FFA">
            <w:pPr>
              <w:rPr>
                <w:color w:val="FF0000"/>
              </w:rPr>
            </w:pPr>
          </w:p>
        </w:tc>
        <w:tc>
          <w:tcPr>
            <w:tcW w:w="1057" w:type="dxa"/>
            <w:gridSpan w:val="3"/>
          </w:tcPr>
          <w:p w14:paraId="2257345D" w14:textId="77777777" w:rsidR="00D7634C" w:rsidRPr="00D7634C" w:rsidRDefault="00D7634C" w:rsidP="00A51FFA">
            <w:r w:rsidRPr="00D7634C">
              <w:t>с. Мусы</w:t>
            </w:r>
          </w:p>
        </w:tc>
        <w:tc>
          <w:tcPr>
            <w:tcW w:w="1161" w:type="dxa"/>
            <w:gridSpan w:val="4"/>
          </w:tcPr>
          <w:p w14:paraId="06809739" w14:textId="77777777" w:rsidR="00D7634C" w:rsidRPr="00D7634C" w:rsidRDefault="00D7634C" w:rsidP="00A51FFA">
            <w:r w:rsidRPr="00D7634C">
              <w:t>Улица Центральная</w:t>
            </w:r>
          </w:p>
        </w:tc>
        <w:tc>
          <w:tcPr>
            <w:tcW w:w="709" w:type="dxa"/>
            <w:gridSpan w:val="4"/>
          </w:tcPr>
          <w:p w14:paraId="0E362B78" w14:textId="77777777" w:rsidR="00D7634C" w:rsidRPr="00D7634C" w:rsidRDefault="00D7634C" w:rsidP="00A51FFA">
            <w:r w:rsidRPr="00D7634C">
              <w:t>46</w:t>
            </w:r>
          </w:p>
        </w:tc>
        <w:tc>
          <w:tcPr>
            <w:tcW w:w="709" w:type="dxa"/>
            <w:gridSpan w:val="4"/>
          </w:tcPr>
          <w:p w14:paraId="4F2E5231" w14:textId="77777777" w:rsidR="00D7634C" w:rsidRPr="00D7634C" w:rsidRDefault="00D7634C" w:rsidP="00A51FFA"/>
        </w:tc>
        <w:tc>
          <w:tcPr>
            <w:tcW w:w="850" w:type="dxa"/>
            <w:gridSpan w:val="4"/>
          </w:tcPr>
          <w:p w14:paraId="3F13F319" w14:textId="77777777" w:rsidR="00D7634C" w:rsidRPr="00D7634C" w:rsidRDefault="00D7634C" w:rsidP="00A51FFA">
            <w:r w:rsidRPr="00D7634C">
              <w:t>дерево</w:t>
            </w:r>
          </w:p>
        </w:tc>
        <w:tc>
          <w:tcPr>
            <w:tcW w:w="738" w:type="dxa"/>
            <w:gridSpan w:val="4"/>
          </w:tcPr>
          <w:p w14:paraId="7B61E2FD" w14:textId="77777777" w:rsidR="00D7634C" w:rsidRPr="00D7634C" w:rsidRDefault="00D7634C" w:rsidP="00A51FFA">
            <w:r w:rsidRPr="00D7634C">
              <w:t>1</w:t>
            </w:r>
          </w:p>
        </w:tc>
        <w:tc>
          <w:tcPr>
            <w:tcW w:w="821" w:type="dxa"/>
            <w:gridSpan w:val="4"/>
          </w:tcPr>
          <w:p w14:paraId="754E0D1A" w14:textId="77777777" w:rsidR="00D7634C" w:rsidRPr="00D7634C" w:rsidRDefault="00D7634C" w:rsidP="00A51FFA">
            <w:r w:rsidRPr="00D7634C">
              <w:t>50,2</w:t>
            </w:r>
          </w:p>
        </w:tc>
        <w:tc>
          <w:tcPr>
            <w:tcW w:w="873" w:type="dxa"/>
            <w:gridSpan w:val="3"/>
          </w:tcPr>
          <w:p w14:paraId="4E598EC3" w14:textId="77777777" w:rsidR="00D7634C" w:rsidRPr="00D7634C" w:rsidRDefault="00D7634C" w:rsidP="00A51FFA"/>
        </w:tc>
        <w:tc>
          <w:tcPr>
            <w:tcW w:w="1022" w:type="dxa"/>
            <w:gridSpan w:val="5"/>
          </w:tcPr>
          <w:p w14:paraId="5CC6B378" w14:textId="77777777" w:rsidR="00D7634C" w:rsidRPr="00D7634C" w:rsidRDefault="00D7634C" w:rsidP="00A51FFA">
            <w:r w:rsidRPr="00D7634C">
              <w:t>1991</w:t>
            </w:r>
          </w:p>
        </w:tc>
        <w:tc>
          <w:tcPr>
            <w:tcW w:w="993" w:type="dxa"/>
          </w:tcPr>
          <w:p w14:paraId="4DDFDA42" w14:textId="77777777" w:rsidR="00D7634C" w:rsidRPr="00D7634C" w:rsidRDefault="00D7634C" w:rsidP="00A51FFA">
            <w:pPr>
              <w:rPr>
                <w:color w:val="FF0000"/>
              </w:rPr>
            </w:pPr>
          </w:p>
        </w:tc>
      </w:tr>
      <w:tr w:rsidR="00D7634C" w:rsidRPr="00D7634C" w14:paraId="20F46F8D" w14:textId="77777777" w:rsidTr="00CA0A57">
        <w:tc>
          <w:tcPr>
            <w:tcW w:w="560" w:type="dxa"/>
          </w:tcPr>
          <w:p w14:paraId="642D9432" w14:textId="77777777" w:rsidR="00D7634C" w:rsidRPr="00D7634C" w:rsidRDefault="00D7634C" w:rsidP="00A51FFA">
            <w:pPr>
              <w:rPr>
                <w:color w:val="FF0000"/>
              </w:rPr>
            </w:pPr>
          </w:p>
        </w:tc>
        <w:tc>
          <w:tcPr>
            <w:tcW w:w="1057" w:type="dxa"/>
            <w:gridSpan w:val="3"/>
          </w:tcPr>
          <w:p w14:paraId="439B2BE3" w14:textId="77777777" w:rsidR="00D7634C" w:rsidRPr="00D7634C" w:rsidRDefault="00D7634C" w:rsidP="00A51FFA">
            <w:r w:rsidRPr="00D7634C">
              <w:t>с. Мусы</w:t>
            </w:r>
          </w:p>
        </w:tc>
        <w:tc>
          <w:tcPr>
            <w:tcW w:w="1161" w:type="dxa"/>
            <w:gridSpan w:val="4"/>
          </w:tcPr>
          <w:p w14:paraId="32EF889F" w14:textId="77777777" w:rsidR="00D7634C" w:rsidRPr="00D7634C" w:rsidRDefault="00D7634C" w:rsidP="00A51FFA">
            <w:r w:rsidRPr="00D7634C">
              <w:t>Улица Центральная</w:t>
            </w:r>
          </w:p>
        </w:tc>
        <w:tc>
          <w:tcPr>
            <w:tcW w:w="709" w:type="dxa"/>
            <w:gridSpan w:val="4"/>
          </w:tcPr>
          <w:p w14:paraId="2A58F77B" w14:textId="77777777" w:rsidR="00D7634C" w:rsidRPr="00D7634C" w:rsidRDefault="00D7634C" w:rsidP="00A51FFA">
            <w:r w:rsidRPr="00D7634C">
              <w:t>47</w:t>
            </w:r>
          </w:p>
        </w:tc>
        <w:tc>
          <w:tcPr>
            <w:tcW w:w="709" w:type="dxa"/>
            <w:gridSpan w:val="4"/>
          </w:tcPr>
          <w:p w14:paraId="321AFA9B" w14:textId="77777777" w:rsidR="00D7634C" w:rsidRPr="00D7634C" w:rsidRDefault="00D7634C" w:rsidP="00A51FFA"/>
        </w:tc>
        <w:tc>
          <w:tcPr>
            <w:tcW w:w="850" w:type="dxa"/>
            <w:gridSpan w:val="4"/>
          </w:tcPr>
          <w:p w14:paraId="500CECBE" w14:textId="77777777" w:rsidR="00D7634C" w:rsidRPr="00D7634C" w:rsidRDefault="00D7634C" w:rsidP="00A51FFA">
            <w:r w:rsidRPr="00D7634C">
              <w:t>дерево</w:t>
            </w:r>
          </w:p>
        </w:tc>
        <w:tc>
          <w:tcPr>
            <w:tcW w:w="738" w:type="dxa"/>
            <w:gridSpan w:val="4"/>
          </w:tcPr>
          <w:p w14:paraId="1AE30619" w14:textId="77777777" w:rsidR="00D7634C" w:rsidRPr="00D7634C" w:rsidRDefault="00D7634C" w:rsidP="00A51FFA">
            <w:r w:rsidRPr="00D7634C">
              <w:t>1</w:t>
            </w:r>
          </w:p>
        </w:tc>
        <w:tc>
          <w:tcPr>
            <w:tcW w:w="821" w:type="dxa"/>
            <w:gridSpan w:val="4"/>
          </w:tcPr>
          <w:p w14:paraId="126DB517" w14:textId="77777777" w:rsidR="00D7634C" w:rsidRPr="00D7634C" w:rsidRDefault="00D7634C" w:rsidP="00A51FFA">
            <w:r w:rsidRPr="00D7634C">
              <w:t>43</w:t>
            </w:r>
          </w:p>
        </w:tc>
        <w:tc>
          <w:tcPr>
            <w:tcW w:w="873" w:type="dxa"/>
            <w:gridSpan w:val="3"/>
          </w:tcPr>
          <w:p w14:paraId="15C8FC30" w14:textId="77777777" w:rsidR="00D7634C" w:rsidRPr="00D7634C" w:rsidRDefault="00D7634C" w:rsidP="00A51FFA"/>
        </w:tc>
        <w:tc>
          <w:tcPr>
            <w:tcW w:w="1022" w:type="dxa"/>
            <w:gridSpan w:val="5"/>
          </w:tcPr>
          <w:p w14:paraId="5A7F8631" w14:textId="77777777" w:rsidR="00D7634C" w:rsidRPr="00D7634C" w:rsidRDefault="00D7634C" w:rsidP="00A51FFA">
            <w:r w:rsidRPr="00D7634C">
              <w:t>1956</w:t>
            </w:r>
          </w:p>
        </w:tc>
        <w:tc>
          <w:tcPr>
            <w:tcW w:w="993" w:type="dxa"/>
          </w:tcPr>
          <w:p w14:paraId="694BEDF3" w14:textId="77777777" w:rsidR="00D7634C" w:rsidRPr="00D7634C" w:rsidRDefault="00D7634C" w:rsidP="00A51FFA">
            <w:pPr>
              <w:rPr>
                <w:color w:val="FF0000"/>
              </w:rPr>
            </w:pPr>
          </w:p>
        </w:tc>
      </w:tr>
      <w:tr w:rsidR="00D7634C" w:rsidRPr="00D7634C" w14:paraId="7C99759F" w14:textId="77777777" w:rsidTr="00CA0A57">
        <w:tc>
          <w:tcPr>
            <w:tcW w:w="560" w:type="dxa"/>
          </w:tcPr>
          <w:p w14:paraId="5C6839C1" w14:textId="77777777" w:rsidR="00D7634C" w:rsidRPr="00D7634C" w:rsidRDefault="00D7634C" w:rsidP="00A51FFA">
            <w:pPr>
              <w:rPr>
                <w:color w:val="FF0000"/>
              </w:rPr>
            </w:pPr>
          </w:p>
        </w:tc>
        <w:tc>
          <w:tcPr>
            <w:tcW w:w="1057" w:type="dxa"/>
            <w:gridSpan w:val="3"/>
          </w:tcPr>
          <w:p w14:paraId="257C9089" w14:textId="77777777" w:rsidR="00D7634C" w:rsidRPr="00D7634C" w:rsidRDefault="00D7634C" w:rsidP="00A51FFA">
            <w:r w:rsidRPr="00D7634C">
              <w:t>с. Мусы</w:t>
            </w:r>
          </w:p>
        </w:tc>
        <w:tc>
          <w:tcPr>
            <w:tcW w:w="1161" w:type="dxa"/>
            <w:gridSpan w:val="4"/>
          </w:tcPr>
          <w:p w14:paraId="36C18F11" w14:textId="77777777" w:rsidR="00D7634C" w:rsidRPr="00D7634C" w:rsidRDefault="00D7634C" w:rsidP="00A51FFA">
            <w:r w:rsidRPr="00D7634C">
              <w:t>Улица Центральная</w:t>
            </w:r>
          </w:p>
        </w:tc>
        <w:tc>
          <w:tcPr>
            <w:tcW w:w="709" w:type="dxa"/>
            <w:gridSpan w:val="4"/>
          </w:tcPr>
          <w:p w14:paraId="3A9A5AF7" w14:textId="77777777" w:rsidR="00D7634C" w:rsidRPr="00D7634C" w:rsidRDefault="00D7634C" w:rsidP="00A51FFA">
            <w:r w:rsidRPr="00D7634C">
              <w:t>48</w:t>
            </w:r>
          </w:p>
        </w:tc>
        <w:tc>
          <w:tcPr>
            <w:tcW w:w="709" w:type="dxa"/>
            <w:gridSpan w:val="4"/>
          </w:tcPr>
          <w:p w14:paraId="4EA07CC3" w14:textId="77777777" w:rsidR="00D7634C" w:rsidRPr="00D7634C" w:rsidRDefault="00D7634C" w:rsidP="00A51FFA"/>
        </w:tc>
        <w:tc>
          <w:tcPr>
            <w:tcW w:w="850" w:type="dxa"/>
            <w:gridSpan w:val="4"/>
          </w:tcPr>
          <w:p w14:paraId="7DDF262B" w14:textId="77777777" w:rsidR="00D7634C" w:rsidRPr="00D7634C" w:rsidRDefault="00D7634C" w:rsidP="00A51FFA">
            <w:r w:rsidRPr="00D7634C">
              <w:t>дерево</w:t>
            </w:r>
          </w:p>
        </w:tc>
        <w:tc>
          <w:tcPr>
            <w:tcW w:w="738" w:type="dxa"/>
            <w:gridSpan w:val="4"/>
          </w:tcPr>
          <w:p w14:paraId="74C83DF3" w14:textId="77777777" w:rsidR="00D7634C" w:rsidRPr="00D7634C" w:rsidRDefault="00D7634C" w:rsidP="00A51FFA">
            <w:r w:rsidRPr="00D7634C">
              <w:t>1</w:t>
            </w:r>
          </w:p>
        </w:tc>
        <w:tc>
          <w:tcPr>
            <w:tcW w:w="821" w:type="dxa"/>
            <w:gridSpan w:val="4"/>
          </w:tcPr>
          <w:p w14:paraId="40FD76B5" w14:textId="77777777" w:rsidR="00D7634C" w:rsidRPr="00D7634C" w:rsidRDefault="00D7634C" w:rsidP="00A51FFA">
            <w:r w:rsidRPr="00D7634C">
              <w:t>64</w:t>
            </w:r>
          </w:p>
        </w:tc>
        <w:tc>
          <w:tcPr>
            <w:tcW w:w="873" w:type="dxa"/>
            <w:gridSpan w:val="3"/>
          </w:tcPr>
          <w:p w14:paraId="56BFD917" w14:textId="77777777" w:rsidR="00D7634C" w:rsidRPr="00D7634C" w:rsidRDefault="00D7634C" w:rsidP="00A51FFA"/>
        </w:tc>
        <w:tc>
          <w:tcPr>
            <w:tcW w:w="1022" w:type="dxa"/>
            <w:gridSpan w:val="5"/>
          </w:tcPr>
          <w:p w14:paraId="18F8314F" w14:textId="77777777" w:rsidR="00D7634C" w:rsidRPr="00D7634C" w:rsidRDefault="00D7634C" w:rsidP="00A51FFA">
            <w:r w:rsidRPr="00D7634C">
              <w:t>1950</w:t>
            </w:r>
          </w:p>
        </w:tc>
        <w:tc>
          <w:tcPr>
            <w:tcW w:w="993" w:type="dxa"/>
          </w:tcPr>
          <w:p w14:paraId="04885109" w14:textId="77777777" w:rsidR="00D7634C" w:rsidRPr="00D7634C" w:rsidRDefault="00D7634C" w:rsidP="00A51FFA">
            <w:pPr>
              <w:rPr>
                <w:color w:val="FF0000"/>
              </w:rPr>
            </w:pPr>
          </w:p>
        </w:tc>
      </w:tr>
      <w:tr w:rsidR="00D7634C" w:rsidRPr="00D7634C" w14:paraId="38FE5010" w14:textId="77777777" w:rsidTr="00CA0A57">
        <w:tc>
          <w:tcPr>
            <w:tcW w:w="560" w:type="dxa"/>
          </w:tcPr>
          <w:p w14:paraId="26424D2C" w14:textId="77777777" w:rsidR="00D7634C" w:rsidRPr="00D7634C" w:rsidRDefault="00D7634C" w:rsidP="00A51FFA">
            <w:pPr>
              <w:rPr>
                <w:color w:val="FF0000"/>
              </w:rPr>
            </w:pPr>
          </w:p>
        </w:tc>
        <w:tc>
          <w:tcPr>
            <w:tcW w:w="1057" w:type="dxa"/>
            <w:gridSpan w:val="3"/>
          </w:tcPr>
          <w:p w14:paraId="589766ED" w14:textId="77777777" w:rsidR="00D7634C" w:rsidRPr="00D7634C" w:rsidRDefault="00D7634C" w:rsidP="00A51FFA">
            <w:r w:rsidRPr="00D7634C">
              <w:t>с. Мусы</w:t>
            </w:r>
          </w:p>
        </w:tc>
        <w:tc>
          <w:tcPr>
            <w:tcW w:w="1161" w:type="dxa"/>
            <w:gridSpan w:val="4"/>
          </w:tcPr>
          <w:p w14:paraId="4354790D" w14:textId="77777777" w:rsidR="00D7634C" w:rsidRPr="00D7634C" w:rsidRDefault="00D7634C" w:rsidP="00A51FFA">
            <w:r w:rsidRPr="00D7634C">
              <w:t>Улица Центральная</w:t>
            </w:r>
          </w:p>
        </w:tc>
        <w:tc>
          <w:tcPr>
            <w:tcW w:w="709" w:type="dxa"/>
            <w:gridSpan w:val="4"/>
          </w:tcPr>
          <w:p w14:paraId="1AB4B13B" w14:textId="77777777" w:rsidR="00D7634C" w:rsidRPr="00D7634C" w:rsidRDefault="00D7634C" w:rsidP="00A51FFA">
            <w:r w:rsidRPr="00D7634C">
              <w:t>49</w:t>
            </w:r>
          </w:p>
        </w:tc>
        <w:tc>
          <w:tcPr>
            <w:tcW w:w="709" w:type="dxa"/>
            <w:gridSpan w:val="4"/>
          </w:tcPr>
          <w:p w14:paraId="20FFDF2E" w14:textId="77777777" w:rsidR="00D7634C" w:rsidRPr="00D7634C" w:rsidRDefault="00D7634C" w:rsidP="00A51FFA"/>
        </w:tc>
        <w:tc>
          <w:tcPr>
            <w:tcW w:w="850" w:type="dxa"/>
            <w:gridSpan w:val="4"/>
          </w:tcPr>
          <w:p w14:paraId="1321AAC6" w14:textId="77777777" w:rsidR="00D7634C" w:rsidRPr="00D7634C" w:rsidRDefault="00D7634C" w:rsidP="00A51FFA">
            <w:r w:rsidRPr="00D7634C">
              <w:t>дерево</w:t>
            </w:r>
          </w:p>
        </w:tc>
        <w:tc>
          <w:tcPr>
            <w:tcW w:w="738" w:type="dxa"/>
            <w:gridSpan w:val="4"/>
          </w:tcPr>
          <w:p w14:paraId="0DA13737" w14:textId="77777777" w:rsidR="00D7634C" w:rsidRPr="00D7634C" w:rsidRDefault="00D7634C" w:rsidP="00A51FFA">
            <w:r w:rsidRPr="00D7634C">
              <w:t>1</w:t>
            </w:r>
          </w:p>
        </w:tc>
        <w:tc>
          <w:tcPr>
            <w:tcW w:w="821" w:type="dxa"/>
            <w:gridSpan w:val="4"/>
          </w:tcPr>
          <w:p w14:paraId="7CCFDED1" w14:textId="77777777" w:rsidR="00D7634C" w:rsidRPr="00D7634C" w:rsidRDefault="00D7634C" w:rsidP="00A51FFA">
            <w:r w:rsidRPr="00D7634C">
              <w:t>72</w:t>
            </w:r>
          </w:p>
        </w:tc>
        <w:tc>
          <w:tcPr>
            <w:tcW w:w="873" w:type="dxa"/>
            <w:gridSpan w:val="3"/>
          </w:tcPr>
          <w:p w14:paraId="4DA3EDB6" w14:textId="77777777" w:rsidR="00D7634C" w:rsidRPr="00D7634C" w:rsidRDefault="00D7634C" w:rsidP="00A51FFA"/>
        </w:tc>
        <w:tc>
          <w:tcPr>
            <w:tcW w:w="1022" w:type="dxa"/>
            <w:gridSpan w:val="5"/>
          </w:tcPr>
          <w:p w14:paraId="24E34DA3" w14:textId="77777777" w:rsidR="00D7634C" w:rsidRPr="00D7634C" w:rsidRDefault="00D7634C" w:rsidP="00A51FFA">
            <w:r w:rsidRPr="00D7634C">
              <w:t>1999</w:t>
            </w:r>
          </w:p>
        </w:tc>
        <w:tc>
          <w:tcPr>
            <w:tcW w:w="993" w:type="dxa"/>
          </w:tcPr>
          <w:p w14:paraId="3F263CFB" w14:textId="77777777" w:rsidR="00D7634C" w:rsidRPr="00D7634C" w:rsidRDefault="00D7634C" w:rsidP="00A51FFA">
            <w:pPr>
              <w:rPr>
                <w:color w:val="FF0000"/>
              </w:rPr>
            </w:pPr>
          </w:p>
        </w:tc>
      </w:tr>
      <w:tr w:rsidR="00D7634C" w:rsidRPr="00D7634C" w14:paraId="4B8E1205" w14:textId="77777777" w:rsidTr="00CA0A57">
        <w:tc>
          <w:tcPr>
            <w:tcW w:w="560" w:type="dxa"/>
          </w:tcPr>
          <w:p w14:paraId="0F52385A" w14:textId="77777777" w:rsidR="00D7634C" w:rsidRPr="00D7634C" w:rsidRDefault="00D7634C" w:rsidP="00A51FFA">
            <w:pPr>
              <w:rPr>
                <w:color w:val="FF0000"/>
              </w:rPr>
            </w:pPr>
          </w:p>
        </w:tc>
        <w:tc>
          <w:tcPr>
            <w:tcW w:w="1057" w:type="dxa"/>
            <w:gridSpan w:val="3"/>
          </w:tcPr>
          <w:p w14:paraId="6048938F" w14:textId="77777777" w:rsidR="00D7634C" w:rsidRPr="00D7634C" w:rsidRDefault="00D7634C" w:rsidP="00A51FFA">
            <w:r w:rsidRPr="00D7634C">
              <w:t>с. Мусы</w:t>
            </w:r>
          </w:p>
        </w:tc>
        <w:tc>
          <w:tcPr>
            <w:tcW w:w="1161" w:type="dxa"/>
            <w:gridSpan w:val="4"/>
          </w:tcPr>
          <w:p w14:paraId="5B51BDFF" w14:textId="77777777" w:rsidR="00D7634C" w:rsidRPr="00D7634C" w:rsidRDefault="00D7634C" w:rsidP="00A51FFA">
            <w:r w:rsidRPr="00D7634C">
              <w:t>Улица Центральная</w:t>
            </w:r>
          </w:p>
        </w:tc>
        <w:tc>
          <w:tcPr>
            <w:tcW w:w="709" w:type="dxa"/>
            <w:gridSpan w:val="4"/>
          </w:tcPr>
          <w:p w14:paraId="69F2D2CD" w14:textId="77777777" w:rsidR="00D7634C" w:rsidRPr="00D7634C" w:rsidRDefault="00D7634C" w:rsidP="00A51FFA">
            <w:r w:rsidRPr="00D7634C">
              <w:t>50</w:t>
            </w:r>
          </w:p>
        </w:tc>
        <w:tc>
          <w:tcPr>
            <w:tcW w:w="709" w:type="dxa"/>
            <w:gridSpan w:val="4"/>
          </w:tcPr>
          <w:p w14:paraId="238DE348" w14:textId="77777777" w:rsidR="00D7634C" w:rsidRPr="00D7634C" w:rsidRDefault="00D7634C" w:rsidP="00A51FFA">
            <w:r w:rsidRPr="00D7634C">
              <w:t>1,2</w:t>
            </w:r>
          </w:p>
        </w:tc>
        <w:tc>
          <w:tcPr>
            <w:tcW w:w="850" w:type="dxa"/>
            <w:gridSpan w:val="4"/>
          </w:tcPr>
          <w:p w14:paraId="15550EB6" w14:textId="77777777" w:rsidR="00D7634C" w:rsidRPr="00D7634C" w:rsidRDefault="00D7634C" w:rsidP="00A51FFA">
            <w:r w:rsidRPr="00D7634C">
              <w:t>дерево</w:t>
            </w:r>
          </w:p>
        </w:tc>
        <w:tc>
          <w:tcPr>
            <w:tcW w:w="738" w:type="dxa"/>
            <w:gridSpan w:val="4"/>
          </w:tcPr>
          <w:p w14:paraId="7B220F84" w14:textId="77777777" w:rsidR="00D7634C" w:rsidRPr="00D7634C" w:rsidRDefault="00D7634C" w:rsidP="00A51FFA">
            <w:r w:rsidRPr="00D7634C">
              <w:t>1</w:t>
            </w:r>
          </w:p>
        </w:tc>
        <w:tc>
          <w:tcPr>
            <w:tcW w:w="821" w:type="dxa"/>
            <w:gridSpan w:val="4"/>
          </w:tcPr>
          <w:p w14:paraId="64BA2C05" w14:textId="77777777" w:rsidR="00D7634C" w:rsidRPr="00D7634C" w:rsidRDefault="00D7634C" w:rsidP="00A51FFA">
            <w:r w:rsidRPr="00D7634C">
              <w:t>134</w:t>
            </w:r>
          </w:p>
        </w:tc>
        <w:tc>
          <w:tcPr>
            <w:tcW w:w="873" w:type="dxa"/>
            <w:gridSpan w:val="3"/>
          </w:tcPr>
          <w:p w14:paraId="55379967" w14:textId="77777777" w:rsidR="00D7634C" w:rsidRPr="00D7634C" w:rsidRDefault="00D7634C" w:rsidP="00A51FFA"/>
        </w:tc>
        <w:tc>
          <w:tcPr>
            <w:tcW w:w="1022" w:type="dxa"/>
            <w:gridSpan w:val="5"/>
          </w:tcPr>
          <w:p w14:paraId="5104D93C" w14:textId="77777777" w:rsidR="00D7634C" w:rsidRPr="00D7634C" w:rsidRDefault="00D7634C" w:rsidP="00A51FFA">
            <w:r w:rsidRPr="00D7634C">
              <w:t>1992</w:t>
            </w:r>
          </w:p>
        </w:tc>
        <w:tc>
          <w:tcPr>
            <w:tcW w:w="993" w:type="dxa"/>
          </w:tcPr>
          <w:p w14:paraId="420EC450" w14:textId="77777777" w:rsidR="00D7634C" w:rsidRPr="00D7634C" w:rsidRDefault="00D7634C" w:rsidP="00A51FFA">
            <w:pPr>
              <w:rPr>
                <w:color w:val="FF0000"/>
              </w:rPr>
            </w:pPr>
          </w:p>
        </w:tc>
      </w:tr>
      <w:tr w:rsidR="00D7634C" w:rsidRPr="00D7634C" w14:paraId="78336F9C" w14:textId="77777777" w:rsidTr="00CA0A57">
        <w:tc>
          <w:tcPr>
            <w:tcW w:w="560" w:type="dxa"/>
          </w:tcPr>
          <w:p w14:paraId="2456254E" w14:textId="77777777" w:rsidR="00D7634C" w:rsidRPr="00D7634C" w:rsidRDefault="00D7634C" w:rsidP="00A51FFA">
            <w:pPr>
              <w:rPr>
                <w:color w:val="FF0000"/>
              </w:rPr>
            </w:pPr>
          </w:p>
        </w:tc>
        <w:tc>
          <w:tcPr>
            <w:tcW w:w="1057" w:type="dxa"/>
            <w:gridSpan w:val="3"/>
          </w:tcPr>
          <w:p w14:paraId="17E1F2DC" w14:textId="77777777" w:rsidR="00D7634C" w:rsidRPr="00D7634C" w:rsidRDefault="00D7634C" w:rsidP="00A51FFA">
            <w:r w:rsidRPr="00D7634C">
              <w:t>с. Мусы</w:t>
            </w:r>
          </w:p>
        </w:tc>
        <w:tc>
          <w:tcPr>
            <w:tcW w:w="1161" w:type="dxa"/>
            <w:gridSpan w:val="4"/>
          </w:tcPr>
          <w:p w14:paraId="522EAD60" w14:textId="77777777" w:rsidR="00D7634C" w:rsidRPr="00D7634C" w:rsidRDefault="00D7634C" w:rsidP="00A51FFA">
            <w:r w:rsidRPr="00D7634C">
              <w:t>Улица Центральная</w:t>
            </w:r>
          </w:p>
        </w:tc>
        <w:tc>
          <w:tcPr>
            <w:tcW w:w="709" w:type="dxa"/>
            <w:gridSpan w:val="4"/>
          </w:tcPr>
          <w:p w14:paraId="63BE1257" w14:textId="77777777" w:rsidR="00D7634C" w:rsidRPr="00D7634C" w:rsidRDefault="00D7634C" w:rsidP="00A51FFA">
            <w:r w:rsidRPr="00D7634C">
              <w:t>51</w:t>
            </w:r>
          </w:p>
        </w:tc>
        <w:tc>
          <w:tcPr>
            <w:tcW w:w="709" w:type="dxa"/>
            <w:gridSpan w:val="4"/>
          </w:tcPr>
          <w:p w14:paraId="0DD284FA" w14:textId="77777777" w:rsidR="00D7634C" w:rsidRPr="00D7634C" w:rsidRDefault="00D7634C" w:rsidP="00A51FFA"/>
        </w:tc>
        <w:tc>
          <w:tcPr>
            <w:tcW w:w="850" w:type="dxa"/>
            <w:gridSpan w:val="4"/>
          </w:tcPr>
          <w:p w14:paraId="6044177A" w14:textId="77777777" w:rsidR="00D7634C" w:rsidRPr="00D7634C" w:rsidRDefault="00D7634C" w:rsidP="00A51FFA">
            <w:r w:rsidRPr="00D7634C">
              <w:t>дерево</w:t>
            </w:r>
          </w:p>
        </w:tc>
        <w:tc>
          <w:tcPr>
            <w:tcW w:w="738" w:type="dxa"/>
            <w:gridSpan w:val="4"/>
          </w:tcPr>
          <w:p w14:paraId="2F45870D" w14:textId="77777777" w:rsidR="00D7634C" w:rsidRPr="00D7634C" w:rsidRDefault="00D7634C" w:rsidP="00A51FFA">
            <w:r w:rsidRPr="00D7634C">
              <w:t>1</w:t>
            </w:r>
          </w:p>
        </w:tc>
        <w:tc>
          <w:tcPr>
            <w:tcW w:w="821" w:type="dxa"/>
            <w:gridSpan w:val="4"/>
          </w:tcPr>
          <w:p w14:paraId="195ACE7F" w14:textId="77777777" w:rsidR="00D7634C" w:rsidRPr="00D7634C" w:rsidRDefault="00D7634C" w:rsidP="00A51FFA">
            <w:r w:rsidRPr="00D7634C">
              <w:t>76</w:t>
            </w:r>
          </w:p>
        </w:tc>
        <w:tc>
          <w:tcPr>
            <w:tcW w:w="873" w:type="dxa"/>
            <w:gridSpan w:val="3"/>
          </w:tcPr>
          <w:p w14:paraId="4BB0B0A2" w14:textId="77777777" w:rsidR="00D7634C" w:rsidRPr="00D7634C" w:rsidRDefault="00D7634C" w:rsidP="00A51FFA"/>
        </w:tc>
        <w:tc>
          <w:tcPr>
            <w:tcW w:w="1022" w:type="dxa"/>
            <w:gridSpan w:val="5"/>
          </w:tcPr>
          <w:p w14:paraId="5475102A" w14:textId="77777777" w:rsidR="00D7634C" w:rsidRPr="00D7634C" w:rsidRDefault="00D7634C" w:rsidP="00A51FFA">
            <w:r w:rsidRPr="00D7634C">
              <w:t>1992</w:t>
            </w:r>
          </w:p>
        </w:tc>
        <w:tc>
          <w:tcPr>
            <w:tcW w:w="993" w:type="dxa"/>
          </w:tcPr>
          <w:p w14:paraId="29FA08E1" w14:textId="77777777" w:rsidR="00D7634C" w:rsidRPr="00D7634C" w:rsidRDefault="00D7634C" w:rsidP="00A51FFA">
            <w:pPr>
              <w:rPr>
                <w:color w:val="FF0000"/>
              </w:rPr>
            </w:pPr>
          </w:p>
        </w:tc>
      </w:tr>
      <w:tr w:rsidR="00D7634C" w:rsidRPr="00D7634C" w14:paraId="64E2A51A" w14:textId="77777777" w:rsidTr="00CA0A57">
        <w:tc>
          <w:tcPr>
            <w:tcW w:w="560" w:type="dxa"/>
          </w:tcPr>
          <w:p w14:paraId="684DA5A3" w14:textId="77777777" w:rsidR="00D7634C" w:rsidRPr="00D7634C" w:rsidRDefault="00D7634C" w:rsidP="00A51FFA">
            <w:pPr>
              <w:rPr>
                <w:color w:val="FF0000"/>
              </w:rPr>
            </w:pPr>
          </w:p>
        </w:tc>
        <w:tc>
          <w:tcPr>
            <w:tcW w:w="1057" w:type="dxa"/>
            <w:gridSpan w:val="3"/>
          </w:tcPr>
          <w:p w14:paraId="05D842B3" w14:textId="77777777" w:rsidR="00D7634C" w:rsidRPr="00D7634C" w:rsidRDefault="00D7634C" w:rsidP="00A51FFA">
            <w:r w:rsidRPr="00D7634C">
              <w:t>с. Мусы</w:t>
            </w:r>
          </w:p>
        </w:tc>
        <w:tc>
          <w:tcPr>
            <w:tcW w:w="1161" w:type="dxa"/>
            <w:gridSpan w:val="4"/>
          </w:tcPr>
          <w:p w14:paraId="54837064" w14:textId="77777777" w:rsidR="00D7634C" w:rsidRPr="00D7634C" w:rsidRDefault="00D7634C" w:rsidP="00A51FFA">
            <w:r w:rsidRPr="00D7634C">
              <w:t>Улица Центральная</w:t>
            </w:r>
          </w:p>
        </w:tc>
        <w:tc>
          <w:tcPr>
            <w:tcW w:w="709" w:type="dxa"/>
            <w:gridSpan w:val="4"/>
          </w:tcPr>
          <w:p w14:paraId="517BA257" w14:textId="77777777" w:rsidR="00D7634C" w:rsidRPr="00D7634C" w:rsidRDefault="00D7634C" w:rsidP="00A51FFA">
            <w:r w:rsidRPr="00D7634C">
              <w:t>52</w:t>
            </w:r>
          </w:p>
        </w:tc>
        <w:tc>
          <w:tcPr>
            <w:tcW w:w="709" w:type="dxa"/>
            <w:gridSpan w:val="4"/>
          </w:tcPr>
          <w:p w14:paraId="0F0FC0AB" w14:textId="77777777" w:rsidR="00D7634C" w:rsidRPr="00D7634C" w:rsidRDefault="00D7634C" w:rsidP="00A51FFA"/>
        </w:tc>
        <w:tc>
          <w:tcPr>
            <w:tcW w:w="850" w:type="dxa"/>
            <w:gridSpan w:val="4"/>
          </w:tcPr>
          <w:p w14:paraId="6A5F2A86" w14:textId="77777777" w:rsidR="00D7634C" w:rsidRPr="00D7634C" w:rsidRDefault="00D7634C" w:rsidP="00A51FFA">
            <w:r w:rsidRPr="00D7634C">
              <w:t>дерево</w:t>
            </w:r>
          </w:p>
        </w:tc>
        <w:tc>
          <w:tcPr>
            <w:tcW w:w="738" w:type="dxa"/>
            <w:gridSpan w:val="4"/>
          </w:tcPr>
          <w:p w14:paraId="5FEF3EAE" w14:textId="77777777" w:rsidR="00D7634C" w:rsidRPr="00D7634C" w:rsidRDefault="00D7634C" w:rsidP="00A51FFA">
            <w:r w:rsidRPr="00D7634C">
              <w:t>1</w:t>
            </w:r>
          </w:p>
        </w:tc>
        <w:tc>
          <w:tcPr>
            <w:tcW w:w="821" w:type="dxa"/>
            <w:gridSpan w:val="4"/>
          </w:tcPr>
          <w:p w14:paraId="7844778B" w14:textId="77777777" w:rsidR="00D7634C" w:rsidRPr="00D7634C" w:rsidRDefault="00D7634C" w:rsidP="00A51FFA">
            <w:r w:rsidRPr="00D7634C">
              <w:t>64</w:t>
            </w:r>
          </w:p>
        </w:tc>
        <w:tc>
          <w:tcPr>
            <w:tcW w:w="873" w:type="dxa"/>
            <w:gridSpan w:val="3"/>
          </w:tcPr>
          <w:p w14:paraId="75AB03A2" w14:textId="77777777" w:rsidR="00D7634C" w:rsidRPr="00D7634C" w:rsidRDefault="00D7634C" w:rsidP="00A51FFA"/>
        </w:tc>
        <w:tc>
          <w:tcPr>
            <w:tcW w:w="1022" w:type="dxa"/>
            <w:gridSpan w:val="5"/>
          </w:tcPr>
          <w:p w14:paraId="3CB74CAC" w14:textId="77777777" w:rsidR="00D7634C" w:rsidRPr="00D7634C" w:rsidRDefault="00D7634C" w:rsidP="00A51FFA">
            <w:r w:rsidRPr="00D7634C">
              <w:t>1954</w:t>
            </w:r>
          </w:p>
        </w:tc>
        <w:tc>
          <w:tcPr>
            <w:tcW w:w="993" w:type="dxa"/>
          </w:tcPr>
          <w:p w14:paraId="5F052ED6" w14:textId="77777777" w:rsidR="00D7634C" w:rsidRPr="00D7634C" w:rsidRDefault="00D7634C" w:rsidP="00A51FFA">
            <w:pPr>
              <w:rPr>
                <w:color w:val="FF0000"/>
              </w:rPr>
            </w:pPr>
          </w:p>
        </w:tc>
      </w:tr>
      <w:tr w:rsidR="00D7634C" w:rsidRPr="00D7634C" w14:paraId="51F48B37" w14:textId="77777777" w:rsidTr="00CA0A57">
        <w:tc>
          <w:tcPr>
            <w:tcW w:w="560" w:type="dxa"/>
          </w:tcPr>
          <w:p w14:paraId="65E4BCB8" w14:textId="77777777" w:rsidR="00D7634C" w:rsidRPr="00D7634C" w:rsidRDefault="00D7634C" w:rsidP="00A51FFA"/>
        </w:tc>
        <w:tc>
          <w:tcPr>
            <w:tcW w:w="1057" w:type="dxa"/>
            <w:gridSpan w:val="3"/>
          </w:tcPr>
          <w:p w14:paraId="1328DCBA" w14:textId="77777777" w:rsidR="00D7634C" w:rsidRPr="00D7634C" w:rsidRDefault="00D7634C" w:rsidP="00A51FFA">
            <w:r w:rsidRPr="00D7634C">
              <w:t>с. Мусы</w:t>
            </w:r>
          </w:p>
        </w:tc>
        <w:tc>
          <w:tcPr>
            <w:tcW w:w="1161" w:type="dxa"/>
            <w:gridSpan w:val="4"/>
          </w:tcPr>
          <w:p w14:paraId="21A8850B" w14:textId="77777777" w:rsidR="00D7634C" w:rsidRPr="00D7634C" w:rsidRDefault="00D7634C" w:rsidP="00A51FFA">
            <w:r w:rsidRPr="00D7634C">
              <w:t>Улица Центральная</w:t>
            </w:r>
          </w:p>
        </w:tc>
        <w:tc>
          <w:tcPr>
            <w:tcW w:w="709" w:type="dxa"/>
            <w:gridSpan w:val="4"/>
          </w:tcPr>
          <w:p w14:paraId="5904B6AF" w14:textId="77777777" w:rsidR="00D7634C" w:rsidRPr="00D7634C" w:rsidRDefault="00D7634C" w:rsidP="00A51FFA">
            <w:r w:rsidRPr="00D7634C">
              <w:t>53</w:t>
            </w:r>
          </w:p>
        </w:tc>
        <w:tc>
          <w:tcPr>
            <w:tcW w:w="709" w:type="dxa"/>
            <w:gridSpan w:val="4"/>
          </w:tcPr>
          <w:p w14:paraId="24E1408D" w14:textId="77777777" w:rsidR="00D7634C" w:rsidRPr="00D7634C" w:rsidRDefault="00D7634C" w:rsidP="00A51FFA"/>
        </w:tc>
        <w:tc>
          <w:tcPr>
            <w:tcW w:w="850" w:type="dxa"/>
            <w:gridSpan w:val="4"/>
          </w:tcPr>
          <w:p w14:paraId="7076270E" w14:textId="77777777" w:rsidR="00D7634C" w:rsidRPr="00D7634C" w:rsidRDefault="00D7634C" w:rsidP="00A51FFA">
            <w:r w:rsidRPr="00D7634C">
              <w:t>дерево</w:t>
            </w:r>
          </w:p>
        </w:tc>
        <w:tc>
          <w:tcPr>
            <w:tcW w:w="738" w:type="dxa"/>
            <w:gridSpan w:val="4"/>
          </w:tcPr>
          <w:p w14:paraId="7FC52903" w14:textId="77777777" w:rsidR="00D7634C" w:rsidRPr="00D7634C" w:rsidRDefault="00D7634C" w:rsidP="00A51FFA">
            <w:r w:rsidRPr="00D7634C">
              <w:t>1</w:t>
            </w:r>
          </w:p>
        </w:tc>
        <w:tc>
          <w:tcPr>
            <w:tcW w:w="821" w:type="dxa"/>
            <w:gridSpan w:val="4"/>
          </w:tcPr>
          <w:p w14:paraId="49C34BB4" w14:textId="77777777" w:rsidR="00D7634C" w:rsidRPr="00D7634C" w:rsidRDefault="00D7634C" w:rsidP="00A51FFA">
            <w:r w:rsidRPr="00D7634C">
              <w:t>36</w:t>
            </w:r>
          </w:p>
        </w:tc>
        <w:tc>
          <w:tcPr>
            <w:tcW w:w="873" w:type="dxa"/>
            <w:gridSpan w:val="3"/>
          </w:tcPr>
          <w:p w14:paraId="643C1CB8" w14:textId="77777777" w:rsidR="00D7634C" w:rsidRPr="00D7634C" w:rsidRDefault="00D7634C" w:rsidP="00A51FFA"/>
        </w:tc>
        <w:tc>
          <w:tcPr>
            <w:tcW w:w="1022" w:type="dxa"/>
            <w:gridSpan w:val="5"/>
          </w:tcPr>
          <w:p w14:paraId="7126A0FF" w14:textId="77777777" w:rsidR="00D7634C" w:rsidRPr="00D7634C" w:rsidRDefault="00D7634C" w:rsidP="00A51FFA">
            <w:r w:rsidRPr="00D7634C">
              <w:t>1958</w:t>
            </w:r>
          </w:p>
        </w:tc>
        <w:tc>
          <w:tcPr>
            <w:tcW w:w="993" w:type="dxa"/>
          </w:tcPr>
          <w:p w14:paraId="71FB54E3" w14:textId="77777777" w:rsidR="00D7634C" w:rsidRPr="00D7634C" w:rsidRDefault="00D7634C" w:rsidP="00A51FFA"/>
        </w:tc>
      </w:tr>
      <w:tr w:rsidR="00D7634C" w:rsidRPr="00D7634C" w14:paraId="5A084D69" w14:textId="77777777" w:rsidTr="00CA0A57">
        <w:tc>
          <w:tcPr>
            <w:tcW w:w="560" w:type="dxa"/>
          </w:tcPr>
          <w:p w14:paraId="2D8D9579" w14:textId="77777777" w:rsidR="00D7634C" w:rsidRPr="00D7634C" w:rsidRDefault="00D7634C" w:rsidP="00A51FFA">
            <w:pPr>
              <w:rPr>
                <w:color w:val="FF0000"/>
              </w:rPr>
            </w:pPr>
          </w:p>
        </w:tc>
        <w:tc>
          <w:tcPr>
            <w:tcW w:w="1057" w:type="dxa"/>
            <w:gridSpan w:val="3"/>
          </w:tcPr>
          <w:p w14:paraId="2BAC0A4A" w14:textId="77777777" w:rsidR="00D7634C" w:rsidRPr="00D7634C" w:rsidRDefault="00D7634C" w:rsidP="00A51FFA">
            <w:r w:rsidRPr="00D7634C">
              <w:t>с. Мусы</w:t>
            </w:r>
          </w:p>
        </w:tc>
        <w:tc>
          <w:tcPr>
            <w:tcW w:w="1161" w:type="dxa"/>
            <w:gridSpan w:val="4"/>
          </w:tcPr>
          <w:p w14:paraId="02138FBB" w14:textId="77777777" w:rsidR="00D7634C" w:rsidRPr="00D7634C" w:rsidRDefault="00D7634C" w:rsidP="00A51FFA">
            <w:r w:rsidRPr="00D7634C">
              <w:t>Улица Центральная</w:t>
            </w:r>
          </w:p>
        </w:tc>
        <w:tc>
          <w:tcPr>
            <w:tcW w:w="709" w:type="dxa"/>
            <w:gridSpan w:val="4"/>
          </w:tcPr>
          <w:p w14:paraId="437D9A0D" w14:textId="77777777" w:rsidR="00D7634C" w:rsidRPr="00D7634C" w:rsidRDefault="00D7634C" w:rsidP="00A51FFA">
            <w:r w:rsidRPr="00D7634C">
              <w:t>54</w:t>
            </w:r>
          </w:p>
        </w:tc>
        <w:tc>
          <w:tcPr>
            <w:tcW w:w="709" w:type="dxa"/>
            <w:gridSpan w:val="4"/>
          </w:tcPr>
          <w:p w14:paraId="448BC981" w14:textId="77777777" w:rsidR="00D7634C" w:rsidRPr="00D7634C" w:rsidRDefault="00D7634C" w:rsidP="00A51FFA"/>
        </w:tc>
        <w:tc>
          <w:tcPr>
            <w:tcW w:w="850" w:type="dxa"/>
            <w:gridSpan w:val="4"/>
          </w:tcPr>
          <w:p w14:paraId="41BE301B" w14:textId="77777777" w:rsidR="00D7634C" w:rsidRPr="00D7634C" w:rsidRDefault="00D7634C" w:rsidP="00A51FFA">
            <w:r w:rsidRPr="00D7634C">
              <w:t>дерево</w:t>
            </w:r>
          </w:p>
        </w:tc>
        <w:tc>
          <w:tcPr>
            <w:tcW w:w="738" w:type="dxa"/>
            <w:gridSpan w:val="4"/>
          </w:tcPr>
          <w:p w14:paraId="38485845" w14:textId="77777777" w:rsidR="00D7634C" w:rsidRPr="00D7634C" w:rsidRDefault="00D7634C" w:rsidP="00A51FFA">
            <w:r w:rsidRPr="00D7634C">
              <w:t>1</w:t>
            </w:r>
          </w:p>
        </w:tc>
        <w:tc>
          <w:tcPr>
            <w:tcW w:w="821" w:type="dxa"/>
            <w:gridSpan w:val="4"/>
          </w:tcPr>
          <w:p w14:paraId="4A6F2E73" w14:textId="77777777" w:rsidR="00D7634C" w:rsidRPr="00D7634C" w:rsidRDefault="00D7634C" w:rsidP="00A51FFA">
            <w:r w:rsidRPr="00D7634C">
              <w:t>48</w:t>
            </w:r>
          </w:p>
        </w:tc>
        <w:tc>
          <w:tcPr>
            <w:tcW w:w="873" w:type="dxa"/>
            <w:gridSpan w:val="3"/>
          </w:tcPr>
          <w:p w14:paraId="2655D463" w14:textId="77777777" w:rsidR="00D7634C" w:rsidRPr="00D7634C" w:rsidRDefault="00D7634C" w:rsidP="00A51FFA"/>
        </w:tc>
        <w:tc>
          <w:tcPr>
            <w:tcW w:w="1022" w:type="dxa"/>
            <w:gridSpan w:val="5"/>
          </w:tcPr>
          <w:p w14:paraId="45C18EF0" w14:textId="77777777" w:rsidR="00D7634C" w:rsidRPr="00D7634C" w:rsidRDefault="00D7634C" w:rsidP="00A51FFA">
            <w:r w:rsidRPr="00D7634C">
              <w:t>1944</w:t>
            </w:r>
          </w:p>
        </w:tc>
        <w:tc>
          <w:tcPr>
            <w:tcW w:w="993" w:type="dxa"/>
          </w:tcPr>
          <w:p w14:paraId="2D957723" w14:textId="77777777" w:rsidR="00D7634C" w:rsidRPr="00D7634C" w:rsidRDefault="00D7634C" w:rsidP="00A51FFA">
            <w:pPr>
              <w:rPr>
                <w:color w:val="FF0000"/>
              </w:rPr>
            </w:pPr>
          </w:p>
        </w:tc>
      </w:tr>
      <w:tr w:rsidR="00D7634C" w:rsidRPr="00D7634C" w14:paraId="2F860791" w14:textId="77777777" w:rsidTr="00CA0A57">
        <w:tc>
          <w:tcPr>
            <w:tcW w:w="560" w:type="dxa"/>
          </w:tcPr>
          <w:p w14:paraId="0B8E8ADE" w14:textId="77777777" w:rsidR="00D7634C" w:rsidRPr="00D7634C" w:rsidRDefault="00D7634C" w:rsidP="00A51FFA">
            <w:pPr>
              <w:rPr>
                <w:color w:val="FF0000"/>
              </w:rPr>
            </w:pPr>
          </w:p>
        </w:tc>
        <w:tc>
          <w:tcPr>
            <w:tcW w:w="1057" w:type="dxa"/>
            <w:gridSpan w:val="3"/>
          </w:tcPr>
          <w:p w14:paraId="76721254" w14:textId="77777777" w:rsidR="00D7634C" w:rsidRPr="00D7634C" w:rsidRDefault="00D7634C" w:rsidP="00A51FFA">
            <w:r w:rsidRPr="00D7634C">
              <w:t>с. Мусы</w:t>
            </w:r>
          </w:p>
        </w:tc>
        <w:tc>
          <w:tcPr>
            <w:tcW w:w="1161" w:type="dxa"/>
            <w:gridSpan w:val="4"/>
          </w:tcPr>
          <w:p w14:paraId="11361CC0" w14:textId="77777777" w:rsidR="00D7634C" w:rsidRPr="00D7634C" w:rsidRDefault="00D7634C" w:rsidP="00A51FFA">
            <w:r w:rsidRPr="00D7634C">
              <w:t>Улица Центральная</w:t>
            </w:r>
          </w:p>
        </w:tc>
        <w:tc>
          <w:tcPr>
            <w:tcW w:w="709" w:type="dxa"/>
            <w:gridSpan w:val="4"/>
          </w:tcPr>
          <w:p w14:paraId="63F9AB85" w14:textId="77777777" w:rsidR="00D7634C" w:rsidRPr="00D7634C" w:rsidRDefault="00D7634C" w:rsidP="00A51FFA">
            <w:r w:rsidRPr="00D7634C">
              <w:t>55</w:t>
            </w:r>
          </w:p>
        </w:tc>
        <w:tc>
          <w:tcPr>
            <w:tcW w:w="709" w:type="dxa"/>
            <w:gridSpan w:val="4"/>
          </w:tcPr>
          <w:p w14:paraId="7C35E8E0" w14:textId="77777777" w:rsidR="00D7634C" w:rsidRPr="00D7634C" w:rsidRDefault="00D7634C" w:rsidP="00A51FFA"/>
        </w:tc>
        <w:tc>
          <w:tcPr>
            <w:tcW w:w="850" w:type="dxa"/>
            <w:gridSpan w:val="4"/>
          </w:tcPr>
          <w:p w14:paraId="3B33D83B" w14:textId="77777777" w:rsidR="00D7634C" w:rsidRPr="00D7634C" w:rsidRDefault="00D7634C" w:rsidP="00A51FFA">
            <w:r w:rsidRPr="00D7634C">
              <w:t>дерево</w:t>
            </w:r>
          </w:p>
        </w:tc>
        <w:tc>
          <w:tcPr>
            <w:tcW w:w="738" w:type="dxa"/>
            <w:gridSpan w:val="4"/>
          </w:tcPr>
          <w:p w14:paraId="4EFB16D7" w14:textId="77777777" w:rsidR="00D7634C" w:rsidRPr="00D7634C" w:rsidRDefault="00D7634C" w:rsidP="00A51FFA">
            <w:r w:rsidRPr="00D7634C">
              <w:t>1</w:t>
            </w:r>
          </w:p>
        </w:tc>
        <w:tc>
          <w:tcPr>
            <w:tcW w:w="821" w:type="dxa"/>
            <w:gridSpan w:val="4"/>
          </w:tcPr>
          <w:p w14:paraId="11A813EB" w14:textId="77777777" w:rsidR="00D7634C" w:rsidRPr="00D7634C" w:rsidRDefault="00D7634C" w:rsidP="00A51FFA">
            <w:r w:rsidRPr="00D7634C">
              <w:t>81</w:t>
            </w:r>
          </w:p>
        </w:tc>
        <w:tc>
          <w:tcPr>
            <w:tcW w:w="873" w:type="dxa"/>
            <w:gridSpan w:val="3"/>
          </w:tcPr>
          <w:p w14:paraId="7810E1BB" w14:textId="77777777" w:rsidR="00D7634C" w:rsidRPr="00D7634C" w:rsidRDefault="00D7634C" w:rsidP="00A51FFA"/>
        </w:tc>
        <w:tc>
          <w:tcPr>
            <w:tcW w:w="1022" w:type="dxa"/>
            <w:gridSpan w:val="5"/>
          </w:tcPr>
          <w:p w14:paraId="3AB0A816" w14:textId="77777777" w:rsidR="00D7634C" w:rsidRPr="00D7634C" w:rsidRDefault="00D7634C" w:rsidP="00A51FFA">
            <w:r w:rsidRPr="00D7634C">
              <w:t>1968</w:t>
            </w:r>
          </w:p>
        </w:tc>
        <w:tc>
          <w:tcPr>
            <w:tcW w:w="993" w:type="dxa"/>
          </w:tcPr>
          <w:p w14:paraId="262D363A" w14:textId="77777777" w:rsidR="00D7634C" w:rsidRPr="00D7634C" w:rsidRDefault="00D7634C" w:rsidP="00A51FFA">
            <w:pPr>
              <w:rPr>
                <w:color w:val="FF0000"/>
              </w:rPr>
            </w:pPr>
          </w:p>
        </w:tc>
      </w:tr>
      <w:tr w:rsidR="00D7634C" w:rsidRPr="00D7634C" w14:paraId="7B4D5124" w14:textId="77777777" w:rsidTr="00CA0A57">
        <w:tc>
          <w:tcPr>
            <w:tcW w:w="560" w:type="dxa"/>
          </w:tcPr>
          <w:p w14:paraId="43DD1DDE" w14:textId="77777777" w:rsidR="00D7634C" w:rsidRPr="00D7634C" w:rsidRDefault="00D7634C" w:rsidP="00A51FFA">
            <w:pPr>
              <w:rPr>
                <w:color w:val="FF0000"/>
              </w:rPr>
            </w:pPr>
          </w:p>
        </w:tc>
        <w:tc>
          <w:tcPr>
            <w:tcW w:w="1057" w:type="dxa"/>
            <w:gridSpan w:val="3"/>
          </w:tcPr>
          <w:p w14:paraId="14CF9F79" w14:textId="77777777" w:rsidR="00D7634C" w:rsidRPr="00D7634C" w:rsidRDefault="00D7634C" w:rsidP="00A51FFA">
            <w:r w:rsidRPr="00D7634C">
              <w:t>с. Мусы</w:t>
            </w:r>
          </w:p>
        </w:tc>
        <w:tc>
          <w:tcPr>
            <w:tcW w:w="1161" w:type="dxa"/>
            <w:gridSpan w:val="4"/>
          </w:tcPr>
          <w:p w14:paraId="7C25A5EB" w14:textId="77777777" w:rsidR="00D7634C" w:rsidRPr="00D7634C" w:rsidRDefault="00D7634C" w:rsidP="00A51FFA">
            <w:r w:rsidRPr="00D7634C">
              <w:t>Улица Центральная</w:t>
            </w:r>
          </w:p>
        </w:tc>
        <w:tc>
          <w:tcPr>
            <w:tcW w:w="709" w:type="dxa"/>
            <w:gridSpan w:val="4"/>
          </w:tcPr>
          <w:p w14:paraId="4B5B14B8" w14:textId="77777777" w:rsidR="00D7634C" w:rsidRPr="00D7634C" w:rsidRDefault="00D7634C" w:rsidP="00A51FFA">
            <w:r w:rsidRPr="00D7634C">
              <w:t>56</w:t>
            </w:r>
          </w:p>
        </w:tc>
        <w:tc>
          <w:tcPr>
            <w:tcW w:w="709" w:type="dxa"/>
            <w:gridSpan w:val="4"/>
          </w:tcPr>
          <w:p w14:paraId="0036A380" w14:textId="77777777" w:rsidR="00D7634C" w:rsidRPr="00D7634C" w:rsidRDefault="00D7634C" w:rsidP="00A51FFA"/>
        </w:tc>
        <w:tc>
          <w:tcPr>
            <w:tcW w:w="850" w:type="dxa"/>
            <w:gridSpan w:val="4"/>
          </w:tcPr>
          <w:p w14:paraId="4B2B1202" w14:textId="77777777" w:rsidR="00D7634C" w:rsidRPr="00D7634C" w:rsidRDefault="00D7634C" w:rsidP="00A51FFA">
            <w:r w:rsidRPr="00D7634C">
              <w:t>дерево</w:t>
            </w:r>
          </w:p>
        </w:tc>
        <w:tc>
          <w:tcPr>
            <w:tcW w:w="738" w:type="dxa"/>
            <w:gridSpan w:val="4"/>
          </w:tcPr>
          <w:p w14:paraId="4E5EAC85" w14:textId="77777777" w:rsidR="00D7634C" w:rsidRPr="00D7634C" w:rsidRDefault="00D7634C" w:rsidP="00A51FFA">
            <w:r w:rsidRPr="00D7634C">
              <w:t>1</w:t>
            </w:r>
          </w:p>
        </w:tc>
        <w:tc>
          <w:tcPr>
            <w:tcW w:w="821" w:type="dxa"/>
            <w:gridSpan w:val="4"/>
          </w:tcPr>
          <w:p w14:paraId="210D51B8" w14:textId="77777777" w:rsidR="00D7634C" w:rsidRPr="00D7634C" w:rsidRDefault="00D7634C" w:rsidP="00A51FFA">
            <w:r w:rsidRPr="00D7634C">
              <w:t>48</w:t>
            </w:r>
          </w:p>
        </w:tc>
        <w:tc>
          <w:tcPr>
            <w:tcW w:w="873" w:type="dxa"/>
            <w:gridSpan w:val="3"/>
          </w:tcPr>
          <w:p w14:paraId="1704CCCC" w14:textId="77777777" w:rsidR="00D7634C" w:rsidRPr="00D7634C" w:rsidRDefault="00D7634C" w:rsidP="00A51FFA"/>
        </w:tc>
        <w:tc>
          <w:tcPr>
            <w:tcW w:w="1022" w:type="dxa"/>
            <w:gridSpan w:val="5"/>
          </w:tcPr>
          <w:p w14:paraId="2E31767E" w14:textId="77777777" w:rsidR="00D7634C" w:rsidRPr="00D7634C" w:rsidRDefault="00D7634C" w:rsidP="00A51FFA">
            <w:r w:rsidRPr="00D7634C">
              <w:t>1946</w:t>
            </w:r>
          </w:p>
        </w:tc>
        <w:tc>
          <w:tcPr>
            <w:tcW w:w="993" w:type="dxa"/>
          </w:tcPr>
          <w:p w14:paraId="3A9B8515" w14:textId="77777777" w:rsidR="00D7634C" w:rsidRPr="00D7634C" w:rsidRDefault="00D7634C" w:rsidP="00A51FFA">
            <w:pPr>
              <w:rPr>
                <w:color w:val="FF0000"/>
              </w:rPr>
            </w:pPr>
          </w:p>
        </w:tc>
      </w:tr>
      <w:tr w:rsidR="00D7634C" w:rsidRPr="00D7634C" w14:paraId="50860E51" w14:textId="77777777" w:rsidTr="00CA0A57">
        <w:tc>
          <w:tcPr>
            <w:tcW w:w="560" w:type="dxa"/>
          </w:tcPr>
          <w:p w14:paraId="602EBC1A" w14:textId="77777777" w:rsidR="00D7634C" w:rsidRPr="00D7634C" w:rsidRDefault="00D7634C" w:rsidP="00A51FFA">
            <w:pPr>
              <w:rPr>
                <w:color w:val="FF0000"/>
              </w:rPr>
            </w:pPr>
          </w:p>
        </w:tc>
        <w:tc>
          <w:tcPr>
            <w:tcW w:w="1057" w:type="dxa"/>
            <w:gridSpan w:val="3"/>
          </w:tcPr>
          <w:p w14:paraId="7BF30C2E" w14:textId="77777777" w:rsidR="00D7634C" w:rsidRPr="00D7634C" w:rsidRDefault="00D7634C" w:rsidP="00A51FFA">
            <w:r w:rsidRPr="00D7634C">
              <w:t>с. Мусы</w:t>
            </w:r>
          </w:p>
        </w:tc>
        <w:tc>
          <w:tcPr>
            <w:tcW w:w="1161" w:type="dxa"/>
            <w:gridSpan w:val="4"/>
          </w:tcPr>
          <w:p w14:paraId="36273FA4" w14:textId="77777777" w:rsidR="00D7634C" w:rsidRPr="00D7634C" w:rsidRDefault="00D7634C" w:rsidP="00A51FFA">
            <w:r w:rsidRPr="00D7634C">
              <w:t>Улица Центральная</w:t>
            </w:r>
          </w:p>
        </w:tc>
        <w:tc>
          <w:tcPr>
            <w:tcW w:w="709" w:type="dxa"/>
            <w:gridSpan w:val="4"/>
          </w:tcPr>
          <w:p w14:paraId="1AC14508" w14:textId="77777777" w:rsidR="00D7634C" w:rsidRPr="00D7634C" w:rsidRDefault="00D7634C" w:rsidP="00A51FFA">
            <w:r w:rsidRPr="00D7634C">
              <w:t>57</w:t>
            </w:r>
          </w:p>
        </w:tc>
        <w:tc>
          <w:tcPr>
            <w:tcW w:w="709" w:type="dxa"/>
            <w:gridSpan w:val="4"/>
          </w:tcPr>
          <w:p w14:paraId="0381FE34" w14:textId="77777777" w:rsidR="00D7634C" w:rsidRPr="00D7634C" w:rsidRDefault="00D7634C" w:rsidP="00A51FFA"/>
        </w:tc>
        <w:tc>
          <w:tcPr>
            <w:tcW w:w="850" w:type="dxa"/>
            <w:gridSpan w:val="4"/>
          </w:tcPr>
          <w:p w14:paraId="2D01D082" w14:textId="77777777" w:rsidR="00D7634C" w:rsidRPr="00D7634C" w:rsidRDefault="00D7634C" w:rsidP="00A51FFA">
            <w:r w:rsidRPr="00D7634C">
              <w:t>дерево</w:t>
            </w:r>
          </w:p>
        </w:tc>
        <w:tc>
          <w:tcPr>
            <w:tcW w:w="738" w:type="dxa"/>
            <w:gridSpan w:val="4"/>
          </w:tcPr>
          <w:p w14:paraId="39A8C6DF" w14:textId="77777777" w:rsidR="00D7634C" w:rsidRPr="00D7634C" w:rsidRDefault="00D7634C" w:rsidP="00A51FFA">
            <w:r w:rsidRPr="00D7634C">
              <w:t>1</w:t>
            </w:r>
          </w:p>
        </w:tc>
        <w:tc>
          <w:tcPr>
            <w:tcW w:w="821" w:type="dxa"/>
            <w:gridSpan w:val="4"/>
          </w:tcPr>
          <w:p w14:paraId="1AE222F8" w14:textId="77777777" w:rsidR="00D7634C" w:rsidRPr="00D7634C" w:rsidRDefault="00D7634C" w:rsidP="00A51FFA">
            <w:r w:rsidRPr="00D7634C">
              <w:t>48</w:t>
            </w:r>
          </w:p>
        </w:tc>
        <w:tc>
          <w:tcPr>
            <w:tcW w:w="873" w:type="dxa"/>
            <w:gridSpan w:val="3"/>
          </w:tcPr>
          <w:p w14:paraId="70644248" w14:textId="77777777" w:rsidR="00D7634C" w:rsidRPr="00D7634C" w:rsidRDefault="00D7634C" w:rsidP="00A51FFA"/>
        </w:tc>
        <w:tc>
          <w:tcPr>
            <w:tcW w:w="1022" w:type="dxa"/>
            <w:gridSpan w:val="5"/>
          </w:tcPr>
          <w:p w14:paraId="514FBB37" w14:textId="77777777" w:rsidR="00D7634C" w:rsidRPr="00D7634C" w:rsidRDefault="00D7634C" w:rsidP="00A51FFA">
            <w:r w:rsidRPr="00D7634C">
              <w:t>1947</w:t>
            </w:r>
          </w:p>
        </w:tc>
        <w:tc>
          <w:tcPr>
            <w:tcW w:w="993" w:type="dxa"/>
          </w:tcPr>
          <w:p w14:paraId="7ACE1EF1" w14:textId="77777777" w:rsidR="00D7634C" w:rsidRPr="00D7634C" w:rsidRDefault="00D7634C" w:rsidP="00A51FFA">
            <w:pPr>
              <w:rPr>
                <w:color w:val="FF0000"/>
              </w:rPr>
            </w:pPr>
          </w:p>
        </w:tc>
      </w:tr>
      <w:tr w:rsidR="00D7634C" w:rsidRPr="00D7634C" w14:paraId="2CDC5C7A" w14:textId="77777777" w:rsidTr="00CA0A57">
        <w:tc>
          <w:tcPr>
            <w:tcW w:w="560" w:type="dxa"/>
          </w:tcPr>
          <w:p w14:paraId="41E0228D" w14:textId="77777777" w:rsidR="00D7634C" w:rsidRPr="00D7634C" w:rsidRDefault="00D7634C" w:rsidP="00A51FFA"/>
        </w:tc>
        <w:tc>
          <w:tcPr>
            <w:tcW w:w="1057" w:type="dxa"/>
            <w:gridSpan w:val="3"/>
          </w:tcPr>
          <w:p w14:paraId="4E9A4EFE" w14:textId="77777777" w:rsidR="00D7634C" w:rsidRPr="00D7634C" w:rsidRDefault="00D7634C" w:rsidP="00A51FFA">
            <w:r w:rsidRPr="00D7634C">
              <w:t>с. Мусы</w:t>
            </w:r>
          </w:p>
        </w:tc>
        <w:tc>
          <w:tcPr>
            <w:tcW w:w="1161" w:type="dxa"/>
            <w:gridSpan w:val="4"/>
          </w:tcPr>
          <w:p w14:paraId="10D542F7" w14:textId="77777777" w:rsidR="00D7634C" w:rsidRPr="00D7634C" w:rsidRDefault="00D7634C" w:rsidP="00A51FFA">
            <w:r w:rsidRPr="00D7634C">
              <w:t>Улица Центральная</w:t>
            </w:r>
          </w:p>
        </w:tc>
        <w:tc>
          <w:tcPr>
            <w:tcW w:w="709" w:type="dxa"/>
            <w:gridSpan w:val="4"/>
          </w:tcPr>
          <w:p w14:paraId="6076A54A" w14:textId="77777777" w:rsidR="00D7634C" w:rsidRPr="00D7634C" w:rsidRDefault="00D7634C" w:rsidP="00A51FFA">
            <w:r w:rsidRPr="00D7634C">
              <w:t>58</w:t>
            </w:r>
          </w:p>
        </w:tc>
        <w:tc>
          <w:tcPr>
            <w:tcW w:w="709" w:type="dxa"/>
            <w:gridSpan w:val="4"/>
          </w:tcPr>
          <w:p w14:paraId="42B0047D" w14:textId="77777777" w:rsidR="00D7634C" w:rsidRPr="00D7634C" w:rsidRDefault="00D7634C" w:rsidP="00A51FFA"/>
        </w:tc>
        <w:tc>
          <w:tcPr>
            <w:tcW w:w="850" w:type="dxa"/>
            <w:gridSpan w:val="4"/>
          </w:tcPr>
          <w:p w14:paraId="75A90BDE" w14:textId="77777777" w:rsidR="00D7634C" w:rsidRPr="00D7634C" w:rsidRDefault="00D7634C" w:rsidP="00A51FFA">
            <w:r w:rsidRPr="00D7634C">
              <w:t>дерево</w:t>
            </w:r>
          </w:p>
        </w:tc>
        <w:tc>
          <w:tcPr>
            <w:tcW w:w="738" w:type="dxa"/>
            <w:gridSpan w:val="4"/>
          </w:tcPr>
          <w:p w14:paraId="71394965" w14:textId="77777777" w:rsidR="00D7634C" w:rsidRPr="00D7634C" w:rsidRDefault="00D7634C" w:rsidP="00A51FFA">
            <w:r w:rsidRPr="00D7634C">
              <w:t>1</w:t>
            </w:r>
          </w:p>
        </w:tc>
        <w:tc>
          <w:tcPr>
            <w:tcW w:w="821" w:type="dxa"/>
            <w:gridSpan w:val="4"/>
          </w:tcPr>
          <w:p w14:paraId="3DC18A5F" w14:textId="77777777" w:rsidR="00D7634C" w:rsidRPr="00D7634C" w:rsidRDefault="00D7634C" w:rsidP="00A51FFA">
            <w:r w:rsidRPr="00D7634C">
              <w:t>48</w:t>
            </w:r>
          </w:p>
        </w:tc>
        <w:tc>
          <w:tcPr>
            <w:tcW w:w="873" w:type="dxa"/>
            <w:gridSpan w:val="3"/>
          </w:tcPr>
          <w:p w14:paraId="44E640E5" w14:textId="77777777" w:rsidR="00D7634C" w:rsidRPr="00D7634C" w:rsidRDefault="00D7634C" w:rsidP="00A51FFA"/>
        </w:tc>
        <w:tc>
          <w:tcPr>
            <w:tcW w:w="1022" w:type="dxa"/>
            <w:gridSpan w:val="5"/>
          </w:tcPr>
          <w:p w14:paraId="505457A0" w14:textId="77777777" w:rsidR="00D7634C" w:rsidRPr="00D7634C" w:rsidRDefault="00D7634C" w:rsidP="00A51FFA">
            <w:r w:rsidRPr="00D7634C">
              <w:t>1948</w:t>
            </w:r>
          </w:p>
        </w:tc>
        <w:tc>
          <w:tcPr>
            <w:tcW w:w="993" w:type="dxa"/>
          </w:tcPr>
          <w:p w14:paraId="4EB26513" w14:textId="77777777" w:rsidR="00D7634C" w:rsidRPr="00D7634C" w:rsidRDefault="00D7634C" w:rsidP="00A51FFA"/>
        </w:tc>
      </w:tr>
      <w:tr w:rsidR="00D7634C" w:rsidRPr="00D7634C" w14:paraId="4DAC091F" w14:textId="77777777" w:rsidTr="00CA0A57">
        <w:tc>
          <w:tcPr>
            <w:tcW w:w="560" w:type="dxa"/>
          </w:tcPr>
          <w:p w14:paraId="1CD46E3E" w14:textId="77777777" w:rsidR="00D7634C" w:rsidRPr="00D7634C" w:rsidRDefault="00D7634C" w:rsidP="00A51FFA">
            <w:pPr>
              <w:rPr>
                <w:color w:val="FF0000"/>
              </w:rPr>
            </w:pPr>
          </w:p>
        </w:tc>
        <w:tc>
          <w:tcPr>
            <w:tcW w:w="1057" w:type="dxa"/>
            <w:gridSpan w:val="3"/>
          </w:tcPr>
          <w:p w14:paraId="1C9603A9" w14:textId="77777777" w:rsidR="00D7634C" w:rsidRPr="00D7634C" w:rsidRDefault="00D7634C" w:rsidP="00A51FFA">
            <w:r w:rsidRPr="00D7634C">
              <w:t>с. Мусы</w:t>
            </w:r>
          </w:p>
        </w:tc>
        <w:tc>
          <w:tcPr>
            <w:tcW w:w="1161" w:type="dxa"/>
            <w:gridSpan w:val="4"/>
          </w:tcPr>
          <w:p w14:paraId="42173AA5" w14:textId="77777777" w:rsidR="00D7634C" w:rsidRPr="00D7634C" w:rsidRDefault="00D7634C" w:rsidP="00A51FFA">
            <w:r w:rsidRPr="00D7634C">
              <w:t>Улица Центральная</w:t>
            </w:r>
          </w:p>
        </w:tc>
        <w:tc>
          <w:tcPr>
            <w:tcW w:w="709" w:type="dxa"/>
            <w:gridSpan w:val="4"/>
          </w:tcPr>
          <w:p w14:paraId="10319407" w14:textId="77777777" w:rsidR="00D7634C" w:rsidRPr="00D7634C" w:rsidRDefault="00D7634C" w:rsidP="00A51FFA">
            <w:r w:rsidRPr="00D7634C">
              <w:t>59</w:t>
            </w:r>
          </w:p>
        </w:tc>
        <w:tc>
          <w:tcPr>
            <w:tcW w:w="709" w:type="dxa"/>
            <w:gridSpan w:val="4"/>
          </w:tcPr>
          <w:p w14:paraId="590879FA" w14:textId="77777777" w:rsidR="00D7634C" w:rsidRPr="00D7634C" w:rsidRDefault="00D7634C" w:rsidP="00A51FFA"/>
        </w:tc>
        <w:tc>
          <w:tcPr>
            <w:tcW w:w="850" w:type="dxa"/>
            <w:gridSpan w:val="4"/>
          </w:tcPr>
          <w:p w14:paraId="353C56D2" w14:textId="77777777" w:rsidR="00D7634C" w:rsidRPr="00D7634C" w:rsidRDefault="00D7634C" w:rsidP="00A51FFA">
            <w:r w:rsidRPr="00D7634C">
              <w:t>дерево</w:t>
            </w:r>
          </w:p>
        </w:tc>
        <w:tc>
          <w:tcPr>
            <w:tcW w:w="738" w:type="dxa"/>
            <w:gridSpan w:val="4"/>
          </w:tcPr>
          <w:p w14:paraId="66DB7873" w14:textId="77777777" w:rsidR="00D7634C" w:rsidRPr="00D7634C" w:rsidRDefault="00D7634C" w:rsidP="00A51FFA">
            <w:r w:rsidRPr="00D7634C">
              <w:t>1</w:t>
            </w:r>
          </w:p>
        </w:tc>
        <w:tc>
          <w:tcPr>
            <w:tcW w:w="821" w:type="dxa"/>
            <w:gridSpan w:val="4"/>
          </w:tcPr>
          <w:p w14:paraId="0CA8BC88" w14:textId="77777777" w:rsidR="00D7634C" w:rsidRPr="00D7634C" w:rsidRDefault="00D7634C" w:rsidP="00A51FFA">
            <w:r w:rsidRPr="00D7634C">
              <w:t>48</w:t>
            </w:r>
          </w:p>
        </w:tc>
        <w:tc>
          <w:tcPr>
            <w:tcW w:w="873" w:type="dxa"/>
            <w:gridSpan w:val="3"/>
          </w:tcPr>
          <w:p w14:paraId="40555E56" w14:textId="77777777" w:rsidR="00D7634C" w:rsidRPr="00D7634C" w:rsidRDefault="00D7634C" w:rsidP="00A51FFA"/>
        </w:tc>
        <w:tc>
          <w:tcPr>
            <w:tcW w:w="1022" w:type="dxa"/>
            <w:gridSpan w:val="5"/>
          </w:tcPr>
          <w:p w14:paraId="2610D42C" w14:textId="77777777" w:rsidR="00D7634C" w:rsidRPr="00D7634C" w:rsidRDefault="00D7634C" w:rsidP="00A51FFA">
            <w:r w:rsidRPr="00D7634C">
              <w:t>1953</w:t>
            </w:r>
          </w:p>
        </w:tc>
        <w:tc>
          <w:tcPr>
            <w:tcW w:w="993" w:type="dxa"/>
          </w:tcPr>
          <w:p w14:paraId="6EA86809" w14:textId="77777777" w:rsidR="00D7634C" w:rsidRPr="00D7634C" w:rsidRDefault="00D7634C" w:rsidP="00A51FFA">
            <w:pPr>
              <w:rPr>
                <w:color w:val="FF0000"/>
              </w:rPr>
            </w:pPr>
          </w:p>
        </w:tc>
      </w:tr>
      <w:tr w:rsidR="00D7634C" w:rsidRPr="00D7634C" w14:paraId="252C5F9B" w14:textId="77777777" w:rsidTr="00CA0A57">
        <w:tc>
          <w:tcPr>
            <w:tcW w:w="560" w:type="dxa"/>
          </w:tcPr>
          <w:p w14:paraId="5BE6BACF" w14:textId="77777777" w:rsidR="00D7634C" w:rsidRPr="00D7634C" w:rsidRDefault="00D7634C" w:rsidP="00A51FFA">
            <w:pPr>
              <w:rPr>
                <w:color w:val="FF0000"/>
              </w:rPr>
            </w:pPr>
          </w:p>
        </w:tc>
        <w:tc>
          <w:tcPr>
            <w:tcW w:w="1057" w:type="dxa"/>
            <w:gridSpan w:val="3"/>
          </w:tcPr>
          <w:p w14:paraId="3D997B27" w14:textId="77777777" w:rsidR="00D7634C" w:rsidRPr="00D7634C" w:rsidRDefault="00D7634C" w:rsidP="00A51FFA">
            <w:r w:rsidRPr="00D7634C">
              <w:t>с. Мусы</w:t>
            </w:r>
          </w:p>
        </w:tc>
        <w:tc>
          <w:tcPr>
            <w:tcW w:w="1161" w:type="dxa"/>
            <w:gridSpan w:val="4"/>
          </w:tcPr>
          <w:p w14:paraId="44166CD9" w14:textId="77777777" w:rsidR="00D7634C" w:rsidRPr="00D7634C" w:rsidRDefault="00D7634C" w:rsidP="00A51FFA">
            <w:r w:rsidRPr="00D7634C">
              <w:t>Улица Центральная</w:t>
            </w:r>
          </w:p>
        </w:tc>
        <w:tc>
          <w:tcPr>
            <w:tcW w:w="709" w:type="dxa"/>
            <w:gridSpan w:val="4"/>
          </w:tcPr>
          <w:p w14:paraId="2B5A86F7" w14:textId="77777777" w:rsidR="00D7634C" w:rsidRPr="00D7634C" w:rsidRDefault="00D7634C" w:rsidP="00A51FFA">
            <w:r w:rsidRPr="00D7634C">
              <w:t>60</w:t>
            </w:r>
          </w:p>
        </w:tc>
        <w:tc>
          <w:tcPr>
            <w:tcW w:w="709" w:type="dxa"/>
            <w:gridSpan w:val="4"/>
          </w:tcPr>
          <w:p w14:paraId="4AF88C2B" w14:textId="77777777" w:rsidR="00D7634C" w:rsidRPr="00D7634C" w:rsidRDefault="00D7634C" w:rsidP="00A51FFA"/>
        </w:tc>
        <w:tc>
          <w:tcPr>
            <w:tcW w:w="850" w:type="dxa"/>
            <w:gridSpan w:val="4"/>
          </w:tcPr>
          <w:p w14:paraId="3C2630AD" w14:textId="77777777" w:rsidR="00D7634C" w:rsidRPr="00D7634C" w:rsidRDefault="00D7634C" w:rsidP="00A51FFA">
            <w:r w:rsidRPr="00D7634C">
              <w:t>дерево</w:t>
            </w:r>
          </w:p>
        </w:tc>
        <w:tc>
          <w:tcPr>
            <w:tcW w:w="738" w:type="dxa"/>
            <w:gridSpan w:val="4"/>
          </w:tcPr>
          <w:p w14:paraId="20263BA2" w14:textId="77777777" w:rsidR="00D7634C" w:rsidRPr="00D7634C" w:rsidRDefault="00D7634C" w:rsidP="00A51FFA">
            <w:r w:rsidRPr="00D7634C">
              <w:t>1</w:t>
            </w:r>
          </w:p>
        </w:tc>
        <w:tc>
          <w:tcPr>
            <w:tcW w:w="821" w:type="dxa"/>
            <w:gridSpan w:val="4"/>
          </w:tcPr>
          <w:p w14:paraId="75CA8712" w14:textId="77777777" w:rsidR="00D7634C" w:rsidRPr="00D7634C" w:rsidRDefault="00D7634C" w:rsidP="00A51FFA">
            <w:r w:rsidRPr="00D7634C">
              <w:t>64</w:t>
            </w:r>
          </w:p>
        </w:tc>
        <w:tc>
          <w:tcPr>
            <w:tcW w:w="873" w:type="dxa"/>
            <w:gridSpan w:val="3"/>
          </w:tcPr>
          <w:p w14:paraId="75ACB9D8" w14:textId="77777777" w:rsidR="00D7634C" w:rsidRPr="00D7634C" w:rsidRDefault="00D7634C" w:rsidP="00A51FFA"/>
        </w:tc>
        <w:tc>
          <w:tcPr>
            <w:tcW w:w="1022" w:type="dxa"/>
            <w:gridSpan w:val="5"/>
          </w:tcPr>
          <w:p w14:paraId="7E627A7E" w14:textId="77777777" w:rsidR="00D7634C" w:rsidRPr="00D7634C" w:rsidRDefault="00D7634C" w:rsidP="00A51FFA">
            <w:r w:rsidRPr="00D7634C">
              <w:t>1946</w:t>
            </w:r>
          </w:p>
        </w:tc>
        <w:tc>
          <w:tcPr>
            <w:tcW w:w="993" w:type="dxa"/>
          </w:tcPr>
          <w:p w14:paraId="23022AB0" w14:textId="77777777" w:rsidR="00D7634C" w:rsidRPr="00D7634C" w:rsidRDefault="00D7634C" w:rsidP="00A51FFA">
            <w:pPr>
              <w:rPr>
                <w:color w:val="FF0000"/>
              </w:rPr>
            </w:pPr>
          </w:p>
        </w:tc>
      </w:tr>
      <w:tr w:rsidR="00D7634C" w:rsidRPr="00D7634C" w14:paraId="6B28F609" w14:textId="77777777" w:rsidTr="00CA0A57">
        <w:tc>
          <w:tcPr>
            <w:tcW w:w="560" w:type="dxa"/>
          </w:tcPr>
          <w:p w14:paraId="325C8398" w14:textId="77777777" w:rsidR="00D7634C" w:rsidRPr="00D7634C" w:rsidRDefault="00D7634C" w:rsidP="00A51FFA"/>
        </w:tc>
        <w:tc>
          <w:tcPr>
            <w:tcW w:w="1057" w:type="dxa"/>
            <w:gridSpan w:val="3"/>
          </w:tcPr>
          <w:p w14:paraId="2231203C" w14:textId="77777777" w:rsidR="00D7634C" w:rsidRPr="00D7634C" w:rsidRDefault="00D7634C" w:rsidP="00A51FFA">
            <w:r w:rsidRPr="00D7634C">
              <w:t>с. Мусы</w:t>
            </w:r>
          </w:p>
        </w:tc>
        <w:tc>
          <w:tcPr>
            <w:tcW w:w="1161" w:type="dxa"/>
            <w:gridSpan w:val="4"/>
          </w:tcPr>
          <w:p w14:paraId="51AE523F" w14:textId="77777777" w:rsidR="00D7634C" w:rsidRPr="00D7634C" w:rsidRDefault="00D7634C" w:rsidP="00A51FFA">
            <w:r w:rsidRPr="00D7634C">
              <w:t>Улица Центральная</w:t>
            </w:r>
          </w:p>
        </w:tc>
        <w:tc>
          <w:tcPr>
            <w:tcW w:w="709" w:type="dxa"/>
            <w:gridSpan w:val="4"/>
          </w:tcPr>
          <w:p w14:paraId="27961A6C" w14:textId="77777777" w:rsidR="00D7634C" w:rsidRPr="00D7634C" w:rsidRDefault="00D7634C" w:rsidP="00A51FFA">
            <w:r w:rsidRPr="00D7634C">
              <w:t>61</w:t>
            </w:r>
          </w:p>
        </w:tc>
        <w:tc>
          <w:tcPr>
            <w:tcW w:w="709" w:type="dxa"/>
            <w:gridSpan w:val="4"/>
          </w:tcPr>
          <w:p w14:paraId="44806B6A" w14:textId="77777777" w:rsidR="00D7634C" w:rsidRPr="00D7634C" w:rsidRDefault="00D7634C" w:rsidP="00A51FFA"/>
        </w:tc>
        <w:tc>
          <w:tcPr>
            <w:tcW w:w="850" w:type="dxa"/>
            <w:gridSpan w:val="4"/>
          </w:tcPr>
          <w:p w14:paraId="0DA5949B" w14:textId="77777777" w:rsidR="00D7634C" w:rsidRPr="00D7634C" w:rsidRDefault="00D7634C" w:rsidP="00A51FFA">
            <w:r w:rsidRPr="00D7634C">
              <w:t>дерево</w:t>
            </w:r>
          </w:p>
        </w:tc>
        <w:tc>
          <w:tcPr>
            <w:tcW w:w="738" w:type="dxa"/>
            <w:gridSpan w:val="4"/>
          </w:tcPr>
          <w:p w14:paraId="2442C2A5" w14:textId="77777777" w:rsidR="00D7634C" w:rsidRPr="00D7634C" w:rsidRDefault="00D7634C" w:rsidP="00A51FFA">
            <w:r w:rsidRPr="00D7634C">
              <w:t>1</w:t>
            </w:r>
          </w:p>
        </w:tc>
        <w:tc>
          <w:tcPr>
            <w:tcW w:w="821" w:type="dxa"/>
            <w:gridSpan w:val="4"/>
          </w:tcPr>
          <w:p w14:paraId="30320098" w14:textId="77777777" w:rsidR="00D7634C" w:rsidRPr="00D7634C" w:rsidRDefault="00D7634C" w:rsidP="00A51FFA">
            <w:r w:rsidRPr="00D7634C">
              <w:t>56</w:t>
            </w:r>
          </w:p>
        </w:tc>
        <w:tc>
          <w:tcPr>
            <w:tcW w:w="873" w:type="dxa"/>
            <w:gridSpan w:val="3"/>
          </w:tcPr>
          <w:p w14:paraId="094D9A18" w14:textId="77777777" w:rsidR="00D7634C" w:rsidRPr="00D7634C" w:rsidRDefault="00D7634C" w:rsidP="00A51FFA"/>
        </w:tc>
        <w:tc>
          <w:tcPr>
            <w:tcW w:w="1022" w:type="dxa"/>
            <w:gridSpan w:val="5"/>
          </w:tcPr>
          <w:p w14:paraId="011D3A27" w14:textId="77777777" w:rsidR="00D7634C" w:rsidRPr="00D7634C" w:rsidRDefault="00D7634C" w:rsidP="00A51FFA">
            <w:r w:rsidRPr="00D7634C">
              <w:t>2002</w:t>
            </w:r>
          </w:p>
        </w:tc>
        <w:tc>
          <w:tcPr>
            <w:tcW w:w="993" w:type="dxa"/>
          </w:tcPr>
          <w:p w14:paraId="594C9CD1" w14:textId="77777777" w:rsidR="00D7634C" w:rsidRPr="00D7634C" w:rsidRDefault="00D7634C" w:rsidP="00A51FFA"/>
        </w:tc>
      </w:tr>
      <w:tr w:rsidR="00D7634C" w:rsidRPr="00D7634C" w14:paraId="3E3523BB" w14:textId="77777777" w:rsidTr="00CA0A57">
        <w:tc>
          <w:tcPr>
            <w:tcW w:w="560" w:type="dxa"/>
          </w:tcPr>
          <w:p w14:paraId="1D73A318" w14:textId="77777777" w:rsidR="00D7634C" w:rsidRPr="00D7634C" w:rsidRDefault="00D7634C" w:rsidP="00A51FFA"/>
        </w:tc>
        <w:tc>
          <w:tcPr>
            <w:tcW w:w="1057" w:type="dxa"/>
            <w:gridSpan w:val="3"/>
          </w:tcPr>
          <w:p w14:paraId="784491E1" w14:textId="77777777" w:rsidR="00D7634C" w:rsidRPr="00D7634C" w:rsidRDefault="00D7634C" w:rsidP="00A51FFA">
            <w:r w:rsidRPr="00D7634C">
              <w:t>с. Мусы</w:t>
            </w:r>
          </w:p>
        </w:tc>
        <w:tc>
          <w:tcPr>
            <w:tcW w:w="1161" w:type="dxa"/>
            <w:gridSpan w:val="4"/>
          </w:tcPr>
          <w:p w14:paraId="799D4D7C" w14:textId="77777777" w:rsidR="00D7634C" w:rsidRPr="00D7634C" w:rsidRDefault="00D7634C" w:rsidP="00A51FFA">
            <w:r w:rsidRPr="00D7634C">
              <w:t>Улица Центральная</w:t>
            </w:r>
          </w:p>
        </w:tc>
        <w:tc>
          <w:tcPr>
            <w:tcW w:w="709" w:type="dxa"/>
            <w:gridSpan w:val="4"/>
          </w:tcPr>
          <w:p w14:paraId="22B28BDB" w14:textId="77777777" w:rsidR="00D7634C" w:rsidRPr="00D7634C" w:rsidRDefault="00D7634C" w:rsidP="00A51FFA">
            <w:r w:rsidRPr="00D7634C">
              <w:t>62</w:t>
            </w:r>
          </w:p>
        </w:tc>
        <w:tc>
          <w:tcPr>
            <w:tcW w:w="709" w:type="dxa"/>
            <w:gridSpan w:val="4"/>
          </w:tcPr>
          <w:p w14:paraId="36AC0323" w14:textId="77777777" w:rsidR="00D7634C" w:rsidRPr="00D7634C" w:rsidRDefault="00D7634C" w:rsidP="00A51FFA"/>
        </w:tc>
        <w:tc>
          <w:tcPr>
            <w:tcW w:w="850" w:type="dxa"/>
            <w:gridSpan w:val="4"/>
          </w:tcPr>
          <w:p w14:paraId="0001207F" w14:textId="77777777" w:rsidR="00D7634C" w:rsidRPr="00D7634C" w:rsidRDefault="00D7634C" w:rsidP="00A51FFA">
            <w:r w:rsidRPr="00D7634C">
              <w:t>дерево</w:t>
            </w:r>
          </w:p>
        </w:tc>
        <w:tc>
          <w:tcPr>
            <w:tcW w:w="738" w:type="dxa"/>
            <w:gridSpan w:val="4"/>
          </w:tcPr>
          <w:p w14:paraId="46486641" w14:textId="77777777" w:rsidR="00D7634C" w:rsidRPr="00D7634C" w:rsidRDefault="00D7634C" w:rsidP="00A51FFA">
            <w:r w:rsidRPr="00D7634C">
              <w:t>1</w:t>
            </w:r>
          </w:p>
        </w:tc>
        <w:tc>
          <w:tcPr>
            <w:tcW w:w="821" w:type="dxa"/>
            <w:gridSpan w:val="4"/>
          </w:tcPr>
          <w:p w14:paraId="62879558" w14:textId="77777777" w:rsidR="00D7634C" w:rsidRPr="00D7634C" w:rsidRDefault="00D7634C" w:rsidP="00A51FFA">
            <w:r w:rsidRPr="00D7634C">
              <w:t>56</w:t>
            </w:r>
          </w:p>
        </w:tc>
        <w:tc>
          <w:tcPr>
            <w:tcW w:w="873" w:type="dxa"/>
            <w:gridSpan w:val="3"/>
          </w:tcPr>
          <w:p w14:paraId="06792E7C" w14:textId="77777777" w:rsidR="00D7634C" w:rsidRPr="00D7634C" w:rsidRDefault="00D7634C" w:rsidP="00A51FFA"/>
        </w:tc>
        <w:tc>
          <w:tcPr>
            <w:tcW w:w="1022" w:type="dxa"/>
            <w:gridSpan w:val="5"/>
          </w:tcPr>
          <w:p w14:paraId="71F8F288" w14:textId="77777777" w:rsidR="00D7634C" w:rsidRPr="00D7634C" w:rsidRDefault="00D7634C" w:rsidP="00A51FFA">
            <w:r w:rsidRPr="00D7634C">
              <w:t>1951</w:t>
            </w:r>
          </w:p>
        </w:tc>
        <w:tc>
          <w:tcPr>
            <w:tcW w:w="993" w:type="dxa"/>
          </w:tcPr>
          <w:p w14:paraId="767D410A" w14:textId="77777777" w:rsidR="00D7634C" w:rsidRPr="00D7634C" w:rsidRDefault="00D7634C" w:rsidP="00A51FFA"/>
        </w:tc>
      </w:tr>
      <w:tr w:rsidR="00D7634C" w:rsidRPr="00D7634C" w14:paraId="5B770BDF" w14:textId="77777777" w:rsidTr="00CA0A57">
        <w:tc>
          <w:tcPr>
            <w:tcW w:w="560" w:type="dxa"/>
          </w:tcPr>
          <w:p w14:paraId="17A88398" w14:textId="77777777" w:rsidR="00D7634C" w:rsidRPr="00D7634C" w:rsidRDefault="00D7634C" w:rsidP="00A51FFA"/>
        </w:tc>
        <w:tc>
          <w:tcPr>
            <w:tcW w:w="1057" w:type="dxa"/>
            <w:gridSpan w:val="3"/>
          </w:tcPr>
          <w:p w14:paraId="36CD1CB6" w14:textId="77777777" w:rsidR="00D7634C" w:rsidRPr="00D7634C" w:rsidRDefault="00D7634C" w:rsidP="00A51FFA">
            <w:r w:rsidRPr="00D7634C">
              <w:t>с. Мусы</w:t>
            </w:r>
          </w:p>
        </w:tc>
        <w:tc>
          <w:tcPr>
            <w:tcW w:w="1161" w:type="dxa"/>
            <w:gridSpan w:val="4"/>
          </w:tcPr>
          <w:p w14:paraId="75D33852" w14:textId="77777777" w:rsidR="00D7634C" w:rsidRPr="00D7634C" w:rsidRDefault="00D7634C" w:rsidP="00A51FFA">
            <w:r w:rsidRPr="00D7634C">
              <w:t>Улица Центральная</w:t>
            </w:r>
          </w:p>
        </w:tc>
        <w:tc>
          <w:tcPr>
            <w:tcW w:w="709" w:type="dxa"/>
            <w:gridSpan w:val="4"/>
          </w:tcPr>
          <w:p w14:paraId="4324A98F" w14:textId="77777777" w:rsidR="00D7634C" w:rsidRPr="00D7634C" w:rsidRDefault="00D7634C" w:rsidP="00A51FFA">
            <w:r w:rsidRPr="00D7634C">
              <w:t>63</w:t>
            </w:r>
          </w:p>
        </w:tc>
        <w:tc>
          <w:tcPr>
            <w:tcW w:w="709" w:type="dxa"/>
            <w:gridSpan w:val="4"/>
          </w:tcPr>
          <w:p w14:paraId="7089B1E1" w14:textId="77777777" w:rsidR="00D7634C" w:rsidRPr="00D7634C" w:rsidRDefault="00D7634C" w:rsidP="00A51FFA">
            <w:r w:rsidRPr="00D7634C">
              <w:t>1,2</w:t>
            </w:r>
          </w:p>
        </w:tc>
        <w:tc>
          <w:tcPr>
            <w:tcW w:w="850" w:type="dxa"/>
            <w:gridSpan w:val="4"/>
          </w:tcPr>
          <w:p w14:paraId="6D7A0A42" w14:textId="77777777" w:rsidR="00D7634C" w:rsidRPr="00D7634C" w:rsidRDefault="00D7634C" w:rsidP="00A51FFA">
            <w:r w:rsidRPr="00D7634C">
              <w:t>дерево</w:t>
            </w:r>
          </w:p>
        </w:tc>
        <w:tc>
          <w:tcPr>
            <w:tcW w:w="738" w:type="dxa"/>
            <w:gridSpan w:val="4"/>
          </w:tcPr>
          <w:p w14:paraId="7DE87A30" w14:textId="77777777" w:rsidR="00D7634C" w:rsidRPr="00D7634C" w:rsidRDefault="00D7634C" w:rsidP="00A51FFA">
            <w:r w:rsidRPr="00D7634C">
              <w:t>1</w:t>
            </w:r>
          </w:p>
        </w:tc>
        <w:tc>
          <w:tcPr>
            <w:tcW w:w="821" w:type="dxa"/>
            <w:gridSpan w:val="4"/>
          </w:tcPr>
          <w:p w14:paraId="5AA47926" w14:textId="77777777" w:rsidR="00D7634C" w:rsidRPr="00D7634C" w:rsidRDefault="00D7634C" w:rsidP="00A51FFA">
            <w:r w:rsidRPr="00D7634C">
              <w:t>136,4</w:t>
            </w:r>
          </w:p>
        </w:tc>
        <w:tc>
          <w:tcPr>
            <w:tcW w:w="873" w:type="dxa"/>
            <w:gridSpan w:val="3"/>
          </w:tcPr>
          <w:p w14:paraId="72C88E6E" w14:textId="77777777" w:rsidR="00D7634C" w:rsidRPr="00D7634C" w:rsidRDefault="00D7634C" w:rsidP="00A51FFA"/>
        </w:tc>
        <w:tc>
          <w:tcPr>
            <w:tcW w:w="1022" w:type="dxa"/>
            <w:gridSpan w:val="5"/>
          </w:tcPr>
          <w:p w14:paraId="130CF3D2" w14:textId="77777777" w:rsidR="00D7634C" w:rsidRPr="00D7634C" w:rsidRDefault="00D7634C" w:rsidP="00A51FFA">
            <w:r w:rsidRPr="00D7634C">
              <w:t>1983</w:t>
            </w:r>
          </w:p>
        </w:tc>
        <w:tc>
          <w:tcPr>
            <w:tcW w:w="993" w:type="dxa"/>
          </w:tcPr>
          <w:p w14:paraId="72F27B74" w14:textId="77777777" w:rsidR="00D7634C" w:rsidRPr="00D7634C" w:rsidRDefault="00D7634C" w:rsidP="00A51FFA"/>
        </w:tc>
      </w:tr>
      <w:tr w:rsidR="00D7634C" w:rsidRPr="00D7634C" w14:paraId="5F235A4D" w14:textId="77777777" w:rsidTr="00CA0A57">
        <w:tc>
          <w:tcPr>
            <w:tcW w:w="560" w:type="dxa"/>
          </w:tcPr>
          <w:p w14:paraId="010F583C" w14:textId="77777777" w:rsidR="00D7634C" w:rsidRPr="00D7634C" w:rsidRDefault="00D7634C" w:rsidP="00A51FFA"/>
        </w:tc>
        <w:tc>
          <w:tcPr>
            <w:tcW w:w="1057" w:type="dxa"/>
            <w:gridSpan w:val="3"/>
          </w:tcPr>
          <w:p w14:paraId="44B8B0B1" w14:textId="77777777" w:rsidR="00D7634C" w:rsidRPr="00D7634C" w:rsidRDefault="00D7634C" w:rsidP="00A51FFA">
            <w:r w:rsidRPr="00D7634C">
              <w:t>с. Мусы</w:t>
            </w:r>
          </w:p>
        </w:tc>
        <w:tc>
          <w:tcPr>
            <w:tcW w:w="1161" w:type="dxa"/>
            <w:gridSpan w:val="4"/>
          </w:tcPr>
          <w:p w14:paraId="7C5F474C" w14:textId="77777777" w:rsidR="00D7634C" w:rsidRPr="00D7634C" w:rsidRDefault="00D7634C" w:rsidP="00A51FFA">
            <w:r w:rsidRPr="00D7634C">
              <w:t>Улица Центральная</w:t>
            </w:r>
          </w:p>
        </w:tc>
        <w:tc>
          <w:tcPr>
            <w:tcW w:w="709" w:type="dxa"/>
            <w:gridSpan w:val="4"/>
          </w:tcPr>
          <w:p w14:paraId="6E3F2179" w14:textId="77777777" w:rsidR="00D7634C" w:rsidRPr="00D7634C" w:rsidRDefault="00D7634C" w:rsidP="00A51FFA">
            <w:r w:rsidRPr="00D7634C">
              <w:t>64</w:t>
            </w:r>
          </w:p>
        </w:tc>
        <w:tc>
          <w:tcPr>
            <w:tcW w:w="709" w:type="dxa"/>
            <w:gridSpan w:val="4"/>
          </w:tcPr>
          <w:p w14:paraId="06F40A55" w14:textId="77777777" w:rsidR="00D7634C" w:rsidRPr="00D7634C" w:rsidRDefault="00D7634C" w:rsidP="00A51FFA"/>
        </w:tc>
        <w:tc>
          <w:tcPr>
            <w:tcW w:w="850" w:type="dxa"/>
            <w:gridSpan w:val="4"/>
          </w:tcPr>
          <w:p w14:paraId="5B3D1D98" w14:textId="77777777" w:rsidR="00D7634C" w:rsidRPr="00D7634C" w:rsidRDefault="00D7634C" w:rsidP="00A51FFA">
            <w:r w:rsidRPr="00D7634C">
              <w:t>дерево</w:t>
            </w:r>
          </w:p>
        </w:tc>
        <w:tc>
          <w:tcPr>
            <w:tcW w:w="738" w:type="dxa"/>
            <w:gridSpan w:val="4"/>
          </w:tcPr>
          <w:p w14:paraId="52A52B55" w14:textId="77777777" w:rsidR="00D7634C" w:rsidRPr="00D7634C" w:rsidRDefault="00D7634C" w:rsidP="00A51FFA">
            <w:r w:rsidRPr="00D7634C">
              <w:t>1</w:t>
            </w:r>
          </w:p>
        </w:tc>
        <w:tc>
          <w:tcPr>
            <w:tcW w:w="821" w:type="dxa"/>
            <w:gridSpan w:val="4"/>
          </w:tcPr>
          <w:p w14:paraId="257C30ED" w14:textId="77777777" w:rsidR="00D7634C" w:rsidRPr="00D7634C" w:rsidRDefault="00D7634C" w:rsidP="00A51FFA">
            <w:r w:rsidRPr="00D7634C">
              <w:t>36</w:t>
            </w:r>
          </w:p>
        </w:tc>
        <w:tc>
          <w:tcPr>
            <w:tcW w:w="873" w:type="dxa"/>
            <w:gridSpan w:val="3"/>
          </w:tcPr>
          <w:p w14:paraId="286DADCB" w14:textId="77777777" w:rsidR="00D7634C" w:rsidRPr="00D7634C" w:rsidRDefault="00D7634C" w:rsidP="00A51FFA"/>
        </w:tc>
        <w:tc>
          <w:tcPr>
            <w:tcW w:w="1022" w:type="dxa"/>
            <w:gridSpan w:val="5"/>
          </w:tcPr>
          <w:p w14:paraId="12B11958" w14:textId="77777777" w:rsidR="00D7634C" w:rsidRPr="00D7634C" w:rsidRDefault="00D7634C" w:rsidP="00A51FFA">
            <w:r w:rsidRPr="00D7634C">
              <w:t>1948</w:t>
            </w:r>
          </w:p>
        </w:tc>
        <w:tc>
          <w:tcPr>
            <w:tcW w:w="993" w:type="dxa"/>
          </w:tcPr>
          <w:p w14:paraId="2F25FB38" w14:textId="77777777" w:rsidR="00D7634C" w:rsidRPr="00D7634C" w:rsidRDefault="00D7634C" w:rsidP="00A51FFA">
            <w:r w:rsidRPr="00D7634C">
              <w:t>отсутствует</w:t>
            </w:r>
          </w:p>
        </w:tc>
      </w:tr>
      <w:tr w:rsidR="00D7634C" w:rsidRPr="00D7634C" w14:paraId="556A63A2" w14:textId="77777777" w:rsidTr="00CA0A57">
        <w:tc>
          <w:tcPr>
            <w:tcW w:w="560" w:type="dxa"/>
          </w:tcPr>
          <w:p w14:paraId="6A4C1655" w14:textId="77777777" w:rsidR="00D7634C" w:rsidRPr="00D7634C" w:rsidRDefault="00D7634C" w:rsidP="00A51FFA"/>
        </w:tc>
        <w:tc>
          <w:tcPr>
            <w:tcW w:w="1057" w:type="dxa"/>
            <w:gridSpan w:val="3"/>
          </w:tcPr>
          <w:p w14:paraId="0401BD55" w14:textId="77777777" w:rsidR="00D7634C" w:rsidRPr="00D7634C" w:rsidRDefault="00D7634C" w:rsidP="00A51FFA">
            <w:r w:rsidRPr="00D7634C">
              <w:t>с. Мусы</w:t>
            </w:r>
          </w:p>
        </w:tc>
        <w:tc>
          <w:tcPr>
            <w:tcW w:w="1161" w:type="dxa"/>
            <w:gridSpan w:val="4"/>
          </w:tcPr>
          <w:p w14:paraId="51C9226C" w14:textId="77777777" w:rsidR="00D7634C" w:rsidRPr="00D7634C" w:rsidRDefault="00D7634C" w:rsidP="00A51FFA">
            <w:r w:rsidRPr="00D7634C">
              <w:t>Улица Центральная</w:t>
            </w:r>
          </w:p>
        </w:tc>
        <w:tc>
          <w:tcPr>
            <w:tcW w:w="709" w:type="dxa"/>
            <w:gridSpan w:val="4"/>
          </w:tcPr>
          <w:p w14:paraId="2C3A5A15" w14:textId="77777777" w:rsidR="00D7634C" w:rsidRPr="00D7634C" w:rsidRDefault="00D7634C" w:rsidP="00A51FFA">
            <w:r w:rsidRPr="00D7634C">
              <w:t>65</w:t>
            </w:r>
          </w:p>
        </w:tc>
        <w:tc>
          <w:tcPr>
            <w:tcW w:w="709" w:type="dxa"/>
            <w:gridSpan w:val="4"/>
          </w:tcPr>
          <w:p w14:paraId="559EB118" w14:textId="77777777" w:rsidR="00D7634C" w:rsidRPr="00D7634C" w:rsidRDefault="00D7634C" w:rsidP="00A51FFA"/>
        </w:tc>
        <w:tc>
          <w:tcPr>
            <w:tcW w:w="850" w:type="dxa"/>
            <w:gridSpan w:val="4"/>
          </w:tcPr>
          <w:p w14:paraId="43FCBAEA" w14:textId="77777777" w:rsidR="00D7634C" w:rsidRPr="00D7634C" w:rsidRDefault="00D7634C" w:rsidP="00A51FFA">
            <w:r w:rsidRPr="00D7634C">
              <w:t>дерево</w:t>
            </w:r>
          </w:p>
        </w:tc>
        <w:tc>
          <w:tcPr>
            <w:tcW w:w="738" w:type="dxa"/>
            <w:gridSpan w:val="4"/>
          </w:tcPr>
          <w:p w14:paraId="519B6AA3" w14:textId="77777777" w:rsidR="00D7634C" w:rsidRPr="00D7634C" w:rsidRDefault="00D7634C" w:rsidP="00A51FFA">
            <w:r w:rsidRPr="00D7634C">
              <w:t>1</w:t>
            </w:r>
          </w:p>
        </w:tc>
        <w:tc>
          <w:tcPr>
            <w:tcW w:w="821" w:type="dxa"/>
            <w:gridSpan w:val="4"/>
          </w:tcPr>
          <w:p w14:paraId="5256E1EE" w14:textId="77777777" w:rsidR="00D7634C" w:rsidRPr="00D7634C" w:rsidRDefault="00D7634C" w:rsidP="00A51FFA">
            <w:r w:rsidRPr="00D7634C">
              <w:t>48</w:t>
            </w:r>
          </w:p>
        </w:tc>
        <w:tc>
          <w:tcPr>
            <w:tcW w:w="873" w:type="dxa"/>
            <w:gridSpan w:val="3"/>
          </w:tcPr>
          <w:p w14:paraId="6A2644D2" w14:textId="77777777" w:rsidR="00D7634C" w:rsidRPr="00D7634C" w:rsidRDefault="00D7634C" w:rsidP="00A51FFA"/>
        </w:tc>
        <w:tc>
          <w:tcPr>
            <w:tcW w:w="1022" w:type="dxa"/>
            <w:gridSpan w:val="5"/>
          </w:tcPr>
          <w:p w14:paraId="592B1291" w14:textId="77777777" w:rsidR="00D7634C" w:rsidRPr="00D7634C" w:rsidRDefault="00D7634C" w:rsidP="00A51FFA">
            <w:r w:rsidRPr="00D7634C">
              <w:t>1948</w:t>
            </w:r>
          </w:p>
        </w:tc>
        <w:tc>
          <w:tcPr>
            <w:tcW w:w="993" w:type="dxa"/>
          </w:tcPr>
          <w:p w14:paraId="64741C31" w14:textId="77777777" w:rsidR="00D7634C" w:rsidRPr="00D7634C" w:rsidRDefault="00D7634C" w:rsidP="00A51FFA">
            <w:r w:rsidRPr="00D7634C">
              <w:t>отсутствует</w:t>
            </w:r>
          </w:p>
        </w:tc>
      </w:tr>
      <w:tr w:rsidR="00D7634C" w:rsidRPr="00D7634C" w14:paraId="1758E53C" w14:textId="77777777" w:rsidTr="00CA0A57">
        <w:tc>
          <w:tcPr>
            <w:tcW w:w="560" w:type="dxa"/>
          </w:tcPr>
          <w:p w14:paraId="6D7D23E7" w14:textId="77777777" w:rsidR="00D7634C" w:rsidRPr="00D7634C" w:rsidRDefault="00D7634C" w:rsidP="00A51FFA"/>
        </w:tc>
        <w:tc>
          <w:tcPr>
            <w:tcW w:w="1057" w:type="dxa"/>
            <w:gridSpan w:val="3"/>
          </w:tcPr>
          <w:p w14:paraId="74D73DE4" w14:textId="77777777" w:rsidR="00D7634C" w:rsidRPr="00D7634C" w:rsidRDefault="00D7634C" w:rsidP="00A51FFA">
            <w:r w:rsidRPr="00D7634C">
              <w:t>с. Мусы</w:t>
            </w:r>
          </w:p>
        </w:tc>
        <w:tc>
          <w:tcPr>
            <w:tcW w:w="1161" w:type="dxa"/>
            <w:gridSpan w:val="4"/>
          </w:tcPr>
          <w:p w14:paraId="006E401B" w14:textId="77777777" w:rsidR="00D7634C" w:rsidRPr="00D7634C" w:rsidRDefault="00D7634C" w:rsidP="00A51FFA">
            <w:r w:rsidRPr="00D7634C">
              <w:t>Улица Центральная</w:t>
            </w:r>
          </w:p>
        </w:tc>
        <w:tc>
          <w:tcPr>
            <w:tcW w:w="709" w:type="dxa"/>
            <w:gridSpan w:val="4"/>
          </w:tcPr>
          <w:p w14:paraId="209DEB0E" w14:textId="77777777" w:rsidR="00D7634C" w:rsidRPr="00D7634C" w:rsidRDefault="00D7634C" w:rsidP="00A51FFA">
            <w:r w:rsidRPr="00D7634C">
              <w:t>66</w:t>
            </w:r>
          </w:p>
        </w:tc>
        <w:tc>
          <w:tcPr>
            <w:tcW w:w="709" w:type="dxa"/>
            <w:gridSpan w:val="4"/>
          </w:tcPr>
          <w:p w14:paraId="654F481C" w14:textId="77777777" w:rsidR="00D7634C" w:rsidRPr="00D7634C" w:rsidRDefault="00D7634C" w:rsidP="00A51FFA"/>
        </w:tc>
        <w:tc>
          <w:tcPr>
            <w:tcW w:w="850" w:type="dxa"/>
            <w:gridSpan w:val="4"/>
          </w:tcPr>
          <w:p w14:paraId="2D8E3F37" w14:textId="77777777" w:rsidR="00D7634C" w:rsidRPr="00D7634C" w:rsidRDefault="00D7634C" w:rsidP="00A51FFA">
            <w:r w:rsidRPr="00D7634C">
              <w:t>дерево</w:t>
            </w:r>
          </w:p>
        </w:tc>
        <w:tc>
          <w:tcPr>
            <w:tcW w:w="738" w:type="dxa"/>
            <w:gridSpan w:val="4"/>
          </w:tcPr>
          <w:p w14:paraId="451BE577" w14:textId="77777777" w:rsidR="00D7634C" w:rsidRPr="00D7634C" w:rsidRDefault="00D7634C" w:rsidP="00A51FFA">
            <w:r w:rsidRPr="00D7634C">
              <w:t>1</w:t>
            </w:r>
          </w:p>
        </w:tc>
        <w:tc>
          <w:tcPr>
            <w:tcW w:w="821" w:type="dxa"/>
            <w:gridSpan w:val="4"/>
          </w:tcPr>
          <w:p w14:paraId="5A3EE0D1" w14:textId="77777777" w:rsidR="00D7634C" w:rsidRPr="00D7634C" w:rsidRDefault="00D7634C" w:rsidP="00A51FFA">
            <w:r w:rsidRPr="00D7634C">
              <w:t>52</w:t>
            </w:r>
          </w:p>
        </w:tc>
        <w:tc>
          <w:tcPr>
            <w:tcW w:w="873" w:type="dxa"/>
            <w:gridSpan w:val="3"/>
          </w:tcPr>
          <w:p w14:paraId="3943A2EB" w14:textId="77777777" w:rsidR="00D7634C" w:rsidRPr="00D7634C" w:rsidRDefault="00D7634C" w:rsidP="00A51FFA"/>
        </w:tc>
        <w:tc>
          <w:tcPr>
            <w:tcW w:w="1022" w:type="dxa"/>
            <w:gridSpan w:val="5"/>
          </w:tcPr>
          <w:p w14:paraId="72CDE7E9" w14:textId="77777777" w:rsidR="00D7634C" w:rsidRPr="00D7634C" w:rsidRDefault="00D7634C" w:rsidP="00A51FFA">
            <w:r w:rsidRPr="00D7634C">
              <w:t>1950</w:t>
            </w:r>
          </w:p>
        </w:tc>
        <w:tc>
          <w:tcPr>
            <w:tcW w:w="993" w:type="dxa"/>
          </w:tcPr>
          <w:p w14:paraId="6046CDFA" w14:textId="77777777" w:rsidR="00D7634C" w:rsidRPr="00D7634C" w:rsidRDefault="00D7634C" w:rsidP="00A51FFA"/>
        </w:tc>
      </w:tr>
      <w:tr w:rsidR="00D7634C" w:rsidRPr="00D7634C" w14:paraId="795F0325" w14:textId="77777777" w:rsidTr="00CA0A57">
        <w:tc>
          <w:tcPr>
            <w:tcW w:w="560" w:type="dxa"/>
          </w:tcPr>
          <w:p w14:paraId="485EFA79" w14:textId="77777777" w:rsidR="00D7634C" w:rsidRPr="00D7634C" w:rsidRDefault="00D7634C" w:rsidP="00A51FFA"/>
        </w:tc>
        <w:tc>
          <w:tcPr>
            <w:tcW w:w="1057" w:type="dxa"/>
            <w:gridSpan w:val="3"/>
          </w:tcPr>
          <w:p w14:paraId="7EBBDF53" w14:textId="77777777" w:rsidR="00D7634C" w:rsidRPr="00D7634C" w:rsidRDefault="00D7634C" w:rsidP="00A51FFA">
            <w:r w:rsidRPr="00D7634C">
              <w:t>с. Мусы</w:t>
            </w:r>
          </w:p>
        </w:tc>
        <w:tc>
          <w:tcPr>
            <w:tcW w:w="1161" w:type="dxa"/>
            <w:gridSpan w:val="4"/>
          </w:tcPr>
          <w:p w14:paraId="08737E86" w14:textId="77777777" w:rsidR="00D7634C" w:rsidRPr="00D7634C" w:rsidRDefault="00D7634C" w:rsidP="00A51FFA">
            <w:r w:rsidRPr="00D7634C">
              <w:t>Улица Центральная</w:t>
            </w:r>
          </w:p>
        </w:tc>
        <w:tc>
          <w:tcPr>
            <w:tcW w:w="709" w:type="dxa"/>
            <w:gridSpan w:val="4"/>
          </w:tcPr>
          <w:p w14:paraId="51C98876" w14:textId="77777777" w:rsidR="00D7634C" w:rsidRPr="00D7634C" w:rsidRDefault="00D7634C" w:rsidP="00A51FFA">
            <w:r w:rsidRPr="00D7634C">
              <w:t>67</w:t>
            </w:r>
          </w:p>
        </w:tc>
        <w:tc>
          <w:tcPr>
            <w:tcW w:w="709" w:type="dxa"/>
            <w:gridSpan w:val="4"/>
          </w:tcPr>
          <w:p w14:paraId="3B84F008" w14:textId="77777777" w:rsidR="00D7634C" w:rsidRPr="00D7634C" w:rsidRDefault="00D7634C" w:rsidP="00A51FFA"/>
        </w:tc>
        <w:tc>
          <w:tcPr>
            <w:tcW w:w="850" w:type="dxa"/>
            <w:gridSpan w:val="4"/>
          </w:tcPr>
          <w:p w14:paraId="75F94296" w14:textId="77777777" w:rsidR="00D7634C" w:rsidRPr="00D7634C" w:rsidRDefault="00D7634C" w:rsidP="00A51FFA">
            <w:r w:rsidRPr="00D7634C">
              <w:t>дерево</w:t>
            </w:r>
          </w:p>
        </w:tc>
        <w:tc>
          <w:tcPr>
            <w:tcW w:w="738" w:type="dxa"/>
            <w:gridSpan w:val="4"/>
          </w:tcPr>
          <w:p w14:paraId="767C72F8" w14:textId="77777777" w:rsidR="00D7634C" w:rsidRPr="00D7634C" w:rsidRDefault="00D7634C" w:rsidP="00A51FFA">
            <w:r w:rsidRPr="00D7634C">
              <w:t>1</w:t>
            </w:r>
          </w:p>
        </w:tc>
        <w:tc>
          <w:tcPr>
            <w:tcW w:w="821" w:type="dxa"/>
            <w:gridSpan w:val="4"/>
          </w:tcPr>
          <w:p w14:paraId="1F538550" w14:textId="77777777" w:rsidR="00D7634C" w:rsidRPr="00D7634C" w:rsidRDefault="00D7634C" w:rsidP="00A51FFA">
            <w:r w:rsidRPr="00D7634C">
              <w:t>48</w:t>
            </w:r>
          </w:p>
        </w:tc>
        <w:tc>
          <w:tcPr>
            <w:tcW w:w="873" w:type="dxa"/>
            <w:gridSpan w:val="3"/>
          </w:tcPr>
          <w:p w14:paraId="622E1338" w14:textId="77777777" w:rsidR="00D7634C" w:rsidRPr="00D7634C" w:rsidRDefault="00D7634C" w:rsidP="00A51FFA"/>
        </w:tc>
        <w:tc>
          <w:tcPr>
            <w:tcW w:w="1022" w:type="dxa"/>
            <w:gridSpan w:val="5"/>
          </w:tcPr>
          <w:p w14:paraId="1CA43E49" w14:textId="77777777" w:rsidR="00D7634C" w:rsidRPr="00D7634C" w:rsidRDefault="00D7634C" w:rsidP="00A51FFA">
            <w:r w:rsidRPr="00D7634C">
              <w:t>1974</w:t>
            </w:r>
          </w:p>
        </w:tc>
        <w:tc>
          <w:tcPr>
            <w:tcW w:w="993" w:type="dxa"/>
          </w:tcPr>
          <w:p w14:paraId="63F6426C" w14:textId="77777777" w:rsidR="00D7634C" w:rsidRPr="00D7634C" w:rsidRDefault="00D7634C" w:rsidP="00A51FFA"/>
        </w:tc>
      </w:tr>
      <w:tr w:rsidR="00D7634C" w:rsidRPr="00D7634C" w14:paraId="76FB16BC" w14:textId="77777777" w:rsidTr="00CA0A57">
        <w:tc>
          <w:tcPr>
            <w:tcW w:w="560" w:type="dxa"/>
          </w:tcPr>
          <w:p w14:paraId="4D08A172" w14:textId="77777777" w:rsidR="00D7634C" w:rsidRPr="00D7634C" w:rsidRDefault="00D7634C" w:rsidP="00A51FFA"/>
        </w:tc>
        <w:tc>
          <w:tcPr>
            <w:tcW w:w="1057" w:type="dxa"/>
            <w:gridSpan w:val="3"/>
          </w:tcPr>
          <w:p w14:paraId="5F2667C1" w14:textId="77777777" w:rsidR="00D7634C" w:rsidRPr="00D7634C" w:rsidRDefault="00D7634C" w:rsidP="00A51FFA">
            <w:r w:rsidRPr="00D7634C">
              <w:t>с. Мусы</w:t>
            </w:r>
          </w:p>
        </w:tc>
        <w:tc>
          <w:tcPr>
            <w:tcW w:w="1161" w:type="dxa"/>
            <w:gridSpan w:val="4"/>
          </w:tcPr>
          <w:p w14:paraId="5F67530B" w14:textId="77777777" w:rsidR="00D7634C" w:rsidRPr="00D7634C" w:rsidRDefault="00D7634C" w:rsidP="00A51FFA">
            <w:r w:rsidRPr="00D7634C">
              <w:t>Улица Центральная</w:t>
            </w:r>
          </w:p>
        </w:tc>
        <w:tc>
          <w:tcPr>
            <w:tcW w:w="709" w:type="dxa"/>
            <w:gridSpan w:val="4"/>
          </w:tcPr>
          <w:p w14:paraId="19E9B779" w14:textId="77777777" w:rsidR="00D7634C" w:rsidRPr="00D7634C" w:rsidRDefault="00D7634C" w:rsidP="00A51FFA">
            <w:r w:rsidRPr="00D7634C">
              <w:t>68</w:t>
            </w:r>
          </w:p>
        </w:tc>
        <w:tc>
          <w:tcPr>
            <w:tcW w:w="709" w:type="dxa"/>
            <w:gridSpan w:val="4"/>
          </w:tcPr>
          <w:p w14:paraId="363054B4" w14:textId="77777777" w:rsidR="00D7634C" w:rsidRPr="00D7634C" w:rsidRDefault="00D7634C" w:rsidP="00A51FFA"/>
        </w:tc>
        <w:tc>
          <w:tcPr>
            <w:tcW w:w="850" w:type="dxa"/>
            <w:gridSpan w:val="4"/>
          </w:tcPr>
          <w:p w14:paraId="772E5C9F" w14:textId="77777777" w:rsidR="00D7634C" w:rsidRPr="00D7634C" w:rsidRDefault="00D7634C" w:rsidP="00A51FFA">
            <w:r w:rsidRPr="00D7634C">
              <w:t>дерево</w:t>
            </w:r>
          </w:p>
        </w:tc>
        <w:tc>
          <w:tcPr>
            <w:tcW w:w="738" w:type="dxa"/>
            <w:gridSpan w:val="4"/>
          </w:tcPr>
          <w:p w14:paraId="48A43ACB" w14:textId="77777777" w:rsidR="00D7634C" w:rsidRPr="00D7634C" w:rsidRDefault="00D7634C" w:rsidP="00A51FFA">
            <w:r w:rsidRPr="00D7634C">
              <w:t>1</w:t>
            </w:r>
          </w:p>
        </w:tc>
        <w:tc>
          <w:tcPr>
            <w:tcW w:w="821" w:type="dxa"/>
            <w:gridSpan w:val="4"/>
          </w:tcPr>
          <w:p w14:paraId="5F706179" w14:textId="77777777" w:rsidR="00D7634C" w:rsidRPr="00D7634C" w:rsidRDefault="00D7634C" w:rsidP="00A51FFA">
            <w:r w:rsidRPr="00D7634C">
              <w:t>58</w:t>
            </w:r>
          </w:p>
        </w:tc>
        <w:tc>
          <w:tcPr>
            <w:tcW w:w="873" w:type="dxa"/>
            <w:gridSpan w:val="3"/>
          </w:tcPr>
          <w:p w14:paraId="75585617" w14:textId="77777777" w:rsidR="00D7634C" w:rsidRPr="00D7634C" w:rsidRDefault="00D7634C" w:rsidP="00A51FFA"/>
        </w:tc>
        <w:tc>
          <w:tcPr>
            <w:tcW w:w="1022" w:type="dxa"/>
            <w:gridSpan w:val="5"/>
          </w:tcPr>
          <w:p w14:paraId="58EBA937" w14:textId="77777777" w:rsidR="00D7634C" w:rsidRPr="00D7634C" w:rsidRDefault="00D7634C" w:rsidP="00A51FFA">
            <w:r w:rsidRPr="00D7634C">
              <w:t>1953</w:t>
            </w:r>
          </w:p>
        </w:tc>
        <w:tc>
          <w:tcPr>
            <w:tcW w:w="993" w:type="dxa"/>
          </w:tcPr>
          <w:p w14:paraId="63C77C5E" w14:textId="77777777" w:rsidR="00D7634C" w:rsidRPr="00D7634C" w:rsidRDefault="00D7634C" w:rsidP="00A51FFA">
            <w:r w:rsidRPr="00D7634C">
              <w:t>разрушен</w:t>
            </w:r>
          </w:p>
        </w:tc>
      </w:tr>
      <w:tr w:rsidR="00D7634C" w:rsidRPr="00D7634C" w14:paraId="22311936" w14:textId="77777777" w:rsidTr="00CA0A57">
        <w:tc>
          <w:tcPr>
            <w:tcW w:w="560" w:type="dxa"/>
          </w:tcPr>
          <w:p w14:paraId="19A41C6A" w14:textId="77777777" w:rsidR="00D7634C" w:rsidRPr="00D7634C" w:rsidRDefault="00D7634C" w:rsidP="00A51FFA"/>
        </w:tc>
        <w:tc>
          <w:tcPr>
            <w:tcW w:w="1057" w:type="dxa"/>
            <w:gridSpan w:val="3"/>
          </w:tcPr>
          <w:p w14:paraId="47E2DA8F" w14:textId="77777777" w:rsidR="00D7634C" w:rsidRPr="00D7634C" w:rsidRDefault="00D7634C" w:rsidP="00A51FFA">
            <w:r w:rsidRPr="00D7634C">
              <w:t>с. Мусы</w:t>
            </w:r>
          </w:p>
        </w:tc>
        <w:tc>
          <w:tcPr>
            <w:tcW w:w="1161" w:type="dxa"/>
            <w:gridSpan w:val="4"/>
          </w:tcPr>
          <w:p w14:paraId="64E787CC" w14:textId="77777777" w:rsidR="00D7634C" w:rsidRPr="00D7634C" w:rsidRDefault="00D7634C" w:rsidP="00A51FFA">
            <w:r w:rsidRPr="00D7634C">
              <w:t>Улица Центральная</w:t>
            </w:r>
          </w:p>
        </w:tc>
        <w:tc>
          <w:tcPr>
            <w:tcW w:w="709" w:type="dxa"/>
            <w:gridSpan w:val="4"/>
          </w:tcPr>
          <w:p w14:paraId="215193DF" w14:textId="77777777" w:rsidR="00D7634C" w:rsidRPr="00D7634C" w:rsidRDefault="00D7634C" w:rsidP="00A51FFA">
            <w:r w:rsidRPr="00D7634C">
              <w:t>68а</w:t>
            </w:r>
          </w:p>
        </w:tc>
        <w:tc>
          <w:tcPr>
            <w:tcW w:w="709" w:type="dxa"/>
            <w:gridSpan w:val="4"/>
          </w:tcPr>
          <w:p w14:paraId="51A2A807" w14:textId="77777777" w:rsidR="00D7634C" w:rsidRPr="00D7634C" w:rsidRDefault="00D7634C" w:rsidP="00A51FFA"/>
        </w:tc>
        <w:tc>
          <w:tcPr>
            <w:tcW w:w="850" w:type="dxa"/>
            <w:gridSpan w:val="4"/>
          </w:tcPr>
          <w:p w14:paraId="68150276" w14:textId="77777777" w:rsidR="00D7634C" w:rsidRPr="00D7634C" w:rsidRDefault="00D7634C" w:rsidP="00A51FFA">
            <w:r w:rsidRPr="00D7634C">
              <w:t>дерево</w:t>
            </w:r>
          </w:p>
        </w:tc>
        <w:tc>
          <w:tcPr>
            <w:tcW w:w="738" w:type="dxa"/>
            <w:gridSpan w:val="4"/>
          </w:tcPr>
          <w:p w14:paraId="090C549E" w14:textId="77777777" w:rsidR="00D7634C" w:rsidRPr="00D7634C" w:rsidRDefault="00D7634C" w:rsidP="00A51FFA">
            <w:r w:rsidRPr="00D7634C">
              <w:t>1</w:t>
            </w:r>
          </w:p>
        </w:tc>
        <w:tc>
          <w:tcPr>
            <w:tcW w:w="821" w:type="dxa"/>
            <w:gridSpan w:val="4"/>
          </w:tcPr>
          <w:p w14:paraId="3916EC85" w14:textId="77777777" w:rsidR="00D7634C" w:rsidRPr="00D7634C" w:rsidRDefault="00D7634C" w:rsidP="00A51FFA">
            <w:r w:rsidRPr="00D7634C">
              <w:t>49,6</w:t>
            </w:r>
          </w:p>
        </w:tc>
        <w:tc>
          <w:tcPr>
            <w:tcW w:w="873" w:type="dxa"/>
            <w:gridSpan w:val="3"/>
          </w:tcPr>
          <w:p w14:paraId="3F7C69DB" w14:textId="77777777" w:rsidR="00D7634C" w:rsidRPr="00D7634C" w:rsidRDefault="00D7634C" w:rsidP="00A51FFA"/>
        </w:tc>
        <w:tc>
          <w:tcPr>
            <w:tcW w:w="1022" w:type="dxa"/>
            <w:gridSpan w:val="5"/>
          </w:tcPr>
          <w:p w14:paraId="22F5D199" w14:textId="77777777" w:rsidR="00D7634C" w:rsidRPr="00D7634C" w:rsidRDefault="00D7634C" w:rsidP="00A51FFA">
            <w:r w:rsidRPr="00D7634C">
              <w:t>2019</w:t>
            </w:r>
          </w:p>
        </w:tc>
        <w:tc>
          <w:tcPr>
            <w:tcW w:w="993" w:type="dxa"/>
          </w:tcPr>
          <w:p w14:paraId="4B76A8A8" w14:textId="77777777" w:rsidR="00D7634C" w:rsidRPr="00D7634C" w:rsidRDefault="00D7634C" w:rsidP="00A51FFA"/>
        </w:tc>
      </w:tr>
      <w:tr w:rsidR="00D7634C" w:rsidRPr="00D7634C" w14:paraId="70448E77" w14:textId="77777777" w:rsidTr="00CA0A57">
        <w:tc>
          <w:tcPr>
            <w:tcW w:w="560" w:type="dxa"/>
          </w:tcPr>
          <w:p w14:paraId="50A100D6" w14:textId="77777777" w:rsidR="00D7634C" w:rsidRPr="00D7634C" w:rsidRDefault="00D7634C" w:rsidP="00A51FFA"/>
        </w:tc>
        <w:tc>
          <w:tcPr>
            <w:tcW w:w="1057" w:type="dxa"/>
            <w:gridSpan w:val="3"/>
          </w:tcPr>
          <w:p w14:paraId="4BA9F1E0" w14:textId="77777777" w:rsidR="00D7634C" w:rsidRPr="00D7634C" w:rsidRDefault="00D7634C" w:rsidP="00A51FFA">
            <w:r w:rsidRPr="00D7634C">
              <w:t>с. Мусы</w:t>
            </w:r>
          </w:p>
        </w:tc>
        <w:tc>
          <w:tcPr>
            <w:tcW w:w="1161" w:type="dxa"/>
            <w:gridSpan w:val="4"/>
          </w:tcPr>
          <w:p w14:paraId="51B0F9F0" w14:textId="77777777" w:rsidR="00D7634C" w:rsidRPr="00D7634C" w:rsidRDefault="00D7634C" w:rsidP="00A51FFA">
            <w:r w:rsidRPr="00D7634C">
              <w:t>Улица Центральная</w:t>
            </w:r>
          </w:p>
        </w:tc>
        <w:tc>
          <w:tcPr>
            <w:tcW w:w="709" w:type="dxa"/>
            <w:gridSpan w:val="4"/>
          </w:tcPr>
          <w:p w14:paraId="0D7144AE" w14:textId="77777777" w:rsidR="00D7634C" w:rsidRPr="00D7634C" w:rsidRDefault="00D7634C" w:rsidP="00A51FFA">
            <w:r w:rsidRPr="00D7634C">
              <w:t>69</w:t>
            </w:r>
          </w:p>
        </w:tc>
        <w:tc>
          <w:tcPr>
            <w:tcW w:w="709" w:type="dxa"/>
            <w:gridSpan w:val="4"/>
          </w:tcPr>
          <w:p w14:paraId="4D648E8B" w14:textId="77777777" w:rsidR="00D7634C" w:rsidRPr="00D7634C" w:rsidRDefault="00D7634C" w:rsidP="00A51FFA"/>
        </w:tc>
        <w:tc>
          <w:tcPr>
            <w:tcW w:w="850" w:type="dxa"/>
            <w:gridSpan w:val="4"/>
          </w:tcPr>
          <w:p w14:paraId="25BD4157" w14:textId="77777777" w:rsidR="00D7634C" w:rsidRPr="00D7634C" w:rsidRDefault="00D7634C" w:rsidP="00A51FFA">
            <w:r w:rsidRPr="00D7634C">
              <w:t>дерево</w:t>
            </w:r>
          </w:p>
        </w:tc>
        <w:tc>
          <w:tcPr>
            <w:tcW w:w="738" w:type="dxa"/>
            <w:gridSpan w:val="4"/>
          </w:tcPr>
          <w:p w14:paraId="68806E16" w14:textId="77777777" w:rsidR="00D7634C" w:rsidRPr="00D7634C" w:rsidRDefault="00D7634C" w:rsidP="00A51FFA">
            <w:r w:rsidRPr="00D7634C">
              <w:t>1</w:t>
            </w:r>
          </w:p>
        </w:tc>
        <w:tc>
          <w:tcPr>
            <w:tcW w:w="821" w:type="dxa"/>
            <w:gridSpan w:val="4"/>
          </w:tcPr>
          <w:p w14:paraId="220C26C6" w14:textId="77777777" w:rsidR="00D7634C" w:rsidRPr="00D7634C" w:rsidRDefault="00D7634C" w:rsidP="00A51FFA">
            <w:r w:rsidRPr="00D7634C">
              <w:t>48</w:t>
            </w:r>
          </w:p>
        </w:tc>
        <w:tc>
          <w:tcPr>
            <w:tcW w:w="873" w:type="dxa"/>
            <w:gridSpan w:val="3"/>
          </w:tcPr>
          <w:p w14:paraId="4738392B" w14:textId="77777777" w:rsidR="00D7634C" w:rsidRPr="00D7634C" w:rsidRDefault="00D7634C" w:rsidP="00A51FFA"/>
        </w:tc>
        <w:tc>
          <w:tcPr>
            <w:tcW w:w="1022" w:type="dxa"/>
            <w:gridSpan w:val="5"/>
          </w:tcPr>
          <w:p w14:paraId="52F60C26" w14:textId="77777777" w:rsidR="00D7634C" w:rsidRPr="00D7634C" w:rsidRDefault="00D7634C" w:rsidP="00A51FFA">
            <w:r w:rsidRPr="00D7634C">
              <w:t>1953</w:t>
            </w:r>
          </w:p>
        </w:tc>
        <w:tc>
          <w:tcPr>
            <w:tcW w:w="993" w:type="dxa"/>
          </w:tcPr>
          <w:p w14:paraId="443CEC5D" w14:textId="77777777" w:rsidR="00D7634C" w:rsidRPr="00D7634C" w:rsidRDefault="00D7634C" w:rsidP="00A51FFA"/>
        </w:tc>
      </w:tr>
      <w:tr w:rsidR="00D7634C" w:rsidRPr="00D7634C" w14:paraId="466E4414" w14:textId="77777777" w:rsidTr="00CA0A57">
        <w:tc>
          <w:tcPr>
            <w:tcW w:w="560" w:type="dxa"/>
          </w:tcPr>
          <w:p w14:paraId="111A4D8A" w14:textId="77777777" w:rsidR="00D7634C" w:rsidRPr="00D7634C" w:rsidRDefault="00D7634C" w:rsidP="00A51FFA">
            <w:pPr>
              <w:rPr>
                <w:color w:val="FF0000"/>
              </w:rPr>
            </w:pPr>
          </w:p>
        </w:tc>
        <w:tc>
          <w:tcPr>
            <w:tcW w:w="1057" w:type="dxa"/>
            <w:gridSpan w:val="3"/>
          </w:tcPr>
          <w:p w14:paraId="391D6699" w14:textId="77777777" w:rsidR="00D7634C" w:rsidRPr="00D7634C" w:rsidRDefault="00D7634C" w:rsidP="00A51FFA">
            <w:r w:rsidRPr="00D7634C">
              <w:t>с. Мусы</w:t>
            </w:r>
          </w:p>
        </w:tc>
        <w:tc>
          <w:tcPr>
            <w:tcW w:w="1161" w:type="dxa"/>
            <w:gridSpan w:val="4"/>
          </w:tcPr>
          <w:p w14:paraId="37F5CFA7" w14:textId="77777777" w:rsidR="00D7634C" w:rsidRPr="00D7634C" w:rsidRDefault="00D7634C" w:rsidP="00A51FFA">
            <w:r w:rsidRPr="00D7634C">
              <w:t>Улица Центральная</w:t>
            </w:r>
          </w:p>
        </w:tc>
        <w:tc>
          <w:tcPr>
            <w:tcW w:w="709" w:type="dxa"/>
            <w:gridSpan w:val="4"/>
          </w:tcPr>
          <w:p w14:paraId="6C2C0BDD" w14:textId="77777777" w:rsidR="00D7634C" w:rsidRPr="00D7634C" w:rsidRDefault="00D7634C" w:rsidP="00A51FFA">
            <w:r w:rsidRPr="00D7634C">
              <w:t>70</w:t>
            </w:r>
          </w:p>
        </w:tc>
        <w:tc>
          <w:tcPr>
            <w:tcW w:w="709" w:type="dxa"/>
            <w:gridSpan w:val="4"/>
          </w:tcPr>
          <w:p w14:paraId="70D00116" w14:textId="77777777" w:rsidR="00D7634C" w:rsidRPr="00D7634C" w:rsidRDefault="00D7634C" w:rsidP="00A51FFA"/>
        </w:tc>
        <w:tc>
          <w:tcPr>
            <w:tcW w:w="850" w:type="dxa"/>
            <w:gridSpan w:val="4"/>
          </w:tcPr>
          <w:p w14:paraId="76C6A718" w14:textId="77777777" w:rsidR="00D7634C" w:rsidRPr="00D7634C" w:rsidRDefault="00D7634C" w:rsidP="00A51FFA">
            <w:r w:rsidRPr="00D7634C">
              <w:t>дерево</w:t>
            </w:r>
          </w:p>
        </w:tc>
        <w:tc>
          <w:tcPr>
            <w:tcW w:w="738" w:type="dxa"/>
            <w:gridSpan w:val="4"/>
          </w:tcPr>
          <w:p w14:paraId="3E053888" w14:textId="77777777" w:rsidR="00D7634C" w:rsidRPr="00D7634C" w:rsidRDefault="00D7634C" w:rsidP="00A51FFA">
            <w:r w:rsidRPr="00D7634C">
              <w:t>1</w:t>
            </w:r>
          </w:p>
        </w:tc>
        <w:tc>
          <w:tcPr>
            <w:tcW w:w="821" w:type="dxa"/>
            <w:gridSpan w:val="4"/>
          </w:tcPr>
          <w:p w14:paraId="69569A23" w14:textId="77777777" w:rsidR="00D7634C" w:rsidRPr="00D7634C" w:rsidRDefault="00D7634C" w:rsidP="00A51FFA">
            <w:r w:rsidRPr="00D7634C">
              <w:t>64</w:t>
            </w:r>
          </w:p>
        </w:tc>
        <w:tc>
          <w:tcPr>
            <w:tcW w:w="873" w:type="dxa"/>
            <w:gridSpan w:val="3"/>
          </w:tcPr>
          <w:p w14:paraId="3A641DA9" w14:textId="77777777" w:rsidR="00D7634C" w:rsidRPr="00D7634C" w:rsidRDefault="00D7634C" w:rsidP="00A51FFA"/>
        </w:tc>
        <w:tc>
          <w:tcPr>
            <w:tcW w:w="1022" w:type="dxa"/>
            <w:gridSpan w:val="5"/>
          </w:tcPr>
          <w:p w14:paraId="2DD2BA48" w14:textId="77777777" w:rsidR="00D7634C" w:rsidRPr="00D7634C" w:rsidRDefault="00D7634C" w:rsidP="00A51FFA">
            <w:r w:rsidRPr="00D7634C">
              <w:t>1948</w:t>
            </w:r>
          </w:p>
        </w:tc>
        <w:tc>
          <w:tcPr>
            <w:tcW w:w="993" w:type="dxa"/>
          </w:tcPr>
          <w:p w14:paraId="0841267D" w14:textId="77777777" w:rsidR="00D7634C" w:rsidRPr="00D7634C" w:rsidRDefault="00D7634C" w:rsidP="00A51FFA">
            <w:pPr>
              <w:rPr>
                <w:color w:val="FF0000"/>
              </w:rPr>
            </w:pPr>
          </w:p>
        </w:tc>
      </w:tr>
      <w:tr w:rsidR="00D7634C" w:rsidRPr="00D7634C" w14:paraId="6C52D0BD" w14:textId="77777777" w:rsidTr="00CA0A57">
        <w:tc>
          <w:tcPr>
            <w:tcW w:w="560" w:type="dxa"/>
          </w:tcPr>
          <w:p w14:paraId="0F3695BA" w14:textId="77777777" w:rsidR="00D7634C" w:rsidRPr="00D7634C" w:rsidRDefault="00D7634C" w:rsidP="00A51FFA"/>
        </w:tc>
        <w:tc>
          <w:tcPr>
            <w:tcW w:w="1057" w:type="dxa"/>
            <w:gridSpan w:val="3"/>
          </w:tcPr>
          <w:p w14:paraId="3C1AA79C" w14:textId="77777777" w:rsidR="00D7634C" w:rsidRPr="00D7634C" w:rsidRDefault="00D7634C" w:rsidP="00A51FFA">
            <w:r w:rsidRPr="00D7634C">
              <w:t>с. Мусы</w:t>
            </w:r>
          </w:p>
        </w:tc>
        <w:tc>
          <w:tcPr>
            <w:tcW w:w="1161" w:type="dxa"/>
            <w:gridSpan w:val="4"/>
          </w:tcPr>
          <w:p w14:paraId="659CD77F" w14:textId="77777777" w:rsidR="00D7634C" w:rsidRPr="00D7634C" w:rsidRDefault="00D7634C" w:rsidP="00A51FFA">
            <w:r w:rsidRPr="00D7634C">
              <w:t>Улица Центральная</w:t>
            </w:r>
          </w:p>
        </w:tc>
        <w:tc>
          <w:tcPr>
            <w:tcW w:w="709" w:type="dxa"/>
            <w:gridSpan w:val="4"/>
          </w:tcPr>
          <w:p w14:paraId="4D041C72" w14:textId="77777777" w:rsidR="00D7634C" w:rsidRPr="00D7634C" w:rsidRDefault="00D7634C" w:rsidP="00A51FFA">
            <w:r w:rsidRPr="00D7634C">
              <w:t>71</w:t>
            </w:r>
          </w:p>
        </w:tc>
        <w:tc>
          <w:tcPr>
            <w:tcW w:w="709" w:type="dxa"/>
            <w:gridSpan w:val="4"/>
          </w:tcPr>
          <w:p w14:paraId="31C41E2D" w14:textId="77777777" w:rsidR="00D7634C" w:rsidRPr="00D7634C" w:rsidRDefault="00D7634C" w:rsidP="00A51FFA"/>
        </w:tc>
        <w:tc>
          <w:tcPr>
            <w:tcW w:w="850" w:type="dxa"/>
            <w:gridSpan w:val="4"/>
          </w:tcPr>
          <w:p w14:paraId="4BC6793E" w14:textId="77777777" w:rsidR="00D7634C" w:rsidRPr="00D7634C" w:rsidRDefault="00D7634C" w:rsidP="00A51FFA">
            <w:r w:rsidRPr="00D7634C">
              <w:t>дерево</w:t>
            </w:r>
          </w:p>
        </w:tc>
        <w:tc>
          <w:tcPr>
            <w:tcW w:w="738" w:type="dxa"/>
            <w:gridSpan w:val="4"/>
          </w:tcPr>
          <w:p w14:paraId="182611A6" w14:textId="77777777" w:rsidR="00D7634C" w:rsidRPr="00D7634C" w:rsidRDefault="00D7634C" w:rsidP="00A51FFA">
            <w:r w:rsidRPr="00D7634C">
              <w:t>1</w:t>
            </w:r>
          </w:p>
        </w:tc>
        <w:tc>
          <w:tcPr>
            <w:tcW w:w="821" w:type="dxa"/>
            <w:gridSpan w:val="4"/>
          </w:tcPr>
          <w:p w14:paraId="077FC3C8" w14:textId="77777777" w:rsidR="00D7634C" w:rsidRPr="00D7634C" w:rsidRDefault="00D7634C" w:rsidP="00A51FFA">
            <w:r w:rsidRPr="00D7634C">
              <w:t>64</w:t>
            </w:r>
          </w:p>
        </w:tc>
        <w:tc>
          <w:tcPr>
            <w:tcW w:w="873" w:type="dxa"/>
            <w:gridSpan w:val="3"/>
          </w:tcPr>
          <w:p w14:paraId="4B868528" w14:textId="77777777" w:rsidR="00D7634C" w:rsidRPr="00D7634C" w:rsidRDefault="00D7634C" w:rsidP="00A51FFA"/>
        </w:tc>
        <w:tc>
          <w:tcPr>
            <w:tcW w:w="1022" w:type="dxa"/>
            <w:gridSpan w:val="5"/>
          </w:tcPr>
          <w:p w14:paraId="02AF1D89" w14:textId="77777777" w:rsidR="00D7634C" w:rsidRPr="00D7634C" w:rsidRDefault="00D7634C" w:rsidP="00A51FFA">
            <w:r w:rsidRPr="00D7634C">
              <w:t>1956</w:t>
            </w:r>
          </w:p>
        </w:tc>
        <w:tc>
          <w:tcPr>
            <w:tcW w:w="993" w:type="dxa"/>
          </w:tcPr>
          <w:p w14:paraId="130CC79F" w14:textId="77777777" w:rsidR="00D7634C" w:rsidRPr="00D7634C" w:rsidRDefault="00D7634C" w:rsidP="00A51FFA"/>
        </w:tc>
      </w:tr>
      <w:tr w:rsidR="00D7634C" w:rsidRPr="00D7634C" w14:paraId="6021D389" w14:textId="77777777" w:rsidTr="00CA0A57">
        <w:tc>
          <w:tcPr>
            <w:tcW w:w="560" w:type="dxa"/>
          </w:tcPr>
          <w:p w14:paraId="401ED96C" w14:textId="77777777" w:rsidR="00D7634C" w:rsidRPr="00D7634C" w:rsidRDefault="00D7634C" w:rsidP="00A51FFA">
            <w:pPr>
              <w:rPr>
                <w:color w:val="FF0000"/>
              </w:rPr>
            </w:pPr>
          </w:p>
        </w:tc>
        <w:tc>
          <w:tcPr>
            <w:tcW w:w="1057" w:type="dxa"/>
            <w:gridSpan w:val="3"/>
          </w:tcPr>
          <w:p w14:paraId="7A87DA53" w14:textId="77777777" w:rsidR="00D7634C" w:rsidRPr="00D7634C" w:rsidRDefault="00D7634C" w:rsidP="00A51FFA">
            <w:r w:rsidRPr="00D7634C">
              <w:t>с. Мусы</w:t>
            </w:r>
          </w:p>
        </w:tc>
        <w:tc>
          <w:tcPr>
            <w:tcW w:w="1161" w:type="dxa"/>
            <w:gridSpan w:val="4"/>
          </w:tcPr>
          <w:p w14:paraId="48CF970A" w14:textId="77777777" w:rsidR="00D7634C" w:rsidRPr="00D7634C" w:rsidRDefault="00D7634C" w:rsidP="00A51FFA">
            <w:r w:rsidRPr="00D7634C">
              <w:t>Улица Центральная</w:t>
            </w:r>
          </w:p>
        </w:tc>
        <w:tc>
          <w:tcPr>
            <w:tcW w:w="709" w:type="dxa"/>
            <w:gridSpan w:val="4"/>
          </w:tcPr>
          <w:p w14:paraId="5EE24242" w14:textId="77777777" w:rsidR="00D7634C" w:rsidRPr="00D7634C" w:rsidRDefault="00D7634C" w:rsidP="00A51FFA">
            <w:r w:rsidRPr="00D7634C">
              <w:t>72</w:t>
            </w:r>
          </w:p>
        </w:tc>
        <w:tc>
          <w:tcPr>
            <w:tcW w:w="709" w:type="dxa"/>
            <w:gridSpan w:val="4"/>
          </w:tcPr>
          <w:p w14:paraId="2914BFD6" w14:textId="77777777" w:rsidR="00D7634C" w:rsidRPr="00D7634C" w:rsidRDefault="00D7634C" w:rsidP="00A51FFA"/>
        </w:tc>
        <w:tc>
          <w:tcPr>
            <w:tcW w:w="850" w:type="dxa"/>
            <w:gridSpan w:val="4"/>
          </w:tcPr>
          <w:p w14:paraId="1C1030C3" w14:textId="77777777" w:rsidR="00D7634C" w:rsidRPr="00D7634C" w:rsidRDefault="00D7634C" w:rsidP="00A51FFA">
            <w:r w:rsidRPr="00D7634C">
              <w:t>дерево</w:t>
            </w:r>
          </w:p>
        </w:tc>
        <w:tc>
          <w:tcPr>
            <w:tcW w:w="738" w:type="dxa"/>
            <w:gridSpan w:val="4"/>
          </w:tcPr>
          <w:p w14:paraId="342B6F46" w14:textId="77777777" w:rsidR="00D7634C" w:rsidRPr="00D7634C" w:rsidRDefault="00D7634C" w:rsidP="00A51FFA">
            <w:r w:rsidRPr="00D7634C">
              <w:t>1</w:t>
            </w:r>
          </w:p>
        </w:tc>
        <w:tc>
          <w:tcPr>
            <w:tcW w:w="821" w:type="dxa"/>
            <w:gridSpan w:val="4"/>
          </w:tcPr>
          <w:p w14:paraId="0158A062" w14:textId="77777777" w:rsidR="00D7634C" w:rsidRPr="00D7634C" w:rsidRDefault="00D7634C" w:rsidP="00A51FFA">
            <w:r w:rsidRPr="00D7634C">
              <w:t>48</w:t>
            </w:r>
          </w:p>
        </w:tc>
        <w:tc>
          <w:tcPr>
            <w:tcW w:w="873" w:type="dxa"/>
            <w:gridSpan w:val="3"/>
          </w:tcPr>
          <w:p w14:paraId="400D7BCF" w14:textId="77777777" w:rsidR="00D7634C" w:rsidRPr="00D7634C" w:rsidRDefault="00D7634C" w:rsidP="00A51FFA"/>
        </w:tc>
        <w:tc>
          <w:tcPr>
            <w:tcW w:w="1022" w:type="dxa"/>
            <w:gridSpan w:val="5"/>
          </w:tcPr>
          <w:p w14:paraId="6053947B" w14:textId="77777777" w:rsidR="00D7634C" w:rsidRPr="00D7634C" w:rsidRDefault="00D7634C" w:rsidP="00A51FFA">
            <w:r w:rsidRPr="00D7634C">
              <w:t>1953</w:t>
            </w:r>
          </w:p>
        </w:tc>
        <w:tc>
          <w:tcPr>
            <w:tcW w:w="993" w:type="dxa"/>
          </w:tcPr>
          <w:p w14:paraId="017427A7" w14:textId="77777777" w:rsidR="00D7634C" w:rsidRPr="00D7634C" w:rsidRDefault="00D7634C" w:rsidP="00A51FFA">
            <w:pPr>
              <w:rPr>
                <w:color w:val="FF0000"/>
              </w:rPr>
            </w:pPr>
          </w:p>
        </w:tc>
      </w:tr>
      <w:tr w:rsidR="00D7634C" w:rsidRPr="00D7634C" w14:paraId="7D109C55" w14:textId="77777777" w:rsidTr="00CA0A57">
        <w:tc>
          <w:tcPr>
            <w:tcW w:w="560" w:type="dxa"/>
          </w:tcPr>
          <w:p w14:paraId="0CBD0C82" w14:textId="77777777" w:rsidR="00D7634C" w:rsidRPr="00D7634C" w:rsidRDefault="00D7634C" w:rsidP="00A51FFA"/>
        </w:tc>
        <w:tc>
          <w:tcPr>
            <w:tcW w:w="1057" w:type="dxa"/>
            <w:gridSpan w:val="3"/>
          </w:tcPr>
          <w:p w14:paraId="4B959F15" w14:textId="77777777" w:rsidR="00D7634C" w:rsidRPr="00D7634C" w:rsidRDefault="00D7634C" w:rsidP="00A51FFA">
            <w:r w:rsidRPr="00D7634C">
              <w:t>с. Мусы</w:t>
            </w:r>
          </w:p>
        </w:tc>
        <w:tc>
          <w:tcPr>
            <w:tcW w:w="1161" w:type="dxa"/>
            <w:gridSpan w:val="4"/>
          </w:tcPr>
          <w:p w14:paraId="4604C9E3" w14:textId="77777777" w:rsidR="00D7634C" w:rsidRPr="00D7634C" w:rsidRDefault="00D7634C" w:rsidP="00A51FFA">
            <w:r w:rsidRPr="00D7634C">
              <w:t>Улица Центральная</w:t>
            </w:r>
          </w:p>
        </w:tc>
        <w:tc>
          <w:tcPr>
            <w:tcW w:w="709" w:type="dxa"/>
            <w:gridSpan w:val="4"/>
          </w:tcPr>
          <w:p w14:paraId="40C1DA76" w14:textId="77777777" w:rsidR="00D7634C" w:rsidRPr="00D7634C" w:rsidRDefault="00D7634C" w:rsidP="00A51FFA">
            <w:r w:rsidRPr="00D7634C">
              <w:t>74</w:t>
            </w:r>
          </w:p>
        </w:tc>
        <w:tc>
          <w:tcPr>
            <w:tcW w:w="709" w:type="dxa"/>
            <w:gridSpan w:val="4"/>
          </w:tcPr>
          <w:p w14:paraId="67E6C844" w14:textId="77777777" w:rsidR="00D7634C" w:rsidRPr="00D7634C" w:rsidRDefault="00D7634C" w:rsidP="00A51FFA"/>
        </w:tc>
        <w:tc>
          <w:tcPr>
            <w:tcW w:w="850" w:type="dxa"/>
            <w:gridSpan w:val="4"/>
          </w:tcPr>
          <w:p w14:paraId="1B9DCC05" w14:textId="77777777" w:rsidR="00D7634C" w:rsidRPr="00D7634C" w:rsidRDefault="00D7634C" w:rsidP="00A51FFA">
            <w:r w:rsidRPr="00D7634C">
              <w:t>дерево</w:t>
            </w:r>
          </w:p>
        </w:tc>
        <w:tc>
          <w:tcPr>
            <w:tcW w:w="738" w:type="dxa"/>
            <w:gridSpan w:val="4"/>
          </w:tcPr>
          <w:p w14:paraId="0FA8A433" w14:textId="77777777" w:rsidR="00D7634C" w:rsidRPr="00D7634C" w:rsidRDefault="00D7634C" w:rsidP="00A51FFA">
            <w:r w:rsidRPr="00D7634C">
              <w:t>1</w:t>
            </w:r>
          </w:p>
        </w:tc>
        <w:tc>
          <w:tcPr>
            <w:tcW w:w="821" w:type="dxa"/>
            <w:gridSpan w:val="4"/>
          </w:tcPr>
          <w:p w14:paraId="53AFFDD6" w14:textId="77777777" w:rsidR="00D7634C" w:rsidRPr="00D7634C" w:rsidRDefault="00D7634C" w:rsidP="00A51FFA">
            <w:r w:rsidRPr="00D7634C">
              <w:t>48</w:t>
            </w:r>
          </w:p>
        </w:tc>
        <w:tc>
          <w:tcPr>
            <w:tcW w:w="873" w:type="dxa"/>
            <w:gridSpan w:val="3"/>
          </w:tcPr>
          <w:p w14:paraId="21A9D542" w14:textId="77777777" w:rsidR="00D7634C" w:rsidRPr="00D7634C" w:rsidRDefault="00D7634C" w:rsidP="00A51FFA"/>
        </w:tc>
        <w:tc>
          <w:tcPr>
            <w:tcW w:w="1022" w:type="dxa"/>
            <w:gridSpan w:val="5"/>
          </w:tcPr>
          <w:p w14:paraId="0B6708A4" w14:textId="77777777" w:rsidR="00D7634C" w:rsidRPr="00D7634C" w:rsidRDefault="00D7634C" w:rsidP="00A51FFA">
            <w:r w:rsidRPr="00D7634C">
              <w:t>1948</w:t>
            </w:r>
          </w:p>
        </w:tc>
        <w:tc>
          <w:tcPr>
            <w:tcW w:w="993" w:type="dxa"/>
          </w:tcPr>
          <w:p w14:paraId="0AC32FE2" w14:textId="77777777" w:rsidR="00D7634C" w:rsidRPr="00D7634C" w:rsidRDefault="00D7634C" w:rsidP="00A51FFA"/>
        </w:tc>
      </w:tr>
      <w:tr w:rsidR="00D7634C" w:rsidRPr="00D7634C" w14:paraId="5FAD5D53" w14:textId="77777777" w:rsidTr="00CA0A57">
        <w:tc>
          <w:tcPr>
            <w:tcW w:w="560" w:type="dxa"/>
          </w:tcPr>
          <w:p w14:paraId="014A61AB" w14:textId="77777777" w:rsidR="00D7634C" w:rsidRPr="00D7634C" w:rsidRDefault="00D7634C" w:rsidP="00A51FFA">
            <w:pPr>
              <w:rPr>
                <w:color w:val="FF0000"/>
              </w:rPr>
            </w:pPr>
          </w:p>
        </w:tc>
        <w:tc>
          <w:tcPr>
            <w:tcW w:w="1057" w:type="dxa"/>
            <w:gridSpan w:val="3"/>
          </w:tcPr>
          <w:p w14:paraId="1D91891B" w14:textId="77777777" w:rsidR="00D7634C" w:rsidRPr="00D7634C" w:rsidRDefault="00D7634C" w:rsidP="00A51FFA">
            <w:r w:rsidRPr="00D7634C">
              <w:t>с. Мусы</w:t>
            </w:r>
          </w:p>
        </w:tc>
        <w:tc>
          <w:tcPr>
            <w:tcW w:w="1161" w:type="dxa"/>
            <w:gridSpan w:val="4"/>
          </w:tcPr>
          <w:p w14:paraId="73459C2F" w14:textId="77777777" w:rsidR="00D7634C" w:rsidRPr="00D7634C" w:rsidRDefault="00D7634C" w:rsidP="00A51FFA">
            <w:r w:rsidRPr="00D7634C">
              <w:t>Улица Центральная</w:t>
            </w:r>
          </w:p>
        </w:tc>
        <w:tc>
          <w:tcPr>
            <w:tcW w:w="709" w:type="dxa"/>
            <w:gridSpan w:val="4"/>
          </w:tcPr>
          <w:p w14:paraId="5085B870" w14:textId="77777777" w:rsidR="00D7634C" w:rsidRPr="00D7634C" w:rsidRDefault="00D7634C" w:rsidP="00A51FFA">
            <w:r w:rsidRPr="00D7634C">
              <w:t>76</w:t>
            </w:r>
          </w:p>
        </w:tc>
        <w:tc>
          <w:tcPr>
            <w:tcW w:w="709" w:type="dxa"/>
            <w:gridSpan w:val="4"/>
          </w:tcPr>
          <w:p w14:paraId="35017E93" w14:textId="77777777" w:rsidR="00D7634C" w:rsidRPr="00D7634C" w:rsidRDefault="00D7634C" w:rsidP="00A51FFA"/>
        </w:tc>
        <w:tc>
          <w:tcPr>
            <w:tcW w:w="850" w:type="dxa"/>
            <w:gridSpan w:val="4"/>
          </w:tcPr>
          <w:p w14:paraId="156197BC" w14:textId="77777777" w:rsidR="00D7634C" w:rsidRPr="00D7634C" w:rsidRDefault="00D7634C" w:rsidP="00A51FFA">
            <w:r w:rsidRPr="00D7634C">
              <w:t>дерево</w:t>
            </w:r>
          </w:p>
        </w:tc>
        <w:tc>
          <w:tcPr>
            <w:tcW w:w="738" w:type="dxa"/>
            <w:gridSpan w:val="4"/>
          </w:tcPr>
          <w:p w14:paraId="5C06C1F7" w14:textId="77777777" w:rsidR="00D7634C" w:rsidRPr="00D7634C" w:rsidRDefault="00D7634C" w:rsidP="00A51FFA">
            <w:r w:rsidRPr="00D7634C">
              <w:t>1</w:t>
            </w:r>
          </w:p>
        </w:tc>
        <w:tc>
          <w:tcPr>
            <w:tcW w:w="821" w:type="dxa"/>
            <w:gridSpan w:val="4"/>
          </w:tcPr>
          <w:p w14:paraId="0A4C0331" w14:textId="77777777" w:rsidR="00D7634C" w:rsidRPr="00D7634C" w:rsidRDefault="00D7634C" w:rsidP="00A51FFA">
            <w:r w:rsidRPr="00D7634C">
              <w:t>48</w:t>
            </w:r>
          </w:p>
        </w:tc>
        <w:tc>
          <w:tcPr>
            <w:tcW w:w="873" w:type="dxa"/>
            <w:gridSpan w:val="3"/>
          </w:tcPr>
          <w:p w14:paraId="212315D7" w14:textId="77777777" w:rsidR="00D7634C" w:rsidRPr="00D7634C" w:rsidRDefault="00D7634C" w:rsidP="00A51FFA"/>
        </w:tc>
        <w:tc>
          <w:tcPr>
            <w:tcW w:w="1022" w:type="dxa"/>
            <w:gridSpan w:val="5"/>
          </w:tcPr>
          <w:p w14:paraId="5A09A4EE" w14:textId="77777777" w:rsidR="00D7634C" w:rsidRPr="00D7634C" w:rsidRDefault="00D7634C" w:rsidP="00A51FFA">
            <w:r w:rsidRPr="00D7634C">
              <w:t>1953</w:t>
            </w:r>
          </w:p>
        </w:tc>
        <w:tc>
          <w:tcPr>
            <w:tcW w:w="993" w:type="dxa"/>
          </w:tcPr>
          <w:p w14:paraId="3F0937C5" w14:textId="77777777" w:rsidR="00D7634C" w:rsidRPr="00D7634C" w:rsidRDefault="00D7634C" w:rsidP="00A51FFA">
            <w:r w:rsidRPr="00D7634C">
              <w:t>отсутствует</w:t>
            </w:r>
          </w:p>
        </w:tc>
      </w:tr>
      <w:tr w:rsidR="00D7634C" w:rsidRPr="00D7634C" w14:paraId="7AECDF22" w14:textId="77777777" w:rsidTr="00CA0A57">
        <w:tc>
          <w:tcPr>
            <w:tcW w:w="560" w:type="dxa"/>
          </w:tcPr>
          <w:p w14:paraId="18E23469" w14:textId="77777777" w:rsidR="00D7634C" w:rsidRPr="00D7634C" w:rsidRDefault="00D7634C" w:rsidP="00A51FFA">
            <w:pPr>
              <w:rPr>
                <w:color w:val="FF0000"/>
              </w:rPr>
            </w:pPr>
          </w:p>
        </w:tc>
        <w:tc>
          <w:tcPr>
            <w:tcW w:w="1087" w:type="dxa"/>
            <w:gridSpan w:val="5"/>
          </w:tcPr>
          <w:p w14:paraId="39017244" w14:textId="77777777" w:rsidR="00D7634C" w:rsidRPr="00D7634C" w:rsidRDefault="00D7634C" w:rsidP="00A51FFA">
            <w:r w:rsidRPr="00D7634C">
              <w:t>с. Мусы</w:t>
            </w:r>
          </w:p>
        </w:tc>
        <w:tc>
          <w:tcPr>
            <w:tcW w:w="1161" w:type="dxa"/>
            <w:gridSpan w:val="4"/>
          </w:tcPr>
          <w:p w14:paraId="0789778B" w14:textId="77777777" w:rsidR="00D7634C" w:rsidRPr="00D7634C" w:rsidRDefault="00D7634C" w:rsidP="00A51FFA">
            <w:r w:rsidRPr="00D7634C">
              <w:t>Улица Центральная</w:t>
            </w:r>
          </w:p>
        </w:tc>
        <w:tc>
          <w:tcPr>
            <w:tcW w:w="709" w:type="dxa"/>
            <w:gridSpan w:val="4"/>
          </w:tcPr>
          <w:p w14:paraId="3FBBC4FF" w14:textId="77777777" w:rsidR="00D7634C" w:rsidRPr="00D7634C" w:rsidRDefault="00D7634C" w:rsidP="00A51FFA">
            <w:r w:rsidRPr="00D7634C">
              <w:t>78</w:t>
            </w:r>
          </w:p>
        </w:tc>
        <w:tc>
          <w:tcPr>
            <w:tcW w:w="709" w:type="dxa"/>
            <w:gridSpan w:val="4"/>
          </w:tcPr>
          <w:p w14:paraId="218138A4" w14:textId="77777777" w:rsidR="00D7634C" w:rsidRPr="00D7634C" w:rsidRDefault="00D7634C" w:rsidP="00A51FFA"/>
        </w:tc>
        <w:tc>
          <w:tcPr>
            <w:tcW w:w="850" w:type="dxa"/>
            <w:gridSpan w:val="4"/>
          </w:tcPr>
          <w:p w14:paraId="7566A26C" w14:textId="77777777" w:rsidR="00D7634C" w:rsidRPr="00D7634C" w:rsidRDefault="00D7634C" w:rsidP="00A51FFA">
            <w:r w:rsidRPr="00D7634C">
              <w:t>дерево</w:t>
            </w:r>
          </w:p>
        </w:tc>
        <w:tc>
          <w:tcPr>
            <w:tcW w:w="738" w:type="dxa"/>
            <w:gridSpan w:val="4"/>
          </w:tcPr>
          <w:p w14:paraId="7D7207EF" w14:textId="77777777" w:rsidR="00D7634C" w:rsidRPr="00D7634C" w:rsidRDefault="00D7634C" w:rsidP="00A51FFA">
            <w:r w:rsidRPr="00D7634C">
              <w:t>1</w:t>
            </w:r>
          </w:p>
        </w:tc>
        <w:tc>
          <w:tcPr>
            <w:tcW w:w="821" w:type="dxa"/>
            <w:gridSpan w:val="4"/>
          </w:tcPr>
          <w:p w14:paraId="1AA76206" w14:textId="77777777" w:rsidR="00D7634C" w:rsidRPr="00D7634C" w:rsidRDefault="00D7634C" w:rsidP="00A51FFA">
            <w:r w:rsidRPr="00D7634C">
              <w:t>64</w:t>
            </w:r>
          </w:p>
        </w:tc>
        <w:tc>
          <w:tcPr>
            <w:tcW w:w="868" w:type="dxa"/>
            <w:gridSpan w:val="3"/>
          </w:tcPr>
          <w:p w14:paraId="22683FF2" w14:textId="77777777" w:rsidR="00D7634C" w:rsidRPr="00D7634C" w:rsidRDefault="00D7634C" w:rsidP="00A51FFA"/>
        </w:tc>
        <w:tc>
          <w:tcPr>
            <w:tcW w:w="997" w:type="dxa"/>
            <w:gridSpan w:val="3"/>
          </w:tcPr>
          <w:p w14:paraId="1469F07F" w14:textId="77777777" w:rsidR="00D7634C" w:rsidRPr="00D7634C" w:rsidRDefault="00D7634C" w:rsidP="00A51FFA">
            <w:r w:rsidRPr="00D7634C">
              <w:t>1968</w:t>
            </w:r>
          </w:p>
        </w:tc>
        <w:tc>
          <w:tcPr>
            <w:tcW w:w="993" w:type="dxa"/>
          </w:tcPr>
          <w:p w14:paraId="3F3BF9D9" w14:textId="77777777" w:rsidR="00D7634C" w:rsidRPr="00D7634C" w:rsidRDefault="00D7634C" w:rsidP="00A51FFA">
            <w:pPr>
              <w:rPr>
                <w:color w:val="FF0000"/>
              </w:rPr>
            </w:pPr>
          </w:p>
        </w:tc>
      </w:tr>
      <w:tr w:rsidR="00D7634C" w:rsidRPr="00D7634C" w14:paraId="7BE701D3" w14:textId="77777777" w:rsidTr="00CA0A57">
        <w:tc>
          <w:tcPr>
            <w:tcW w:w="560" w:type="dxa"/>
          </w:tcPr>
          <w:p w14:paraId="6C390B5E" w14:textId="77777777" w:rsidR="00D7634C" w:rsidRPr="00D7634C" w:rsidRDefault="00D7634C" w:rsidP="00A51FFA">
            <w:pPr>
              <w:rPr>
                <w:color w:val="FF0000"/>
              </w:rPr>
            </w:pPr>
          </w:p>
        </w:tc>
        <w:tc>
          <w:tcPr>
            <w:tcW w:w="1087" w:type="dxa"/>
            <w:gridSpan w:val="5"/>
          </w:tcPr>
          <w:p w14:paraId="63760444" w14:textId="77777777" w:rsidR="00D7634C" w:rsidRPr="00D7634C" w:rsidRDefault="00D7634C" w:rsidP="00A51FFA">
            <w:r w:rsidRPr="00D7634C">
              <w:t>с. Мусы</w:t>
            </w:r>
          </w:p>
        </w:tc>
        <w:tc>
          <w:tcPr>
            <w:tcW w:w="1161" w:type="dxa"/>
            <w:gridSpan w:val="4"/>
          </w:tcPr>
          <w:p w14:paraId="418E8CEE" w14:textId="77777777" w:rsidR="00D7634C" w:rsidRPr="00D7634C" w:rsidRDefault="00D7634C" w:rsidP="00A51FFA">
            <w:r w:rsidRPr="00D7634C">
              <w:t>Улица Центральная</w:t>
            </w:r>
          </w:p>
        </w:tc>
        <w:tc>
          <w:tcPr>
            <w:tcW w:w="709" w:type="dxa"/>
            <w:gridSpan w:val="4"/>
          </w:tcPr>
          <w:p w14:paraId="14C15357" w14:textId="77777777" w:rsidR="00D7634C" w:rsidRPr="00D7634C" w:rsidRDefault="00D7634C" w:rsidP="00A51FFA">
            <w:r w:rsidRPr="00D7634C">
              <w:t>80</w:t>
            </w:r>
          </w:p>
        </w:tc>
        <w:tc>
          <w:tcPr>
            <w:tcW w:w="709" w:type="dxa"/>
            <w:gridSpan w:val="4"/>
          </w:tcPr>
          <w:p w14:paraId="57A6F204" w14:textId="77777777" w:rsidR="00D7634C" w:rsidRPr="00D7634C" w:rsidRDefault="00D7634C" w:rsidP="00A51FFA"/>
        </w:tc>
        <w:tc>
          <w:tcPr>
            <w:tcW w:w="850" w:type="dxa"/>
            <w:gridSpan w:val="4"/>
          </w:tcPr>
          <w:p w14:paraId="3A9F733F" w14:textId="77777777" w:rsidR="00D7634C" w:rsidRPr="00D7634C" w:rsidRDefault="00D7634C" w:rsidP="00A51FFA">
            <w:r w:rsidRPr="00D7634C">
              <w:t>дерево</w:t>
            </w:r>
          </w:p>
        </w:tc>
        <w:tc>
          <w:tcPr>
            <w:tcW w:w="738" w:type="dxa"/>
            <w:gridSpan w:val="4"/>
          </w:tcPr>
          <w:p w14:paraId="12151207" w14:textId="77777777" w:rsidR="00D7634C" w:rsidRPr="00D7634C" w:rsidRDefault="00D7634C" w:rsidP="00A51FFA">
            <w:r w:rsidRPr="00D7634C">
              <w:t>1</w:t>
            </w:r>
          </w:p>
        </w:tc>
        <w:tc>
          <w:tcPr>
            <w:tcW w:w="821" w:type="dxa"/>
            <w:gridSpan w:val="4"/>
          </w:tcPr>
          <w:p w14:paraId="4D615DB9" w14:textId="77777777" w:rsidR="00D7634C" w:rsidRPr="00D7634C" w:rsidRDefault="00D7634C" w:rsidP="00A51FFA">
            <w:r w:rsidRPr="00D7634C">
              <w:t>64</w:t>
            </w:r>
          </w:p>
        </w:tc>
        <w:tc>
          <w:tcPr>
            <w:tcW w:w="868" w:type="dxa"/>
            <w:gridSpan w:val="3"/>
          </w:tcPr>
          <w:p w14:paraId="2B55717A" w14:textId="77777777" w:rsidR="00D7634C" w:rsidRPr="00D7634C" w:rsidRDefault="00D7634C" w:rsidP="00A51FFA"/>
        </w:tc>
        <w:tc>
          <w:tcPr>
            <w:tcW w:w="997" w:type="dxa"/>
            <w:gridSpan w:val="3"/>
          </w:tcPr>
          <w:p w14:paraId="07EF250C" w14:textId="77777777" w:rsidR="00D7634C" w:rsidRPr="00D7634C" w:rsidRDefault="00D7634C" w:rsidP="00A51FFA">
            <w:r w:rsidRPr="00D7634C">
              <w:t>1954</w:t>
            </w:r>
          </w:p>
        </w:tc>
        <w:tc>
          <w:tcPr>
            <w:tcW w:w="993" w:type="dxa"/>
          </w:tcPr>
          <w:p w14:paraId="7C6CFB06" w14:textId="77777777" w:rsidR="00D7634C" w:rsidRPr="00D7634C" w:rsidRDefault="00D7634C" w:rsidP="00A51FFA">
            <w:pPr>
              <w:rPr>
                <w:color w:val="FF0000"/>
              </w:rPr>
            </w:pPr>
          </w:p>
        </w:tc>
      </w:tr>
      <w:tr w:rsidR="00D7634C" w:rsidRPr="00D7634C" w14:paraId="35C8406E" w14:textId="77777777" w:rsidTr="00CA0A57">
        <w:tc>
          <w:tcPr>
            <w:tcW w:w="560" w:type="dxa"/>
          </w:tcPr>
          <w:p w14:paraId="683DE42D" w14:textId="77777777" w:rsidR="00D7634C" w:rsidRPr="00D7634C" w:rsidRDefault="00D7634C" w:rsidP="00A51FFA"/>
        </w:tc>
        <w:tc>
          <w:tcPr>
            <w:tcW w:w="1087" w:type="dxa"/>
            <w:gridSpan w:val="5"/>
          </w:tcPr>
          <w:p w14:paraId="29677B2D" w14:textId="77777777" w:rsidR="00D7634C" w:rsidRPr="00D7634C" w:rsidRDefault="00D7634C" w:rsidP="00A51FFA">
            <w:r w:rsidRPr="00D7634C">
              <w:t>с. Мусы</w:t>
            </w:r>
          </w:p>
        </w:tc>
        <w:tc>
          <w:tcPr>
            <w:tcW w:w="1161" w:type="dxa"/>
            <w:gridSpan w:val="4"/>
          </w:tcPr>
          <w:p w14:paraId="01ED2540" w14:textId="77777777" w:rsidR="00D7634C" w:rsidRPr="00D7634C" w:rsidRDefault="00D7634C" w:rsidP="00A51FFA">
            <w:r w:rsidRPr="00D7634C">
              <w:t>Улица Центральная</w:t>
            </w:r>
          </w:p>
        </w:tc>
        <w:tc>
          <w:tcPr>
            <w:tcW w:w="709" w:type="dxa"/>
            <w:gridSpan w:val="4"/>
          </w:tcPr>
          <w:p w14:paraId="01BAA8B3" w14:textId="77777777" w:rsidR="00D7634C" w:rsidRPr="00D7634C" w:rsidRDefault="00D7634C" w:rsidP="00A51FFA">
            <w:r w:rsidRPr="00D7634C">
              <w:t>82</w:t>
            </w:r>
          </w:p>
        </w:tc>
        <w:tc>
          <w:tcPr>
            <w:tcW w:w="709" w:type="dxa"/>
            <w:gridSpan w:val="4"/>
          </w:tcPr>
          <w:p w14:paraId="70E68117" w14:textId="77777777" w:rsidR="00D7634C" w:rsidRPr="00D7634C" w:rsidRDefault="00D7634C" w:rsidP="00A51FFA"/>
        </w:tc>
        <w:tc>
          <w:tcPr>
            <w:tcW w:w="850" w:type="dxa"/>
            <w:gridSpan w:val="4"/>
          </w:tcPr>
          <w:p w14:paraId="55F34AAF" w14:textId="77777777" w:rsidR="00D7634C" w:rsidRPr="00D7634C" w:rsidRDefault="00D7634C" w:rsidP="00A51FFA">
            <w:r w:rsidRPr="00D7634C">
              <w:t>дерево</w:t>
            </w:r>
          </w:p>
        </w:tc>
        <w:tc>
          <w:tcPr>
            <w:tcW w:w="738" w:type="dxa"/>
            <w:gridSpan w:val="4"/>
          </w:tcPr>
          <w:p w14:paraId="7184ED2B" w14:textId="77777777" w:rsidR="00D7634C" w:rsidRPr="00D7634C" w:rsidRDefault="00D7634C" w:rsidP="00A51FFA">
            <w:r w:rsidRPr="00D7634C">
              <w:t>1</w:t>
            </w:r>
          </w:p>
        </w:tc>
        <w:tc>
          <w:tcPr>
            <w:tcW w:w="821" w:type="dxa"/>
            <w:gridSpan w:val="4"/>
          </w:tcPr>
          <w:p w14:paraId="138B8369" w14:textId="77777777" w:rsidR="00D7634C" w:rsidRPr="00D7634C" w:rsidRDefault="00D7634C" w:rsidP="00A51FFA">
            <w:r w:rsidRPr="00D7634C">
              <w:t>48</w:t>
            </w:r>
          </w:p>
        </w:tc>
        <w:tc>
          <w:tcPr>
            <w:tcW w:w="868" w:type="dxa"/>
            <w:gridSpan w:val="3"/>
          </w:tcPr>
          <w:p w14:paraId="6A3CFF20" w14:textId="77777777" w:rsidR="00D7634C" w:rsidRPr="00D7634C" w:rsidRDefault="00D7634C" w:rsidP="00A51FFA"/>
        </w:tc>
        <w:tc>
          <w:tcPr>
            <w:tcW w:w="997" w:type="dxa"/>
            <w:gridSpan w:val="3"/>
          </w:tcPr>
          <w:p w14:paraId="4114605E" w14:textId="77777777" w:rsidR="00D7634C" w:rsidRPr="00D7634C" w:rsidRDefault="00D7634C" w:rsidP="00A51FFA">
            <w:r w:rsidRPr="00D7634C">
              <w:t>1948</w:t>
            </w:r>
          </w:p>
        </w:tc>
        <w:tc>
          <w:tcPr>
            <w:tcW w:w="993" w:type="dxa"/>
          </w:tcPr>
          <w:p w14:paraId="45C1C5A6" w14:textId="77777777" w:rsidR="00D7634C" w:rsidRPr="00D7634C" w:rsidRDefault="00D7634C" w:rsidP="00A51FFA">
            <w:r w:rsidRPr="00D7634C">
              <w:t>отсутствует</w:t>
            </w:r>
          </w:p>
        </w:tc>
      </w:tr>
      <w:tr w:rsidR="00D7634C" w:rsidRPr="00D7634C" w14:paraId="42B239E4" w14:textId="77777777" w:rsidTr="00CA0A57">
        <w:tc>
          <w:tcPr>
            <w:tcW w:w="560" w:type="dxa"/>
          </w:tcPr>
          <w:p w14:paraId="5E5C8E9B" w14:textId="77777777" w:rsidR="00D7634C" w:rsidRPr="00D7634C" w:rsidRDefault="00D7634C" w:rsidP="00A51FFA">
            <w:pPr>
              <w:rPr>
                <w:color w:val="FF0000"/>
              </w:rPr>
            </w:pPr>
          </w:p>
        </w:tc>
        <w:tc>
          <w:tcPr>
            <w:tcW w:w="1087" w:type="dxa"/>
            <w:gridSpan w:val="5"/>
          </w:tcPr>
          <w:p w14:paraId="1FD7B790" w14:textId="77777777" w:rsidR="00D7634C" w:rsidRPr="00D7634C" w:rsidRDefault="00D7634C" w:rsidP="00A51FFA">
            <w:r w:rsidRPr="00D7634C">
              <w:t>с. Мусы</w:t>
            </w:r>
          </w:p>
        </w:tc>
        <w:tc>
          <w:tcPr>
            <w:tcW w:w="1161" w:type="dxa"/>
            <w:gridSpan w:val="4"/>
          </w:tcPr>
          <w:p w14:paraId="31A9CE54" w14:textId="77777777" w:rsidR="00D7634C" w:rsidRPr="00D7634C" w:rsidRDefault="00D7634C" w:rsidP="00A51FFA">
            <w:r w:rsidRPr="00D7634C">
              <w:t xml:space="preserve">Улица Молодежная </w:t>
            </w:r>
          </w:p>
        </w:tc>
        <w:tc>
          <w:tcPr>
            <w:tcW w:w="709" w:type="dxa"/>
            <w:gridSpan w:val="4"/>
          </w:tcPr>
          <w:p w14:paraId="5A5D3D23" w14:textId="77777777" w:rsidR="00D7634C" w:rsidRPr="00D7634C" w:rsidRDefault="00D7634C" w:rsidP="00A51FFA">
            <w:r w:rsidRPr="00D7634C">
              <w:t>1</w:t>
            </w:r>
          </w:p>
        </w:tc>
        <w:tc>
          <w:tcPr>
            <w:tcW w:w="709" w:type="dxa"/>
            <w:gridSpan w:val="4"/>
          </w:tcPr>
          <w:p w14:paraId="45FF52A3" w14:textId="77777777" w:rsidR="00D7634C" w:rsidRPr="00D7634C" w:rsidRDefault="00D7634C" w:rsidP="00A51FFA">
            <w:r w:rsidRPr="00D7634C">
              <w:t>1,2</w:t>
            </w:r>
          </w:p>
        </w:tc>
        <w:tc>
          <w:tcPr>
            <w:tcW w:w="850" w:type="dxa"/>
            <w:gridSpan w:val="4"/>
          </w:tcPr>
          <w:p w14:paraId="6F1218C5" w14:textId="77777777" w:rsidR="00D7634C" w:rsidRPr="00D7634C" w:rsidRDefault="00D7634C" w:rsidP="00A51FFA">
            <w:r w:rsidRPr="00D7634C">
              <w:t>дерево</w:t>
            </w:r>
          </w:p>
        </w:tc>
        <w:tc>
          <w:tcPr>
            <w:tcW w:w="738" w:type="dxa"/>
            <w:gridSpan w:val="4"/>
          </w:tcPr>
          <w:p w14:paraId="244D2A70" w14:textId="77777777" w:rsidR="00D7634C" w:rsidRPr="00D7634C" w:rsidRDefault="00D7634C" w:rsidP="00A51FFA">
            <w:r w:rsidRPr="00D7634C">
              <w:t>1</w:t>
            </w:r>
          </w:p>
        </w:tc>
        <w:tc>
          <w:tcPr>
            <w:tcW w:w="821" w:type="dxa"/>
            <w:gridSpan w:val="4"/>
          </w:tcPr>
          <w:p w14:paraId="3F61E1AE" w14:textId="77777777" w:rsidR="00D7634C" w:rsidRPr="00D7634C" w:rsidRDefault="00D7634C" w:rsidP="00A51FFA">
            <w:r w:rsidRPr="00D7634C">
              <w:t>102</w:t>
            </w:r>
          </w:p>
        </w:tc>
        <w:tc>
          <w:tcPr>
            <w:tcW w:w="868" w:type="dxa"/>
            <w:gridSpan w:val="3"/>
          </w:tcPr>
          <w:p w14:paraId="291BA5A2" w14:textId="77777777" w:rsidR="00D7634C" w:rsidRPr="00D7634C" w:rsidRDefault="00D7634C" w:rsidP="00A51FFA"/>
        </w:tc>
        <w:tc>
          <w:tcPr>
            <w:tcW w:w="997" w:type="dxa"/>
            <w:gridSpan w:val="3"/>
          </w:tcPr>
          <w:p w14:paraId="24ADEE07" w14:textId="77777777" w:rsidR="00D7634C" w:rsidRPr="00D7634C" w:rsidRDefault="00D7634C" w:rsidP="00A51FFA">
            <w:r w:rsidRPr="00D7634C">
              <w:t>1979</w:t>
            </w:r>
          </w:p>
        </w:tc>
        <w:tc>
          <w:tcPr>
            <w:tcW w:w="993" w:type="dxa"/>
          </w:tcPr>
          <w:p w14:paraId="3F914288" w14:textId="77777777" w:rsidR="00D7634C" w:rsidRPr="00D7634C" w:rsidRDefault="00D7634C" w:rsidP="00A51FFA">
            <w:pPr>
              <w:rPr>
                <w:color w:val="FF0000"/>
              </w:rPr>
            </w:pPr>
          </w:p>
        </w:tc>
      </w:tr>
      <w:tr w:rsidR="00D7634C" w:rsidRPr="00D7634C" w14:paraId="5378DA55" w14:textId="77777777" w:rsidTr="00CA0A57">
        <w:tc>
          <w:tcPr>
            <w:tcW w:w="560" w:type="dxa"/>
          </w:tcPr>
          <w:p w14:paraId="4A63BB8A" w14:textId="77777777" w:rsidR="00D7634C" w:rsidRPr="00D7634C" w:rsidRDefault="00D7634C" w:rsidP="00A51FFA">
            <w:pPr>
              <w:rPr>
                <w:color w:val="FF0000"/>
              </w:rPr>
            </w:pPr>
          </w:p>
        </w:tc>
        <w:tc>
          <w:tcPr>
            <w:tcW w:w="1087" w:type="dxa"/>
            <w:gridSpan w:val="5"/>
          </w:tcPr>
          <w:p w14:paraId="6F1E838F" w14:textId="77777777" w:rsidR="00D7634C" w:rsidRPr="00D7634C" w:rsidRDefault="00D7634C" w:rsidP="00A51FFA">
            <w:r w:rsidRPr="00D7634C">
              <w:t>с. Мусы</w:t>
            </w:r>
          </w:p>
        </w:tc>
        <w:tc>
          <w:tcPr>
            <w:tcW w:w="1161" w:type="dxa"/>
            <w:gridSpan w:val="4"/>
          </w:tcPr>
          <w:p w14:paraId="00A9EA68" w14:textId="77777777" w:rsidR="00D7634C" w:rsidRPr="00D7634C" w:rsidRDefault="00D7634C" w:rsidP="00A51FFA">
            <w:r w:rsidRPr="00D7634C">
              <w:t xml:space="preserve">Улица Молодежная </w:t>
            </w:r>
          </w:p>
        </w:tc>
        <w:tc>
          <w:tcPr>
            <w:tcW w:w="709" w:type="dxa"/>
            <w:gridSpan w:val="4"/>
          </w:tcPr>
          <w:p w14:paraId="1192492A" w14:textId="77777777" w:rsidR="00D7634C" w:rsidRPr="00D7634C" w:rsidRDefault="00D7634C" w:rsidP="00A51FFA">
            <w:r w:rsidRPr="00D7634C">
              <w:t>2</w:t>
            </w:r>
          </w:p>
        </w:tc>
        <w:tc>
          <w:tcPr>
            <w:tcW w:w="709" w:type="dxa"/>
            <w:gridSpan w:val="4"/>
          </w:tcPr>
          <w:p w14:paraId="340D7846" w14:textId="77777777" w:rsidR="00D7634C" w:rsidRPr="00D7634C" w:rsidRDefault="00D7634C" w:rsidP="00A51FFA">
            <w:r w:rsidRPr="00D7634C">
              <w:t>1,2</w:t>
            </w:r>
          </w:p>
        </w:tc>
        <w:tc>
          <w:tcPr>
            <w:tcW w:w="850" w:type="dxa"/>
            <w:gridSpan w:val="4"/>
          </w:tcPr>
          <w:p w14:paraId="03CBD443" w14:textId="77777777" w:rsidR="00D7634C" w:rsidRPr="00D7634C" w:rsidRDefault="00D7634C" w:rsidP="00A51FFA">
            <w:r w:rsidRPr="00D7634C">
              <w:t>дерево</w:t>
            </w:r>
          </w:p>
        </w:tc>
        <w:tc>
          <w:tcPr>
            <w:tcW w:w="738" w:type="dxa"/>
            <w:gridSpan w:val="4"/>
          </w:tcPr>
          <w:p w14:paraId="3D9ABA5C" w14:textId="77777777" w:rsidR="00D7634C" w:rsidRPr="00D7634C" w:rsidRDefault="00D7634C" w:rsidP="00A51FFA">
            <w:r w:rsidRPr="00D7634C">
              <w:t>1</w:t>
            </w:r>
          </w:p>
        </w:tc>
        <w:tc>
          <w:tcPr>
            <w:tcW w:w="821" w:type="dxa"/>
            <w:gridSpan w:val="4"/>
          </w:tcPr>
          <w:p w14:paraId="73EC3D76" w14:textId="77777777" w:rsidR="00D7634C" w:rsidRPr="00D7634C" w:rsidRDefault="00D7634C" w:rsidP="00A51FFA">
            <w:r w:rsidRPr="00D7634C">
              <w:t>121</w:t>
            </w:r>
          </w:p>
        </w:tc>
        <w:tc>
          <w:tcPr>
            <w:tcW w:w="868" w:type="dxa"/>
            <w:gridSpan w:val="3"/>
          </w:tcPr>
          <w:p w14:paraId="48FEDEE3" w14:textId="77777777" w:rsidR="00D7634C" w:rsidRPr="00D7634C" w:rsidRDefault="00D7634C" w:rsidP="00A51FFA"/>
        </w:tc>
        <w:tc>
          <w:tcPr>
            <w:tcW w:w="997" w:type="dxa"/>
            <w:gridSpan w:val="3"/>
          </w:tcPr>
          <w:p w14:paraId="74B99097" w14:textId="77777777" w:rsidR="00D7634C" w:rsidRPr="00D7634C" w:rsidRDefault="00D7634C" w:rsidP="00A51FFA">
            <w:r w:rsidRPr="00D7634C">
              <w:t>1974</w:t>
            </w:r>
          </w:p>
        </w:tc>
        <w:tc>
          <w:tcPr>
            <w:tcW w:w="993" w:type="dxa"/>
          </w:tcPr>
          <w:p w14:paraId="0DECE0CD" w14:textId="77777777" w:rsidR="00D7634C" w:rsidRPr="00D7634C" w:rsidRDefault="00D7634C" w:rsidP="00A51FFA">
            <w:pPr>
              <w:rPr>
                <w:color w:val="FF0000"/>
              </w:rPr>
            </w:pPr>
          </w:p>
        </w:tc>
      </w:tr>
      <w:tr w:rsidR="00D7634C" w:rsidRPr="00D7634C" w14:paraId="49421972" w14:textId="77777777" w:rsidTr="00CA0A57">
        <w:tc>
          <w:tcPr>
            <w:tcW w:w="560" w:type="dxa"/>
          </w:tcPr>
          <w:p w14:paraId="5E5CE21E" w14:textId="77777777" w:rsidR="00D7634C" w:rsidRPr="00D7634C" w:rsidRDefault="00D7634C" w:rsidP="00A51FFA">
            <w:pPr>
              <w:rPr>
                <w:color w:val="FF0000"/>
              </w:rPr>
            </w:pPr>
          </w:p>
        </w:tc>
        <w:tc>
          <w:tcPr>
            <w:tcW w:w="1087" w:type="dxa"/>
            <w:gridSpan w:val="5"/>
          </w:tcPr>
          <w:p w14:paraId="2C5B80AD" w14:textId="77777777" w:rsidR="00D7634C" w:rsidRPr="00D7634C" w:rsidRDefault="00D7634C" w:rsidP="00A51FFA">
            <w:r w:rsidRPr="00D7634C">
              <w:t>с. Мусы</w:t>
            </w:r>
          </w:p>
        </w:tc>
        <w:tc>
          <w:tcPr>
            <w:tcW w:w="1161" w:type="dxa"/>
            <w:gridSpan w:val="4"/>
          </w:tcPr>
          <w:p w14:paraId="4D643647" w14:textId="77777777" w:rsidR="00D7634C" w:rsidRPr="00D7634C" w:rsidRDefault="00D7634C" w:rsidP="00A51FFA">
            <w:r w:rsidRPr="00D7634C">
              <w:t xml:space="preserve">Улица Молодежная </w:t>
            </w:r>
          </w:p>
        </w:tc>
        <w:tc>
          <w:tcPr>
            <w:tcW w:w="709" w:type="dxa"/>
            <w:gridSpan w:val="4"/>
          </w:tcPr>
          <w:p w14:paraId="18831BEF" w14:textId="77777777" w:rsidR="00D7634C" w:rsidRPr="00D7634C" w:rsidRDefault="00D7634C" w:rsidP="00A51FFA">
            <w:r w:rsidRPr="00D7634C">
              <w:t>3</w:t>
            </w:r>
          </w:p>
        </w:tc>
        <w:tc>
          <w:tcPr>
            <w:tcW w:w="709" w:type="dxa"/>
            <w:gridSpan w:val="4"/>
          </w:tcPr>
          <w:p w14:paraId="78D36701" w14:textId="77777777" w:rsidR="00D7634C" w:rsidRPr="00D7634C" w:rsidRDefault="00D7634C" w:rsidP="00A51FFA">
            <w:r w:rsidRPr="00D7634C">
              <w:t>1,2</w:t>
            </w:r>
          </w:p>
        </w:tc>
        <w:tc>
          <w:tcPr>
            <w:tcW w:w="850" w:type="dxa"/>
            <w:gridSpan w:val="4"/>
          </w:tcPr>
          <w:p w14:paraId="612380A1" w14:textId="77777777" w:rsidR="00D7634C" w:rsidRPr="00D7634C" w:rsidRDefault="00D7634C" w:rsidP="00A51FFA">
            <w:r w:rsidRPr="00D7634C">
              <w:t>дерево</w:t>
            </w:r>
          </w:p>
        </w:tc>
        <w:tc>
          <w:tcPr>
            <w:tcW w:w="738" w:type="dxa"/>
            <w:gridSpan w:val="4"/>
          </w:tcPr>
          <w:p w14:paraId="2A0A96A7" w14:textId="77777777" w:rsidR="00D7634C" w:rsidRPr="00D7634C" w:rsidRDefault="00D7634C" w:rsidP="00A51FFA">
            <w:r w:rsidRPr="00D7634C">
              <w:t>1</w:t>
            </w:r>
          </w:p>
        </w:tc>
        <w:tc>
          <w:tcPr>
            <w:tcW w:w="821" w:type="dxa"/>
            <w:gridSpan w:val="4"/>
          </w:tcPr>
          <w:p w14:paraId="7342494D" w14:textId="77777777" w:rsidR="00D7634C" w:rsidRPr="00D7634C" w:rsidRDefault="00D7634C" w:rsidP="00A51FFA">
            <w:r w:rsidRPr="00D7634C">
              <w:t>102</w:t>
            </w:r>
          </w:p>
        </w:tc>
        <w:tc>
          <w:tcPr>
            <w:tcW w:w="868" w:type="dxa"/>
            <w:gridSpan w:val="3"/>
          </w:tcPr>
          <w:p w14:paraId="5102F77F" w14:textId="77777777" w:rsidR="00D7634C" w:rsidRPr="00D7634C" w:rsidRDefault="00D7634C" w:rsidP="00A51FFA"/>
        </w:tc>
        <w:tc>
          <w:tcPr>
            <w:tcW w:w="997" w:type="dxa"/>
            <w:gridSpan w:val="3"/>
          </w:tcPr>
          <w:p w14:paraId="79DDABF5" w14:textId="77777777" w:rsidR="00D7634C" w:rsidRPr="00D7634C" w:rsidRDefault="00D7634C" w:rsidP="00A51FFA">
            <w:r w:rsidRPr="00D7634C">
              <w:t>1972</w:t>
            </w:r>
          </w:p>
        </w:tc>
        <w:tc>
          <w:tcPr>
            <w:tcW w:w="993" w:type="dxa"/>
          </w:tcPr>
          <w:p w14:paraId="481ADAA0" w14:textId="77777777" w:rsidR="00D7634C" w:rsidRPr="00D7634C" w:rsidRDefault="00D7634C" w:rsidP="00A51FFA">
            <w:pPr>
              <w:rPr>
                <w:color w:val="FF0000"/>
              </w:rPr>
            </w:pPr>
          </w:p>
        </w:tc>
      </w:tr>
      <w:tr w:rsidR="00D7634C" w:rsidRPr="00D7634C" w14:paraId="12B36C4F" w14:textId="77777777" w:rsidTr="00CA0A57">
        <w:tc>
          <w:tcPr>
            <w:tcW w:w="560" w:type="dxa"/>
          </w:tcPr>
          <w:p w14:paraId="07D704C8" w14:textId="77777777" w:rsidR="00D7634C" w:rsidRPr="00D7634C" w:rsidRDefault="00D7634C" w:rsidP="00A51FFA">
            <w:pPr>
              <w:rPr>
                <w:color w:val="FF0000"/>
              </w:rPr>
            </w:pPr>
          </w:p>
        </w:tc>
        <w:tc>
          <w:tcPr>
            <w:tcW w:w="1087" w:type="dxa"/>
            <w:gridSpan w:val="5"/>
          </w:tcPr>
          <w:p w14:paraId="5EDF2261" w14:textId="77777777" w:rsidR="00D7634C" w:rsidRPr="00D7634C" w:rsidRDefault="00D7634C" w:rsidP="00A51FFA">
            <w:r w:rsidRPr="00D7634C">
              <w:t>с. Мусы</w:t>
            </w:r>
          </w:p>
        </w:tc>
        <w:tc>
          <w:tcPr>
            <w:tcW w:w="1161" w:type="dxa"/>
            <w:gridSpan w:val="4"/>
          </w:tcPr>
          <w:p w14:paraId="3136C625" w14:textId="77777777" w:rsidR="00D7634C" w:rsidRPr="00D7634C" w:rsidRDefault="00D7634C" w:rsidP="00A51FFA">
            <w:r w:rsidRPr="00D7634C">
              <w:t xml:space="preserve">Улица Молодежная </w:t>
            </w:r>
          </w:p>
        </w:tc>
        <w:tc>
          <w:tcPr>
            <w:tcW w:w="709" w:type="dxa"/>
            <w:gridSpan w:val="4"/>
          </w:tcPr>
          <w:p w14:paraId="1D5C4A4B" w14:textId="77777777" w:rsidR="00D7634C" w:rsidRPr="00D7634C" w:rsidRDefault="00D7634C" w:rsidP="00A51FFA">
            <w:r w:rsidRPr="00D7634C">
              <w:t>4</w:t>
            </w:r>
          </w:p>
        </w:tc>
        <w:tc>
          <w:tcPr>
            <w:tcW w:w="709" w:type="dxa"/>
            <w:gridSpan w:val="4"/>
          </w:tcPr>
          <w:p w14:paraId="789AD258" w14:textId="77777777" w:rsidR="00D7634C" w:rsidRPr="00D7634C" w:rsidRDefault="00D7634C" w:rsidP="00A51FFA">
            <w:r w:rsidRPr="00D7634C">
              <w:t>1,2</w:t>
            </w:r>
          </w:p>
        </w:tc>
        <w:tc>
          <w:tcPr>
            <w:tcW w:w="850" w:type="dxa"/>
            <w:gridSpan w:val="4"/>
          </w:tcPr>
          <w:p w14:paraId="66847586" w14:textId="77777777" w:rsidR="00D7634C" w:rsidRPr="00D7634C" w:rsidRDefault="00D7634C" w:rsidP="00A51FFA">
            <w:r w:rsidRPr="00D7634C">
              <w:t>дерево</w:t>
            </w:r>
          </w:p>
        </w:tc>
        <w:tc>
          <w:tcPr>
            <w:tcW w:w="738" w:type="dxa"/>
            <w:gridSpan w:val="4"/>
          </w:tcPr>
          <w:p w14:paraId="029D83C1" w14:textId="77777777" w:rsidR="00D7634C" w:rsidRPr="00D7634C" w:rsidRDefault="00D7634C" w:rsidP="00A51FFA">
            <w:r w:rsidRPr="00D7634C">
              <w:t>1</w:t>
            </w:r>
          </w:p>
        </w:tc>
        <w:tc>
          <w:tcPr>
            <w:tcW w:w="821" w:type="dxa"/>
            <w:gridSpan w:val="4"/>
          </w:tcPr>
          <w:p w14:paraId="6FD43011" w14:textId="77777777" w:rsidR="00D7634C" w:rsidRPr="00D7634C" w:rsidRDefault="00D7634C" w:rsidP="00A51FFA">
            <w:r w:rsidRPr="00D7634C">
              <w:t>115</w:t>
            </w:r>
          </w:p>
        </w:tc>
        <w:tc>
          <w:tcPr>
            <w:tcW w:w="868" w:type="dxa"/>
            <w:gridSpan w:val="3"/>
          </w:tcPr>
          <w:p w14:paraId="3A44FBC8" w14:textId="77777777" w:rsidR="00D7634C" w:rsidRPr="00D7634C" w:rsidRDefault="00D7634C" w:rsidP="00A51FFA"/>
        </w:tc>
        <w:tc>
          <w:tcPr>
            <w:tcW w:w="997" w:type="dxa"/>
            <w:gridSpan w:val="3"/>
          </w:tcPr>
          <w:p w14:paraId="037BFEF4" w14:textId="77777777" w:rsidR="00D7634C" w:rsidRPr="00D7634C" w:rsidRDefault="00D7634C" w:rsidP="00A51FFA">
            <w:r w:rsidRPr="00D7634C">
              <w:t>1972</w:t>
            </w:r>
          </w:p>
        </w:tc>
        <w:tc>
          <w:tcPr>
            <w:tcW w:w="993" w:type="dxa"/>
          </w:tcPr>
          <w:p w14:paraId="46F07B35" w14:textId="77777777" w:rsidR="00D7634C" w:rsidRPr="00D7634C" w:rsidRDefault="00D7634C" w:rsidP="00A51FFA">
            <w:pPr>
              <w:rPr>
                <w:color w:val="FF0000"/>
              </w:rPr>
            </w:pPr>
          </w:p>
        </w:tc>
      </w:tr>
      <w:tr w:rsidR="00D7634C" w:rsidRPr="00D7634C" w14:paraId="0ADFF8F8" w14:textId="77777777" w:rsidTr="00CA0A57">
        <w:tc>
          <w:tcPr>
            <w:tcW w:w="560" w:type="dxa"/>
          </w:tcPr>
          <w:p w14:paraId="084ED431" w14:textId="77777777" w:rsidR="00D7634C" w:rsidRPr="00D7634C" w:rsidRDefault="00D7634C" w:rsidP="00A51FFA">
            <w:pPr>
              <w:rPr>
                <w:color w:val="FF0000"/>
              </w:rPr>
            </w:pPr>
          </w:p>
        </w:tc>
        <w:tc>
          <w:tcPr>
            <w:tcW w:w="1087" w:type="dxa"/>
            <w:gridSpan w:val="5"/>
          </w:tcPr>
          <w:p w14:paraId="532F05D6" w14:textId="77777777" w:rsidR="00D7634C" w:rsidRPr="00D7634C" w:rsidRDefault="00D7634C" w:rsidP="00A51FFA">
            <w:r w:rsidRPr="00D7634C">
              <w:t>с. Мусы</w:t>
            </w:r>
          </w:p>
        </w:tc>
        <w:tc>
          <w:tcPr>
            <w:tcW w:w="1161" w:type="dxa"/>
            <w:gridSpan w:val="4"/>
          </w:tcPr>
          <w:p w14:paraId="4DFFB8C2" w14:textId="77777777" w:rsidR="00D7634C" w:rsidRPr="00D7634C" w:rsidRDefault="00D7634C" w:rsidP="00A51FFA">
            <w:r w:rsidRPr="00D7634C">
              <w:t>Улица Молодежная</w:t>
            </w:r>
          </w:p>
        </w:tc>
        <w:tc>
          <w:tcPr>
            <w:tcW w:w="709" w:type="dxa"/>
            <w:gridSpan w:val="4"/>
          </w:tcPr>
          <w:p w14:paraId="665FD865" w14:textId="77777777" w:rsidR="00D7634C" w:rsidRPr="00D7634C" w:rsidRDefault="00D7634C" w:rsidP="00A51FFA">
            <w:r w:rsidRPr="00D7634C">
              <w:t>5</w:t>
            </w:r>
          </w:p>
        </w:tc>
        <w:tc>
          <w:tcPr>
            <w:tcW w:w="709" w:type="dxa"/>
            <w:gridSpan w:val="4"/>
          </w:tcPr>
          <w:p w14:paraId="05FD8671" w14:textId="77777777" w:rsidR="00D7634C" w:rsidRPr="00D7634C" w:rsidRDefault="00D7634C" w:rsidP="00A51FFA"/>
        </w:tc>
        <w:tc>
          <w:tcPr>
            <w:tcW w:w="850" w:type="dxa"/>
            <w:gridSpan w:val="4"/>
          </w:tcPr>
          <w:p w14:paraId="6A1B582B" w14:textId="77777777" w:rsidR="00D7634C" w:rsidRPr="00D7634C" w:rsidRDefault="00D7634C" w:rsidP="00A51FFA">
            <w:r w:rsidRPr="00D7634C">
              <w:t>дерево</w:t>
            </w:r>
          </w:p>
        </w:tc>
        <w:tc>
          <w:tcPr>
            <w:tcW w:w="738" w:type="dxa"/>
            <w:gridSpan w:val="4"/>
          </w:tcPr>
          <w:p w14:paraId="36124F86" w14:textId="77777777" w:rsidR="00D7634C" w:rsidRPr="00D7634C" w:rsidRDefault="00D7634C" w:rsidP="00A51FFA">
            <w:r w:rsidRPr="00D7634C">
              <w:t>1</w:t>
            </w:r>
          </w:p>
        </w:tc>
        <w:tc>
          <w:tcPr>
            <w:tcW w:w="821" w:type="dxa"/>
            <w:gridSpan w:val="4"/>
          </w:tcPr>
          <w:p w14:paraId="7781A2B7" w14:textId="77777777" w:rsidR="00D7634C" w:rsidRPr="00D7634C" w:rsidRDefault="00D7634C" w:rsidP="00A51FFA">
            <w:r w:rsidRPr="00D7634C">
              <w:t>54</w:t>
            </w:r>
          </w:p>
        </w:tc>
        <w:tc>
          <w:tcPr>
            <w:tcW w:w="868" w:type="dxa"/>
            <w:gridSpan w:val="3"/>
          </w:tcPr>
          <w:p w14:paraId="434C3AEB" w14:textId="77777777" w:rsidR="00D7634C" w:rsidRPr="00D7634C" w:rsidRDefault="00D7634C" w:rsidP="00A51FFA"/>
        </w:tc>
        <w:tc>
          <w:tcPr>
            <w:tcW w:w="997" w:type="dxa"/>
            <w:gridSpan w:val="3"/>
          </w:tcPr>
          <w:p w14:paraId="5E7D2DB3" w14:textId="77777777" w:rsidR="00D7634C" w:rsidRPr="00D7634C" w:rsidRDefault="00D7634C" w:rsidP="00A51FFA">
            <w:r w:rsidRPr="00D7634C">
              <w:t>1973</w:t>
            </w:r>
          </w:p>
        </w:tc>
        <w:tc>
          <w:tcPr>
            <w:tcW w:w="993" w:type="dxa"/>
          </w:tcPr>
          <w:p w14:paraId="034F0E30" w14:textId="77777777" w:rsidR="00D7634C" w:rsidRPr="00D7634C" w:rsidRDefault="00D7634C" w:rsidP="00A51FFA">
            <w:pPr>
              <w:rPr>
                <w:color w:val="FF0000"/>
              </w:rPr>
            </w:pPr>
          </w:p>
        </w:tc>
      </w:tr>
      <w:tr w:rsidR="00D7634C" w:rsidRPr="00D7634C" w14:paraId="28052EDA" w14:textId="77777777" w:rsidTr="00CA0A57">
        <w:tc>
          <w:tcPr>
            <w:tcW w:w="560" w:type="dxa"/>
          </w:tcPr>
          <w:p w14:paraId="4D5EF80B" w14:textId="77777777" w:rsidR="00D7634C" w:rsidRPr="00D7634C" w:rsidRDefault="00D7634C" w:rsidP="00A51FFA">
            <w:pPr>
              <w:rPr>
                <w:color w:val="FF0000"/>
              </w:rPr>
            </w:pPr>
          </w:p>
        </w:tc>
        <w:tc>
          <w:tcPr>
            <w:tcW w:w="1087" w:type="dxa"/>
            <w:gridSpan w:val="5"/>
          </w:tcPr>
          <w:p w14:paraId="4F5EA670" w14:textId="77777777" w:rsidR="00D7634C" w:rsidRPr="00D7634C" w:rsidRDefault="00D7634C" w:rsidP="00A51FFA">
            <w:r w:rsidRPr="00D7634C">
              <w:t>с. Мусы</w:t>
            </w:r>
          </w:p>
        </w:tc>
        <w:tc>
          <w:tcPr>
            <w:tcW w:w="1161" w:type="dxa"/>
            <w:gridSpan w:val="4"/>
          </w:tcPr>
          <w:p w14:paraId="7D23E92E" w14:textId="77777777" w:rsidR="00D7634C" w:rsidRPr="00D7634C" w:rsidRDefault="00D7634C" w:rsidP="00A51FFA">
            <w:r w:rsidRPr="00D7634C">
              <w:t xml:space="preserve">Улица Молодежная </w:t>
            </w:r>
          </w:p>
        </w:tc>
        <w:tc>
          <w:tcPr>
            <w:tcW w:w="709" w:type="dxa"/>
            <w:gridSpan w:val="4"/>
          </w:tcPr>
          <w:p w14:paraId="65B58963" w14:textId="77777777" w:rsidR="00D7634C" w:rsidRPr="00D7634C" w:rsidRDefault="00D7634C" w:rsidP="00A51FFA">
            <w:r w:rsidRPr="00D7634C">
              <w:t>6</w:t>
            </w:r>
          </w:p>
        </w:tc>
        <w:tc>
          <w:tcPr>
            <w:tcW w:w="709" w:type="dxa"/>
            <w:gridSpan w:val="4"/>
          </w:tcPr>
          <w:p w14:paraId="00648897" w14:textId="77777777" w:rsidR="00D7634C" w:rsidRPr="00D7634C" w:rsidRDefault="00D7634C" w:rsidP="00A51FFA">
            <w:r w:rsidRPr="00D7634C">
              <w:t>1,2</w:t>
            </w:r>
          </w:p>
        </w:tc>
        <w:tc>
          <w:tcPr>
            <w:tcW w:w="850" w:type="dxa"/>
            <w:gridSpan w:val="4"/>
          </w:tcPr>
          <w:p w14:paraId="2BD8B25E" w14:textId="77777777" w:rsidR="00D7634C" w:rsidRPr="00D7634C" w:rsidRDefault="00D7634C" w:rsidP="00A51FFA">
            <w:r w:rsidRPr="00D7634C">
              <w:t>дерево</w:t>
            </w:r>
          </w:p>
        </w:tc>
        <w:tc>
          <w:tcPr>
            <w:tcW w:w="738" w:type="dxa"/>
            <w:gridSpan w:val="4"/>
          </w:tcPr>
          <w:p w14:paraId="333F8BC1" w14:textId="77777777" w:rsidR="00D7634C" w:rsidRPr="00D7634C" w:rsidRDefault="00D7634C" w:rsidP="00A51FFA">
            <w:r w:rsidRPr="00D7634C">
              <w:t>1</w:t>
            </w:r>
          </w:p>
        </w:tc>
        <w:tc>
          <w:tcPr>
            <w:tcW w:w="821" w:type="dxa"/>
            <w:gridSpan w:val="4"/>
          </w:tcPr>
          <w:p w14:paraId="27E1378B" w14:textId="77777777" w:rsidR="00D7634C" w:rsidRPr="00D7634C" w:rsidRDefault="00D7634C" w:rsidP="00A51FFA">
            <w:r w:rsidRPr="00D7634C">
              <w:t>102</w:t>
            </w:r>
          </w:p>
        </w:tc>
        <w:tc>
          <w:tcPr>
            <w:tcW w:w="868" w:type="dxa"/>
            <w:gridSpan w:val="3"/>
          </w:tcPr>
          <w:p w14:paraId="061C8D77" w14:textId="77777777" w:rsidR="00D7634C" w:rsidRPr="00D7634C" w:rsidRDefault="00D7634C" w:rsidP="00A51FFA"/>
        </w:tc>
        <w:tc>
          <w:tcPr>
            <w:tcW w:w="997" w:type="dxa"/>
            <w:gridSpan w:val="3"/>
          </w:tcPr>
          <w:p w14:paraId="106BCA07" w14:textId="77777777" w:rsidR="00D7634C" w:rsidRPr="00D7634C" w:rsidRDefault="00D7634C" w:rsidP="00A51FFA">
            <w:r w:rsidRPr="00D7634C">
              <w:t>1972</w:t>
            </w:r>
          </w:p>
        </w:tc>
        <w:tc>
          <w:tcPr>
            <w:tcW w:w="993" w:type="dxa"/>
          </w:tcPr>
          <w:p w14:paraId="12322013" w14:textId="77777777" w:rsidR="00D7634C" w:rsidRPr="00D7634C" w:rsidRDefault="00D7634C" w:rsidP="00A51FFA">
            <w:pPr>
              <w:rPr>
                <w:color w:val="FF0000"/>
              </w:rPr>
            </w:pPr>
          </w:p>
        </w:tc>
      </w:tr>
      <w:tr w:rsidR="00D7634C" w:rsidRPr="00D7634C" w14:paraId="69BB2F43" w14:textId="77777777" w:rsidTr="00CA0A57">
        <w:tc>
          <w:tcPr>
            <w:tcW w:w="560" w:type="dxa"/>
          </w:tcPr>
          <w:p w14:paraId="69E332A4" w14:textId="77777777" w:rsidR="00D7634C" w:rsidRPr="00D7634C" w:rsidRDefault="00D7634C" w:rsidP="00A51FFA">
            <w:pPr>
              <w:rPr>
                <w:color w:val="FF0000"/>
              </w:rPr>
            </w:pPr>
          </w:p>
        </w:tc>
        <w:tc>
          <w:tcPr>
            <w:tcW w:w="1087" w:type="dxa"/>
            <w:gridSpan w:val="5"/>
          </w:tcPr>
          <w:p w14:paraId="4C1AA86D" w14:textId="77777777" w:rsidR="00D7634C" w:rsidRPr="00D7634C" w:rsidRDefault="00D7634C" w:rsidP="00A51FFA">
            <w:r w:rsidRPr="00D7634C">
              <w:t>с. Мусы</w:t>
            </w:r>
          </w:p>
        </w:tc>
        <w:tc>
          <w:tcPr>
            <w:tcW w:w="1161" w:type="dxa"/>
            <w:gridSpan w:val="4"/>
          </w:tcPr>
          <w:p w14:paraId="35BC3830" w14:textId="77777777" w:rsidR="00D7634C" w:rsidRPr="00D7634C" w:rsidRDefault="00D7634C" w:rsidP="00A51FFA">
            <w:r w:rsidRPr="00D7634C">
              <w:t>Улица Молодежная</w:t>
            </w:r>
          </w:p>
        </w:tc>
        <w:tc>
          <w:tcPr>
            <w:tcW w:w="709" w:type="dxa"/>
            <w:gridSpan w:val="4"/>
          </w:tcPr>
          <w:p w14:paraId="10C45412" w14:textId="77777777" w:rsidR="00D7634C" w:rsidRPr="00D7634C" w:rsidRDefault="00D7634C" w:rsidP="00A51FFA">
            <w:r w:rsidRPr="00D7634C">
              <w:t>7</w:t>
            </w:r>
          </w:p>
        </w:tc>
        <w:tc>
          <w:tcPr>
            <w:tcW w:w="709" w:type="dxa"/>
            <w:gridSpan w:val="4"/>
          </w:tcPr>
          <w:p w14:paraId="56D9E6B8" w14:textId="77777777" w:rsidR="00D7634C" w:rsidRPr="00D7634C" w:rsidRDefault="00D7634C" w:rsidP="00A51FFA">
            <w:r w:rsidRPr="00D7634C">
              <w:t>1,2</w:t>
            </w:r>
          </w:p>
        </w:tc>
        <w:tc>
          <w:tcPr>
            <w:tcW w:w="850" w:type="dxa"/>
            <w:gridSpan w:val="4"/>
          </w:tcPr>
          <w:p w14:paraId="0074F2D2" w14:textId="77777777" w:rsidR="00D7634C" w:rsidRPr="00D7634C" w:rsidRDefault="00D7634C" w:rsidP="00A51FFA">
            <w:r w:rsidRPr="00D7634C">
              <w:t>дерево</w:t>
            </w:r>
          </w:p>
        </w:tc>
        <w:tc>
          <w:tcPr>
            <w:tcW w:w="738" w:type="dxa"/>
            <w:gridSpan w:val="4"/>
          </w:tcPr>
          <w:p w14:paraId="21940AD4" w14:textId="77777777" w:rsidR="00D7634C" w:rsidRPr="00D7634C" w:rsidRDefault="00D7634C" w:rsidP="00A51FFA">
            <w:r w:rsidRPr="00D7634C">
              <w:t>1</w:t>
            </w:r>
          </w:p>
        </w:tc>
        <w:tc>
          <w:tcPr>
            <w:tcW w:w="821" w:type="dxa"/>
            <w:gridSpan w:val="4"/>
          </w:tcPr>
          <w:p w14:paraId="477024C2" w14:textId="77777777" w:rsidR="00D7634C" w:rsidRPr="00D7634C" w:rsidRDefault="00D7634C" w:rsidP="00A51FFA">
            <w:r w:rsidRPr="00D7634C">
              <w:t>96</w:t>
            </w:r>
          </w:p>
        </w:tc>
        <w:tc>
          <w:tcPr>
            <w:tcW w:w="868" w:type="dxa"/>
            <w:gridSpan w:val="3"/>
          </w:tcPr>
          <w:p w14:paraId="343EFF3B" w14:textId="77777777" w:rsidR="00D7634C" w:rsidRPr="00D7634C" w:rsidRDefault="00D7634C" w:rsidP="00A51FFA"/>
        </w:tc>
        <w:tc>
          <w:tcPr>
            <w:tcW w:w="997" w:type="dxa"/>
            <w:gridSpan w:val="3"/>
          </w:tcPr>
          <w:p w14:paraId="6FD24702" w14:textId="77777777" w:rsidR="00D7634C" w:rsidRPr="00D7634C" w:rsidRDefault="00D7634C" w:rsidP="00A51FFA">
            <w:r w:rsidRPr="00D7634C">
              <w:t>1977</w:t>
            </w:r>
          </w:p>
        </w:tc>
        <w:tc>
          <w:tcPr>
            <w:tcW w:w="993" w:type="dxa"/>
          </w:tcPr>
          <w:p w14:paraId="70FB09FD" w14:textId="77777777" w:rsidR="00D7634C" w:rsidRPr="00D7634C" w:rsidRDefault="00D7634C" w:rsidP="00A51FFA">
            <w:pPr>
              <w:rPr>
                <w:color w:val="FF0000"/>
              </w:rPr>
            </w:pPr>
          </w:p>
        </w:tc>
      </w:tr>
      <w:tr w:rsidR="00D7634C" w:rsidRPr="00D7634C" w14:paraId="4E671DE6" w14:textId="77777777" w:rsidTr="00CA0A57">
        <w:tc>
          <w:tcPr>
            <w:tcW w:w="560" w:type="dxa"/>
          </w:tcPr>
          <w:p w14:paraId="4D10FD06" w14:textId="77777777" w:rsidR="00D7634C" w:rsidRPr="00D7634C" w:rsidRDefault="00D7634C" w:rsidP="00A51FFA">
            <w:pPr>
              <w:rPr>
                <w:color w:val="FF0000"/>
              </w:rPr>
            </w:pPr>
          </w:p>
        </w:tc>
        <w:tc>
          <w:tcPr>
            <w:tcW w:w="1087" w:type="dxa"/>
            <w:gridSpan w:val="5"/>
          </w:tcPr>
          <w:p w14:paraId="1FC7A74C" w14:textId="77777777" w:rsidR="00D7634C" w:rsidRPr="00D7634C" w:rsidRDefault="00D7634C" w:rsidP="00A51FFA">
            <w:r w:rsidRPr="00D7634C">
              <w:t>с. Мусы</w:t>
            </w:r>
          </w:p>
        </w:tc>
        <w:tc>
          <w:tcPr>
            <w:tcW w:w="1161" w:type="dxa"/>
            <w:gridSpan w:val="4"/>
          </w:tcPr>
          <w:p w14:paraId="4969D976" w14:textId="77777777" w:rsidR="00D7634C" w:rsidRPr="00D7634C" w:rsidRDefault="00D7634C" w:rsidP="00A51FFA">
            <w:r w:rsidRPr="00D7634C">
              <w:t xml:space="preserve">Улица Молодежная </w:t>
            </w:r>
          </w:p>
        </w:tc>
        <w:tc>
          <w:tcPr>
            <w:tcW w:w="709" w:type="dxa"/>
            <w:gridSpan w:val="4"/>
          </w:tcPr>
          <w:p w14:paraId="7CC86F50" w14:textId="77777777" w:rsidR="00D7634C" w:rsidRPr="00D7634C" w:rsidRDefault="00D7634C" w:rsidP="00A51FFA">
            <w:r w:rsidRPr="00D7634C">
              <w:t>8</w:t>
            </w:r>
          </w:p>
        </w:tc>
        <w:tc>
          <w:tcPr>
            <w:tcW w:w="709" w:type="dxa"/>
            <w:gridSpan w:val="4"/>
          </w:tcPr>
          <w:p w14:paraId="30633C09" w14:textId="77777777" w:rsidR="00D7634C" w:rsidRPr="00D7634C" w:rsidRDefault="00D7634C" w:rsidP="00A51FFA">
            <w:r w:rsidRPr="00D7634C">
              <w:t>1,2</w:t>
            </w:r>
          </w:p>
        </w:tc>
        <w:tc>
          <w:tcPr>
            <w:tcW w:w="850" w:type="dxa"/>
            <w:gridSpan w:val="4"/>
          </w:tcPr>
          <w:p w14:paraId="6A02F55E" w14:textId="77777777" w:rsidR="00D7634C" w:rsidRPr="00D7634C" w:rsidRDefault="00D7634C" w:rsidP="00A51FFA">
            <w:r w:rsidRPr="00D7634C">
              <w:t>дерево</w:t>
            </w:r>
          </w:p>
        </w:tc>
        <w:tc>
          <w:tcPr>
            <w:tcW w:w="738" w:type="dxa"/>
            <w:gridSpan w:val="4"/>
          </w:tcPr>
          <w:p w14:paraId="0E8BF7A9" w14:textId="77777777" w:rsidR="00D7634C" w:rsidRPr="00D7634C" w:rsidRDefault="00D7634C" w:rsidP="00A51FFA">
            <w:r w:rsidRPr="00D7634C">
              <w:t>1</w:t>
            </w:r>
          </w:p>
        </w:tc>
        <w:tc>
          <w:tcPr>
            <w:tcW w:w="821" w:type="dxa"/>
            <w:gridSpan w:val="4"/>
          </w:tcPr>
          <w:p w14:paraId="2AA8C013" w14:textId="77777777" w:rsidR="00D7634C" w:rsidRPr="00D7634C" w:rsidRDefault="00D7634C" w:rsidP="00A51FFA">
            <w:r w:rsidRPr="00D7634C">
              <w:t>102</w:t>
            </w:r>
          </w:p>
        </w:tc>
        <w:tc>
          <w:tcPr>
            <w:tcW w:w="868" w:type="dxa"/>
            <w:gridSpan w:val="3"/>
          </w:tcPr>
          <w:p w14:paraId="26DD5CCA" w14:textId="77777777" w:rsidR="00D7634C" w:rsidRPr="00D7634C" w:rsidRDefault="00D7634C" w:rsidP="00A51FFA"/>
        </w:tc>
        <w:tc>
          <w:tcPr>
            <w:tcW w:w="997" w:type="dxa"/>
            <w:gridSpan w:val="3"/>
          </w:tcPr>
          <w:p w14:paraId="153D7A97" w14:textId="77777777" w:rsidR="00D7634C" w:rsidRPr="00D7634C" w:rsidRDefault="00D7634C" w:rsidP="00A51FFA">
            <w:r w:rsidRPr="00D7634C">
              <w:t>1972</w:t>
            </w:r>
          </w:p>
        </w:tc>
        <w:tc>
          <w:tcPr>
            <w:tcW w:w="993" w:type="dxa"/>
          </w:tcPr>
          <w:p w14:paraId="7294B816" w14:textId="77777777" w:rsidR="00D7634C" w:rsidRPr="00D7634C" w:rsidRDefault="00D7634C" w:rsidP="00A51FFA">
            <w:pPr>
              <w:rPr>
                <w:color w:val="FF0000"/>
              </w:rPr>
            </w:pPr>
          </w:p>
        </w:tc>
      </w:tr>
      <w:tr w:rsidR="00D7634C" w:rsidRPr="00D7634C" w14:paraId="32C7F952" w14:textId="77777777" w:rsidTr="00CA0A57">
        <w:tc>
          <w:tcPr>
            <w:tcW w:w="560" w:type="dxa"/>
          </w:tcPr>
          <w:p w14:paraId="64F2EEC6" w14:textId="77777777" w:rsidR="00D7634C" w:rsidRPr="00D7634C" w:rsidRDefault="00D7634C" w:rsidP="00A51FFA">
            <w:pPr>
              <w:rPr>
                <w:color w:val="FF0000"/>
              </w:rPr>
            </w:pPr>
          </w:p>
        </w:tc>
        <w:tc>
          <w:tcPr>
            <w:tcW w:w="1087" w:type="dxa"/>
            <w:gridSpan w:val="5"/>
          </w:tcPr>
          <w:p w14:paraId="56BF0330" w14:textId="77777777" w:rsidR="00D7634C" w:rsidRPr="00D7634C" w:rsidRDefault="00D7634C" w:rsidP="00A51FFA">
            <w:r w:rsidRPr="00D7634C">
              <w:t>с. Мусы</w:t>
            </w:r>
          </w:p>
        </w:tc>
        <w:tc>
          <w:tcPr>
            <w:tcW w:w="1161" w:type="dxa"/>
            <w:gridSpan w:val="4"/>
          </w:tcPr>
          <w:p w14:paraId="78EA196F" w14:textId="77777777" w:rsidR="00D7634C" w:rsidRPr="00D7634C" w:rsidRDefault="00D7634C" w:rsidP="00A51FFA">
            <w:r w:rsidRPr="00D7634C">
              <w:t xml:space="preserve">Улица Молодежная </w:t>
            </w:r>
          </w:p>
        </w:tc>
        <w:tc>
          <w:tcPr>
            <w:tcW w:w="709" w:type="dxa"/>
            <w:gridSpan w:val="4"/>
          </w:tcPr>
          <w:p w14:paraId="47DE9EBA" w14:textId="77777777" w:rsidR="00D7634C" w:rsidRPr="00D7634C" w:rsidRDefault="00D7634C" w:rsidP="00A51FFA">
            <w:r w:rsidRPr="00D7634C">
              <w:t>9</w:t>
            </w:r>
          </w:p>
        </w:tc>
        <w:tc>
          <w:tcPr>
            <w:tcW w:w="709" w:type="dxa"/>
            <w:gridSpan w:val="4"/>
          </w:tcPr>
          <w:p w14:paraId="427C1286" w14:textId="77777777" w:rsidR="00D7634C" w:rsidRPr="00D7634C" w:rsidRDefault="00D7634C" w:rsidP="00A51FFA">
            <w:r w:rsidRPr="00D7634C">
              <w:t>1,2</w:t>
            </w:r>
          </w:p>
        </w:tc>
        <w:tc>
          <w:tcPr>
            <w:tcW w:w="850" w:type="dxa"/>
            <w:gridSpan w:val="4"/>
          </w:tcPr>
          <w:p w14:paraId="2CDF6710" w14:textId="77777777" w:rsidR="00D7634C" w:rsidRPr="00D7634C" w:rsidRDefault="00D7634C" w:rsidP="00A51FFA">
            <w:r w:rsidRPr="00D7634C">
              <w:t>дерево</w:t>
            </w:r>
          </w:p>
        </w:tc>
        <w:tc>
          <w:tcPr>
            <w:tcW w:w="738" w:type="dxa"/>
            <w:gridSpan w:val="4"/>
          </w:tcPr>
          <w:p w14:paraId="11819620" w14:textId="77777777" w:rsidR="00D7634C" w:rsidRPr="00D7634C" w:rsidRDefault="00D7634C" w:rsidP="00A51FFA">
            <w:r w:rsidRPr="00D7634C">
              <w:t>1</w:t>
            </w:r>
          </w:p>
        </w:tc>
        <w:tc>
          <w:tcPr>
            <w:tcW w:w="821" w:type="dxa"/>
            <w:gridSpan w:val="4"/>
          </w:tcPr>
          <w:p w14:paraId="3368FDC7" w14:textId="77777777" w:rsidR="00D7634C" w:rsidRPr="00D7634C" w:rsidRDefault="00D7634C" w:rsidP="00A51FFA">
            <w:r w:rsidRPr="00D7634C">
              <w:t>96</w:t>
            </w:r>
          </w:p>
        </w:tc>
        <w:tc>
          <w:tcPr>
            <w:tcW w:w="868" w:type="dxa"/>
            <w:gridSpan w:val="3"/>
          </w:tcPr>
          <w:p w14:paraId="5DDC7EF4" w14:textId="77777777" w:rsidR="00D7634C" w:rsidRPr="00D7634C" w:rsidRDefault="00D7634C" w:rsidP="00A51FFA"/>
        </w:tc>
        <w:tc>
          <w:tcPr>
            <w:tcW w:w="997" w:type="dxa"/>
            <w:gridSpan w:val="3"/>
          </w:tcPr>
          <w:p w14:paraId="6EFF314D" w14:textId="77777777" w:rsidR="00D7634C" w:rsidRPr="00D7634C" w:rsidRDefault="00D7634C" w:rsidP="00A51FFA">
            <w:r w:rsidRPr="00D7634C">
              <w:t>1973</w:t>
            </w:r>
          </w:p>
        </w:tc>
        <w:tc>
          <w:tcPr>
            <w:tcW w:w="993" w:type="dxa"/>
          </w:tcPr>
          <w:p w14:paraId="4F134EEF" w14:textId="77777777" w:rsidR="00D7634C" w:rsidRPr="00D7634C" w:rsidRDefault="00D7634C" w:rsidP="00A51FFA">
            <w:pPr>
              <w:rPr>
                <w:color w:val="FF0000"/>
              </w:rPr>
            </w:pPr>
          </w:p>
        </w:tc>
      </w:tr>
      <w:tr w:rsidR="00D7634C" w:rsidRPr="00D7634C" w14:paraId="4FFE77DD" w14:textId="77777777" w:rsidTr="00CA0A57">
        <w:tc>
          <w:tcPr>
            <w:tcW w:w="560" w:type="dxa"/>
          </w:tcPr>
          <w:p w14:paraId="3CB4981B" w14:textId="77777777" w:rsidR="00D7634C" w:rsidRPr="00D7634C" w:rsidRDefault="00D7634C" w:rsidP="00A51FFA">
            <w:pPr>
              <w:rPr>
                <w:color w:val="FF0000"/>
              </w:rPr>
            </w:pPr>
          </w:p>
        </w:tc>
        <w:tc>
          <w:tcPr>
            <w:tcW w:w="1087" w:type="dxa"/>
            <w:gridSpan w:val="5"/>
          </w:tcPr>
          <w:p w14:paraId="773C0B10" w14:textId="77777777" w:rsidR="00D7634C" w:rsidRPr="00D7634C" w:rsidRDefault="00D7634C" w:rsidP="00A51FFA">
            <w:r w:rsidRPr="00D7634C">
              <w:t>с. Мусы</w:t>
            </w:r>
          </w:p>
        </w:tc>
        <w:tc>
          <w:tcPr>
            <w:tcW w:w="1161" w:type="dxa"/>
            <w:gridSpan w:val="4"/>
          </w:tcPr>
          <w:p w14:paraId="55815B0C" w14:textId="77777777" w:rsidR="00D7634C" w:rsidRPr="00D7634C" w:rsidRDefault="00D7634C" w:rsidP="00A51FFA">
            <w:r w:rsidRPr="00D7634C">
              <w:t>Улица Молодежная</w:t>
            </w:r>
          </w:p>
        </w:tc>
        <w:tc>
          <w:tcPr>
            <w:tcW w:w="709" w:type="dxa"/>
            <w:gridSpan w:val="4"/>
          </w:tcPr>
          <w:p w14:paraId="5E8ECD79" w14:textId="77777777" w:rsidR="00D7634C" w:rsidRPr="00D7634C" w:rsidRDefault="00D7634C" w:rsidP="00A51FFA">
            <w:r w:rsidRPr="00D7634C">
              <w:t>10</w:t>
            </w:r>
          </w:p>
        </w:tc>
        <w:tc>
          <w:tcPr>
            <w:tcW w:w="709" w:type="dxa"/>
            <w:gridSpan w:val="4"/>
          </w:tcPr>
          <w:p w14:paraId="276D8D4D" w14:textId="77777777" w:rsidR="00D7634C" w:rsidRPr="00D7634C" w:rsidRDefault="00D7634C" w:rsidP="00A51FFA"/>
        </w:tc>
        <w:tc>
          <w:tcPr>
            <w:tcW w:w="850" w:type="dxa"/>
            <w:gridSpan w:val="4"/>
          </w:tcPr>
          <w:p w14:paraId="30D27D7E" w14:textId="77777777" w:rsidR="00D7634C" w:rsidRPr="00D7634C" w:rsidRDefault="00D7634C" w:rsidP="00A51FFA">
            <w:r w:rsidRPr="00D7634C">
              <w:t>дерево</w:t>
            </w:r>
          </w:p>
        </w:tc>
        <w:tc>
          <w:tcPr>
            <w:tcW w:w="738" w:type="dxa"/>
            <w:gridSpan w:val="4"/>
          </w:tcPr>
          <w:p w14:paraId="16251F4C" w14:textId="77777777" w:rsidR="00D7634C" w:rsidRPr="00D7634C" w:rsidRDefault="00D7634C" w:rsidP="00A51FFA">
            <w:r w:rsidRPr="00D7634C">
              <w:t>1</w:t>
            </w:r>
          </w:p>
        </w:tc>
        <w:tc>
          <w:tcPr>
            <w:tcW w:w="821" w:type="dxa"/>
            <w:gridSpan w:val="4"/>
          </w:tcPr>
          <w:p w14:paraId="292E55E4" w14:textId="77777777" w:rsidR="00D7634C" w:rsidRPr="00D7634C" w:rsidRDefault="00D7634C" w:rsidP="00A51FFA">
            <w:r w:rsidRPr="00D7634C">
              <w:t>56</w:t>
            </w:r>
          </w:p>
        </w:tc>
        <w:tc>
          <w:tcPr>
            <w:tcW w:w="868" w:type="dxa"/>
            <w:gridSpan w:val="3"/>
          </w:tcPr>
          <w:p w14:paraId="71A1D6E7" w14:textId="77777777" w:rsidR="00D7634C" w:rsidRPr="00D7634C" w:rsidRDefault="00D7634C" w:rsidP="00A51FFA"/>
        </w:tc>
        <w:tc>
          <w:tcPr>
            <w:tcW w:w="997" w:type="dxa"/>
            <w:gridSpan w:val="3"/>
          </w:tcPr>
          <w:p w14:paraId="68BE5C45" w14:textId="77777777" w:rsidR="00D7634C" w:rsidRPr="00D7634C" w:rsidRDefault="00D7634C" w:rsidP="00A51FFA">
            <w:r w:rsidRPr="00D7634C">
              <w:t>1972</w:t>
            </w:r>
          </w:p>
        </w:tc>
        <w:tc>
          <w:tcPr>
            <w:tcW w:w="993" w:type="dxa"/>
          </w:tcPr>
          <w:p w14:paraId="69E6A2BF" w14:textId="77777777" w:rsidR="00D7634C" w:rsidRPr="00D7634C" w:rsidRDefault="00D7634C" w:rsidP="00A51FFA">
            <w:pPr>
              <w:rPr>
                <w:color w:val="FF0000"/>
              </w:rPr>
            </w:pPr>
          </w:p>
        </w:tc>
      </w:tr>
      <w:tr w:rsidR="00D7634C" w:rsidRPr="00D7634C" w14:paraId="57A94AFD" w14:textId="77777777" w:rsidTr="00CA0A57">
        <w:tc>
          <w:tcPr>
            <w:tcW w:w="560" w:type="dxa"/>
          </w:tcPr>
          <w:p w14:paraId="70494A80" w14:textId="77777777" w:rsidR="00D7634C" w:rsidRPr="00D7634C" w:rsidRDefault="00D7634C" w:rsidP="00A51FFA">
            <w:pPr>
              <w:rPr>
                <w:color w:val="FF0000"/>
              </w:rPr>
            </w:pPr>
          </w:p>
        </w:tc>
        <w:tc>
          <w:tcPr>
            <w:tcW w:w="1087" w:type="dxa"/>
            <w:gridSpan w:val="5"/>
          </w:tcPr>
          <w:p w14:paraId="46BBFBF2" w14:textId="77777777" w:rsidR="00D7634C" w:rsidRPr="00D7634C" w:rsidRDefault="00D7634C" w:rsidP="00A51FFA">
            <w:r w:rsidRPr="00D7634C">
              <w:t>с. Мусы</w:t>
            </w:r>
          </w:p>
        </w:tc>
        <w:tc>
          <w:tcPr>
            <w:tcW w:w="1161" w:type="dxa"/>
            <w:gridSpan w:val="4"/>
          </w:tcPr>
          <w:p w14:paraId="34BD5F09" w14:textId="77777777" w:rsidR="00D7634C" w:rsidRPr="00D7634C" w:rsidRDefault="00D7634C" w:rsidP="00A51FFA">
            <w:r w:rsidRPr="00D7634C">
              <w:t xml:space="preserve">Улица Молодежная </w:t>
            </w:r>
          </w:p>
        </w:tc>
        <w:tc>
          <w:tcPr>
            <w:tcW w:w="709" w:type="dxa"/>
            <w:gridSpan w:val="4"/>
          </w:tcPr>
          <w:p w14:paraId="5FF3BA3A" w14:textId="77777777" w:rsidR="00D7634C" w:rsidRPr="00D7634C" w:rsidRDefault="00D7634C" w:rsidP="00A51FFA">
            <w:r w:rsidRPr="00D7634C">
              <w:t>11</w:t>
            </w:r>
          </w:p>
        </w:tc>
        <w:tc>
          <w:tcPr>
            <w:tcW w:w="709" w:type="dxa"/>
            <w:gridSpan w:val="4"/>
          </w:tcPr>
          <w:p w14:paraId="243C3ABC" w14:textId="77777777" w:rsidR="00D7634C" w:rsidRPr="00D7634C" w:rsidRDefault="00D7634C" w:rsidP="00A51FFA"/>
        </w:tc>
        <w:tc>
          <w:tcPr>
            <w:tcW w:w="850" w:type="dxa"/>
            <w:gridSpan w:val="4"/>
          </w:tcPr>
          <w:p w14:paraId="35A5F4D8" w14:textId="77777777" w:rsidR="00D7634C" w:rsidRPr="00D7634C" w:rsidRDefault="00D7634C" w:rsidP="00A51FFA">
            <w:r w:rsidRPr="00D7634C">
              <w:t>дерево</w:t>
            </w:r>
          </w:p>
        </w:tc>
        <w:tc>
          <w:tcPr>
            <w:tcW w:w="738" w:type="dxa"/>
            <w:gridSpan w:val="4"/>
          </w:tcPr>
          <w:p w14:paraId="3AAEE54D" w14:textId="77777777" w:rsidR="00D7634C" w:rsidRPr="00D7634C" w:rsidRDefault="00D7634C" w:rsidP="00A51FFA">
            <w:r w:rsidRPr="00D7634C">
              <w:t>1</w:t>
            </w:r>
          </w:p>
        </w:tc>
        <w:tc>
          <w:tcPr>
            <w:tcW w:w="821" w:type="dxa"/>
            <w:gridSpan w:val="4"/>
          </w:tcPr>
          <w:p w14:paraId="629F84DA" w14:textId="77777777" w:rsidR="00D7634C" w:rsidRPr="00D7634C" w:rsidRDefault="00D7634C" w:rsidP="00A51FFA">
            <w:r w:rsidRPr="00D7634C">
              <w:t>96</w:t>
            </w:r>
          </w:p>
        </w:tc>
        <w:tc>
          <w:tcPr>
            <w:tcW w:w="868" w:type="dxa"/>
            <w:gridSpan w:val="3"/>
          </w:tcPr>
          <w:p w14:paraId="1CB87CC9" w14:textId="77777777" w:rsidR="00D7634C" w:rsidRPr="00D7634C" w:rsidRDefault="00D7634C" w:rsidP="00A51FFA"/>
        </w:tc>
        <w:tc>
          <w:tcPr>
            <w:tcW w:w="997" w:type="dxa"/>
            <w:gridSpan w:val="3"/>
          </w:tcPr>
          <w:p w14:paraId="6C97D979" w14:textId="77777777" w:rsidR="00D7634C" w:rsidRPr="00D7634C" w:rsidRDefault="00D7634C" w:rsidP="00A51FFA">
            <w:r w:rsidRPr="00D7634C">
              <w:t>1974</w:t>
            </w:r>
          </w:p>
        </w:tc>
        <w:tc>
          <w:tcPr>
            <w:tcW w:w="993" w:type="dxa"/>
          </w:tcPr>
          <w:p w14:paraId="187EE87A" w14:textId="77777777" w:rsidR="00D7634C" w:rsidRPr="00D7634C" w:rsidRDefault="00D7634C" w:rsidP="00A51FFA">
            <w:pPr>
              <w:rPr>
                <w:color w:val="FF0000"/>
              </w:rPr>
            </w:pPr>
          </w:p>
        </w:tc>
      </w:tr>
      <w:tr w:rsidR="00D7634C" w:rsidRPr="00D7634C" w14:paraId="4AC1FC82" w14:textId="77777777" w:rsidTr="00CA0A57">
        <w:tc>
          <w:tcPr>
            <w:tcW w:w="560" w:type="dxa"/>
          </w:tcPr>
          <w:p w14:paraId="14AEAE5E" w14:textId="77777777" w:rsidR="00D7634C" w:rsidRPr="00D7634C" w:rsidRDefault="00D7634C" w:rsidP="00A51FFA">
            <w:pPr>
              <w:rPr>
                <w:color w:val="FF0000"/>
              </w:rPr>
            </w:pPr>
          </w:p>
        </w:tc>
        <w:tc>
          <w:tcPr>
            <w:tcW w:w="1087" w:type="dxa"/>
            <w:gridSpan w:val="5"/>
          </w:tcPr>
          <w:p w14:paraId="0C64198E" w14:textId="77777777" w:rsidR="00D7634C" w:rsidRPr="00D7634C" w:rsidRDefault="00D7634C" w:rsidP="00A51FFA">
            <w:r w:rsidRPr="00D7634C">
              <w:t>с. Мусы</w:t>
            </w:r>
          </w:p>
        </w:tc>
        <w:tc>
          <w:tcPr>
            <w:tcW w:w="1161" w:type="dxa"/>
            <w:gridSpan w:val="4"/>
          </w:tcPr>
          <w:p w14:paraId="7735020C" w14:textId="77777777" w:rsidR="00D7634C" w:rsidRPr="00D7634C" w:rsidRDefault="00D7634C" w:rsidP="00A51FFA">
            <w:r w:rsidRPr="00D7634C">
              <w:t xml:space="preserve">Улица Молодежная </w:t>
            </w:r>
          </w:p>
        </w:tc>
        <w:tc>
          <w:tcPr>
            <w:tcW w:w="709" w:type="dxa"/>
            <w:gridSpan w:val="4"/>
          </w:tcPr>
          <w:p w14:paraId="479C7FAB" w14:textId="77777777" w:rsidR="00D7634C" w:rsidRPr="00D7634C" w:rsidRDefault="00D7634C" w:rsidP="00A51FFA">
            <w:r w:rsidRPr="00D7634C">
              <w:t>12</w:t>
            </w:r>
          </w:p>
        </w:tc>
        <w:tc>
          <w:tcPr>
            <w:tcW w:w="709" w:type="dxa"/>
            <w:gridSpan w:val="4"/>
          </w:tcPr>
          <w:p w14:paraId="59DA9FF5" w14:textId="77777777" w:rsidR="00D7634C" w:rsidRPr="00D7634C" w:rsidRDefault="00D7634C" w:rsidP="00A51FFA"/>
        </w:tc>
        <w:tc>
          <w:tcPr>
            <w:tcW w:w="850" w:type="dxa"/>
            <w:gridSpan w:val="4"/>
          </w:tcPr>
          <w:p w14:paraId="333755DE" w14:textId="77777777" w:rsidR="00D7634C" w:rsidRPr="00D7634C" w:rsidRDefault="00D7634C" w:rsidP="00A51FFA">
            <w:r w:rsidRPr="00D7634C">
              <w:t>дерево</w:t>
            </w:r>
          </w:p>
        </w:tc>
        <w:tc>
          <w:tcPr>
            <w:tcW w:w="738" w:type="dxa"/>
            <w:gridSpan w:val="4"/>
          </w:tcPr>
          <w:p w14:paraId="6CE5F3A5" w14:textId="77777777" w:rsidR="00D7634C" w:rsidRPr="00D7634C" w:rsidRDefault="00D7634C" w:rsidP="00A51FFA">
            <w:r w:rsidRPr="00D7634C">
              <w:t>1</w:t>
            </w:r>
          </w:p>
        </w:tc>
        <w:tc>
          <w:tcPr>
            <w:tcW w:w="821" w:type="dxa"/>
            <w:gridSpan w:val="4"/>
          </w:tcPr>
          <w:p w14:paraId="4CC10484" w14:textId="77777777" w:rsidR="00D7634C" w:rsidRPr="00D7634C" w:rsidRDefault="00D7634C" w:rsidP="00A51FFA">
            <w:r w:rsidRPr="00D7634C">
              <w:t>51</w:t>
            </w:r>
          </w:p>
        </w:tc>
        <w:tc>
          <w:tcPr>
            <w:tcW w:w="868" w:type="dxa"/>
            <w:gridSpan w:val="3"/>
          </w:tcPr>
          <w:p w14:paraId="23D7144C" w14:textId="77777777" w:rsidR="00D7634C" w:rsidRPr="00D7634C" w:rsidRDefault="00D7634C" w:rsidP="00A51FFA"/>
        </w:tc>
        <w:tc>
          <w:tcPr>
            <w:tcW w:w="997" w:type="dxa"/>
            <w:gridSpan w:val="3"/>
          </w:tcPr>
          <w:p w14:paraId="0D326102" w14:textId="77777777" w:rsidR="00D7634C" w:rsidRPr="00D7634C" w:rsidRDefault="00D7634C" w:rsidP="00A51FFA">
            <w:r w:rsidRPr="00D7634C">
              <w:t>1971</w:t>
            </w:r>
          </w:p>
        </w:tc>
        <w:tc>
          <w:tcPr>
            <w:tcW w:w="993" w:type="dxa"/>
          </w:tcPr>
          <w:p w14:paraId="60C04272" w14:textId="77777777" w:rsidR="00D7634C" w:rsidRPr="00D7634C" w:rsidRDefault="00D7634C" w:rsidP="00A51FFA">
            <w:r w:rsidRPr="00D7634C">
              <w:t>отсутствует</w:t>
            </w:r>
          </w:p>
        </w:tc>
      </w:tr>
      <w:tr w:rsidR="00D7634C" w:rsidRPr="00D7634C" w14:paraId="6F0F33D7" w14:textId="77777777" w:rsidTr="00CA0A57">
        <w:tc>
          <w:tcPr>
            <w:tcW w:w="560" w:type="dxa"/>
          </w:tcPr>
          <w:p w14:paraId="0F00F30D" w14:textId="77777777" w:rsidR="00D7634C" w:rsidRPr="00D7634C" w:rsidRDefault="00D7634C" w:rsidP="00A51FFA">
            <w:pPr>
              <w:rPr>
                <w:color w:val="FF0000"/>
              </w:rPr>
            </w:pPr>
          </w:p>
        </w:tc>
        <w:tc>
          <w:tcPr>
            <w:tcW w:w="1087" w:type="dxa"/>
            <w:gridSpan w:val="5"/>
          </w:tcPr>
          <w:p w14:paraId="3278FBD0" w14:textId="77777777" w:rsidR="00D7634C" w:rsidRPr="00D7634C" w:rsidRDefault="00D7634C" w:rsidP="00A51FFA">
            <w:r w:rsidRPr="00D7634C">
              <w:t>с. Мусы</w:t>
            </w:r>
          </w:p>
        </w:tc>
        <w:tc>
          <w:tcPr>
            <w:tcW w:w="1161" w:type="dxa"/>
            <w:gridSpan w:val="4"/>
          </w:tcPr>
          <w:p w14:paraId="666115FB" w14:textId="77777777" w:rsidR="00D7634C" w:rsidRPr="00D7634C" w:rsidRDefault="00D7634C" w:rsidP="00A51FFA">
            <w:r w:rsidRPr="00D7634C">
              <w:t xml:space="preserve">Улица Молодежная </w:t>
            </w:r>
          </w:p>
        </w:tc>
        <w:tc>
          <w:tcPr>
            <w:tcW w:w="709" w:type="dxa"/>
            <w:gridSpan w:val="4"/>
          </w:tcPr>
          <w:p w14:paraId="35951999" w14:textId="77777777" w:rsidR="00D7634C" w:rsidRPr="00D7634C" w:rsidRDefault="00D7634C" w:rsidP="00A51FFA">
            <w:r w:rsidRPr="00D7634C">
              <w:t>13</w:t>
            </w:r>
          </w:p>
        </w:tc>
        <w:tc>
          <w:tcPr>
            <w:tcW w:w="709" w:type="dxa"/>
            <w:gridSpan w:val="4"/>
          </w:tcPr>
          <w:p w14:paraId="3403CD23" w14:textId="77777777" w:rsidR="00D7634C" w:rsidRPr="00D7634C" w:rsidRDefault="00D7634C" w:rsidP="00A51FFA">
            <w:r w:rsidRPr="00D7634C">
              <w:t>1,2</w:t>
            </w:r>
          </w:p>
        </w:tc>
        <w:tc>
          <w:tcPr>
            <w:tcW w:w="850" w:type="dxa"/>
            <w:gridSpan w:val="4"/>
          </w:tcPr>
          <w:p w14:paraId="10E1874B" w14:textId="77777777" w:rsidR="00D7634C" w:rsidRPr="00D7634C" w:rsidRDefault="00D7634C" w:rsidP="00A51FFA">
            <w:r w:rsidRPr="00D7634C">
              <w:t>дерево</w:t>
            </w:r>
          </w:p>
        </w:tc>
        <w:tc>
          <w:tcPr>
            <w:tcW w:w="738" w:type="dxa"/>
            <w:gridSpan w:val="4"/>
          </w:tcPr>
          <w:p w14:paraId="370FF7FA" w14:textId="77777777" w:rsidR="00D7634C" w:rsidRPr="00D7634C" w:rsidRDefault="00D7634C" w:rsidP="00A51FFA">
            <w:r w:rsidRPr="00D7634C">
              <w:t>1</w:t>
            </w:r>
          </w:p>
        </w:tc>
        <w:tc>
          <w:tcPr>
            <w:tcW w:w="821" w:type="dxa"/>
            <w:gridSpan w:val="4"/>
          </w:tcPr>
          <w:p w14:paraId="7AA90058" w14:textId="77777777" w:rsidR="00D7634C" w:rsidRPr="00D7634C" w:rsidRDefault="00D7634C" w:rsidP="00A51FFA">
            <w:r w:rsidRPr="00D7634C">
              <w:t>126</w:t>
            </w:r>
          </w:p>
        </w:tc>
        <w:tc>
          <w:tcPr>
            <w:tcW w:w="868" w:type="dxa"/>
            <w:gridSpan w:val="3"/>
          </w:tcPr>
          <w:p w14:paraId="407F1798" w14:textId="77777777" w:rsidR="00D7634C" w:rsidRPr="00D7634C" w:rsidRDefault="00D7634C" w:rsidP="00A51FFA"/>
        </w:tc>
        <w:tc>
          <w:tcPr>
            <w:tcW w:w="997" w:type="dxa"/>
            <w:gridSpan w:val="3"/>
          </w:tcPr>
          <w:p w14:paraId="66B90426" w14:textId="77777777" w:rsidR="00D7634C" w:rsidRPr="00D7634C" w:rsidRDefault="00D7634C" w:rsidP="00A51FFA">
            <w:r w:rsidRPr="00D7634C">
              <w:t>1974</w:t>
            </w:r>
          </w:p>
        </w:tc>
        <w:tc>
          <w:tcPr>
            <w:tcW w:w="993" w:type="dxa"/>
          </w:tcPr>
          <w:p w14:paraId="62E10F27" w14:textId="77777777" w:rsidR="00D7634C" w:rsidRPr="00D7634C" w:rsidRDefault="00D7634C" w:rsidP="00A51FFA"/>
        </w:tc>
      </w:tr>
      <w:tr w:rsidR="00D7634C" w:rsidRPr="00D7634C" w14:paraId="3F595C8C" w14:textId="77777777" w:rsidTr="00CA0A57">
        <w:tc>
          <w:tcPr>
            <w:tcW w:w="560" w:type="dxa"/>
          </w:tcPr>
          <w:p w14:paraId="3544B5CB" w14:textId="77777777" w:rsidR="00D7634C" w:rsidRPr="00D7634C" w:rsidRDefault="00D7634C" w:rsidP="00A51FFA">
            <w:pPr>
              <w:rPr>
                <w:color w:val="FF0000"/>
              </w:rPr>
            </w:pPr>
          </w:p>
        </w:tc>
        <w:tc>
          <w:tcPr>
            <w:tcW w:w="1087" w:type="dxa"/>
            <w:gridSpan w:val="5"/>
          </w:tcPr>
          <w:p w14:paraId="27FEFBCC" w14:textId="77777777" w:rsidR="00D7634C" w:rsidRPr="00D7634C" w:rsidRDefault="00D7634C" w:rsidP="00A51FFA">
            <w:r w:rsidRPr="00D7634C">
              <w:t>с. Мусы</w:t>
            </w:r>
          </w:p>
        </w:tc>
        <w:tc>
          <w:tcPr>
            <w:tcW w:w="1161" w:type="dxa"/>
            <w:gridSpan w:val="4"/>
          </w:tcPr>
          <w:p w14:paraId="7C0E8CC9" w14:textId="77777777" w:rsidR="00D7634C" w:rsidRPr="00D7634C" w:rsidRDefault="00D7634C" w:rsidP="00A51FFA">
            <w:r w:rsidRPr="00D7634C">
              <w:t xml:space="preserve">Улица Молодежная </w:t>
            </w:r>
          </w:p>
        </w:tc>
        <w:tc>
          <w:tcPr>
            <w:tcW w:w="709" w:type="dxa"/>
            <w:gridSpan w:val="4"/>
          </w:tcPr>
          <w:p w14:paraId="553BE664" w14:textId="77777777" w:rsidR="00D7634C" w:rsidRPr="00D7634C" w:rsidRDefault="00D7634C" w:rsidP="00A51FFA">
            <w:r w:rsidRPr="00D7634C">
              <w:t>14</w:t>
            </w:r>
          </w:p>
        </w:tc>
        <w:tc>
          <w:tcPr>
            <w:tcW w:w="709" w:type="dxa"/>
            <w:gridSpan w:val="4"/>
          </w:tcPr>
          <w:p w14:paraId="76026F67" w14:textId="77777777" w:rsidR="00D7634C" w:rsidRPr="00D7634C" w:rsidRDefault="00D7634C" w:rsidP="00A51FFA">
            <w:r w:rsidRPr="00D7634C">
              <w:t>1,2</w:t>
            </w:r>
          </w:p>
        </w:tc>
        <w:tc>
          <w:tcPr>
            <w:tcW w:w="850" w:type="dxa"/>
            <w:gridSpan w:val="4"/>
          </w:tcPr>
          <w:p w14:paraId="5678C3E5" w14:textId="77777777" w:rsidR="00D7634C" w:rsidRPr="00D7634C" w:rsidRDefault="00D7634C" w:rsidP="00A51FFA">
            <w:r w:rsidRPr="00D7634C">
              <w:t>дерево</w:t>
            </w:r>
          </w:p>
        </w:tc>
        <w:tc>
          <w:tcPr>
            <w:tcW w:w="738" w:type="dxa"/>
            <w:gridSpan w:val="4"/>
          </w:tcPr>
          <w:p w14:paraId="71FFFD3B" w14:textId="77777777" w:rsidR="00D7634C" w:rsidRPr="00D7634C" w:rsidRDefault="00D7634C" w:rsidP="00A51FFA">
            <w:r w:rsidRPr="00D7634C">
              <w:t>1</w:t>
            </w:r>
          </w:p>
        </w:tc>
        <w:tc>
          <w:tcPr>
            <w:tcW w:w="821" w:type="dxa"/>
            <w:gridSpan w:val="4"/>
          </w:tcPr>
          <w:p w14:paraId="04A2C6DC" w14:textId="77777777" w:rsidR="00D7634C" w:rsidRPr="00D7634C" w:rsidRDefault="00D7634C" w:rsidP="00A51FFA">
            <w:r w:rsidRPr="00D7634C">
              <w:t>102</w:t>
            </w:r>
          </w:p>
        </w:tc>
        <w:tc>
          <w:tcPr>
            <w:tcW w:w="868" w:type="dxa"/>
            <w:gridSpan w:val="3"/>
          </w:tcPr>
          <w:p w14:paraId="73B3944D" w14:textId="77777777" w:rsidR="00D7634C" w:rsidRPr="00D7634C" w:rsidRDefault="00D7634C" w:rsidP="00A51FFA"/>
        </w:tc>
        <w:tc>
          <w:tcPr>
            <w:tcW w:w="997" w:type="dxa"/>
            <w:gridSpan w:val="3"/>
          </w:tcPr>
          <w:p w14:paraId="4B4D3885" w14:textId="77777777" w:rsidR="00D7634C" w:rsidRPr="00D7634C" w:rsidRDefault="00D7634C" w:rsidP="00A51FFA">
            <w:r w:rsidRPr="00D7634C">
              <w:t>1972</w:t>
            </w:r>
          </w:p>
        </w:tc>
        <w:tc>
          <w:tcPr>
            <w:tcW w:w="993" w:type="dxa"/>
          </w:tcPr>
          <w:p w14:paraId="6C7E2B8B" w14:textId="77777777" w:rsidR="00D7634C" w:rsidRPr="00D7634C" w:rsidRDefault="00D7634C" w:rsidP="00A51FFA"/>
        </w:tc>
      </w:tr>
      <w:tr w:rsidR="00D7634C" w:rsidRPr="00D7634C" w14:paraId="2099A6B7" w14:textId="77777777" w:rsidTr="00CA0A57">
        <w:tc>
          <w:tcPr>
            <w:tcW w:w="560" w:type="dxa"/>
          </w:tcPr>
          <w:p w14:paraId="624033CF" w14:textId="77777777" w:rsidR="00D7634C" w:rsidRPr="00D7634C" w:rsidRDefault="00D7634C" w:rsidP="00A51FFA">
            <w:pPr>
              <w:rPr>
                <w:color w:val="FF0000"/>
              </w:rPr>
            </w:pPr>
          </w:p>
        </w:tc>
        <w:tc>
          <w:tcPr>
            <w:tcW w:w="1087" w:type="dxa"/>
            <w:gridSpan w:val="5"/>
          </w:tcPr>
          <w:p w14:paraId="54107AF1" w14:textId="77777777" w:rsidR="00D7634C" w:rsidRPr="00D7634C" w:rsidRDefault="00D7634C" w:rsidP="00A51FFA">
            <w:r w:rsidRPr="00D7634C">
              <w:t>с. Мусы</w:t>
            </w:r>
          </w:p>
        </w:tc>
        <w:tc>
          <w:tcPr>
            <w:tcW w:w="1161" w:type="dxa"/>
            <w:gridSpan w:val="4"/>
          </w:tcPr>
          <w:p w14:paraId="17495B3A" w14:textId="77777777" w:rsidR="00D7634C" w:rsidRPr="00D7634C" w:rsidRDefault="00D7634C" w:rsidP="00A51FFA">
            <w:r w:rsidRPr="00D7634C">
              <w:t xml:space="preserve">Улица Молодежная </w:t>
            </w:r>
          </w:p>
        </w:tc>
        <w:tc>
          <w:tcPr>
            <w:tcW w:w="709" w:type="dxa"/>
            <w:gridSpan w:val="4"/>
          </w:tcPr>
          <w:p w14:paraId="743D7438" w14:textId="77777777" w:rsidR="00D7634C" w:rsidRPr="00D7634C" w:rsidRDefault="00D7634C" w:rsidP="00A51FFA">
            <w:r w:rsidRPr="00D7634C">
              <w:t>15</w:t>
            </w:r>
          </w:p>
        </w:tc>
        <w:tc>
          <w:tcPr>
            <w:tcW w:w="709" w:type="dxa"/>
            <w:gridSpan w:val="4"/>
          </w:tcPr>
          <w:p w14:paraId="74A0725D" w14:textId="77777777" w:rsidR="00D7634C" w:rsidRPr="00D7634C" w:rsidRDefault="00D7634C" w:rsidP="00A51FFA"/>
        </w:tc>
        <w:tc>
          <w:tcPr>
            <w:tcW w:w="850" w:type="dxa"/>
            <w:gridSpan w:val="4"/>
          </w:tcPr>
          <w:p w14:paraId="4A505AE3" w14:textId="77777777" w:rsidR="00D7634C" w:rsidRPr="00D7634C" w:rsidRDefault="00D7634C" w:rsidP="00A51FFA">
            <w:r w:rsidRPr="00D7634C">
              <w:t>дерево</w:t>
            </w:r>
          </w:p>
        </w:tc>
        <w:tc>
          <w:tcPr>
            <w:tcW w:w="738" w:type="dxa"/>
            <w:gridSpan w:val="4"/>
          </w:tcPr>
          <w:p w14:paraId="07BB8F1C" w14:textId="77777777" w:rsidR="00D7634C" w:rsidRPr="00D7634C" w:rsidRDefault="00D7634C" w:rsidP="00A51FFA">
            <w:r w:rsidRPr="00D7634C">
              <w:t>1</w:t>
            </w:r>
          </w:p>
        </w:tc>
        <w:tc>
          <w:tcPr>
            <w:tcW w:w="821" w:type="dxa"/>
            <w:gridSpan w:val="4"/>
          </w:tcPr>
          <w:p w14:paraId="416DD414" w14:textId="77777777" w:rsidR="00D7634C" w:rsidRPr="00D7634C" w:rsidRDefault="00D7634C" w:rsidP="00A51FFA">
            <w:r w:rsidRPr="00D7634C">
              <w:t>102</w:t>
            </w:r>
          </w:p>
        </w:tc>
        <w:tc>
          <w:tcPr>
            <w:tcW w:w="868" w:type="dxa"/>
            <w:gridSpan w:val="3"/>
          </w:tcPr>
          <w:p w14:paraId="2D6DD1DE" w14:textId="77777777" w:rsidR="00D7634C" w:rsidRPr="00D7634C" w:rsidRDefault="00D7634C" w:rsidP="00A51FFA"/>
        </w:tc>
        <w:tc>
          <w:tcPr>
            <w:tcW w:w="997" w:type="dxa"/>
            <w:gridSpan w:val="3"/>
          </w:tcPr>
          <w:p w14:paraId="6918F9E1" w14:textId="77777777" w:rsidR="00D7634C" w:rsidRPr="00D7634C" w:rsidRDefault="00D7634C" w:rsidP="00A51FFA">
            <w:r w:rsidRPr="00D7634C">
              <w:t>1977</w:t>
            </w:r>
          </w:p>
        </w:tc>
        <w:tc>
          <w:tcPr>
            <w:tcW w:w="993" w:type="dxa"/>
          </w:tcPr>
          <w:p w14:paraId="7E370A78" w14:textId="77777777" w:rsidR="00D7634C" w:rsidRPr="00D7634C" w:rsidRDefault="00D7634C" w:rsidP="00A51FFA">
            <w:r w:rsidRPr="00D7634C">
              <w:t>отсутствует</w:t>
            </w:r>
          </w:p>
        </w:tc>
      </w:tr>
      <w:tr w:rsidR="00D7634C" w:rsidRPr="00D7634C" w14:paraId="531B02E7" w14:textId="77777777" w:rsidTr="00CA0A57">
        <w:tc>
          <w:tcPr>
            <w:tcW w:w="560" w:type="dxa"/>
          </w:tcPr>
          <w:p w14:paraId="419D7D8B" w14:textId="77777777" w:rsidR="00D7634C" w:rsidRPr="00D7634C" w:rsidRDefault="00D7634C" w:rsidP="00A51FFA">
            <w:pPr>
              <w:rPr>
                <w:color w:val="FF0000"/>
              </w:rPr>
            </w:pPr>
          </w:p>
        </w:tc>
        <w:tc>
          <w:tcPr>
            <w:tcW w:w="1087" w:type="dxa"/>
            <w:gridSpan w:val="5"/>
          </w:tcPr>
          <w:p w14:paraId="51E606C6" w14:textId="77777777" w:rsidR="00D7634C" w:rsidRPr="00D7634C" w:rsidRDefault="00D7634C" w:rsidP="00A51FFA">
            <w:r w:rsidRPr="00D7634C">
              <w:t>с. Мусы</w:t>
            </w:r>
          </w:p>
        </w:tc>
        <w:tc>
          <w:tcPr>
            <w:tcW w:w="1161" w:type="dxa"/>
            <w:gridSpan w:val="4"/>
          </w:tcPr>
          <w:p w14:paraId="009ECC80" w14:textId="77777777" w:rsidR="00D7634C" w:rsidRPr="00D7634C" w:rsidRDefault="00D7634C" w:rsidP="00A51FFA">
            <w:r w:rsidRPr="00D7634C">
              <w:t xml:space="preserve">Улица Молодежная </w:t>
            </w:r>
          </w:p>
        </w:tc>
        <w:tc>
          <w:tcPr>
            <w:tcW w:w="709" w:type="dxa"/>
            <w:gridSpan w:val="4"/>
          </w:tcPr>
          <w:p w14:paraId="6717F38F" w14:textId="77777777" w:rsidR="00D7634C" w:rsidRPr="00D7634C" w:rsidRDefault="00D7634C" w:rsidP="00A51FFA">
            <w:r w:rsidRPr="00D7634C">
              <w:t>16</w:t>
            </w:r>
          </w:p>
        </w:tc>
        <w:tc>
          <w:tcPr>
            <w:tcW w:w="709" w:type="dxa"/>
            <w:gridSpan w:val="4"/>
          </w:tcPr>
          <w:p w14:paraId="1CE7A379" w14:textId="77777777" w:rsidR="00D7634C" w:rsidRPr="00D7634C" w:rsidRDefault="00D7634C" w:rsidP="00A51FFA">
            <w:r w:rsidRPr="00D7634C">
              <w:t>1,2</w:t>
            </w:r>
          </w:p>
        </w:tc>
        <w:tc>
          <w:tcPr>
            <w:tcW w:w="850" w:type="dxa"/>
            <w:gridSpan w:val="4"/>
          </w:tcPr>
          <w:p w14:paraId="7D7714D2" w14:textId="77777777" w:rsidR="00D7634C" w:rsidRPr="00D7634C" w:rsidRDefault="00D7634C" w:rsidP="00A51FFA">
            <w:r w:rsidRPr="00D7634C">
              <w:t>дерево</w:t>
            </w:r>
          </w:p>
        </w:tc>
        <w:tc>
          <w:tcPr>
            <w:tcW w:w="738" w:type="dxa"/>
            <w:gridSpan w:val="4"/>
          </w:tcPr>
          <w:p w14:paraId="5C66C183" w14:textId="77777777" w:rsidR="00D7634C" w:rsidRPr="00D7634C" w:rsidRDefault="00D7634C" w:rsidP="00A51FFA">
            <w:r w:rsidRPr="00D7634C">
              <w:t>1</w:t>
            </w:r>
          </w:p>
        </w:tc>
        <w:tc>
          <w:tcPr>
            <w:tcW w:w="821" w:type="dxa"/>
            <w:gridSpan w:val="4"/>
          </w:tcPr>
          <w:p w14:paraId="6D1A96EE" w14:textId="77777777" w:rsidR="00D7634C" w:rsidRPr="00D7634C" w:rsidRDefault="00D7634C" w:rsidP="00A51FFA">
            <w:r w:rsidRPr="00D7634C">
              <w:t>102</w:t>
            </w:r>
          </w:p>
        </w:tc>
        <w:tc>
          <w:tcPr>
            <w:tcW w:w="868" w:type="dxa"/>
            <w:gridSpan w:val="3"/>
          </w:tcPr>
          <w:p w14:paraId="301D0838" w14:textId="77777777" w:rsidR="00D7634C" w:rsidRPr="00D7634C" w:rsidRDefault="00D7634C" w:rsidP="00A51FFA"/>
        </w:tc>
        <w:tc>
          <w:tcPr>
            <w:tcW w:w="997" w:type="dxa"/>
            <w:gridSpan w:val="3"/>
          </w:tcPr>
          <w:p w14:paraId="64D12B93" w14:textId="77777777" w:rsidR="00D7634C" w:rsidRPr="00D7634C" w:rsidRDefault="00D7634C" w:rsidP="00A51FFA">
            <w:r w:rsidRPr="00D7634C">
              <w:t>1970</w:t>
            </w:r>
          </w:p>
        </w:tc>
        <w:tc>
          <w:tcPr>
            <w:tcW w:w="993" w:type="dxa"/>
          </w:tcPr>
          <w:p w14:paraId="4781A16F" w14:textId="77777777" w:rsidR="00D7634C" w:rsidRPr="00D7634C" w:rsidRDefault="00D7634C" w:rsidP="00A51FFA"/>
        </w:tc>
      </w:tr>
      <w:tr w:rsidR="00D7634C" w:rsidRPr="00D7634C" w14:paraId="778BF8B4" w14:textId="77777777" w:rsidTr="00CA0A57">
        <w:tc>
          <w:tcPr>
            <w:tcW w:w="560" w:type="dxa"/>
          </w:tcPr>
          <w:p w14:paraId="4E4B411E" w14:textId="77777777" w:rsidR="00D7634C" w:rsidRPr="00D7634C" w:rsidRDefault="00D7634C" w:rsidP="00A51FFA">
            <w:pPr>
              <w:rPr>
                <w:color w:val="FF0000"/>
              </w:rPr>
            </w:pPr>
          </w:p>
        </w:tc>
        <w:tc>
          <w:tcPr>
            <w:tcW w:w="1087" w:type="dxa"/>
            <w:gridSpan w:val="5"/>
          </w:tcPr>
          <w:p w14:paraId="380DF6A3" w14:textId="77777777" w:rsidR="00D7634C" w:rsidRPr="00D7634C" w:rsidRDefault="00D7634C" w:rsidP="00A51FFA">
            <w:r w:rsidRPr="00D7634C">
              <w:t>с. Мусы</w:t>
            </w:r>
          </w:p>
        </w:tc>
        <w:tc>
          <w:tcPr>
            <w:tcW w:w="1161" w:type="dxa"/>
            <w:gridSpan w:val="4"/>
          </w:tcPr>
          <w:p w14:paraId="0ABBA3C9" w14:textId="77777777" w:rsidR="00D7634C" w:rsidRPr="00D7634C" w:rsidRDefault="00D7634C" w:rsidP="00A51FFA">
            <w:r w:rsidRPr="00D7634C">
              <w:t>Улица Молодежная</w:t>
            </w:r>
          </w:p>
        </w:tc>
        <w:tc>
          <w:tcPr>
            <w:tcW w:w="709" w:type="dxa"/>
            <w:gridSpan w:val="4"/>
          </w:tcPr>
          <w:p w14:paraId="5B86FDF4" w14:textId="77777777" w:rsidR="00D7634C" w:rsidRPr="00D7634C" w:rsidRDefault="00D7634C" w:rsidP="00A51FFA">
            <w:r w:rsidRPr="00D7634C">
              <w:t>17</w:t>
            </w:r>
          </w:p>
        </w:tc>
        <w:tc>
          <w:tcPr>
            <w:tcW w:w="709" w:type="dxa"/>
            <w:gridSpan w:val="4"/>
          </w:tcPr>
          <w:p w14:paraId="64C972B9" w14:textId="77777777" w:rsidR="00D7634C" w:rsidRPr="00D7634C" w:rsidRDefault="00D7634C" w:rsidP="00A51FFA">
            <w:r w:rsidRPr="00D7634C">
              <w:t>1,2</w:t>
            </w:r>
          </w:p>
        </w:tc>
        <w:tc>
          <w:tcPr>
            <w:tcW w:w="850" w:type="dxa"/>
            <w:gridSpan w:val="4"/>
          </w:tcPr>
          <w:p w14:paraId="1F43116E" w14:textId="77777777" w:rsidR="00D7634C" w:rsidRPr="00D7634C" w:rsidRDefault="00D7634C" w:rsidP="00A51FFA">
            <w:r w:rsidRPr="00D7634C">
              <w:t>дерево</w:t>
            </w:r>
          </w:p>
        </w:tc>
        <w:tc>
          <w:tcPr>
            <w:tcW w:w="738" w:type="dxa"/>
            <w:gridSpan w:val="4"/>
          </w:tcPr>
          <w:p w14:paraId="6B0063DA" w14:textId="77777777" w:rsidR="00D7634C" w:rsidRPr="00D7634C" w:rsidRDefault="00D7634C" w:rsidP="00A51FFA">
            <w:r w:rsidRPr="00D7634C">
              <w:t>1</w:t>
            </w:r>
          </w:p>
        </w:tc>
        <w:tc>
          <w:tcPr>
            <w:tcW w:w="821" w:type="dxa"/>
            <w:gridSpan w:val="4"/>
          </w:tcPr>
          <w:p w14:paraId="0903998F" w14:textId="77777777" w:rsidR="00D7634C" w:rsidRPr="00D7634C" w:rsidRDefault="00D7634C" w:rsidP="00A51FFA">
            <w:r w:rsidRPr="00D7634C">
              <w:t>102</w:t>
            </w:r>
          </w:p>
        </w:tc>
        <w:tc>
          <w:tcPr>
            <w:tcW w:w="868" w:type="dxa"/>
            <w:gridSpan w:val="3"/>
          </w:tcPr>
          <w:p w14:paraId="6A26C40F" w14:textId="77777777" w:rsidR="00D7634C" w:rsidRPr="00D7634C" w:rsidRDefault="00D7634C" w:rsidP="00A51FFA"/>
        </w:tc>
        <w:tc>
          <w:tcPr>
            <w:tcW w:w="997" w:type="dxa"/>
            <w:gridSpan w:val="3"/>
          </w:tcPr>
          <w:p w14:paraId="6C3C6DBB" w14:textId="77777777" w:rsidR="00D7634C" w:rsidRPr="00D7634C" w:rsidRDefault="00D7634C" w:rsidP="00A51FFA">
            <w:r w:rsidRPr="00D7634C">
              <w:t>1973</w:t>
            </w:r>
          </w:p>
        </w:tc>
        <w:tc>
          <w:tcPr>
            <w:tcW w:w="993" w:type="dxa"/>
          </w:tcPr>
          <w:p w14:paraId="654A898E" w14:textId="77777777" w:rsidR="00D7634C" w:rsidRPr="00D7634C" w:rsidRDefault="00D7634C" w:rsidP="00A51FFA">
            <w:pPr>
              <w:rPr>
                <w:color w:val="FF0000"/>
              </w:rPr>
            </w:pPr>
          </w:p>
        </w:tc>
      </w:tr>
      <w:tr w:rsidR="00D7634C" w:rsidRPr="00D7634C" w14:paraId="16D9BF86" w14:textId="77777777" w:rsidTr="00CA0A57">
        <w:tc>
          <w:tcPr>
            <w:tcW w:w="560" w:type="dxa"/>
          </w:tcPr>
          <w:p w14:paraId="4FD115B7" w14:textId="77777777" w:rsidR="00D7634C" w:rsidRPr="00D7634C" w:rsidRDefault="00D7634C" w:rsidP="00A51FFA">
            <w:pPr>
              <w:rPr>
                <w:color w:val="FF0000"/>
              </w:rPr>
            </w:pPr>
          </w:p>
        </w:tc>
        <w:tc>
          <w:tcPr>
            <w:tcW w:w="1087" w:type="dxa"/>
            <w:gridSpan w:val="5"/>
          </w:tcPr>
          <w:p w14:paraId="233ADEEE" w14:textId="77777777" w:rsidR="00D7634C" w:rsidRPr="00D7634C" w:rsidRDefault="00D7634C" w:rsidP="00A51FFA">
            <w:r w:rsidRPr="00D7634C">
              <w:t>с. Мусы</w:t>
            </w:r>
          </w:p>
        </w:tc>
        <w:tc>
          <w:tcPr>
            <w:tcW w:w="1161" w:type="dxa"/>
            <w:gridSpan w:val="4"/>
          </w:tcPr>
          <w:p w14:paraId="248714F3" w14:textId="77777777" w:rsidR="00D7634C" w:rsidRPr="00D7634C" w:rsidRDefault="00D7634C" w:rsidP="00A51FFA">
            <w:r w:rsidRPr="00D7634C">
              <w:t xml:space="preserve">Улица Молодежная </w:t>
            </w:r>
          </w:p>
        </w:tc>
        <w:tc>
          <w:tcPr>
            <w:tcW w:w="709" w:type="dxa"/>
            <w:gridSpan w:val="4"/>
          </w:tcPr>
          <w:p w14:paraId="6D3B6280" w14:textId="77777777" w:rsidR="00D7634C" w:rsidRPr="00D7634C" w:rsidRDefault="00D7634C" w:rsidP="00A51FFA">
            <w:r w:rsidRPr="00D7634C">
              <w:t>18</w:t>
            </w:r>
          </w:p>
        </w:tc>
        <w:tc>
          <w:tcPr>
            <w:tcW w:w="709" w:type="dxa"/>
            <w:gridSpan w:val="4"/>
          </w:tcPr>
          <w:p w14:paraId="1A3EB97F" w14:textId="77777777" w:rsidR="00D7634C" w:rsidRPr="00D7634C" w:rsidRDefault="00D7634C" w:rsidP="00A51FFA">
            <w:r w:rsidRPr="00D7634C">
              <w:t>1,2</w:t>
            </w:r>
          </w:p>
        </w:tc>
        <w:tc>
          <w:tcPr>
            <w:tcW w:w="850" w:type="dxa"/>
            <w:gridSpan w:val="4"/>
          </w:tcPr>
          <w:p w14:paraId="735EED50" w14:textId="77777777" w:rsidR="00D7634C" w:rsidRPr="00D7634C" w:rsidRDefault="00D7634C" w:rsidP="00A51FFA">
            <w:r w:rsidRPr="00D7634C">
              <w:t>дерево</w:t>
            </w:r>
          </w:p>
        </w:tc>
        <w:tc>
          <w:tcPr>
            <w:tcW w:w="738" w:type="dxa"/>
            <w:gridSpan w:val="4"/>
          </w:tcPr>
          <w:p w14:paraId="1BC30E66" w14:textId="77777777" w:rsidR="00D7634C" w:rsidRPr="00D7634C" w:rsidRDefault="00D7634C" w:rsidP="00A51FFA">
            <w:r w:rsidRPr="00D7634C">
              <w:t>1</w:t>
            </w:r>
          </w:p>
        </w:tc>
        <w:tc>
          <w:tcPr>
            <w:tcW w:w="821" w:type="dxa"/>
            <w:gridSpan w:val="4"/>
          </w:tcPr>
          <w:p w14:paraId="250C2E1B" w14:textId="77777777" w:rsidR="00D7634C" w:rsidRPr="00D7634C" w:rsidRDefault="00D7634C" w:rsidP="00A51FFA">
            <w:r w:rsidRPr="00D7634C">
              <w:t>96</w:t>
            </w:r>
          </w:p>
        </w:tc>
        <w:tc>
          <w:tcPr>
            <w:tcW w:w="868" w:type="dxa"/>
            <w:gridSpan w:val="3"/>
          </w:tcPr>
          <w:p w14:paraId="5F518D7C" w14:textId="77777777" w:rsidR="00D7634C" w:rsidRPr="00D7634C" w:rsidRDefault="00D7634C" w:rsidP="00A51FFA"/>
        </w:tc>
        <w:tc>
          <w:tcPr>
            <w:tcW w:w="997" w:type="dxa"/>
            <w:gridSpan w:val="3"/>
          </w:tcPr>
          <w:p w14:paraId="56ADB96B" w14:textId="77777777" w:rsidR="00D7634C" w:rsidRPr="00D7634C" w:rsidRDefault="00D7634C" w:rsidP="00A51FFA">
            <w:r w:rsidRPr="00D7634C">
              <w:t>1970</w:t>
            </w:r>
          </w:p>
        </w:tc>
        <w:tc>
          <w:tcPr>
            <w:tcW w:w="993" w:type="dxa"/>
          </w:tcPr>
          <w:p w14:paraId="61AF22DF" w14:textId="77777777" w:rsidR="00D7634C" w:rsidRPr="00D7634C" w:rsidRDefault="00D7634C" w:rsidP="00A51FFA">
            <w:pPr>
              <w:rPr>
                <w:color w:val="FF0000"/>
              </w:rPr>
            </w:pPr>
          </w:p>
        </w:tc>
      </w:tr>
      <w:tr w:rsidR="00D7634C" w:rsidRPr="00D7634C" w14:paraId="2CF7AF2F" w14:textId="77777777" w:rsidTr="00CA0A57">
        <w:tc>
          <w:tcPr>
            <w:tcW w:w="560" w:type="dxa"/>
          </w:tcPr>
          <w:p w14:paraId="3A952A7B" w14:textId="77777777" w:rsidR="00D7634C" w:rsidRPr="00D7634C" w:rsidRDefault="00D7634C" w:rsidP="00A51FFA">
            <w:pPr>
              <w:rPr>
                <w:color w:val="FF0000"/>
              </w:rPr>
            </w:pPr>
          </w:p>
        </w:tc>
        <w:tc>
          <w:tcPr>
            <w:tcW w:w="1087" w:type="dxa"/>
            <w:gridSpan w:val="5"/>
          </w:tcPr>
          <w:p w14:paraId="078B905F" w14:textId="77777777" w:rsidR="00D7634C" w:rsidRPr="00D7634C" w:rsidRDefault="00D7634C" w:rsidP="00A51FFA">
            <w:r w:rsidRPr="00D7634C">
              <w:t>с. Мусы</w:t>
            </w:r>
          </w:p>
        </w:tc>
        <w:tc>
          <w:tcPr>
            <w:tcW w:w="1161" w:type="dxa"/>
            <w:gridSpan w:val="4"/>
          </w:tcPr>
          <w:p w14:paraId="102E3E44" w14:textId="77777777" w:rsidR="00D7634C" w:rsidRPr="00D7634C" w:rsidRDefault="00D7634C" w:rsidP="00A51FFA">
            <w:r w:rsidRPr="00D7634C">
              <w:t>Улица Заводская</w:t>
            </w:r>
          </w:p>
        </w:tc>
        <w:tc>
          <w:tcPr>
            <w:tcW w:w="709" w:type="dxa"/>
            <w:gridSpan w:val="4"/>
          </w:tcPr>
          <w:p w14:paraId="5917818E" w14:textId="77777777" w:rsidR="00D7634C" w:rsidRPr="00D7634C" w:rsidRDefault="00D7634C" w:rsidP="00A51FFA">
            <w:r w:rsidRPr="00D7634C">
              <w:t>4</w:t>
            </w:r>
          </w:p>
        </w:tc>
        <w:tc>
          <w:tcPr>
            <w:tcW w:w="709" w:type="dxa"/>
            <w:gridSpan w:val="4"/>
          </w:tcPr>
          <w:p w14:paraId="75D21008" w14:textId="77777777" w:rsidR="00D7634C" w:rsidRPr="00D7634C" w:rsidRDefault="00D7634C" w:rsidP="00A51FFA"/>
        </w:tc>
        <w:tc>
          <w:tcPr>
            <w:tcW w:w="850" w:type="dxa"/>
            <w:gridSpan w:val="4"/>
          </w:tcPr>
          <w:p w14:paraId="16BDEEE1" w14:textId="77777777" w:rsidR="00D7634C" w:rsidRPr="00D7634C" w:rsidRDefault="00D7634C" w:rsidP="00A51FFA">
            <w:r w:rsidRPr="00D7634C">
              <w:t>дерево</w:t>
            </w:r>
          </w:p>
        </w:tc>
        <w:tc>
          <w:tcPr>
            <w:tcW w:w="738" w:type="dxa"/>
            <w:gridSpan w:val="4"/>
          </w:tcPr>
          <w:p w14:paraId="0F81FDD7" w14:textId="77777777" w:rsidR="00D7634C" w:rsidRPr="00D7634C" w:rsidRDefault="00D7634C" w:rsidP="00A51FFA">
            <w:r w:rsidRPr="00D7634C">
              <w:t>1</w:t>
            </w:r>
          </w:p>
        </w:tc>
        <w:tc>
          <w:tcPr>
            <w:tcW w:w="821" w:type="dxa"/>
            <w:gridSpan w:val="4"/>
          </w:tcPr>
          <w:p w14:paraId="08F3DB41" w14:textId="77777777" w:rsidR="00D7634C" w:rsidRPr="00D7634C" w:rsidRDefault="00D7634C" w:rsidP="00A51FFA">
            <w:r w:rsidRPr="00D7634C">
              <w:t>49</w:t>
            </w:r>
          </w:p>
        </w:tc>
        <w:tc>
          <w:tcPr>
            <w:tcW w:w="868" w:type="dxa"/>
            <w:gridSpan w:val="3"/>
          </w:tcPr>
          <w:p w14:paraId="0E2EFE4B" w14:textId="77777777" w:rsidR="00D7634C" w:rsidRPr="00D7634C" w:rsidRDefault="00D7634C" w:rsidP="00A51FFA"/>
        </w:tc>
        <w:tc>
          <w:tcPr>
            <w:tcW w:w="997" w:type="dxa"/>
            <w:gridSpan w:val="3"/>
          </w:tcPr>
          <w:p w14:paraId="3BDE4722" w14:textId="77777777" w:rsidR="00D7634C" w:rsidRPr="00D7634C" w:rsidRDefault="00D7634C" w:rsidP="00A51FFA">
            <w:r w:rsidRPr="00D7634C">
              <w:t>1953</w:t>
            </w:r>
          </w:p>
        </w:tc>
        <w:tc>
          <w:tcPr>
            <w:tcW w:w="993" w:type="dxa"/>
          </w:tcPr>
          <w:p w14:paraId="595BAC8E" w14:textId="77777777" w:rsidR="00D7634C" w:rsidRPr="00D7634C" w:rsidRDefault="00D7634C" w:rsidP="00A51FFA">
            <w:pPr>
              <w:rPr>
                <w:color w:val="FF0000"/>
              </w:rPr>
            </w:pPr>
          </w:p>
        </w:tc>
      </w:tr>
      <w:tr w:rsidR="00D7634C" w:rsidRPr="00D7634C" w14:paraId="6721F742" w14:textId="77777777" w:rsidTr="00CA0A57">
        <w:tc>
          <w:tcPr>
            <w:tcW w:w="560" w:type="dxa"/>
          </w:tcPr>
          <w:p w14:paraId="3508719F" w14:textId="77777777" w:rsidR="00D7634C" w:rsidRPr="00D7634C" w:rsidRDefault="00D7634C" w:rsidP="00A51FFA">
            <w:pPr>
              <w:rPr>
                <w:color w:val="FF0000"/>
              </w:rPr>
            </w:pPr>
          </w:p>
        </w:tc>
        <w:tc>
          <w:tcPr>
            <w:tcW w:w="1087" w:type="dxa"/>
            <w:gridSpan w:val="5"/>
          </w:tcPr>
          <w:p w14:paraId="1FFBA88C" w14:textId="77777777" w:rsidR="00D7634C" w:rsidRPr="00D7634C" w:rsidRDefault="00D7634C" w:rsidP="00A51FFA">
            <w:r w:rsidRPr="00D7634C">
              <w:t>с. Мусы</w:t>
            </w:r>
          </w:p>
        </w:tc>
        <w:tc>
          <w:tcPr>
            <w:tcW w:w="1161" w:type="dxa"/>
            <w:gridSpan w:val="4"/>
          </w:tcPr>
          <w:p w14:paraId="147DB6CA" w14:textId="77777777" w:rsidR="00D7634C" w:rsidRPr="00D7634C" w:rsidRDefault="00D7634C" w:rsidP="00A51FFA">
            <w:r w:rsidRPr="00D7634C">
              <w:t xml:space="preserve">Улица Заводская </w:t>
            </w:r>
          </w:p>
        </w:tc>
        <w:tc>
          <w:tcPr>
            <w:tcW w:w="709" w:type="dxa"/>
            <w:gridSpan w:val="4"/>
          </w:tcPr>
          <w:p w14:paraId="35DA1224" w14:textId="77777777" w:rsidR="00D7634C" w:rsidRPr="00D7634C" w:rsidRDefault="00D7634C" w:rsidP="00A51FFA">
            <w:r w:rsidRPr="00D7634C">
              <w:t>5</w:t>
            </w:r>
          </w:p>
        </w:tc>
        <w:tc>
          <w:tcPr>
            <w:tcW w:w="709" w:type="dxa"/>
            <w:gridSpan w:val="4"/>
          </w:tcPr>
          <w:p w14:paraId="09F6AFBF" w14:textId="77777777" w:rsidR="00D7634C" w:rsidRPr="00D7634C" w:rsidRDefault="00D7634C" w:rsidP="00A51FFA">
            <w:r w:rsidRPr="00D7634C">
              <w:t>1,2</w:t>
            </w:r>
          </w:p>
        </w:tc>
        <w:tc>
          <w:tcPr>
            <w:tcW w:w="850" w:type="dxa"/>
            <w:gridSpan w:val="4"/>
          </w:tcPr>
          <w:p w14:paraId="57C0DC7F" w14:textId="77777777" w:rsidR="00D7634C" w:rsidRPr="00D7634C" w:rsidRDefault="00D7634C" w:rsidP="00A51FFA">
            <w:r w:rsidRPr="00D7634C">
              <w:t>дерево</w:t>
            </w:r>
          </w:p>
        </w:tc>
        <w:tc>
          <w:tcPr>
            <w:tcW w:w="738" w:type="dxa"/>
            <w:gridSpan w:val="4"/>
          </w:tcPr>
          <w:p w14:paraId="1CD7D120" w14:textId="77777777" w:rsidR="00D7634C" w:rsidRPr="00D7634C" w:rsidRDefault="00D7634C" w:rsidP="00A51FFA">
            <w:r w:rsidRPr="00D7634C">
              <w:t>1</w:t>
            </w:r>
          </w:p>
        </w:tc>
        <w:tc>
          <w:tcPr>
            <w:tcW w:w="821" w:type="dxa"/>
            <w:gridSpan w:val="4"/>
          </w:tcPr>
          <w:p w14:paraId="1E7E7C10" w14:textId="77777777" w:rsidR="00D7634C" w:rsidRPr="00D7634C" w:rsidRDefault="00D7634C" w:rsidP="00A51FFA">
            <w:r w:rsidRPr="00D7634C">
              <w:t>144</w:t>
            </w:r>
          </w:p>
        </w:tc>
        <w:tc>
          <w:tcPr>
            <w:tcW w:w="868" w:type="dxa"/>
            <w:gridSpan w:val="3"/>
          </w:tcPr>
          <w:p w14:paraId="756A3791" w14:textId="77777777" w:rsidR="00D7634C" w:rsidRPr="00D7634C" w:rsidRDefault="00D7634C" w:rsidP="00A51FFA"/>
        </w:tc>
        <w:tc>
          <w:tcPr>
            <w:tcW w:w="997" w:type="dxa"/>
            <w:gridSpan w:val="3"/>
          </w:tcPr>
          <w:p w14:paraId="06E2BA01" w14:textId="77777777" w:rsidR="00D7634C" w:rsidRPr="00D7634C" w:rsidRDefault="00D7634C" w:rsidP="00A51FFA">
            <w:r w:rsidRPr="00D7634C">
              <w:t>1990</w:t>
            </w:r>
          </w:p>
        </w:tc>
        <w:tc>
          <w:tcPr>
            <w:tcW w:w="993" w:type="dxa"/>
          </w:tcPr>
          <w:p w14:paraId="43066372" w14:textId="77777777" w:rsidR="00D7634C" w:rsidRPr="00D7634C" w:rsidRDefault="00D7634C" w:rsidP="00A51FFA">
            <w:pPr>
              <w:rPr>
                <w:color w:val="FF0000"/>
              </w:rPr>
            </w:pPr>
          </w:p>
        </w:tc>
      </w:tr>
      <w:tr w:rsidR="00D7634C" w:rsidRPr="00D7634C" w14:paraId="1D660C2D" w14:textId="77777777" w:rsidTr="00CA0A57">
        <w:tc>
          <w:tcPr>
            <w:tcW w:w="560" w:type="dxa"/>
          </w:tcPr>
          <w:p w14:paraId="1D179FEE" w14:textId="77777777" w:rsidR="00D7634C" w:rsidRPr="00D7634C" w:rsidRDefault="00D7634C" w:rsidP="00A51FFA">
            <w:pPr>
              <w:rPr>
                <w:color w:val="FF0000"/>
              </w:rPr>
            </w:pPr>
          </w:p>
        </w:tc>
        <w:tc>
          <w:tcPr>
            <w:tcW w:w="1087" w:type="dxa"/>
            <w:gridSpan w:val="5"/>
          </w:tcPr>
          <w:p w14:paraId="2E5F3817" w14:textId="77777777" w:rsidR="00D7634C" w:rsidRPr="00D7634C" w:rsidRDefault="00D7634C" w:rsidP="00A51FFA">
            <w:r w:rsidRPr="00D7634C">
              <w:t>с. Мусы</w:t>
            </w:r>
          </w:p>
        </w:tc>
        <w:tc>
          <w:tcPr>
            <w:tcW w:w="1161" w:type="dxa"/>
            <w:gridSpan w:val="4"/>
          </w:tcPr>
          <w:p w14:paraId="15F7A0E7" w14:textId="77777777" w:rsidR="00D7634C" w:rsidRPr="00D7634C" w:rsidRDefault="00D7634C" w:rsidP="00A51FFA">
            <w:r w:rsidRPr="00D7634C">
              <w:t xml:space="preserve">Улица Заводская </w:t>
            </w:r>
          </w:p>
        </w:tc>
        <w:tc>
          <w:tcPr>
            <w:tcW w:w="709" w:type="dxa"/>
            <w:gridSpan w:val="4"/>
          </w:tcPr>
          <w:p w14:paraId="57E46986" w14:textId="77777777" w:rsidR="00D7634C" w:rsidRPr="00D7634C" w:rsidRDefault="00D7634C" w:rsidP="00A51FFA">
            <w:r w:rsidRPr="00D7634C">
              <w:t>6</w:t>
            </w:r>
          </w:p>
        </w:tc>
        <w:tc>
          <w:tcPr>
            <w:tcW w:w="709" w:type="dxa"/>
            <w:gridSpan w:val="4"/>
          </w:tcPr>
          <w:p w14:paraId="70B12EF1" w14:textId="77777777" w:rsidR="00D7634C" w:rsidRPr="00D7634C" w:rsidRDefault="00D7634C" w:rsidP="00A51FFA"/>
        </w:tc>
        <w:tc>
          <w:tcPr>
            <w:tcW w:w="850" w:type="dxa"/>
            <w:gridSpan w:val="4"/>
          </w:tcPr>
          <w:p w14:paraId="5862B7A7" w14:textId="77777777" w:rsidR="00D7634C" w:rsidRPr="00D7634C" w:rsidRDefault="00D7634C" w:rsidP="00A51FFA">
            <w:r w:rsidRPr="00D7634C">
              <w:t>дерево</w:t>
            </w:r>
          </w:p>
        </w:tc>
        <w:tc>
          <w:tcPr>
            <w:tcW w:w="738" w:type="dxa"/>
            <w:gridSpan w:val="4"/>
          </w:tcPr>
          <w:p w14:paraId="5E2C7548" w14:textId="77777777" w:rsidR="00D7634C" w:rsidRPr="00D7634C" w:rsidRDefault="00D7634C" w:rsidP="00A51FFA">
            <w:r w:rsidRPr="00D7634C">
              <w:t>1</w:t>
            </w:r>
          </w:p>
        </w:tc>
        <w:tc>
          <w:tcPr>
            <w:tcW w:w="821" w:type="dxa"/>
            <w:gridSpan w:val="4"/>
          </w:tcPr>
          <w:p w14:paraId="6A9C2F68" w14:textId="77777777" w:rsidR="00D7634C" w:rsidRPr="00D7634C" w:rsidRDefault="00D7634C" w:rsidP="00A51FFA">
            <w:r w:rsidRPr="00D7634C">
              <w:t>49</w:t>
            </w:r>
          </w:p>
        </w:tc>
        <w:tc>
          <w:tcPr>
            <w:tcW w:w="892" w:type="dxa"/>
            <w:gridSpan w:val="4"/>
          </w:tcPr>
          <w:p w14:paraId="04D3AA56" w14:textId="77777777" w:rsidR="00D7634C" w:rsidRPr="00D7634C" w:rsidRDefault="00D7634C" w:rsidP="00A51FFA"/>
        </w:tc>
        <w:tc>
          <w:tcPr>
            <w:tcW w:w="973" w:type="dxa"/>
            <w:gridSpan w:val="2"/>
          </w:tcPr>
          <w:p w14:paraId="473A5AE4" w14:textId="77777777" w:rsidR="00D7634C" w:rsidRPr="00D7634C" w:rsidRDefault="00D7634C" w:rsidP="00A51FFA">
            <w:r w:rsidRPr="00D7634C">
              <w:t>1953</w:t>
            </w:r>
          </w:p>
        </w:tc>
        <w:tc>
          <w:tcPr>
            <w:tcW w:w="993" w:type="dxa"/>
          </w:tcPr>
          <w:p w14:paraId="24BDB8C4" w14:textId="77777777" w:rsidR="00D7634C" w:rsidRPr="00D7634C" w:rsidRDefault="00D7634C" w:rsidP="00A51FFA">
            <w:pPr>
              <w:rPr>
                <w:color w:val="FF0000"/>
              </w:rPr>
            </w:pPr>
          </w:p>
        </w:tc>
      </w:tr>
      <w:tr w:rsidR="00D7634C" w:rsidRPr="00D7634C" w14:paraId="65EFBED2" w14:textId="77777777" w:rsidTr="00CA0A57">
        <w:tc>
          <w:tcPr>
            <w:tcW w:w="560" w:type="dxa"/>
          </w:tcPr>
          <w:p w14:paraId="6EEDCD12" w14:textId="77777777" w:rsidR="00D7634C" w:rsidRPr="00D7634C" w:rsidRDefault="00D7634C" w:rsidP="00A51FFA">
            <w:pPr>
              <w:rPr>
                <w:color w:val="FF0000"/>
              </w:rPr>
            </w:pPr>
          </w:p>
        </w:tc>
        <w:tc>
          <w:tcPr>
            <w:tcW w:w="1087" w:type="dxa"/>
            <w:gridSpan w:val="5"/>
          </w:tcPr>
          <w:p w14:paraId="33E12A9E" w14:textId="77777777" w:rsidR="00D7634C" w:rsidRPr="00D7634C" w:rsidRDefault="00D7634C" w:rsidP="00A51FFA">
            <w:r w:rsidRPr="00D7634C">
              <w:t>с. Мусы</w:t>
            </w:r>
          </w:p>
        </w:tc>
        <w:tc>
          <w:tcPr>
            <w:tcW w:w="1161" w:type="dxa"/>
            <w:gridSpan w:val="4"/>
          </w:tcPr>
          <w:p w14:paraId="602CCBA2" w14:textId="77777777" w:rsidR="00D7634C" w:rsidRPr="00D7634C" w:rsidRDefault="00D7634C" w:rsidP="00A51FFA">
            <w:r w:rsidRPr="00D7634C">
              <w:t xml:space="preserve">Улица Заводская </w:t>
            </w:r>
          </w:p>
        </w:tc>
        <w:tc>
          <w:tcPr>
            <w:tcW w:w="709" w:type="dxa"/>
            <w:gridSpan w:val="4"/>
          </w:tcPr>
          <w:p w14:paraId="318CF6B2" w14:textId="77777777" w:rsidR="00D7634C" w:rsidRPr="00D7634C" w:rsidRDefault="00D7634C" w:rsidP="00A51FFA">
            <w:r w:rsidRPr="00D7634C">
              <w:t>7</w:t>
            </w:r>
          </w:p>
        </w:tc>
        <w:tc>
          <w:tcPr>
            <w:tcW w:w="709" w:type="dxa"/>
            <w:gridSpan w:val="4"/>
          </w:tcPr>
          <w:p w14:paraId="07E0D346" w14:textId="77777777" w:rsidR="00D7634C" w:rsidRPr="00D7634C" w:rsidRDefault="00D7634C" w:rsidP="00A51FFA">
            <w:r w:rsidRPr="00D7634C">
              <w:t>1,2</w:t>
            </w:r>
          </w:p>
        </w:tc>
        <w:tc>
          <w:tcPr>
            <w:tcW w:w="850" w:type="dxa"/>
            <w:gridSpan w:val="4"/>
          </w:tcPr>
          <w:p w14:paraId="5715D847" w14:textId="77777777" w:rsidR="00D7634C" w:rsidRPr="00D7634C" w:rsidRDefault="00D7634C" w:rsidP="00A51FFA">
            <w:r w:rsidRPr="00D7634C">
              <w:t>блоки</w:t>
            </w:r>
          </w:p>
        </w:tc>
        <w:tc>
          <w:tcPr>
            <w:tcW w:w="738" w:type="dxa"/>
            <w:gridSpan w:val="4"/>
          </w:tcPr>
          <w:p w14:paraId="7C17104E" w14:textId="77777777" w:rsidR="00D7634C" w:rsidRPr="00D7634C" w:rsidRDefault="00D7634C" w:rsidP="00A51FFA">
            <w:r w:rsidRPr="00D7634C">
              <w:t>1</w:t>
            </w:r>
          </w:p>
        </w:tc>
        <w:tc>
          <w:tcPr>
            <w:tcW w:w="821" w:type="dxa"/>
            <w:gridSpan w:val="4"/>
          </w:tcPr>
          <w:p w14:paraId="1BD96B7C" w14:textId="77777777" w:rsidR="00D7634C" w:rsidRPr="00D7634C" w:rsidRDefault="00D7634C" w:rsidP="00A51FFA">
            <w:r w:rsidRPr="00D7634C">
              <w:t>108</w:t>
            </w:r>
          </w:p>
        </w:tc>
        <w:tc>
          <w:tcPr>
            <w:tcW w:w="892" w:type="dxa"/>
            <w:gridSpan w:val="4"/>
          </w:tcPr>
          <w:p w14:paraId="7EFD444B" w14:textId="77777777" w:rsidR="00D7634C" w:rsidRPr="00D7634C" w:rsidRDefault="00D7634C" w:rsidP="00A51FFA"/>
        </w:tc>
        <w:tc>
          <w:tcPr>
            <w:tcW w:w="973" w:type="dxa"/>
            <w:gridSpan w:val="2"/>
          </w:tcPr>
          <w:p w14:paraId="5531DFB0" w14:textId="77777777" w:rsidR="00D7634C" w:rsidRPr="00D7634C" w:rsidRDefault="00D7634C" w:rsidP="00A51FFA">
            <w:r w:rsidRPr="00D7634C">
              <w:t>1973</w:t>
            </w:r>
          </w:p>
        </w:tc>
        <w:tc>
          <w:tcPr>
            <w:tcW w:w="993" w:type="dxa"/>
          </w:tcPr>
          <w:p w14:paraId="755F593F" w14:textId="77777777" w:rsidR="00D7634C" w:rsidRPr="00D7634C" w:rsidRDefault="00D7634C" w:rsidP="00A51FFA">
            <w:pPr>
              <w:rPr>
                <w:color w:val="FF0000"/>
              </w:rPr>
            </w:pPr>
          </w:p>
        </w:tc>
      </w:tr>
      <w:tr w:rsidR="00D7634C" w:rsidRPr="00D7634C" w14:paraId="276ECD00" w14:textId="77777777" w:rsidTr="00CA0A57">
        <w:tc>
          <w:tcPr>
            <w:tcW w:w="560" w:type="dxa"/>
          </w:tcPr>
          <w:p w14:paraId="39785EB9" w14:textId="77777777" w:rsidR="00D7634C" w:rsidRPr="00D7634C" w:rsidRDefault="00D7634C" w:rsidP="00A51FFA">
            <w:pPr>
              <w:rPr>
                <w:color w:val="FF0000"/>
              </w:rPr>
            </w:pPr>
          </w:p>
        </w:tc>
        <w:tc>
          <w:tcPr>
            <w:tcW w:w="1087" w:type="dxa"/>
            <w:gridSpan w:val="5"/>
          </w:tcPr>
          <w:p w14:paraId="59D6B047" w14:textId="77777777" w:rsidR="00D7634C" w:rsidRPr="00D7634C" w:rsidRDefault="00D7634C" w:rsidP="00A51FFA">
            <w:r w:rsidRPr="00D7634C">
              <w:t>с. Мусы</w:t>
            </w:r>
          </w:p>
        </w:tc>
        <w:tc>
          <w:tcPr>
            <w:tcW w:w="1161" w:type="dxa"/>
            <w:gridSpan w:val="4"/>
          </w:tcPr>
          <w:p w14:paraId="1C35822A" w14:textId="77777777" w:rsidR="00D7634C" w:rsidRPr="00D7634C" w:rsidRDefault="00D7634C" w:rsidP="00A51FFA">
            <w:r w:rsidRPr="00D7634C">
              <w:t xml:space="preserve">Улица Заводская </w:t>
            </w:r>
          </w:p>
        </w:tc>
        <w:tc>
          <w:tcPr>
            <w:tcW w:w="709" w:type="dxa"/>
            <w:gridSpan w:val="4"/>
          </w:tcPr>
          <w:p w14:paraId="4BCF4E16" w14:textId="77777777" w:rsidR="00D7634C" w:rsidRPr="00D7634C" w:rsidRDefault="00D7634C" w:rsidP="00A51FFA">
            <w:r w:rsidRPr="00D7634C">
              <w:t>8</w:t>
            </w:r>
          </w:p>
        </w:tc>
        <w:tc>
          <w:tcPr>
            <w:tcW w:w="709" w:type="dxa"/>
            <w:gridSpan w:val="4"/>
          </w:tcPr>
          <w:p w14:paraId="6AF3911C" w14:textId="77777777" w:rsidR="00D7634C" w:rsidRPr="00D7634C" w:rsidRDefault="00D7634C" w:rsidP="00A51FFA"/>
        </w:tc>
        <w:tc>
          <w:tcPr>
            <w:tcW w:w="850" w:type="dxa"/>
            <w:gridSpan w:val="4"/>
          </w:tcPr>
          <w:p w14:paraId="1D12C753" w14:textId="77777777" w:rsidR="00D7634C" w:rsidRPr="00D7634C" w:rsidRDefault="00D7634C" w:rsidP="00A51FFA">
            <w:r w:rsidRPr="00D7634C">
              <w:t>дерево</w:t>
            </w:r>
          </w:p>
        </w:tc>
        <w:tc>
          <w:tcPr>
            <w:tcW w:w="738" w:type="dxa"/>
            <w:gridSpan w:val="4"/>
          </w:tcPr>
          <w:p w14:paraId="74758135" w14:textId="77777777" w:rsidR="00D7634C" w:rsidRPr="00D7634C" w:rsidRDefault="00D7634C" w:rsidP="00A51FFA">
            <w:r w:rsidRPr="00D7634C">
              <w:t>1</w:t>
            </w:r>
          </w:p>
        </w:tc>
        <w:tc>
          <w:tcPr>
            <w:tcW w:w="821" w:type="dxa"/>
            <w:gridSpan w:val="4"/>
          </w:tcPr>
          <w:p w14:paraId="5AEAC816" w14:textId="77777777" w:rsidR="00D7634C" w:rsidRPr="00D7634C" w:rsidRDefault="00D7634C" w:rsidP="00A51FFA">
            <w:r w:rsidRPr="00D7634C">
              <w:t>72</w:t>
            </w:r>
          </w:p>
        </w:tc>
        <w:tc>
          <w:tcPr>
            <w:tcW w:w="892" w:type="dxa"/>
            <w:gridSpan w:val="4"/>
          </w:tcPr>
          <w:p w14:paraId="7C0ADB51" w14:textId="77777777" w:rsidR="00D7634C" w:rsidRPr="00D7634C" w:rsidRDefault="00D7634C" w:rsidP="00A51FFA"/>
        </w:tc>
        <w:tc>
          <w:tcPr>
            <w:tcW w:w="973" w:type="dxa"/>
            <w:gridSpan w:val="2"/>
          </w:tcPr>
          <w:p w14:paraId="478C9EC6" w14:textId="77777777" w:rsidR="00D7634C" w:rsidRPr="00D7634C" w:rsidRDefault="00D7634C" w:rsidP="00A51FFA">
            <w:r w:rsidRPr="00D7634C">
              <w:t>1960</w:t>
            </w:r>
          </w:p>
        </w:tc>
        <w:tc>
          <w:tcPr>
            <w:tcW w:w="993" w:type="dxa"/>
          </w:tcPr>
          <w:p w14:paraId="78B3DE94" w14:textId="77777777" w:rsidR="00D7634C" w:rsidRPr="00D7634C" w:rsidRDefault="00D7634C" w:rsidP="00A51FFA">
            <w:pPr>
              <w:rPr>
                <w:color w:val="FF0000"/>
              </w:rPr>
            </w:pPr>
          </w:p>
        </w:tc>
      </w:tr>
      <w:tr w:rsidR="00D7634C" w:rsidRPr="00D7634C" w14:paraId="1302CCEE" w14:textId="77777777" w:rsidTr="00CA0A57">
        <w:tc>
          <w:tcPr>
            <w:tcW w:w="560" w:type="dxa"/>
          </w:tcPr>
          <w:p w14:paraId="60BB4EF1" w14:textId="77777777" w:rsidR="00D7634C" w:rsidRPr="00D7634C" w:rsidRDefault="00D7634C" w:rsidP="00A51FFA">
            <w:pPr>
              <w:rPr>
                <w:color w:val="FF0000"/>
              </w:rPr>
            </w:pPr>
          </w:p>
        </w:tc>
        <w:tc>
          <w:tcPr>
            <w:tcW w:w="1087" w:type="dxa"/>
            <w:gridSpan w:val="5"/>
          </w:tcPr>
          <w:p w14:paraId="0CD05A81" w14:textId="77777777" w:rsidR="00D7634C" w:rsidRPr="00D7634C" w:rsidRDefault="00D7634C" w:rsidP="00A51FFA">
            <w:r w:rsidRPr="00D7634C">
              <w:t>с. Мусы</w:t>
            </w:r>
          </w:p>
        </w:tc>
        <w:tc>
          <w:tcPr>
            <w:tcW w:w="1161" w:type="dxa"/>
            <w:gridSpan w:val="4"/>
          </w:tcPr>
          <w:p w14:paraId="302CD05F" w14:textId="77777777" w:rsidR="00D7634C" w:rsidRPr="00D7634C" w:rsidRDefault="00D7634C" w:rsidP="00A51FFA">
            <w:r w:rsidRPr="00D7634C">
              <w:t xml:space="preserve">Улица Заводская </w:t>
            </w:r>
          </w:p>
        </w:tc>
        <w:tc>
          <w:tcPr>
            <w:tcW w:w="709" w:type="dxa"/>
            <w:gridSpan w:val="4"/>
          </w:tcPr>
          <w:p w14:paraId="42428741" w14:textId="77777777" w:rsidR="00D7634C" w:rsidRPr="00D7634C" w:rsidRDefault="00D7634C" w:rsidP="00A51FFA">
            <w:r w:rsidRPr="00D7634C">
              <w:t>9</w:t>
            </w:r>
          </w:p>
        </w:tc>
        <w:tc>
          <w:tcPr>
            <w:tcW w:w="709" w:type="dxa"/>
            <w:gridSpan w:val="4"/>
          </w:tcPr>
          <w:p w14:paraId="0D4BB20A" w14:textId="77777777" w:rsidR="00D7634C" w:rsidRPr="00D7634C" w:rsidRDefault="00D7634C" w:rsidP="00A51FFA"/>
        </w:tc>
        <w:tc>
          <w:tcPr>
            <w:tcW w:w="850" w:type="dxa"/>
            <w:gridSpan w:val="4"/>
          </w:tcPr>
          <w:p w14:paraId="2BF9F2EA" w14:textId="77777777" w:rsidR="00D7634C" w:rsidRPr="00D7634C" w:rsidRDefault="00D7634C" w:rsidP="00A51FFA">
            <w:r w:rsidRPr="00D7634C">
              <w:t>дерево</w:t>
            </w:r>
          </w:p>
        </w:tc>
        <w:tc>
          <w:tcPr>
            <w:tcW w:w="738" w:type="dxa"/>
            <w:gridSpan w:val="4"/>
          </w:tcPr>
          <w:p w14:paraId="2EE8C736" w14:textId="77777777" w:rsidR="00D7634C" w:rsidRPr="00D7634C" w:rsidRDefault="00D7634C" w:rsidP="00A51FFA">
            <w:r w:rsidRPr="00D7634C">
              <w:t>1</w:t>
            </w:r>
          </w:p>
        </w:tc>
        <w:tc>
          <w:tcPr>
            <w:tcW w:w="821" w:type="dxa"/>
            <w:gridSpan w:val="4"/>
          </w:tcPr>
          <w:p w14:paraId="332F320B" w14:textId="77777777" w:rsidR="00D7634C" w:rsidRPr="00D7634C" w:rsidRDefault="00D7634C" w:rsidP="00A51FFA">
            <w:r w:rsidRPr="00D7634C">
              <w:t>112</w:t>
            </w:r>
          </w:p>
        </w:tc>
        <w:tc>
          <w:tcPr>
            <w:tcW w:w="892" w:type="dxa"/>
            <w:gridSpan w:val="4"/>
          </w:tcPr>
          <w:p w14:paraId="349F9827" w14:textId="77777777" w:rsidR="00D7634C" w:rsidRPr="00D7634C" w:rsidRDefault="00D7634C" w:rsidP="00A51FFA"/>
        </w:tc>
        <w:tc>
          <w:tcPr>
            <w:tcW w:w="973" w:type="dxa"/>
            <w:gridSpan w:val="2"/>
          </w:tcPr>
          <w:p w14:paraId="699CE6EF" w14:textId="77777777" w:rsidR="00D7634C" w:rsidRPr="00D7634C" w:rsidRDefault="00D7634C" w:rsidP="00A51FFA">
            <w:r w:rsidRPr="00D7634C">
              <w:t>1970</w:t>
            </w:r>
          </w:p>
        </w:tc>
        <w:tc>
          <w:tcPr>
            <w:tcW w:w="993" w:type="dxa"/>
          </w:tcPr>
          <w:p w14:paraId="435445B3" w14:textId="77777777" w:rsidR="00D7634C" w:rsidRPr="00D7634C" w:rsidRDefault="00D7634C" w:rsidP="00A51FFA">
            <w:pPr>
              <w:rPr>
                <w:color w:val="FF0000"/>
              </w:rPr>
            </w:pPr>
          </w:p>
        </w:tc>
      </w:tr>
      <w:tr w:rsidR="00D7634C" w:rsidRPr="00D7634C" w14:paraId="1720E45F" w14:textId="77777777" w:rsidTr="00CA0A57">
        <w:tc>
          <w:tcPr>
            <w:tcW w:w="560" w:type="dxa"/>
          </w:tcPr>
          <w:p w14:paraId="6D7C8553" w14:textId="77777777" w:rsidR="00D7634C" w:rsidRPr="00D7634C" w:rsidRDefault="00D7634C" w:rsidP="00A51FFA">
            <w:pPr>
              <w:rPr>
                <w:color w:val="FF0000"/>
              </w:rPr>
            </w:pPr>
          </w:p>
        </w:tc>
        <w:tc>
          <w:tcPr>
            <w:tcW w:w="1087" w:type="dxa"/>
            <w:gridSpan w:val="5"/>
          </w:tcPr>
          <w:p w14:paraId="5D13AA33" w14:textId="77777777" w:rsidR="00D7634C" w:rsidRPr="00D7634C" w:rsidRDefault="00D7634C" w:rsidP="00A51FFA">
            <w:r w:rsidRPr="00D7634C">
              <w:t>с. Мусы</w:t>
            </w:r>
          </w:p>
        </w:tc>
        <w:tc>
          <w:tcPr>
            <w:tcW w:w="1161" w:type="dxa"/>
            <w:gridSpan w:val="4"/>
          </w:tcPr>
          <w:p w14:paraId="567559D7" w14:textId="77777777" w:rsidR="00D7634C" w:rsidRPr="00D7634C" w:rsidRDefault="00D7634C" w:rsidP="00A51FFA">
            <w:r w:rsidRPr="00D7634C">
              <w:t xml:space="preserve">Улица Заводская </w:t>
            </w:r>
          </w:p>
        </w:tc>
        <w:tc>
          <w:tcPr>
            <w:tcW w:w="709" w:type="dxa"/>
            <w:gridSpan w:val="4"/>
          </w:tcPr>
          <w:p w14:paraId="6F047BD9" w14:textId="77777777" w:rsidR="00D7634C" w:rsidRPr="00D7634C" w:rsidRDefault="00D7634C" w:rsidP="00A51FFA">
            <w:r w:rsidRPr="00D7634C">
              <w:t>10</w:t>
            </w:r>
          </w:p>
        </w:tc>
        <w:tc>
          <w:tcPr>
            <w:tcW w:w="709" w:type="dxa"/>
            <w:gridSpan w:val="4"/>
          </w:tcPr>
          <w:p w14:paraId="1A101F82" w14:textId="77777777" w:rsidR="00D7634C" w:rsidRPr="00D7634C" w:rsidRDefault="00D7634C" w:rsidP="00A51FFA"/>
        </w:tc>
        <w:tc>
          <w:tcPr>
            <w:tcW w:w="850" w:type="dxa"/>
            <w:gridSpan w:val="4"/>
          </w:tcPr>
          <w:p w14:paraId="77957273" w14:textId="77777777" w:rsidR="00D7634C" w:rsidRPr="00D7634C" w:rsidRDefault="00D7634C" w:rsidP="00A51FFA">
            <w:r w:rsidRPr="00D7634C">
              <w:t>дерево</w:t>
            </w:r>
          </w:p>
        </w:tc>
        <w:tc>
          <w:tcPr>
            <w:tcW w:w="738" w:type="dxa"/>
            <w:gridSpan w:val="4"/>
          </w:tcPr>
          <w:p w14:paraId="3B5496C5" w14:textId="77777777" w:rsidR="00D7634C" w:rsidRPr="00D7634C" w:rsidRDefault="00D7634C" w:rsidP="00A51FFA">
            <w:r w:rsidRPr="00D7634C">
              <w:t>1</w:t>
            </w:r>
          </w:p>
        </w:tc>
        <w:tc>
          <w:tcPr>
            <w:tcW w:w="821" w:type="dxa"/>
            <w:gridSpan w:val="4"/>
          </w:tcPr>
          <w:p w14:paraId="3728DA1C" w14:textId="77777777" w:rsidR="00D7634C" w:rsidRPr="00D7634C" w:rsidRDefault="00D7634C" w:rsidP="00A51FFA">
            <w:r w:rsidRPr="00D7634C">
              <w:t>48</w:t>
            </w:r>
          </w:p>
        </w:tc>
        <w:tc>
          <w:tcPr>
            <w:tcW w:w="892" w:type="dxa"/>
            <w:gridSpan w:val="4"/>
          </w:tcPr>
          <w:p w14:paraId="35443625" w14:textId="77777777" w:rsidR="00D7634C" w:rsidRPr="00D7634C" w:rsidRDefault="00D7634C" w:rsidP="00A51FFA"/>
        </w:tc>
        <w:tc>
          <w:tcPr>
            <w:tcW w:w="973" w:type="dxa"/>
            <w:gridSpan w:val="2"/>
          </w:tcPr>
          <w:p w14:paraId="14DDF858" w14:textId="77777777" w:rsidR="00D7634C" w:rsidRPr="00D7634C" w:rsidRDefault="00D7634C" w:rsidP="00A51FFA">
            <w:r w:rsidRPr="00D7634C">
              <w:t>1948</w:t>
            </w:r>
          </w:p>
        </w:tc>
        <w:tc>
          <w:tcPr>
            <w:tcW w:w="993" w:type="dxa"/>
          </w:tcPr>
          <w:p w14:paraId="228D05B6" w14:textId="77777777" w:rsidR="00D7634C" w:rsidRPr="00D7634C" w:rsidRDefault="00D7634C" w:rsidP="00A51FFA">
            <w:r w:rsidRPr="00D7634C">
              <w:t>отсутствует</w:t>
            </w:r>
          </w:p>
        </w:tc>
      </w:tr>
      <w:tr w:rsidR="00D7634C" w:rsidRPr="00D7634C" w14:paraId="687B678B" w14:textId="77777777" w:rsidTr="00CA0A57">
        <w:tc>
          <w:tcPr>
            <w:tcW w:w="560" w:type="dxa"/>
          </w:tcPr>
          <w:p w14:paraId="63E5CE67" w14:textId="77777777" w:rsidR="00D7634C" w:rsidRPr="00D7634C" w:rsidRDefault="00D7634C" w:rsidP="00A51FFA">
            <w:pPr>
              <w:rPr>
                <w:color w:val="FF0000"/>
              </w:rPr>
            </w:pPr>
          </w:p>
        </w:tc>
        <w:tc>
          <w:tcPr>
            <w:tcW w:w="1087" w:type="dxa"/>
            <w:gridSpan w:val="5"/>
          </w:tcPr>
          <w:p w14:paraId="022C209C" w14:textId="77777777" w:rsidR="00D7634C" w:rsidRPr="00D7634C" w:rsidRDefault="00D7634C" w:rsidP="00A51FFA">
            <w:r w:rsidRPr="00D7634C">
              <w:t>с. Мусы</w:t>
            </w:r>
          </w:p>
        </w:tc>
        <w:tc>
          <w:tcPr>
            <w:tcW w:w="1161" w:type="dxa"/>
            <w:gridSpan w:val="4"/>
          </w:tcPr>
          <w:p w14:paraId="71EBB651" w14:textId="77777777" w:rsidR="00D7634C" w:rsidRPr="00D7634C" w:rsidRDefault="00D7634C" w:rsidP="00A51FFA">
            <w:r w:rsidRPr="00D7634C">
              <w:t xml:space="preserve">Улица Заводская </w:t>
            </w:r>
          </w:p>
        </w:tc>
        <w:tc>
          <w:tcPr>
            <w:tcW w:w="709" w:type="dxa"/>
            <w:gridSpan w:val="4"/>
          </w:tcPr>
          <w:p w14:paraId="7ABE43BA" w14:textId="77777777" w:rsidR="00D7634C" w:rsidRPr="00D7634C" w:rsidRDefault="00D7634C" w:rsidP="00A51FFA">
            <w:r w:rsidRPr="00D7634C">
              <w:t>11</w:t>
            </w:r>
          </w:p>
        </w:tc>
        <w:tc>
          <w:tcPr>
            <w:tcW w:w="709" w:type="dxa"/>
            <w:gridSpan w:val="4"/>
          </w:tcPr>
          <w:p w14:paraId="7039228A" w14:textId="77777777" w:rsidR="00D7634C" w:rsidRPr="00D7634C" w:rsidRDefault="00D7634C" w:rsidP="00A51FFA"/>
        </w:tc>
        <w:tc>
          <w:tcPr>
            <w:tcW w:w="850" w:type="dxa"/>
            <w:gridSpan w:val="4"/>
          </w:tcPr>
          <w:p w14:paraId="5AEEFE98" w14:textId="77777777" w:rsidR="00D7634C" w:rsidRPr="00D7634C" w:rsidRDefault="00D7634C" w:rsidP="00A51FFA">
            <w:r w:rsidRPr="00D7634C">
              <w:t>дерево</w:t>
            </w:r>
          </w:p>
        </w:tc>
        <w:tc>
          <w:tcPr>
            <w:tcW w:w="738" w:type="dxa"/>
            <w:gridSpan w:val="4"/>
          </w:tcPr>
          <w:p w14:paraId="1DA9EDCE" w14:textId="77777777" w:rsidR="00D7634C" w:rsidRPr="00D7634C" w:rsidRDefault="00D7634C" w:rsidP="00A51FFA">
            <w:r w:rsidRPr="00D7634C">
              <w:t>1</w:t>
            </w:r>
          </w:p>
        </w:tc>
        <w:tc>
          <w:tcPr>
            <w:tcW w:w="821" w:type="dxa"/>
            <w:gridSpan w:val="4"/>
          </w:tcPr>
          <w:p w14:paraId="1B14B07C" w14:textId="77777777" w:rsidR="00D7634C" w:rsidRPr="00D7634C" w:rsidRDefault="00D7634C" w:rsidP="00A51FFA">
            <w:r w:rsidRPr="00D7634C">
              <w:t>80,1</w:t>
            </w:r>
          </w:p>
        </w:tc>
        <w:tc>
          <w:tcPr>
            <w:tcW w:w="892" w:type="dxa"/>
            <w:gridSpan w:val="4"/>
          </w:tcPr>
          <w:p w14:paraId="03C344D1" w14:textId="77777777" w:rsidR="00D7634C" w:rsidRPr="00D7634C" w:rsidRDefault="00D7634C" w:rsidP="00A51FFA"/>
        </w:tc>
        <w:tc>
          <w:tcPr>
            <w:tcW w:w="973" w:type="dxa"/>
            <w:gridSpan w:val="2"/>
          </w:tcPr>
          <w:p w14:paraId="7533A924" w14:textId="77777777" w:rsidR="00D7634C" w:rsidRPr="00D7634C" w:rsidRDefault="00D7634C" w:rsidP="00A51FFA">
            <w:r w:rsidRPr="00D7634C">
              <w:t>1947</w:t>
            </w:r>
          </w:p>
        </w:tc>
        <w:tc>
          <w:tcPr>
            <w:tcW w:w="993" w:type="dxa"/>
          </w:tcPr>
          <w:p w14:paraId="59ECB227" w14:textId="77777777" w:rsidR="00D7634C" w:rsidRPr="00D7634C" w:rsidRDefault="00D7634C" w:rsidP="00A51FFA"/>
        </w:tc>
      </w:tr>
      <w:tr w:rsidR="00D7634C" w:rsidRPr="00D7634C" w14:paraId="00902ABE" w14:textId="77777777" w:rsidTr="00CA0A57">
        <w:tc>
          <w:tcPr>
            <w:tcW w:w="560" w:type="dxa"/>
          </w:tcPr>
          <w:p w14:paraId="6140367B" w14:textId="77777777" w:rsidR="00D7634C" w:rsidRPr="00D7634C" w:rsidRDefault="00D7634C" w:rsidP="00A51FFA">
            <w:pPr>
              <w:rPr>
                <w:color w:val="FF0000"/>
              </w:rPr>
            </w:pPr>
          </w:p>
        </w:tc>
        <w:tc>
          <w:tcPr>
            <w:tcW w:w="1087" w:type="dxa"/>
            <w:gridSpan w:val="5"/>
          </w:tcPr>
          <w:p w14:paraId="7776F79A" w14:textId="77777777" w:rsidR="00D7634C" w:rsidRPr="00D7634C" w:rsidRDefault="00D7634C" w:rsidP="00A51FFA">
            <w:r w:rsidRPr="00D7634C">
              <w:t>с. Мусы</w:t>
            </w:r>
          </w:p>
        </w:tc>
        <w:tc>
          <w:tcPr>
            <w:tcW w:w="1161" w:type="dxa"/>
            <w:gridSpan w:val="4"/>
          </w:tcPr>
          <w:p w14:paraId="2A05D6DE" w14:textId="77777777" w:rsidR="00D7634C" w:rsidRPr="00D7634C" w:rsidRDefault="00D7634C" w:rsidP="00A51FFA">
            <w:r w:rsidRPr="00D7634C">
              <w:t xml:space="preserve">Улица Заводская </w:t>
            </w:r>
          </w:p>
        </w:tc>
        <w:tc>
          <w:tcPr>
            <w:tcW w:w="709" w:type="dxa"/>
            <w:gridSpan w:val="4"/>
          </w:tcPr>
          <w:p w14:paraId="3D10C94E" w14:textId="77777777" w:rsidR="00D7634C" w:rsidRPr="00D7634C" w:rsidRDefault="00D7634C" w:rsidP="00A51FFA">
            <w:r w:rsidRPr="00D7634C">
              <w:t>13</w:t>
            </w:r>
          </w:p>
        </w:tc>
        <w:tc>
          <w:tcPr>
            <w:tcW w:w="709" w:type="dxa"/>
            <w:gridSpan w:val="4"/>
          </w:tcPr>
          <w:p w14:paraId="48079A30" w14:textId="77777777" w:rsidR="00D7634C" w:rsidRPr="00D7634C" w:rsidRDefault="00D7634C" w:rsidP="00A51FFA"/>
        </w:tc>
        <w:tc>
          <w:tcPr>
            <w:tcW w:w="850" w:type="dxa"/>
            <w:gridSpan w:val="4"/>
          </w:tcPr>
          <w:p w14:paraId="66B31002" w14:textId="77777777" w:rsidR="00D7634C" w:rsidRPr="00D7634C" w:rsidRDefault="00D7634C" w:rsidP="00A51FFA">
            <w:r w:rsidRPr="00D7634C">
              <w:t>дерево</w:t>
            </w:r>
          </w:p>
        </w:tc>
        <w:tc>
          <w:tcPr>
            <w:tcW w:w="738" w:type="dxa"/>
            <w:gridSpan w:val="4"/>
          </w:tcPr>
          <w:p w14:paraId="7E79FE21" w14:textId="77777777" w:rsidR="00D7634C" w:rsidRPr="00D7634C" w:rsidRDefault="00D7634C" w:rsidP="00A51FFA">
            <w:r w:rsidRPr="00D7634C">
              <w:t>1</w:t>
            </w:r>
          </w:p>
        </w:tc>
        <w:tc>
          <w:tcPr>
            <w:tcW w:w="821" w:type="dxa"/>
            <w:gridSpan w:val="4"/>
          </w:tcPr>
          <w:p w14:paraId="29173D4A" w14:textId="77777777" w:rsidR="00D7634C" w:rsidRPr="00D7634C" w:rsidRDefault="00D7634C" w:rsidP="00A51FFA">
            <w:r w:rsidRPr="00D7634C">
              <w:t>36</w:t>
            </w:r>
          </w:p>
        </w:tc>
        <w:tc>
          <w:tcPr>
            <w:tcW w:w="892" w:type="dxa"/>
            <w:gridSpan w:val="4"/>
          </w:tcPr>
          <w:p w14:paraId="7B96F8C0" w14:textId="77777777" w:rsidR="00D7634C" w:rsidRPr="00D7634C" w:rsidRDefault="00D7634C" w:rsidP="00A51FFA"/>
        </w:tc>
        <w:tc>
          <w:tcPr>
            <w:tcW w:w="973" w:type="dxa"/>
            <w:gridSpan w:val="2"/>
          </w:tcPr>
          <w:p w14:paraId="69D1D8C8" w14:textId="77777777" w:rsidR="00D7634C" w:rsidRPr="00D7634C" w:rsidRDefault="00D7634C" w:rsidP="00A51FFA">
            <w:r w:rsidRPr="00D7634C">
              <w:t>1948</w:t>
            </w:r>
          </w:p>
        </w:tc>
        <w:tc>
          <w:tcPr>
            <w:tcW w:w="993" w:type="dxa"/>
          </w:tcPr>
          <w:p w14:paraId="32765463" w14:textId="77777777" w:rsidR="00D7634C" w:rsidRPr="00D7634C" w:rsidRDefault="00D7634C" w:rsidP="00A51FFA">
            <w:r w:rsidRPr="00D7634C">
              <w:t>отсутствует</w:t>
            </w:r>
          </w:p>
        </w:tc>
      </w:tr>
      <w:tr w:rsidR="00D7634C" w:rsidRPr="00D7634C" w14:paraId="111C2268" w14:textId="77777777" w:rsidTr="00CA0A57">
        <w:tc>
          <w:tcPr>
            <w:tcW w:w="560" w:type="dxa"/>
          </w:tcPr>
          <w:p w14:paraId="35C46728" w14:textId="77777777" w:rsidR="00D7634C" w:rsidRPr="00D7634C" w:rsidRDefault="00D7634C" w:rsidP="00A51FFA">
            <w:pPr>
              <w:rPr>
                <w:color w:val="FF0000"/>
              </w:rPr>
            </w:pPr>
          </w:p>
        </w:tc>
        <w:tc>
          <w:tcPr>
            <w:tcW w:w="1087" w:type="dxa"/>
            <w:gridSpan w:val="5"/>
          </w:tcPr>
          <w:p w14:paraId="4AB642D9" w14:textId="77777777" w:rsidR="00D7634C" w:rsidRPr="00D7634C" w:rsidRDefault="00D7634C" w:rsidP="00A51FFA">
            <w:r w:rsidRPr="00D7634C">
              <w:t>с. Мусы</w:t>
            </w:r>
          </w:p>
        </w:tc>
        <w:tc>
          <w:tcPr>
            <w:tcW w:w="1161" w:type="dxa"/>
            <w:gridSpan w:val="4"/>
          </w:tcPr>
          <w:p w14:paraId="4D2F518D" w14:textId="77777777" w:rsidR="00D7634C" w:rsidRPr="00D7634C" w:rsidRDefault="00D7634C" w:rsidP="00A51FFA">
            <w:r w:rsidRPr="00D7634C">
              <w:t xml:space="preserve">Улица Заводская </w:t>
            </w:r>
          </w:p>
        </w:tc>
        <w:tc>
          <w:tcPr>
            <w:tcW w:w="709" w:type="dxa"/>
            <w:gridSpan w:val="4"/>
          </w:tcPr>
          <w:p w14:paraId="2B587C72" w14:textId="77777777" w:rsidR="00D7634C" w:rsidRPr="00D7634C" w:rsidRDefault="00D7634C" w:rsidP="00A51FFA">
            <w:r w:rsidRPr="00D7634C">
              <w:t>14</w:t>
            </w:r>
          </w:p>
        </w:tc>
        <w:tc>
          <w:tcPr>
            <w:tcW w:w="709" w:type="dxa"/>
            <w:gridSpan w:val="4"/>
          </w:tcPr>
          <w:p w14:paraId="7CAADC4E" w14:textId="77777777" w:rsidR="00D7634C" w:rsidRPr="00D7634C" w:rsidRDefault="00D7634C" w:rsidP="00A51FFA"/>
        </w:tc>
        <w:tc>
          <w:tcPr>
            <w:tcW w:w="850" w:type="dxa"/>
            <w:gridSpan w:val="4"/>
          </w:tcPr>
          <w:p w14:paraId="41D293B2" w14:textId="77777777" w:rsidR="00D7634C" w:rsidRPr="00D7634C" w:rsidRDefault="00D7634C" w:rsidP="00A51FFA">
            <w:r w:rsidRPr="00D7634C">
              <w:t>дерево</w:t>
            </w:r>
          </w:p>
        </w:tc>
        <w:tc>
          <w:tcPr>
            <w:tcW w:w="738" w:type="dxa"/>
            <w:gridSpan w:val="4"/>
          </w:tcPr>
          <w:p w14:paraId="4678FB24" w14:textId="77777777" w:rsidR="00D7634C" w:rsidRPr="00D7634C" w:rsidRDefault="00D7634C" w:rsidP="00A51FFA">
            <w:r w:rsidRPr="00D7634C">
              <w:t>1</w:t>
            </w:r>
          </w:p>
        </w:tc>
        <w:tc>
          <w:tcPr>
            <w:tcW w:w="821" w:type="dxa"/>
            <w:gridSpan w:val="4"/>
          </w:tcPr>
          <w:p w14:paraId="2A476800" w14:textId="77777777" w:rsidR="00D7634C" w:rsidRPr="00D7634C" w:rsidRDefault="00D7634C" w:rsidP="00A51FFA">
            <w:r w:rsidRPr="00D7634C">
              <w:t>48</w:t>
            </w:r>
          </w:p>
        </w:tc>
        <w:tc>
          <w:tcPr>
            <w:tcW w:w="892" w:type="dxa"/>
            <w:gridSpan w:val="4"/>
          </w:tcPr>
          <w:p w14:paraId="106D8C43" w14:textId="77777777" w:rsidR="00D7634C" w:rsidRPr="00D7634C" w:rsidRDefault="00D7634C" w:rsidP="00A51FFA"/>
        </w:tc>
        <w:tc>
          <w:tcPr>
            <w:tcW w:w="973" w:type="dxa"/>
            <w:gridSpan w:val="2"/>
          </w:tcPr>
          <w:p w14:paraId="55AAAC06" w14:textId="77777777" w:rsidR="00D7634C" w:rsidRPr="00D7634C" w:rsidRDefault="00D7634C" w:rsidP="00A51FFA">
            <w:r w:rsidRPr="00D7634C">
              <w:t>1956</w:t>
            </w:r>
          </w:p>
        </w:tc>
        <w:tc>
          <w:tcPr>
            <w:tcW w:w="993" w:type="dxa"/>
          </w:tcPr>
          <w:p w14:paraId="0F96392D" w14:textId="77777777" w:rsidR="00D7634C" w:rsidRPr="00D7634C" w:rsidRDefault="00D7634C" w:rsidP="00A51FFA">
            <w:r w:rsidRPr="00D7634C">
              <w:t>отсутствует</w:t>
            </w:r>
          </w:p>
        </w:tc>
      </w:tr>
      <w:tr w:rsidR="00D7634C" w:rsidRPr="00D7634C" w14:paraId="2C34FA6B" w14:textId="77777777" w:rsidTr="00CA0A57">
        <w:tc>
          <w:tcPr>
            <w:tcW w:w="560" w:type="dxa"/>
          </w:tcPr>
          <w:p w14:paraId="7F60A5F3" w14:textId="77777777" w:rsidR="00D7634C" w:rsidRPr="00D7634C" w:rsidRDefault="00D7634C" w:rsidP="00A51FFA">
            <w:pPr>
              <w:rPr>
                <w:color w:val="FF0000"/>
              </w:rPr>
            </w:pPr>
          </w:p>
        </w:tc>
        <w:tc>
          <w:tcPr>
            <w:tcW w:w="1087" w:type="dxa"/>
            <w:gridSpan w:val="5"/>
          </w:tcPr>
          <w:p w14:paraId="39CB67FE" w14:textId="77777777" w:rsidR="00D7634C" w:rsidRPr="00D7634C" w:rsidRDefault="00D7634C" w:rsidP="00A51FFA">
            <w:r w:rsidRPr="00D7634C">
              <w:t>с. Мусы</w:t>
            </w:r>
          </w:p>
        </w:tc>
        <w:tc>
          <w:tcPr>
            <w:tcW w:w="1161" w:type="dxa"/>
            <w:gridSpan w:val="4"/>
          </w:tcPr>
          <w:p w14:paraId="4B6159E8" w14:textId="77777777" w:rsidR="00D7634C" w:rsidRPr="00D7634C" w:rsidRDefault="00D7634C" w:rsidP="00A51FFA">
            <w:r w:rsidRPr="00D7634C">
              <w:t xml:space="preserve">Улица Заводская </w:t>
            </w:r>
          </w:p>
        </w:tc>
        <w:tc>
          <w:tcPr>
            <w:tcW w:w="709" w:type="dxa"/>
            <w:gridSpan w:val="4"/>
          </w:tcPr>
          <w:p w14:paraId="70C302ED" w14:textId="77777777" w:rsidR="00D7634C" w:rsidRPr="00D7634C" w:rsidRDefault="00D7634C" w:rsidP="00A51FFA">
            <w:r w:rsidRPr="00D7634C">
              <w:t>15</w:t>
            </w:r>
          </w:p>
        </w:tc>
        <w:tc>
          <w:tcPr>
            <w:tcW w:w="709" w:type="dxa"/>
            <w:gridSpan w:val="4"/>
          </w:tcPr>
          <w:p w14:paraId="045442A6" w14:textId="77777777" w:rsidR="00D7634C" w:rsidRPr="00D7634C" w:rsidRDefault="00D7634C" w:rsidP="00A51FFA"/>
        </w:tc>
        <w:tc>
          <w:tcPr>
            <w:tcW w:w="850" w:type="dxa"/>
            <w:gridSpan w:val="4"/>
          </w:tcPr>
          <w:p w14:paraId="2F8D9A38" w14:textId="77777777" w:rsidR="00D7634C" w:rsidRPr="00D7634C" w:rsidRDefault="00D7634C" w:rsidP="00A51FFA">
            <w:r w:rsidRPr="00D7634C">
              <w:t>дерево</w:t>
            </w:r>
          </w:p>
        </w:tc>
        <w:tc>
          <w:tcPr>
            <w:tcW w:w="738" w:type="dxa"/>
            <w:gridSpan w:val="4"/>
          </w:tcPr>
          <w:p w14:paraId="66622DDC" w14:textId="77777777" w:rsidR="00D7634C" w:rsidRPr="00D7634C" w:rsidRDefault="00D7634C" w:rsidP="00A51FFA">
            <w:r w:rsidRPr="00D7634C">
              <w:t>1</w:t>
            </w:r>
          </w:p>
        </w:tc>
        <w:tc>
          <w:tcPr>
            <w:tcW w:w="821" w:type="dxa"/>
            <w:gridSpan w:val="4"/>
          </w:tcPr>
          <w:p w14:paraId="5F8630C1" w14:textId="77777777" w:rsidR="00D7634C" w:rsidRPr="00D7634C" w:rsidRDefault="00D7634C" w:rsidP="00A51FFA">
            <w:r w:rsidRPr="00D7634C">
              <w:t>56</w:t>
            </w:r>
          </w:p>
        </w:tc>
        <w:tc>
          <w:tcPr>
            <w:tcW w:w="892" w:type="dxa"/>
            <w:gridSpan w:val="4"/>
          </w:tcPr>
          <w:p w14:paraId="3A09422B" w14:textId="77777777" w:rsidR="00D7634C" w:rsidRPr="00D7634C" w:rsidRDefault="00D7634C" w:rsidP="00A51FFA"/>
        </w:tc>
        <w:tc>
          <w:tcPr>
            <w:tcW w:w="973" w:type="dxa"/>
            <w:gridSpan w:val="2"/>
          </w:tcPr>
          <w:p w14:paraId="103C2E3C" w14:textId="77777777" w:rsidR="00D7634C" w:rsidRPr="00D7634C" w:rsidRDefault="00D7634C" w:rsidP="00A51FFA">
            <w:r w:rsidRPr="00D7634C">
              <w:t>1970</w:t>
            </w:r>
          </w:p>
        </w:tc>
        <w:tc>
          <w:tcPr>
            <w:tcW w:w="993" w:type="dxa"/>
          </w:tcPr>
          <w:p w14:paraId="6FC679A1" w14:textId="77777777" w:rsidR="00D7634C" w:rsidRPr="00D7634C" w:rsidRDefault="00D7634C" w:rsidP="00A51FFA"/>
        </w:tc>
      </w:tr>
      <w:tr w:rsidR="00D7634C" w:rsidRPr="00D7634C" w14:paraId="340AC1DB" w14:textId="77777777" w:rsidTr="00CA0A57">
        <w:tc>
          <w:tcPr>
            <w:tcW w:w="560" w:type="dxa"/>
          </w:tcPr>
          <w:p w14:paraId="0777A820" w14:textId="77777777" w:rsidR="00D7634C" w:rsidRPr="00D7634C" w:rsidRDefault="00D7634C" w:rsidP="00A51FFA">
            <w:pPr>
              <w:rPr>
                <w:color w:val="FF0000"/>
              </w:rPr>
            </w:pPr>
          </w:p>
        </w:tc>
        <w:tc>
          <w:tcPr>
            <w:tcW w:w="1087" w:type="dxa"/>
            <w:gridSpan w:val="5"/>
          </w:tcPr>
          <w:p w14:paraId="14799185" w14:textId="77777777" w:rsidR="00D7634C" w:rsidRPr="00D7634C" w:rsidRDefault="00D7634C" w:rsidP="00A51FFA">
            <w:r w:rsidRPr="00D7634C">
              <w:t>с. Мусы</w:t>
            </w:r>
          </w:p>
        </w:tc>
        <w:tc>
          <w:tcPr>
            <w:tcW w:w="1161" w:type="dxa"/>
            <w:gridSpan w:val="4"/>
          </w:tcPr>
          <w:p w14:paraId="16D05025" w14:textId="77777777" w:rsidR="00D7634C" w:rsidRPr="00D7634C" w:rsidRDefault="00D7634C" w:rsidP="00A51FFA">
            <w:r w:rsidRPr="00D7634C">
              <w:t xml:space="preserve">Улица Заводская </w:t>
            </w:r>
          </w:p>
        </w:tc>
        <w:tc>
          <w:tcPr>
            <w:tcW w:w="709" w:type="dxa"/>
            <w:gridSpan w:val="4"/>
          </w:tcPr>
          <w:p w14:paraId="509F5117" w14:textId="77777777" w:rsidR="00D7634C" w:rsidRPr="00D7634C" w:rsidRDefault="00D7634C" w:rsidP="00A51FFA">
            <w:r w:rsidRPr="00D7634C">
              <w:t>16</w:t>
            </w:r>
          </w:p>
        </w:tc>
        <w:tc>
          <w:tcPr>
            <w:tcW w:w="709" w:type="dxa"/>
            <w:gridSpan w:val="4"/>
          </w:tcPr>
          <w:p w14:paraId="0AF6BB4C" w14:textId="77777777" w:rsidR="00D7634C" w:rsidRPr="00D7634C" w:rsidRDefault="00D7634C" w:rsidP="00A51FFA"/>
        </w:tc>
        <w:tc>
          <w:tcPr>
            <w:tcW w:w="850" w:type="dxa"/>
            <w:gridSpan w:val="4"/>
          </w:tcPr>
          <w:p w14:paraId="367C0137" w14:textId="77777777" w:rsidR="00D7634C" w:rsidRPr="00D7634C" w:rsidRDefault="00D7634C" w:rsidP="00A51FFA">
            <w:r w:rsidRPr="00D7634C">
              <w:t>дерево</w:t>
            </w:r>
          </w:p>
        </w:tc>
        <w:tc>
          <w:tcPr>
            <w:tcW w:w="738" w:type="dxa"/>
            <w:gridSpan w:val="4"/>
          </w:tcPr>
          <w:p w14:paraId="4E477412" w14:textId="77777777" w:rsidR="00D7634C" w:rsidRPr="00D7634C" w:rsidRDefault="00D7634C" w:rsidP="00A51FFA">
            <w:r w:rsidRPr="00D7634C">
              <w:t>1</w:t>
            </w:r>
          </w:p>
        </w:tc>
        <w:tc>
          <w:tcPr>
            <w:tcW w:w="821" w:type="dxa"/>
            <w:gridSpan w:val="4"/>
          </w:tcPr>
          <w:p w14:paraId="263CAF42" w14:textId="77777777" w:rsidR="00D7634C" w:rsidRPr="00D7634C" w:rsidRDefault="00D7634C" w:rsidP="00A51FFA">
            <w:r w:rsidRPr="00D7634C">
              <w:t>48</w:t>
            </w:r>
          </w:p>
        </w:tc>
        <w:tc>
          <w:tcPr>
            <w:tcW w:w="892" w:type="dxa"/>
            <w:gridSpan w:val="4"/>
          </w:tcPr>
          <w:p w14:paraId="011C2CDB" w14:textId="77777777" w:rsidR="00D7634C" w:rsidRPr="00D7634C" w:rsidRDefault="00D7634C" w:rsidP="00A51FFA"/>
        </w:tc>
        <w:tc>
          <w:tcPr>
            <w:tcW w:w="973" w:type="dxa"/>
            <w:gridSpan w:val="2"/>
          </w:tcPr>
          <w:p w14:paraId="30F171AD" w14:textId="77777777" w:rsidR="00D7634C" w:rsidRPr="00D7634C" w:rsidRDefault="00D7634C" w:rsidP="00A51FFA">
            <w:r w:rsidRPr="00D7634C">
              <w:t>1948</w:t>
            </w:r>
          </w:p>
        </w:tc>
        <w:tc>
          <w:tcPr>
            <w:tcW w:w="993" w:type="dxa"/>
          </w:tcPr>
          <w:p w14:paraId="39A2C274" w14:textId="77777777" w:rsidR="00D7634C" w:rsidRPr="00D7634C" w:rsidRDefault="00D7634C" w:rsidP="00A51FFA">
            <w:r w:rsidRPr="00D7634C">
              <w:t>отсутствует</w:t>
            </w:r>
          </w:p>
        </w:tc>
      </w:tr>
      <w:tr w:rsidR="00D7634C" w:rsidRPr="00D7634C" w14:paraId="55A51F77" w14:textId="77777777" w:rsidTr="00CA0A57">
        <w:tc>
          <w:tcPr>
            <w:tcW w:w="560" w:type="dxa"/>
          </w:tcPr>
          <w:p w14:paraId="1BBBCB53" w14:textId="77777777" w:rsidR="00D7634C" w:rsidRPr="00D7634C" w:rsidRDefault="00D7634C" w:rsidP="00A51FFA">
            <w:pPr>
              <w:rPr>
                <w:color w:val="FF0000"/>
              </w:rPr>
            </w:pPr>
          </w:p>
        </w:tc>
        <w:tc>
          <w:tcPr>
            <w:tcW w:w="1087" w:type="dxa"/>
            <w:gridSpan w:val="5"/>
          </w:tcPr>
          <w:p w14:paraId="0E73DDB0" w14:textId="77777777" w:rsidR="00D7634C" w:rsidRPr="00D7634C" w:rsidRDefault="00D7634C" w:rsidP="00A51FFA">
            <w:r w:rsidRPr="00D7634C">
              <w:t>с. Мусы</w:t>
            </w:r>
          </w:p>
        </w:tc>
        <w:tc>
          <w:tcPr>
            <w:tcW w:w="1161" w:type="dxa"/>
            <w:gridSpan w:val="4"/>
          </w:tcPr>
          <w:p w14:paraId="0E0C54B3" w14:textId="77777777" w:rsidR="00D7634C" w:rsidRPr="00D7634C" w:rsidRDefault="00D7634C" w:rsidP="00A51FFA">
            <w:r w:rsidRPr="00D7634C">
              <w:t xml:space="preserve">Улица Заводская </w:t>
            </w:r>
          </w:p>
        </w:tc>
        <w:tc>
          <w:tcPr>
            <w:tcW w:w="709" w:type="dxa"/>
            <w:gridSpan w:val="4"/>
          </w:tcPr>
          <w:p w14:paraId="0A1A0D81" w14:textId="77777777" w:rsidR="00D7634C" w:rsidRPr="00D7634C" w:rsidRDefault="00D7634C" w:rsidP="00A51FFA">
            <w:r w:rsidRPr="00D7634C">
              <w:t>17</w:t>
            </w:r>
          </w:p>
        </w:tc>
        <w:tc>
          <w:tcPr>
            <w:tcW w:w="709" w:type="dxa"/>
            <w:gridSpan w:val="4"/>
          </w:tcPr>
          <w:p w14:paraId="2484C35D" w14:textId="77777777" w:rsidR="00D7634C" w:rsidRPr="00D7634C" w:rsidRDefault="00D7634C" w:rsidP="00A51FFA"/>
        </w:tc>
        <w:tc>
          <w:tcPr>
            <w:tcW w:w="850" w:type="dxa"/>
            <w:gridSpan w:val="4"/>
          </w:tcPr>
          <w:p w14:paraId="144794CA" w14:textId="77777777" w:rsidR="00D7634C" w:rsidRPr="00D7634C" w:rsidRDefault="00D7634C" w:rsidP="00A51FFA">
            <w:r w:rsidRPr="00D7634C">
              <w:t>дерево</w:t>
            </w:r>
          </w:p>
        </w:tc>
        <w:tc>
          <w:tcPr>
            <w:tcW w:w="738" w:type="dxa"/>
            <w:gridSpan w:val="4"/>
          </w:tcPr>
          <w:p w14:paraId="1923C03C" w14:textId="77777777" w:rsidR="00D7634C" w:rsidRPr="00D7634C" w:rsidRDefault="00D7634C" w:rsidP="00A51FFA">
            <w:r w:rsidRPr="00D7634C">
              <w:t>1</w:t>
            </w:r>
          </w:p>
        </w:tc>
        <w:tc>
          <w:tcPr>
            <w:tcW w:w="821" w:type="dxa"/>
            <w:gridSpan w:val="4"/>
          </w:tcPr>
          <w:p w14:paraId="0B926FC7" w14:textId="77777777" w:rsidR="00D7634C" w:rsidRPr="00D7634C" w:rsidRDefault="00D7634C" w:rsidP="00A51FFA">
            <w:r w:rsidRPr="00D7634C">
              <w:t>64</w:t>
            </w:r>
          </w:p>
        </w:tc>
        <w:tc>
          <w:tcPr>
            <w:tcW w:w="892" w:type="dxa"/>
            <w:gridSpan w:val="4"/>
          </w:tcPr>
          <w:p w14:paraId="0BD6DEB1" w14:textId="77777777" w:rsidR="00D7634C" w:rsidRPr="00D7634C" w:rsidRDefault="00D7634C" w:rsidP="00A51FFA"/>
        </w:tc>
        <w:tc>
          <w:tcPr>
            <w:tcW w:w="973" w:type="dxa"/>
            <w:gridSpan w:val="2"/>
          </w:tcPr>
          <w:p w14:paraId="4D29E505" w14:textId="77777777" w:rsidR="00D7634C" w:rsidRPr="00D7634C" w:rsidRDefault="00D7634C" w:rsidP="00A51FFA">
            <w:r w:rsidRPr="00D7634C">
              <w:t>1975</w:t>
            </w:r>
          </w:p>
        </w:tc>
        <w:tc>
          <w:tcPr>
            <w:tcW w:w="993" w:type="dxa"/>
          </w:tcPr>
          <w:p w14:paraId="5B43DDE9" w14:textId="77777777" w:rsidR="00D7634C" w:rsidRPr="00D7634C" w:rsidRDefault="00D7634C" w:rsidP="00A51FFA">
            <w:pPr>
              <w:rPr>
                <w:color w:val="FF0000"/>
              </w:rPr>
            </w:pPr>
          </w:p>
        </w:tc>
      </w:tr>
      <w:tr w:rsidR="00D7634C" w:rsidRPr="00D7634C" w14:paraId="1ED7237D" w14:textId="77777777" w:rsidTr="00CA0A57">
        <w:tc>
          <w:tcPr>
            <w:tcW w:w="560" w:type="dxa"/>
          </w:tcPr>
          <w:p w14:paraId="3AB500AE" w14:textId="77777777" w:rsidR="00D7634C" w:rsidRPr="00D7634C" w:rsidRDefault="00D7634C" w:rsidP="00A51FFA">
            <w:pPr>
              <w:rPr>
                <w:color w:val="FF0000"/>
              </w:rPr>
            </w:pPr>
          </w:p>
        </w:tc>
        <w:tc>
          <w:tcPr>
            <w:tcW w:w="1087" w:type="dxa"/>
            <w:gridSpan w:val="5"/>
          </w:tcPr>
          <w:p w14:paraId="4CE7F4FE" w14:textId="77777777" w:rsidR="00D7634C" w:rsidRPr="00D7634C" w:rsidRDefault="00D7634C" w:rsidP="00A51FFA">
            <w:r w:rsidRPr="00D7634C">
              <w:t>с. Мусы</w:t>
            </w:r>
          </w:p>
        </w:tc>
        <w:tc>
          <w:tcPr>
            <w:tcW w:w="1161" w:type="dxa"/>
            <w:gridSpan w:val="4"/>
          </w:tcPr>
          <w:p w14:paraId="79AE8FAF" w14:textId="77777777" w:rsidR="00D7634C" w:rsidRPr="00D7634C" w:rsidRDefault="00D7634C" w:rsidP="00A51FFA">
            <w:r w:rsidRPr="00D7634C">
              <w:t>Улица Заводская</w:t>
            </w:r>
          </w:p>
        </w:tc>
        <w:tc>
          <w:tcPr>
            <w:tcW w:w="709" w:type="dxa"/>
            <w:gridSpan w:val="4"/>
          </w:tcPr>
          <w:p w14:paraId="38CB1D7E" w14:textId="77777777" w:rsidR="00D7634C" w:rsidRPr="00D7634C" w:rsidRDefault="00D7634C" w:rsidP="00A51FFA">
            <w:r w:rsidRPr="00D7634C">
              <w:t>18</w:t>
            </w:r>
          </w:p>
        </w:tc>
        <w:tc>
          <w:tcPr>
            <w:tcW w:w="709" w:type="dxa"/>
            <w:gridSpan w:val="4"/>
          </w:tcPr>
          <w:p w14:paraId="63373A6C" w14:textId="77777777" w:rsidR="00D7634C" w:rsidRPr="00D7634C" w:rsidRDefault="00D7634C" w:rsidP="00A51FFA"/>
        </w:tc>
        <w:tc>
          <w:tcPr>
            <w:tcW w:w="850" w:type="dxa"/>
            <w:gridSpan w:val="4"/>
          </w:tcPr>
          <w:p w14:paraId="58C91E4B" w14:textId="77777777" w:rsidR="00D7634C" w:rsidRPr="00D7634C" w:rsidRDefault="00D7634C" w:rsidP="00A51FFA">
            <w:r w:rsidRPr="00D7634C">
              <w:t>дерево</w:t>
            </w:r>
          </w:p>
        </w:tc>
        <w:tc>
          <w:tcPr>
            <w:tcW w:w="738" w:type="dxa"/>
            <w:gridSpan w:val="4"/>
          </w:tcPr>
          <w:p w14:paraId="369C1404" w14:textId="77777777" w:rsidR="00D7634C" w:rsidRPr="00D7634C" w:rsidRDefault="00D7634C" w:rsidP="00A51FFA">
            <w:r w:rsidRPr="00D7634C">
              <w:t>1</w:t>
            </w:r>
          </w:p>
        </w:tc>
        <w:tc>
          <w:tcPr>
            <w:tcW w:w="821" w:type="dxa"/>
            <w:gridSpan w:val="4"/>
          </w:tcPr>
          <w:p w14:paraId="1CB89F18" w14:textId="77777777" w:rsidR="00D7634C" w:rsidRPr="00D7634C" w:rsidRDefault="00D7634C" w:rsidP="00A51FFA">
            <w:r w:rsidRPr="00D7634C">
              <w:t>46,1</w:t>
            </w:r>
          </w:p>
        </w:tc>
        <w:tc>
          <w:tcPr>
            <w:tcW w:w="892" w:type="dxa"/>
            <w:gridSpan w:val="4"/>
          </w:tcPr>
          <w:p w14:paraId="71BC13B0" w14:textId="77777777" w:rsidR="00D7634C" w:rsidRPr="00D7634C" w:rsidRDefault="00D7634C" w:rsidP="00A51FFA"/>
        </w:tc>
        <w:tc>
          <w:tcPr>
            <w:tcW w:w="973" w:type="dxa"/>
            <w:gridSpan w:val="2"/>
          </w:tcPr>
          <w:p w14:paraId="574C3B13" w14:textId="77777777" w:rsidR="00D7634C" w:rsidRPr="00D7634C" w:rsidRDefault="00D7634C" w:rsidP="00A51FFA">
            <w:r w:rsidRPr="00D7634C">
              <w:t>1963</w:t>
            </w:r>
          </w:p>
        </w:tc>
        <w:tc>
          <w:tcPr>
            <w:tcW w:w="993" w:type="dxa"/>
          </w:tcPr>
          <w:p w14:paraId="228336B9" w14:textId="77777777" w:rsidR="00D7634C" w:rsidRPr="00D7634C" w:rsidRDefault="00D7634C" w:rsidP="00A51FFA"/>
        </w:tc>
      </w:tr>
      <w:tr w:rsidR="00D7634C" w:rsidRPr="00D7634C" w14:paraId="078999B9" w14:textId="77777777" w:rsidTr="00CA0A57">
        <w:tc>
          <w:tcPr>
            <w:tcW w:w="560" w:type="dxa"/>
          </w:tcPr>
          <w:p w14:paraId="3E792271" w14:textId="77777777" w:rsidR="00D7634C" w:rsidRPr="00D7634C" w:rsidRDefault="00D7634C" w:rsidP="00A51FFA"/>
        </w:tc>
        <w:tc>
          <w:tcPr>
            <w:tcW w:w="1087" w:type="dxa"/>
            <w:gridSpan w:val="5"/>
          </w:tcPr>
          <w:p w14:paraId="482B0D16" w14:textId="77777777" w:rsidR="00D7634C" w:rsidRPr="00D7634C" w:rsidRDefault="00D7634C" w:rsidP="00A51FFA">
            <w:r w:rsidRPr="00D7634C">
              <w:t>с. Мусы</w:t>
            </w:r>
          </w:p>
        </w:tc>
        <w:tc>
          <w:tcPr>
            <w:tcW w:w="1161" w:type="dxa"/>
            <w:gridSpan w:val="4"/>
          </w:tcPr>
          <w:p w14:paraId="36A1DC22" w14:textId="77777777" w:rsidR="00D7634C" w:rsidRPr="00D7634C" w:rsidRDefault="00D7634C" w:rsidP="00A51FFA">
            <w:r w:rsidRPr="00D7634C">
              <w:t>Улица Заводская</w:t>
            </w:r>
          </w:p>
        </w:tc>
        <w:tc>
          <w:tcPr>
            <w:tcW w:w="709" w:type="dxa"/>
            <w:gridSpan w:val="4"/>
          </w:tcPr>
          <w:p w14:paraId="7A86E7B4" w14:textId="77777777" w:rsidR="00D7634C" w:rsidRPr="00D7634C" w:rsidRDefault="00D7634C" w:rsidP="00A51FFA">
            <w:r w:rsidRPr="00D7634C">
              <w:t>19</w:t>
            </w:r>
          </w:p>
        </w:tc>
        <w:tc>
          <w:tcPr>
            <w:tcW w:w="709" w:type="dxa"/>
            <w:gridSpan w:val="4"/>
          </w:tcPr>
          <w:p w14:paraId="2473DF0D" w14:textId="77777777" w:rsidR="00D7634C" w:rsidRPr="00D7634C" w:rsidRDefault="00D7634C" w:rsidP="00A51FFA"/>
        </w:tc>
        <w:tc>
          <w:tcPr>
            <w:tcW w:w="850" w:type="dxa"/>
            <w:gridSpan w:val="4"/>
          </w:tcPr>
          <w:p w14:paraId="0C40B68A" w14:textId="77777777" w:rsidR="00D7634C" w:rsidRPr="00D7634C" w:rsidRDefault="00D7634C" w:rsidP="00A51FFA">
            <w:r w:rsidRPr="00D7634C">
              <w:t>дерево</w:t>
            </w:r>
          </w:p>
        </w:tc>
        <w:tc>
          <w:tcPr>
            <w:tcW w:w="738" w:type="dxa"/>
            <w:gridSpan w:val="4"/>
          </w:tcPr>
          <w:p w14:paraId="29A7842E" w14:textId="77777777" w:rsidR="00D7634C" w:rsidRPr="00D7634C" w:rsidRDefault="00D7634C" w:rsidP="00A51FFA">
            <w:r w:rsidRPr="00D7634C">
              <w:t>1</w:t>
            </w:r>
          </w:p>
        </w:tc>
        <w:tc>
          <w:tcPr>
            <w:tcW w:w="821" w:type="dxa"/>
            <w:gridSpan w:val="4"/>
          </w:tcPr>
          <w:p w14:paraId="1A86AD75" w14:textId="77777777" w:rsidR="00D7634C" w:rsidRPr="00D7634C" w:rsidRDefault="00D7634C" w:rsidP="00A51FFA">
            <w:r w:rsidRPr="00D7634C">
              <w:t>64</w:t>
            </w:r>
          </w:p>
        </w:tc>
        <w:tc>
          <w:tcPr>
            <w:tcW w:w="892" w:type="dxa"/>
            <w:gridSpan w:val="4"/>
          </w:tcPr>
          <w:p w14:paraId="3BB925B0" w14:textId="77777777" w:rsidR="00D7634C" w:rsidRPr="00D7634C" w:rsidRDefault="00D7634C" w:rsidP="00A51FFA"/>
        </w:tc>
        <w:tc>
          <w:tcPr>
            <w:tcW w:w="973" w:type="dxa"/>
            <w:gridSpan w:val="2"/>
          </w:tcPr>
          <w:p w14:paraId="48E7B604" w14:textId="77777777" w:rsidR="00D7634C" w:rsidRPr="00D7634C" w:rsidRDefault="00D7634C" w:rsidP="00A51FFA">
            <w:r w:rsidRPr="00D7634C">
              <w:t>1958</w:t>
            </w:r>
          </w:p>
        </w:tc>
        <w:tc>
          <w:tcPr>
            <w:tcW w:w="993" w:type="dxa"/>
          </w:tcPr>
          <w:p w14:paraId="7C3E9290" w14:textId="77777777" w:rsidR="00D7634C" w:rsidRPr="00D7634C" w:rsidRDefault="00D7634C" w:rsidP="00A51FFA"/>
        </w:tc>
      </w:tr>
      <w:tr w:rsidR="00D7634C" w:rsidRPr="00D7634C" w14:paraId="004E08BE" w14:textId="77777777" w:rsidTr="00CA0A57">
        <w:tc>
          <w:tcPr>
            <w:tcW w:w="560" w:type="dxa"/>
          </w:tcPr>
          <w:p w14:paraId="44DB07FA" w14:textId="77777777" w:rsidR="00D7634C" w:rsidRPr="00D7634C" w:rsidRDefault="00D7634C" w:rsidP="00A51FFA">
            <w:pPr>
              <w:rPr>
                <w:color w:val="FF0000"/>
              </w:rPr>
            </w:pPr>
          </w:p>
        </w:tc>
        <w:tc>
          <w:tcPr>
            <w:tcW w:w="1087" w:type="dxa"/>
            <w:gridSpan w:val="5"/>
          </w:tcPr>
          <w:p w14:paraId="21CDDD63" w14:textId="77777777" w:rsidR="00D7634C" w:rsidRPr="00D7634C" w:rsidRDefault="00D7634C" w:rsidP="00A51FFA">
            <w:r w:rsidRPr="00D7634C">
              <w:t>с. Мусы</w:t>
            </w:r>
          </w:p>
        </w:tc>
        <w:tc>
          <w:tcPr>
            <w:tcW w:w="1161" w:type="dxa"/>
            <w:gridSpan w:val="4"/>
          </w:tcPr>
          <w:p w14:paraId="71B2D117" w14:textId="77777777" w:rsidR="00D7634C" w:rsidRPr="00D7634C" w:rsidRDefault="00D7634C" w:rsidP="00A51FFA">
            <w:r w:rsidRPr="00D7634C">
              <w:t xml:space="preserve">Улица Заводская </w:t>
            </w:r>
          </w:p>
        </w:tc>
        <w:tc>
          <w:tcPr>
            <w:tcW w:w="709" w:type="dxa"/>
            <w:gridSpan w:val="4"/>
          </w:tcPr>
          <w:p w14:paraId="740C4D0C" w14:textId="77777777" w:rsidR="00D7634C" w:rsidRPr="00D7634C" w:rsidRDefault="00D7634C" w:rsidP="00A51FFA">
            <w:r w:rsidRPr="00D7634C">
              <w:t>20</w:t>
            </w:r>
          </w:p>
        </w:tc>
        <w:tc>
          <w:tcPr>
            <w:tcW w:w="709" w:type="dxa"/>
            <w:gridSpan w:val="4"/>
          </w:tcPr>
          <w:p w14:paraId="16F4C291" w14:textId="77777777" w:rsidR="00D7634C" w:rsidRPr="00D7634C" w:rsidRDefault="00D7634C" w:rsidP="00A51FFA">
            <w:r w:rsidRPr="00D7634C">
              <w:t>1,2</w:t>
            </w:r>
          </w:p>
          <w:p w14:paraId="46D8FC3B" w14:textId="77777777" w:rsidR="00D7634C" w:rsidRPr="00D7634C" w:rsidRDefault="00D7634C" w:rsidP="00A51FFA"/>
        </w:tc>
        <w:tc>
          <w:tcPr>
            <w:tcW w:w="850" w:type="dxa"/>
            <w:gridSpan w:val="4"/>
          </w:tcPr>
          <w:p w14:paraId="0D514F2F" w14:textId="77777777" w:rsidR="00D7634C" w:rsidRPr="00D7634C" w:rsidRDefault="00D7634C" w:rsidP="00A51FFA">
            <w:r w:rsidRPr="00D7634C">
              <w:t>дерево</w:t>
            </w:r>
          </w:p>
        </w:tc>
        <w:tc>
          <w:tcPr>
            <w:tcW w:w="738" w:type="dxa"/>
            <w:gridSpan w:val="4"/>
          </w:tcPr>
          <w:p w14:paraId="03577932" w14:textId="77777777" w:rsidR="00D7634C" w:rsidRPr="00D7634C" w:rsidRDefault="00D7634C" w:rsidP="00A51FFA">
            <w:r w:rsidRPr="00D7634C">
              <w:t>1</w:t>
            </w:r>
          </w:p>
        </w:tc>
        <w:tc>
          <w:tcPr>
            <w:tcW w:w="821" w:type="dxa"/>
            <w:gridSpan w:val="4"/>
          </w:tcPr>
          <w:p w14:paraId="4DD132B4" w14:textId="77777777" w:rsidR="00D7634C" w:rsidRPr="00D7634C" w:rsidRDefault="00D7634C" w:rsidP="00A51FFA">
            <w:r w:rsidRPr="00D7634C">
              <w:t>142</w:t>
            </w:r>
          </w:p>
        </w:tc>
        <w:tc>
          <w:tcPr>
            <w:tcW w:w="892" w:type="dxa"/>
            <w:gridSpan w:val="4"/>
          </w:tcPr>
          <w:p w14:paraId="6D92FE6D" w14:textId="77777777" w:rsidR="00D7634C" w:rsidRPr="00D7634C" w:rsidRDefault="00D7634C" w:rsidP="00A51FFA"/>
        </w:tc>
        <w:tc>
          <w:tcPr>
            <w:tcW w:w="973" w:type="dxa"/>
            <w:gridSpan w:val="2"/>
          </w:tcPr>
          <w:p w14:paraId="3B379009" w14:textId="77777777" w:rsidR="00D7634C" w:rsidRPr="00D7634C" w:rsidRDefault="00D7634C" w:rsidP="00A51FFA">
            <w:r w:rsidRPr="00D7634C">
              <w:t>1988</w:t>
            </w:r>
          </w:p>
        </w:tc>
        <w:tc>
          <w:tcPr>
            <w:tcW w:w="993" w:type="dxa"/>
          </w:tcPr>
          <w:p w14:paraId="5D9D8D99" w14:textId="77777777" w:rsidR="00D7634C" w:rsidRPr="00D7634C" w:rsidRDefault="00D7634C" w:rsidP="00A51FFA"/>
        </w:tc>
      </w:tr>
      <w:tr w:rsidR="00D7634C" w:rsidRPr="00D7634C" w14:paraId="69668349" w14:textId="77777777" w:rsidTr="00CA0A57">
        <w:tc>
          <w:tcPr>
            <w:tcW w:w="560" w:type="dxa"/>
          </w:tcPr>
          <w:p w14:paraId="4CB2128D" w14:textId="77777777" w:rsidR="00D7634C" w:rsidRPr="00D7634C" w:rsidRDefault="00D7634C" w:rsidP="00A51FFA">
            <w:pPr>
              <w:rPr>
                <w:color w:val="FF0000"/>
              </w:rPr>
            </w:pPr>
          </w:p>
        </w:tc>
        <w:tc>
          <w:tcPr>
            <w:tcW w:w="1087" w:type="dxa"/>
            <w:gridSpan w:val="5"/>
          </w:tcPr>
          <w:p w14:paraId="667E8789" w14:textId="77777777" w:rsidR="00D7634C" w:rsidRPr="00D7634C" w:rsidRDefault="00D7634C" w:rsidP="00A51FFA">
            <w:r w:rsidRPr="00D7634C">
              <w:t>с. Мусы</w:t>
            </w:r>
          </w:p>
        </w:tc>
        <w:tc>
          <w:tcPr>
            <w:tcW w:w="1161" w:type="dxa"/>
            <w:gridSpan w:val="4"/>
          </w:tcPr>
          <w:p w14:paraId="1F22729B" w14:textId="77777777" w:rsidR="00D7634C" w:rsidRPr="00D7634C" w:rsidRDefault="00D7634C" w:rsidP="00A51FFA">
            <w:r w:rsidRPr="00D7634C">
              <w:t xml:space="preserve">Улица Заводская </w:t>
            </w:r>
          </w:p>
        </w:tc>
        <w:tc>
          <w:tcPr>
            <w:tcW w:w="709" w:type="dxa"/>
            <w:gridSpan w:val="4"/>
          </w:tcPr>
          <w:p w14:paraId="07936400" w14:textId="77777777" w:rsidR="00D7634C" w:rsidRPr="00D7634C" w:rsidRDefault="00D7634C" w:rsidP="00A51FFA">
            <w:r w:rsidRPr="00D7634C">
              <w:t>21</w:t>
            </w:r>
          </w:p>
        </w:tc>
        <w:tc>
          <w:tcPr>
            <w:tcW w:w="709" w:type="dxa"/>
            <w:gridSpan w:val="4"/>
          </w:tcPr>
          <w:p w14:paraId="3C70169D" w14:textId="77777777" w:rsidR="00D7634C" w:rsidRPr="00D7634C" w:rsidRDefault="00D7634C" w:rsidP="00A51FFA"/>
        </w:tc>
        <w:tc>
          <w:tcPr>
            <w:tcW w:w="850" w:type="dxa"/>
            <w:gridSpan w:val="4"/>
          </w:tcPr>
          <w:p w14:paraId="33204ADF" w14:textId="77777777" w:rsidR="00D7634C" w:rsidRPr="00D7634C" w:rsidRDefault="00D7634C" w:rsidP="00A51FFA">
            <w:r w:rsidRPr="00D7634C">
              <w:t>дерево</w:t>
            </w:r>
          </w:p>
        </w:tc>
        <w:tc>
          <w:tcPr>
            <w:tcW w:w="738" w:type="dxa"/>
            <w:gridSpan w:val="4"/>
          </w:tcPr>
          <w:p w14:paraId="78E50B93" w14:textId="77777777" w:rsidR="00D7634C" w:rsidRPr="00D7634C" w:rsidRDefault="00D7634C" w:rsidP="00A51FFA">
            <w:r w:rsidRPr="00D7634C">
              <w:t>1</w:t>
            </w:r>
          </w:p>
        </w:tc>
        <w:tc>
          <w:tcPr>
            <w:tcW w:w="821" w:type="dxa"/>
            <w:gridSpan w:val="4"/>
          </w:tcPr>
          <w:p w14:paraId="05F9F9F2" w14:textId="77777777" w:rsidR="00D7634C" w:rsidRPr="00D7634C" w:rsidRDefault="00D7634C" w:rsidP="00A51FFA">
            <w:r w:rsidRPr="00D7634C">
              <w:t>48</w:t>
            </w:r>
          </w:p>
        </w:tc>
        <w:tc>
          <w:tcPr>
            <w:tcW w:w="892" w:type="dxa"/>
            <w:gridSpan w:val="4"/>
          </w:tcPr>
          <w:p w14:paraId="61F66FFC" w14:textId="77777777" w:rsidR="00D7634C" w:rsidRPr="00D7634C" w:rsidRDefault="00D7634C" w:rsidP="00A51FFA"/>
        </w:tc>
        <w:tc>
          <w:tcPr>
            <w:tcW w:w="973" w:type="dxa"/>
            <w:gridSpan w:val="2"/>
          </w:tcPr>
          <w:p w14:paraId="463303CB" w14:textId="77777777" w:rsidR="00D7634C" w:rsidRPr="00D7634C" w:rsidRDefault="00D7634C" w:rsidP="00A51FFA">
            <w:r w:rsidRPr="00D7634C">
              <w:t>1958</w:t>
            </w:r>
          </w:p>
        </w:tc>
        <w:tc>
          <w:tcPr>
            <w:tcW w:w="993" w:type="dxa"/>
          </w:tcPr>
          <w:p w14:paraId="2E255625" w14:textId="77777777" w:rsidR="00D7634C" w:rsidRPr="00D7634C" w:rsidRDefault="00D7634C" w:rsidP="00A51FFA">
            <w:r w:rsidRPr="00D7634C">
              <w:t>отсутствует</w:t>
            </w:r>
          </w:p>
        </w:tc>
      </w:tr>
      <w:tr w:rsidR="00D7634C" w:rsidRPr="00D7634C" w14:paraId="6CCDD273" w14:textId="77777777" w:rsidTr="00CA0A57">
        <w:tc>
          <w:tcPr>
            <w:tcW w:w="560" w:type="dxa"/>
          </w:tcPr>
          <w:p w14:paraId="1CC76A0D" w14:textId="77777777" w:rsidR="00D7634C" w:rsidRPr="00D7634C" w:rsidRDefault="00D7634C" w:rsidP="00A51FFA">
            <w:pPr>
              <w:rPr>
                <w:color w:val="FF0000"/>
              </w:rPr>
            </w:pPr>
          </w:p>
        </w:tc>
        <w:tc>
          <w:tcPr>
            <w:tcW w:w="1087" w:type="dxa"/>
            <w:gridSpan w:val="5"/>
          </w:tcPr>
          <w:p w14:paraId="293C4918" w14:textId="77777777" w:rsidR="00D7634C" w:rsidRPr="00D7634C" w:rsidRDefault="00D7634C" w:rsidP="00A51FFA">
            <w:r w:rsidRPr="00D7634C">
              <w:t>с. Мусы</w:t>
            </w:r>
          </w:p>
        </w:tc>
        <w:tc>
          <w:tcPr>
            <w:tcW w:w="1161" w:type="dxa"/>
            <w:gridSpan w:val="4"/>
          </w:tcPr>
          <w:p w14:paraId="08CCE56E" w14:textId="77777777" w:rsidR="00D7634C" w:rsidRPr="00D7634C" w:rsidRDefault="00D7634C" w:rsidP="00A51FFA">
            <w:r w:rsidRPr="00D7634C">
              <w:t>Улица Заводская</w:t>
            </w:r>
          </w:p>
        </w:tc>
        <w:tc>
          <w:tcPr>
            <w:tcW w:w="709" w:type="dxa"/>
            <w:gridSpan w:val="4"/>
          </w:tcPr>
          <w:p w14:paraId="378A59EB" w14:textId="77777777" w:rsidR="00D7634C" w:rsidRPr="00D7634C" w:rsidRDefault="00D7634C" w:rsidP="00A51FFA">
            <w:r w:rsidRPr="00D7634C">
              <w:t>22</w:t>
            </w:r>
          </w:p>
        </w:tc>
        <w:tc>
          <w:tcPr>
            <w:tcW w:w="709" w:type="dxa"/>
            <w:gridSpan w:val="4"/>
          </w:tcPr>
          <w:p w14:paraId="51A8659C" w14:textId="77777777" w:rsidR="00D7634C" w:rsidRPr="00D7634C" w:rsidRDefault="00D7634C" w:rsidP="00A51FFA">
            <w:r w:rsidRPr="00D7634C">
              <w:t>1,2</w:t>
            </w:r>
          </w:p>
        </w:tc>
        <w:tc>
          <w:tcPr>
            <w:tcW w:w="850" w:type="dxa"/>
            <w:gridSpan w:val="4"/>
          </w:tcPr>
          <w:p w14:paraId="444EF853" w14:textId="77777777" w:rsidR="00D7634C" w:rsidRPr="00D7634C" w:rsidRDefault="00D7634C" w:rsidP="00A51FFA">
            <w:r w:rsidRPr="00D7634C">
              <w:t>блоки</w:t>
            </w:r>
          </w:p>
        </w:tc>
        <w:tc>
          <w:tcPr>
            <w:tcW w:w="738" w:type="dxa"/>
            <w:gridSpan w:val="4"/>
          </w:tcPr>
          <w:p w14:paraId="24995C26" w14:textId="77777777" w:rsidR="00D7634C" w:rsidRPr="00D7634C" w:rsidRDefault="00D7634C" w:rsidP="00A51FFA">
            <w:r w:rsidRPr="00D7634C">
              <w:t>1</w:t>
            </w:r>
          </w:p>
        </w:tc>
        <w:tc>
          <w:tcPr>
            <w:tcW w:w="821" w:type="dxa"/>
            <w:gridSpan w:val="4"/>
          </w:tcPr>
          <w:p w14:paraId="2A70E909" w14:textId="77777777" w:rsidR="00D7634C" w:rsidRPr="00D7634C" w:rsidRDefault="00D7634C" w:rsidP="00A51FFA">
            <w:r w:rsidRPr="00D7634C">
              <w:t>142</w:t>
            </w:r>
          </w:p>
        </w:tc>
        <w:tc>
          <w:tcPr>
            <w:tcW w:w="892" w:type="dxa"/>
            <w:gridSpan w:val="4"/>
          </w:tcPr>
          <w:p w14:paraId="48A8BFD5" w14:textId="77777777" w:rsidR="00D7634C" w:rsidRPr="00D7634C" w:rsidRDefault="00D7634C" w:rsidP="00A51FFA"/>
        </w:tc>
        <w:tc>
          <w:tcPr>
            <w:tcW w:w="973" w:type="dxa"/>
            <w:gridSpan w:val="2"/>
          </w:tcPr>
          <w:p w14:paraId="0CD425C0" w14:textId="77777777" w:rsidR="00D7634C" w:rsidRPr="00D7634C" w:rsidRDefault="00D7634C" w:rsidP="00A51FFA">
            <w:r w:rsidRPr="00D7634C">
              <w:t>1988</w:t>
            </w:r>
          </w:p>
        </w:tc>
        <w:tc>
          <w:tcPr>
            <w:tcW w:w="993" w:type="dxa"/>
          </w:tcPr>
          <w:p w14:paraId="41B8E249" w14:textId="77777777" w:rsidR="00D7634C" w:rsidRPr="00D7634C" w:rsidRDefault="00D7634C" w:rsidP="00A51FFA"/>
        </w:tc>
      </w:tr>
      <w:tr w:rsidR="00D7634C" w:rsidRPr="00D7634C" w14:paraId="6C14FC5E" w14:textId="77777777" w:rsidTr="00CA0A57">
        <w:tc>
          <w:tcPr>
            <w:tcW w:w="560" w:type="dxa"/>
          </w:tcPr>
          <w:p w14:paraId="2F0F6E01" w14:textId="77777777" w:rsidR="00D7634C" w:rsidRPr="00D7634C" w:rsidRDefault="00D7634C" w:rsidP="00A51FFA">
            <w:pPr>
              <w:rPr>
                <w:color w:val="FF0000"/>
              </w:rPr>
            </w:pPr>
          </w:p>
        </w:tc>
        <w:tc>
          <w:tcPr>
            <w:tcW w:w="1087" w:type="dxa"/>
            <w:gridSpan w:val="5"/>
          </w:tcPr>
          <w:p w14:paraId="7DFBE950" w14:textId="77777777" w:rsidR="00D7634C" w:rsidRPr="00D7634C" w:rsidRDefault="00D7634C" w:rsidP="00A51FFA">
            <w:r w:rsidRPr="00D7634C">
              <w:t>с. Мусы</w:t>
            </w:r>
          </w:p>
        </w:tc>
        <w:tc>
          <w:tcPr>
            <w:tcW w:w="1161" w:type="dxa"/>
            <w:gridSpan w:val="4"/>
          </w:tcPr>
          <w:p w14:paraId="443290CE" w14:textId="77777777" w:rsidR="00D7634C" w:rsidRPr="00D7634C" w:rsidRDefault="00D7634C" w:rsidP="00A51FFA">
            <w:r w:rsidRPr="00D7634C">
              <w:t xml:space="preserve">Улица Заводская </w:t>
            </w:r>
          </w:p>
        </w:tc>
        <w:tc>
          <w:tcPr>
            <w:tcW w:w="709" w:type="dxa"/>
            <w:gridSpan w:val="4"/>
          </w:tcPr>
          <w:p w14:paraId="62EA1AA8" w14:textId="77777777" w:rsidR="00D7634C" w:rsidRPr="00D7634C" w:rsidRDefault="00D7634C" w:rsidP="00A51FFA">
            <w:r w:rsidRPr="00D7634C">
              <w:t>24</w:t>
            </w:r>
          </w:p>
        </w:tc>
        <w:tc>
          <w:tcPr>
            <w:tcW w:w="709" w:type="dxa"/>
            <w:gridSpan w:val="4"/>
          </w:tcPr>
          <w:p w14:paraId="4A0D877B" w14:textId="77777777" w:rsidR="00D7634C" w:rsidRPr="00D7634C" w:rsidRDefault="00D7634C" w:rsidP="00A51FFA"/>
        </w:tc>
        <w:tc>
          <w:tcPr>
            <w:tcW w:w="850" w:type="dxa"/>
            <w:gridSpan w:val="4"/>
          </w:tcPr>
          <w:p w14:paraId="04135B78" w14:textId="77777777" w:rsidR="00D7634C" w:rsidRPr="00D7634C" w:rsidRDefault="00D7634C" w:rsidP="00A51FFA">
            <w:r w:rsidRPr="00D7634C">
              <w:t>дерево</w:t>
            </w:r>
          </w:p>
        </w:tc>
        <w:tc>
          <w:tcPr>
            <w:tcW w:w="738" w:type="dxa"/>
            <w:gridSpan w:val="4"/>
          </w:tcPr>
          <w:p w14:paraId="75A8BFA4" w14:textId="77777777" w:rsidR="00D7634C" w:rsidRPr="00D7634C" w:rsidRDefault="00D7634C" w:rsidP="00A51FFA">
            <w:r w:rsidRPr="00D7634C">
              <w:t>1</w:t>
            </w:r>
          </w:p>
        </w:tc>
        <w:tc>
          <w:tcPr>
            <w:tcW w:w="821" w:type="dxa"/>
            <w:gridSpan w:val="4"/>
          </w:tcPr>
          <w:p w14:paraId="65CCE77E" w14:textId="77777777" w:rsidR="00D7634C" w:rsidRPr="00D7634C" w:rsidRDefault="00D7634C" w:rsidP="00A51FFA">
            <w:r w:rsidRPr="00D7634C">
              <w:t>64</w:t>
            </w:r>
          </w:p>
        </w:tc>
        <w:tc>
          <w:tcPr>
            <w:tcW w:w="892" w:type="dxa"/>
            <w:gridSpan w:val="4"/>
          </w:tcPr>
          <w:p w14:paraId="00D9C2CA" w14:textId="77777777" w:rsidR="00D7634C" w:rsidRPr="00D7634C" w:rsidRDefault="00D7634C" w:rsidP="00A51FFA"/>
        </w:tc>
        <w:tc>
          <w:tcPr>
            <w:tcW w:w="973" w:type="dxa"/>
            <w:gridSpan w:val="2"/>
          </w:tcPr>
          <w:p w14:paraId="3D127615" w14:textId="77777777" w:rsidR="00D7634C" w:rsidRPr="00D7634C" w:rsidRDefault="00D7634C" w:rsidP="00A51FFA">
            <w:r w:rsidRPr="00D7634C">
              <w:t>1961</w:t>
            </w:r>
          </w:p>
        </w:tc>
        <w:tc>
          <w:tcPr>
            <w:tcW w:w="993" w:type="dxa"/>
          </w:tcPr>
          <w:p w14:paraId="0848CE0A" w14:textId="77777777" w:rsidR="00D7634C" w:rsidRPr="00D7634C" w:rsidRDefault="00D7634C" w:rsidP="00A51FFA">
            <w:r w:rsidRPr="00D7634C">
              <w:t>разрушен</w:t>
            </w:r>
          </w:p>
        </w:tc>
      </w:tr>
      <w:tr w:rsidR="00D7634C" w:rsidRPr="00D7634C" w14:paraId="4B54368B" w14:textId="77777777" w:rsidTr="00CA0A57">
        <w:tc>
          <w:tcPr>
            <w:tcW w:w="560" w:type="dxa"/>
          </w:tcPr>
          <w:p w14:paraId="7C229ED3" w14:textId="77777777" w:rsidR="00D7634C" w:rsidRPr="00D7634C" w:rsidRDefault="00D7634C" w:rsidP="00A51FFA">
            <w:pPr>
              <w:rPr>
                <w:color w:val="FF0000"/>
              </w:rPr>
            </w:pPr>
          </w:p>
        </w:tc>
        <w:tc>
          <w:tcPr>
            <w:tcW w:w="1087" w:type="dxa"/>
            <w:gridSpan w:val="5"/>
          </w:tcPr>
          <w:p w14:paraId="57340E72" w14:textId="77777777" w:rsidR="00D7634C" w:rsidRPr="00D7634C" w:rsidRDefault="00D7634C" w:rsidP="00A51FFA">
            <w:r w:rsidRPr="00D7634C">
              <w:t>с. Мусы</w:t>
            </w:r>
          </w:p>
        </w:tc>
        <w:tc>
          <w:tcPr>
            <w:tcW w:w="1161" w:type="dxa"/>
            <w:gridSpan w:val="4"/>
          </w:tcPr>
          <w:p w14:paraId="031B06C1" w14:textId="77777777" w:rsidR="00D7634C" w:rsidRPr="00D7634C" w:rsidRDefault="00D7634C" w:rsidP="00A51FFA">
            <w:r w:rsidRPr="00D7634C">
              <w:t xml:space="preserve">Улица Заводская </w:t>
            </w:r>
          </w:p>
        </w:tc>
        <w:tc>
          <w:tcPr>
            <w:tcW w:w="709" w:type="dxa"/>
            <w:gridSpan w:val="4"/>
          </w:tcPr>
          <w:p w14:paraId="3EDEDDB3" w14:textId="77777777" w:rsidR="00D7634C" w:rsidRPr="00D7634C" w:rsidRDefault="00D7634C" w:rsidP="00A51FFA">
            <w:r w:rsidRPr="00D7634C">
              <w:t>26</w:t>
            </w:r>
          </w:p>
        </w:tc>
        <w:tc>
          <w:tcPr>
            <w:tcW w:w="709" w:type="dxa"/>
            <w:gridSpan w:val="4"/>
          </w:tcPr>
          <w:p w14:paraId="06EBEFBA" w14:textId="77777777" w:rsidR="00D7634C" w:rsidRPr="00D7634C" w:rsidRDefault="00D7634C" w:rsidP="00A51FFA">
            <w:r w:rsidRPr="00D7634C">
              <w:t>1,2</w:t>
            </w:r>
          </w:p>
        </w:tc>
        <w:tc>
          <w:tcPr>
            <w:tcW w:w="850" w:type="dxa"/>
            <w:gridSpan w:val="4"/>
          </w:tcPr>
          <w:p w14:paraId="245878EE" w14:textId="77777777" w:rsidR="00D7634C" w:rsidRPr="00D7634C" w:rsidRDefault="00D7634C" w:rsidP="00A51FFA">
            <w:r w:rsidRPr="00D7634C">
              <w:t>дерево</w:t>
            </w:r>
          </w:p>
        </w:tc>
        <w:tc>
          <w:tcPr>
            <w:tcW w:w="738" w:type="dxa"/>
            <w:gridSpan w:val="4"/>
          </w:tcPr>
          <w:p w14:paraId="71240B70" w14:textId="77777777" w:rsidR="00D7634C" w:rsidRPr="00D7634C" w:rsidRDefault="00D7634C" w:rsidP="00A51FFA">
            <w:r w:rsidRPr="00D7634C">
              <w:t>1</w:t>
            </w:r>
          </w:p>
        </w:tc>
        <w:tc>
          <w:tcPr>
            <w:tcW w:w="821" w:type="dxa"/>
            <w:gridSpan w:val="4"/>
          </w:tcPr>
          <w:p w14:paraId="0ED7C4BF" w14:textId="77777777" w:rsidR="00D7634C" w:rsidRPr="00D7634C" w:rsidRDefault="00D7634C" w:rsidP="00A51FFA">
            <w:r w:rsidRPr="00D7634C">
              <w:t>102</w:t>
            </w:r>
          </w:p>
        </w:tc>
        <w:tc>
          <w:tcPr>
            <w:tcW w:w="892" w:type="dxa"/>
            <w:gridSpan w:val="4"/>
          </w:tcPr>
          <w:p w14:paraId="06A38D03" w14:textId="77777777" w:rsidR="00D7634C" w:rsidRPr="00D7634C" w:rsidRDefault="00D7634C" w:rsidP="00A51FFA"/>
        </w:tc>
        <w:tc>
          <w:tcPr>
            <w:tcW w:w="973" w:type="dxa"/>
            <w:gridSpan w:val="2"/>
          </w:tcPr>
          <w:p w14:paraId="4B65535A" w14:textId="77777777" w:rsidR="00D7634C" w:rsidRPr="00D7634C" w:rsidRDefault="00D7634C" w:rsidP="00A51FFA">
            <w:r w:rsidRPr="00D7634C">
              <w:t>1982</w:t>
            </w:r>
          </w:p>
        </w:tc>
        <w:tc>
          <w:tcPr>
            <w:tcW w:w="993" w:type="dxa"/>
          </w:tcPr>
          <w:p w14:paraId="093B846E" w14:textId="77777777" w:rsidR="00D7634C" w:rsidRPr="00D7634C" w:rsidRDefault="00D7634C" w:rsidP="00A51FFA"/>
        </w:tc>
      </w:tr>
      <w:tr w:rsidR="00D7634C" w:rsidRPr="00D7634C" w14:paraId="0E238F36" w14:textId="77777777" w:rsidTr="00CA0A57">
        <w:tc>
          <w:tcPr>
            <w:tcW w:w="560" w:type="dxa"/>
          </w:tcPr>
          <w:p w14:paraId="78BD5061" w14:textId="77777777" w:rsidR="00D7634C" w:rsidRPr="00D7634C" w:rsidRDefault="00D7634C" w:rsidP="00A51FFA">
            <w:pPr>
              <w:rPr>
                <w:color w:val="FF0000"/>
              </w:rPr>
            </w:pPr>
          </w:p>
        </w:tc>
        <w:tc>
          <w:tcPr>
            <w:tcW w:w="1087" w:type="dxa"/>
            <w:gridSpan w:val="5"/>
          </w:tcPr>
          <w:p w14:paraId="11C189EF" w14:textId="77777777" w:rsidR="00D7634C" w:rsidRPr="00D7634C" w:rsidRDefault="00D7634C" w:rsidP="00A51FFA">
            <w:r w:rsidRPr="00D7634C">
              <w:t>с. Мусы</w:t>
            </w:r>
          </w:p>
        </w:tc>
        <w:tc>
          <w:tcPr>
            <w:tcW w:w="1161" w:type="dxa"/>
            <w:gridSpan w:val="4"/>
          </w:tcPr>
          <w:p w14:paraId="48D5507E" w14:textId="77777777" w:rsidR="00D7634C" w:rsidRPr="00D7634C" w:rsidRDefault="00D7634C" w:rsidP="00A51FFA">
            <w:r w:rsidRPr="00D7634C">
              <w:t>Улица Заводская</w:t>
            </w:r>
          </w:p>
        </w:tc>
        <w:tc>
          <w:tcPr>
            <w:tcW w:w="709" w:type="dxa"/>
            <w:gridSpan w:val="4"/>
          </w:tcPr>
          <w:p w14:paraId="3A7DD43B" w14:textId="77777777" w:rsidR="00D7634C" w:rsidRPr="00D7634C" w:rsidRDefault="00D7634C" w:rsidP="00A51FFA">
            <w:r w:rsidRPr="00D7634C">
              <w:t>28</w:t>
            </w:r>
          </w:p>
        </w:tc>
        <w:tc>
          <w:tcPr>
            <w:tcW w:w="709" w:type="dxa"/>
            <w:gridSpan w:val="4"/>
          </w:tcPr>
          <w:p w14:paraId="0843A8D7" w14:textId="77777777" w:rsidR="00D7634C" w:rsidRPr="00D7634C" w:rsidRDefault="00D7634C" w:rsidP="00A51FFA"/>
        </w:tc>
        <w:tc>
          <w:tcPr>
            <w:tcW w:w="850" w:type="dxa"/>
            <w:gridSpan w:val="4"/>
          </w:tcPr>
          <w:p w14:paraId="26B0E592" w14:textId="77777777" w:rsidR="00D7634C" w:rsidRPr="00D7634C" w:rsidRDefault="00D7634C" w:rsidP="00A51FFA">
            <w:r w:rsidRPr="00D7634C">
              <w:t>дерево</w:t>
            </w:r>
          </w:p>
        </w:tc>
        <w:tc>
          <w:tcPr>
            <w:tcW w:w="738" w:type="dxa"/>
            <w:gridSpan w:val="4"/>
          </w:tcPr>
          <w:p w14:paraId="6B63E4FB" w14:textId="77777777" w:rsidR="00D7634C" w:rsidRPr="00D7634C" w:rsidRDefault="00D7634C" w:rsidP="00A51FFA">
            <w:r w:rsidRPr="00D7634C">
              <w:t>1</w:t>
            </w:r>
          </w:p>
        </w:tc>
        <w:tc>
          <w:tcPr>
            <w:tcW w:w="821" w:type="dxa"/>
            <w:gridSpan w:val="4"/>
          </w:tcPr>
          <w:p w14:paraId="7254744E" w14:textId="77777777" w:rsidR="00D7634C" w:rsidRPr="00D7634C" w:rsidRDefault="00D7634C" w:rsidP="00A51FFA">
            <w:r w:rsidRPr="00D7634C">
              <w:t>36</w:t>
            </w:r>
          </w:p>
        </w:tc>
        <w:tc>
          <w:tcPr>
            <w:tcW w:w="892" w:type="dxa"/>
            <w:gridSpan w:val="4"/>
          </w:tcPr>
          <w:p w14:paraId="2CFECFBF" w14:textId="77777777" w:rsidR="00D7634C" w:rsidRPr="00D7634C" w:rsidRDefault="00D7634C" w:rsidP="00A51FFA"/>
        </w:tc>
        <w:tc>
          <w:tcPr>
            <w:tcW w:w="973" w:type="dxa"/>
            <w:gridSpan w:val="2"/>
          </w:tcPr>
          <w:p w14:paraId="46748C28" w14:textId="77777777" w:rsidR="00D7634C" w:rsidRPr="00D7634C" w:rsidRDefault="00D7634C" w:rsidP="00A51FFA">
            <w:r w:rsidRPr="00D7634C">
              <w:t>1948</w:t>
            </w:r>
          </w:p>
        </w:tc>
        <w:tc>
          <w:tcPr>
            <w:tcW w:w="993" w:type="dxa"/>
          </w:tcPr>
          <w:p w14:paraId="0031B619" w14:textId="77777777" w:rsidR="00D7634C" w:rsidRPr="00D7634C" w:rsidRDefault="00D7634C" w:rsidP="00A51FFA">
            <w:r w:rsidRPr="00D7634C">
              <w:t>отсутствует</w:t>
            </w:r>
          </w:p>
        </w:tc>
      </w:tr>
      <w:tr w:rsidR="00D7634C" w:rsidRPr="00D7634C" w14:paraId="07941D04" w14:textId="77777777" w:rsidTr="00CA0A57">
        <w:tc>
          <w:tcPr>
            <w:tcW w:w="560" w:type="dxa"/>
          </w:tcPr>
          <w:p w14:paraId="0539D1F4" w14:textId="77777777" w:rsidR="00D7634C" w:rsidRPr="00D7634C" w:rsidRDefault="00D7634C" w:rsidP="00A51FFA">
            <w:pPr>
              <w:rPr>
                <w:color w:val="FF0000"/>
              </w:rPr>
            </w:pPr>
          </w:p>
        </w:tc>
        <w:tc>
          <w:tcPr>
            <w:tcW w:w="1087" w:type="dxa"/>
            <w:gridSpan w:val="5"/>
          </w:tcPr>
          <w:p w14:paraId="16383C7D" w14:textId="77777777" w:rsidR="00D7634C" w:rsidRPr="00D7634C" w:rsidRDefault="00D7634C" w:rsidP="00A51FFA">
            <w:r w:rsidRPr="00D7634C">
              <w:t>с. Мусы</w:t>
            </w:r>
          </w:p>
        </w:tc>
        <w:tc>
          <w:tcPr>
            <w:tcW w:w="1161" w:type="dxa"/>
            <w:gridSpan w:val="4"/>
          </w:tcPr>
          <w:p w14:paraId="067551F3" w14:textId="77777777" w:rsidR="00D7634C" w:rsidRPr="00D7634C" w:rsidRDefault="00D7634C" w:rsidP="00A51FFA">
            <w:r w:rsidRPr="00D7634C">
              <w:t xml:space="preserve">Улица Заводская </w:t>
            </w:r>
          </w:p>
        </w:tc>
        <w:tc>
          <w:tcPr>
            <w:tcW w:w="709" w:type="dxa"/>
            <w:gridSpan w:val="4"/>
          </w:tcPr>
          <w:p w14:paraId="5DD58856" w14:textId="77777777" w:rsidR="00D7634C" w:rsidRPr="00D7634C" w:rsidRDefault="00D7634C" w:rsidP="00A51FFA">
            <w:r w:rsidRPr="00D7634C">
              <w:t>30</w:t>
            </w:r>
          </w:p>
        </w:tc>
        <w:tc>
          <w:tcPr>
            <w:tcW w:w="709" w:type="dxa"/>
            <w:gridSpan w:val="4"/>
          </w:tcPr>
          <w:p w14:paraId="63DC2BF4" w14:textId="77777777" w:rsidR="00D7634C" w:rsidRPr="00D7634C" w:rsidRDefault="00D7634C" w:rsidP="00A51FFA"/>
        </w:tc>
        <w:tc>
          <w:tcPr>
            <w:tcW w:w="850" w:type="dxa"/>
            <w:gridSpan w:val="4"/>
          </w:tcPr>
          <w:p w14:paraId="108F2475" w14:textId="77777777" w:rsidR="00D7634C" w:rsidRPr="00D7634C" w:rsidRDefault="00D7634C" w:rsidP="00A51FFA">
            <w:r w:rsidRPr="00D7634C">
              <w:t>дерево</w:t>
            </w:r>
          </w:p>
        </w:tc>
        <w:tc>
          <w:tcPr>
            <w:tcW w:w="738" w:type="dxa"/>
            <w:gridSpan w:val="4"/>
          </w:tcPr>
          <w:p w14:paraId="5E7656CC" w14:textId="77777777" w:rsidR="00D7634C" w:rsidRPr="00D7634C" w:rsidRDefault="00D7634C" w:rsidP="00A51FFA">
            <w:r w:rsidRPr="00D7634C">
              <w:t>1</w:t>
            </w:r>
          </w:p>
        </w:tc>
        <w:tc>
          <w:tcPr>
            <w:tcW w:w="821" w:type="dxa"/>
            <w:gridSpan w:val="4"/>
          </w:tcPr>
          <w:p w14:paraId="7CECB615" w14:textId="77777777" w:rsidR="00D7634C" w:rsidRPr="00D7634C" w:rsidRDefault="00D7634C" w:rsidP="00A51FFA">
            <w:r w:rsidRPr="00D7634C">
              <w:t>72</w:t>
            </w:r>
          </w:p>
        </w:tc>
        <w:tc>
          <w:tcPr>
            <w:tcW w:w="892" w:type="dxa"/>
            <w:gridSpan w:val="4"/>
          </w:tcPr>
          <w:p w14:paraId="20124C00" w14:textId="77777777" w:rsidR="00D7634C" w:rsidRPr="00D7634C" w:rsidRDefault="00D7634C" w:rsidP="00A51FFA"/>
        </w:tc>
        <w:tc>
          <w:tcPr>
            <w:tcW w:w="973" w:type="dxa"/>
            <w:gridSpan w:val="2"/>
          </w:tcPr>
          <w:p w14:paraId="78FA65F3" w14:textId="77777777" w:rsidR="00D7634C" w:rsidRPr="00D7634C" w:rsidRDefault="00D7634C" w:rsidP="00A51FFA">
            <w:r w:rsidRPr="00D7634C">
              <w:t>1973</w:t>
            </w:r>
          </w:p>
        </w:tc>
        <w:tc>
          <w:tcPr>
            <w:tcW w:w="993" w:type="dxa"/>
          </w:tcPr>
          <w:p w14:paraId="39262632" w14:textId="77777777" w:rsidR="00D7634C" w:rsidRPr="00D7634C" w:rsidRDefault="00D7634C" w:rsidP="00A51FFA"/>
        </w:tc>
      </w:tr>
      <w:tr w:rsidR="00D7634C" w:rsidRPr="00D7634C" w14:paraId="7E30B229" w14:textId="77777777" w:rsidTr="00CA0A57">
        <w:tc>
          <w:tcPr>
            <w:tcW w:w="560" w:type="dxa"/>
          </w:tcPr>
          <w:p w14:paraId="5829D58E" w14:textId="77777777" w:rsidR="00D7634C" w:rsidRPr="00D7634C" w:rsidRDefault="00D7634C" w:rsidP="00A51FFA">
            <w:pPr>
              <w:rPr>
                <w:color w:val="FF0000"/>
              </w:rPr>
            </w:pPr>
          </w:p>
        </w:tc>
        <w:tc>
          <w:tcPr>
            <w:tcW w:w="1087" w:type="dxa"/>
            <w:gridSpan w:val="5"/>
          </w:tcPr>
          <w:p w14:paraId="57F27DC7" w14:textId="77777777" w:rsidR="00D7634C" w:rsidRPr="00D7634C" w:rsidRDefault="00D7634C" w:rsidP="00A51FFA">
            <w:r w:rsidRPr="00D7634C">
              <w:t>с. Мусы</w:t>
            </w:r>
          </w:p>
        </w:tc>
        <w:tc>
          <w:tcPr>
            <w:tcW w:w="1161" w:type="dxa"/>
            <w:gridSpan w:val="4"/>
          </w:tcPr>
          <w:p w14:paraId="0CD0294B" w14:textId="77777777" w:rsidR="00D7634C" w:rsidRPr="00D7634C" w:rsidRDefault="00D7634C" w:rsidP="00A51FFA">
            <w:r w:rsidRPr="00D7634C">
              <w:t xml:space="preserve">Улица Заводская </w:t>
            </w:r>
          </w:p>
        </w:tc>
        <w:tc>
          <w:tcPr>
            <w:tcW w:w="709" w:type="dxa"/>
            <w:gridSpan w:val="4"/>
          </w:tcPr>
          <w:p w14:paraId="28CCC83D" w14:textId="77777777" w:rsidR="00D7634C" w:rsidRPr="00D7634C" w:rsidRDefault="00D7634C" w:rsidP="00A51FFA">
            <w:r w:rsidRPr="00D7634C">
              <w:t>32</w:t>
            </w:r>
          </w:p>
        </w:tc>
        <w:tc>
          <w:tcPr>
            <w:tcW w:w="709" w:type="dxa"/>
            <w:gridSpan w:val="4"/>
          </w:tcPr>
          <w:p w14:paraId="532A8328" w14:textId="77777777" w:rsidR="00D7634C" w:rsidRPr="00D7634C" w:rsidRDefault="00D7634C" w:rsidP="00A51FFA"/>
        </w:tc>
        <w:tc>
          <w:tcPr>
            <w:tcW w:w="850" w:type="dxa"/>
            <w:gridSpan w:val="4"/>
          </w:tcPr>
          <w:p w14:paraId="20F67BD0" w14:textId="77777777" w:rsidR="00D7634C" w:rsidRPr="00D7634C" w:rsidRDefault="00D7634C" w:rsidP="00A51FFA">
            <w:r w:rsidRPr="00D7634C">
              <w:t>дерево</w:t>
            </w:r>
          </w:p>
        </w:tc>
        <w:tc>
          <w:tcPr>
            <w:tcW w:w="738" w:type="dxa"/>
            <w:gridSpan w:val="4"/>
          </w:tcPr>
          <w:p w14:paraId="2AF88BB8" w14:textId="77777777" w:rsidR="00D7634C" w:rsidRPr="00D7634C" w:rsidRDefault="00D7634C" w:rsidP="00A51FFA">
            <w:r w:rsidRPr="00D7634C">
              <w:t>1</w:t>
            </w:r>
          </w:p>
        </w:tc>
        <w:tc>
          <w:tcPr>
            <w:tcW w:w="821" w:type="dxa"/>
            <w:gridSpan w:val="4"/>
          </w:tcPr>
          <w:p w14:paraId="1C14CB51" w14:textId="77777777" w:rsidR="00D7634C" w:rsidRPr="00D7634C" w:rsidRDefault="00D7634C" w:rsidP="00A51FFA">
            <w:r w:rsidRPr="00D7634C">
              <w:t>48</w:t>
            </w:r>
          </w:p>
        </w:tc>
        <w:tc>
          <w:tcPr>
            <w:tcW w:w="892" w:type="dxa"/>
            <w:gridSpan w:val="4"/>
          </w:tcPr>
          <w:p w14:paraId="64C8A21D" w14:textId="77777777" w:rsidR="00D7634C" w:rsidRPr="00D7634C" w:rsidRDefault="00D7634C" w:rsidP="00A51FFA"/>
        </w:tc>
        <w:tc>
          <w:tcPr>
            <w:tcW w:w="973" w:type="dxa"/>
            <w:gridSpan w:val="2"/>
          </w:tcPr>
          <w:p w14:paraId="00001B84" w14:textId="77777777" w:rsidR="00D7634C" w:rsidRPr="00D7634C" w:rsidRDefault="00D7634C" w:rsidP="00A51FFA">
            <w:r w:rsidRPr="00D7634C">
              <w:t>1953</w:t>
            </w:r>
          </w:p>
        </w:tc>
        <w:tc>
          <w:tcPr>
            <w:tcW w:w="993" w:type="dxa"/>
          </w:tcPr>
          <w:p w14:paraId="1F2C366D" w14:textId="77777777" w:rsidR="00D7634C" w:rsidRPr="00D7634C" w:rsidRDefault="00D7634C" w:rsidP="00A51FFA"/>
        </w:tc>
      </w:tr>
      <w:tr w:rsidR="00D7634C" w:rsidRPr="00D7634C" w14:paraId="13FB85A5" w14:textId="77777777" w:rsidTr="00CA0A57">
        <w:tc>
          <w:tcPr>
            <w:tcW w:w="560" w:type="dxa"/>
          </w:tcPr>
          <w:p w14:paraId="2D2FD039" w14:textId="77777777" w:rsidR="00D7634C" w:rsidRPr="00D7634C" w:rsidRDefault="00D7634C" w:rsidP="00A51FFA">
            <w:pPr>
              <w:rPr>
                <w:color w:val="FF0000"/>
              </w:rPr>
            </w:pPr>
          </w:p>
        </w:tc>
        <w:tc>
          <w:tcPr>
            <w:tcW w:w="1087" w:type="dxa"/>
            <w:gridSpan w:val="5"/>
          </w:tcPr>
          <w:p w14:paraId="1E53E1F7" w14:textId="77777777" w:rsidR="00D7634C" w:rsidRPr="00D7634C" w:rsidRDefault="00D7634C" w:rsidP="00A51FFA">
            <w:r w:rsidRPr="00D7634C">
              <w:t>с. Мусы</w:t>
            </w:r>
          </w:p>
        </w:tc>
        <w:tc>
          <w:tcPr>
            <w:tcW w:w="1161" w:type="dxa"/>
            <w:gridSpan w:val="4"/>
          </w:tcPr>
          <w:p w14:paraId="1310909B" w14:textId="77777777" w:rsidR="00D7634C" w:rsidRPr="00D7634C" w:rsidRDefault="00D7634C" w:rsidP="00A51FFA">
            <w:r w:rsidRPr="00D7634C">
              <w:t xml:space="preserve">Улица Заводская </w:t>
            </w:r>
          </w:p>
        </w:tc>
        <w:tc>
          <w:tcPr>
            <w:tcW w:w="709" w:type="dxa"/>
            <w:gridSpan w:val="4"/>
          </w:tcPr>
          <w:p w14:paraId="7D8855E8" w14:textId="77777777" w:rsidR="00D7634C" w:rsidRPr="00D7634C" w:rsidRDefault="00D7634C" w:rsidP="00A51FFA">
            <w:r w:rsidRPr="00D7634C">
              <w:t>34</w:t>
            </w:r>
          </w:p>
        </w:tc>
        <w:tc>
          <w:tcPr>
            <w:tcW w:w="709" w:type="dxa"/>
            <w:gridSpan w:val="4"/>
          </w:tcPr>
          <w:p w14:paraId="7254B00C" w14:textId="77777777" w:rsidR="00D7634C" w:rsidRPr="00D7634C" w:rsidRDefault="00D7634C" w:rsidP="00A51FFA"/>
        </w:tc>
        <w:tc>
          <w:tcPr>
            <w:tcW w:w="850" w:type="dxa"/>
            <w:gridSpan w:val="4"/>
          </w:tcPr>
          <w:p w14:paraId="35F2A57C" w14:textId="77777777" w:rsidR="00D7634C" w:rsidRPr="00D7634C" w:rsidRDefault="00D7634C" w:rsidP="00A51FFA">
            <w:r w:rsidRPr="00D7634C">
              <w:t>дерево</w:t>
            </w:r>
          </w:p>
        </w:tc>
        <w:tc>
          <w:tcPr>
            <w:tcW w:w="738" w:type="dxa"/>
            <w:gridSpan w:val="4"/>
          </w:tcPr>
          <w:p w14:paraId="38C359E4" w14:textId="77777777" w:rsidR="00D7634C" w:rsidRPr="00D7634C" w:rsidRDefault="00D7634C" w:rsidP="00A51FFA">
            <w:r w:rsidRPr="00D7634C">
              <w:t>1</w:t>
            </w:r>
          </w:p>
        </w:tc>
        <w:tc>
          <w:tcPr>
            <w:tcW w:w="821" w:type="dxa"/>
            <w:gridSpan w:val="4"/>
          </w:tcPr>
          <w:p w14:paraId="395C637C" w14:textId="77777777" w:rsidR="00D7634C" w:rsidRPr="00D7634C" w:rsidRDefault="00D7634C" w:rsidP="00A51FFA">
            <w:r w:rsidRPr="00D7634C">
              <w:t>48</w:t>
            </w:r>
          </w:p>
        </w:tc>
        <w:tc>
          <w:tcPr>
            <w:tcW w:w="892" w:type="dxa"/>
            <w:gridSpan w:val="4"/>
          </w:tcPr>
          <w:p w14:paraId="286155DA" w14:textId="77777777" w:rsidR="00D7634C" w:rsidRPr="00D7634C" w:rsidRDefault="00D7634C" w:rsidP="00A51FFA"/>
        </w:tc>
        <w:tc>
          <w:tcPr>
            <w:tcW w:w="973" w:type="dxa"/>
            <w:gridSpan w:val="2"/>
          </w:tcPr>
          <w:p w14:paraId="392762D0" w14:textId="77777777" w:rsidR="00D7634C" w:rsidRPr="00D7634C" w:rsidRDefault="00D7634C" w:rsidP="00A51FFA">
            <w:r w:rsidRPr="00D7634C">
              <w:t>1953</w:t>
            </w:r>
          </w:p>
        </w:tc>
        <w:tc>
          <w:tcPr>
            <w:tcW w:w="993" w:type="dxa"/>
          </w:tcPr>
          <w:p w14:paraId="37069E81" w14:textId="77777777" w:rsidR="00D7634C" w:rsidRPr="00D7634C" w:rsidRDefault="00D7634C" w:rsidP="00A51FFA">
            <w:r w:rsidRPr="00D7634C">
              <w:t>отсутствует</w:t>
            </w:r>
          </w:p>
        </w:tc>
      </w:tr>
      <w:tr w:rsidR="00D7634C" w:rsidRPr="00D7634C" w14:paraId="3BA834DE" w14:textId="77777777" w:rsidTr="00CA0A57">
        <w:tc>
          <w:tcPr>
            <w:tcW w:w="560" w:type="dxa"/>
          </w:tcPr>
          <w:p w14:paraId="3342C90F" w14:textId="77777777" w:rsidR="00D7634C" w:rsidRPr="00D7634C" w:rsidRDefault="00D7634C" w:rsidP="00A51FFA">
            <w:pPr>
              <w:rPr>
                <w:color w:val="FF0000"/>
              </w:rPr>
            </w:pPr>
          </w:p>
        </w:tc>
        <w:tc>
          <w:tcPr>
            <w:tcW w:w="1087" w:type="dxa"/>
            <w:gridSpan w:val="5"/>
          </w:tcPr>
          <w:p w14:paraId="24280E2E" w14:textId="77777777" w:rsidR="00D7634C" w:rsidRPr="00D7634C" w:rsidRDefault="00D7634C" w:rsidP="00A51FFA">
            <w:r w:rsidRPr="00D7634C">
              <w:t>с. Мусы</w:t>
            </w:r>
          </w:p>
        </w:tc>
        <w:tc>
          <w:tcPr>
            <w:tcW w:w="1161" w:type="dxa"/>
            <w:gridSpan w:val="4"/>
          </w:tcPr>
          <w:p w14:paraId="2FB4CA5C" w14:textId="77777777" w:rsidR="00D7634C" w:rsidRPr="00D7634C" w:rsidRDefault="00D7634C" w:rsidP="00A51FFA">
            <w:r w:rsidRPr="00D7634C">
              <w:t xml:space="preserve">Улица Заводская </w:t>
            </w:r>
          </w:p>
        </w:tc>
        <w:tc>
          <w:tcPr>
            <w:tcW w:w="709" w:type="dxa"/>
            <w:gridSpan w:val="4"/>
          </w:tcPr>
          <w:p w14:paraId="45C4087C" w14:textId="77777777" w:rsidR="00D7634C" w:rsidRPr="00D7634C" w:rsidRDefault="00D7634C" w:rsidP="00A51FFA">
            <w:r w:rsidRPr="00D7634C">
              <w:t>36</w:t>
            </w:r>
          </w:p>
        </w:tc>
        <w:tc>
          <w:tcPr>
            <w:tcW w:w="709" w:type="dxa"/>
            <w:gridSpan w:val="4"/>
          </w:tcPr>
          <w:p w14:paraId="0C864774" w14:textId="77777777" w:rsidR="00D7634C" w:rsidRPr="00D7634C" w:rsidRDefault="00D7634C" w:rsidP="00A51FFA"/>
        </w:tc>
        <w:tc>
          <w:tcPr>
            <w:tcW w:w="850" w:type="dxa"/>
            <w:gridSpan w:val="4"/>
          </w:tcPr>
          <w:p w14:paraId="166FEEC8" w14:textId="77777777" w:rsidR="00D7634C" w:rsidRPr="00D7634C" w:rsidRDefault="00D7634C" w:rsidP="00A51FFA">
            <w:r w:rsidRPr="00D7634C">
              <w:t>дерево</w:t>
            </w:r>
          </w:p>
        </w:tc>
        <w:tc>
          <w:tcPr>
            <w:tcW w:w="738" w:type="dxa"/>
            <w:gridSpan w:val="4"/>
          </w:tcPr>
          <w:p w14:paraId="5F2826A0" w14:textId="77777777" w:rsidR="00D7634C" w:rsidRPr="00D7634C" w:rsidRDefault="00D7634C" w:rsidP="00A51FFA">
            <w:r w:rsidRPr="00D7634C">
              <w:t>1</w:t>
            </w:r>
          </w:p>
        </w:tc>
        <w:tc>
          <w:tcPr>
            <w:tcW w:w="821" w:type="dxa"/>
            <w:gridSpan w:val="4"/>
          </w:tcPr>
          <w:p w14:paraId="225EBC44" w14:textId="77777777" w:rsidR="00D7634C" w:rsidRPr="00D7634C" w:rsidRDefault="00D7634C" w:rsidP="00A51FFA">
            <w:r w:rsidRPr="00D7634C">
              <w:t>48</w:t>
            </w:r>
          </w:p>
        </w:tc>
        <w:tc>
          <w:tcPr>
            <w:tcW w:w="892" w:type="dxa"/>
            <w:gridSpan w:val="4"/>
          </w:tcPr>
          <w:p w14:paraId="27694503" w14:textId="77777777" w:rsidR="00D7634C" w:rsidRPr="00D7634C" w:rsidRDefault="00D7634C" w:rsidP="00A51FFA"/>
        </w:tc>
        <w:tc>
          <w:tcPr>
            <w:tcW w:w="973" w:type="dxa"/>
            <w:gridSpan w:val="2"/>
          </w:tcPr>
          <w:p w14:paraId="0C89426F" w14:textId="77777777" w:rsidR="00D7634C" w:rsidRPr="00D7634C" w:rsidRDefault="00D7634C" w:rsidP="00A51FFA">
            <w:r w:rsidRPr="00D7634C">
              <w:t>1953</w:t>
            </w:r>
          </w:p>
        </w:tc>
        <w:tc>
          <w:tcPr>
            <w:tcW w:w="993" w:type="dxa"/>
          </w:tcPr>
          <w:p w14:paraId="08C65499" w14:textId="77777777" w:rsidR="00D7634C" w:rsidRPr="00D7634C" w:rsidRDefault="00D7634C" w:rsidP="00A51FFA"/>
        </w:tc>
      </w:tr>
      <w:tr w:rsidR="00D7634C" w:rsidRPr="00D7634C" w14:paraId="3762F30B" w14:textId="77777777" w:rsidTr="00CA0A57">
        <w:tc>
          <w:tcPr>
            <w:tcW w:w="560" w:type="dxa"/>
          </w:tcPr>
          <w:p w14:paraId="3F0106D5" w14:textId="77777777" w:rsidR="00D7634C" w:rsidRPr="00D7634C" w:rsidRDefault="00D7634C" w:rsidP="00A51FFA">
            <w:pPr>
              <w:rPr>
                <w:color w:val="FF0000"/>
              </w:rPr>
            </w:pPr>
          </w:p>
        </w:tc>
        <w:tc>
          <w:tcPr>
            <w:tcW w:w="1057" w:type="dxa"/>
            <w:gridSpan w:val="3"/>
          </w:tcPr>
          <w:p w14:paraId="256FFF95" w14:textId="77777777" w:rsidR="00D7634C" w:rsidRPr="00D7634C" w:rsidRDefault="00D7634C" w:rsidP="00A51FFA">
            <w:r w:rsidRPr="00D7634C">
              <w:t>с. Мусы</w:t>
            </w:r>
          </w:p>
        </w:tc>
        <w:tc>
          <w:tcPr>
            <w:tcW w:w="1161" w:type="dxa"/>
            <w:gridSpan w:val="4"/>
          </w:tcPr>
          <w:p w14:paraId="54ACC7AD" w14:textId="77777777" w:rsidR="00D7634C" w:rsidRPr="00D7634C" w:rsidRDefault="00D7634C" w:rsidP="00A51FFA">
            <w:r w:rsidRPr="00D7634C">
              <w:t xml:space="preserve">Улица Заводская </w:t>
            </w:r>
          </w:p>
        </w:tc>
        <w:tc>
          <w:tcPr>
            <w:tcW w:w="709" w:type="dxa"/>
            <w:gridSpan w:val="4"/>
          </w:tcPr>
          <w:p w14:paraId="03751BCE" w14:textId="77777777" w:rsidR="00D7634C" w:rsidRPr="00D7634C" w:rsidRDefault="00D7634C" w:rsidP="00A51FFA">
            <w:r w:rsidRPr="00D7634C">
              <w:t>38</w:t>
            </w:r>
          </w:p>
        </w:tc>
        <w:tc>
          <w:tcPr>
            <w:tcW w:w="709" w:type="dxa"/>
            <w:gridSpan w:val="4"/>
          </w:tcPr>
          <w:p w14:paraId="3EB86D27" w14:textId="77777777" w:rsidR="00D7634C" w:rsidRPr="00D7634C" w:rsidRDefault="00D7634C" w:rsidP="00A51FFA"/>
        </w:tc>
        <w:tc>
          <w:tcPr>
            <w:tcW w:w="850" w:type="dxa"/>
            <w:gridSpan w:val="4"/>
          </w:tcPr>
          <w:p w14:paraId="4440374D" w14:textId="77777777" w:rsidR="00D7634C" w:rsidRPr="00D7634C" w:rsidRDefault="00D7634C" w:rsidP="00A51FFA">
            <w:r w:rsidRPr="00D7634C">
              <w:t>дерево</w:t>
            </w:r>
          </w:p>
        </w:tc>
        <w:tc>
          <w:tcPr>
            <w:tcW w:w="738" w:type="dxa"/>
            <w:gridSpan w:val="4"/>
          </w:tcPr>
          <w:p w14:paraId="6E965F69" w14:textId="77777777" w:rsidR="00D7634C" w:rsidRPr="00D7634C" w:rsidRDefault="00D7634C" w:rsidP="00A51FFA">
            <w:r w:rsidRPr="00D7634C">
              <w:t>1</w:t>
            </w:r>
          </w:p>
        </w:tc>
        <w:tc>
          <w:tcPr>
            <w:tcW w:w="821" w:type="dxa"/>
            <w:gridSpan w:val="4"/>
          </w:tcPr>
          <w:p w14:paraId="19D72234" w14:textId="77777777" w:rsidR="00D7634C" w:rsidRPr="00D7634C" w:rsidRDefault="00D7634C" w:rsidP="00A51FFA">
            <w:r w:rsidRPr="00D7634C">
              <w:t>71</w:t>
            </w:r>
          </w:p>
        </w:tc>
        <w:tc>
          <w:tcPr>
            <w:tcW w:w="888" w:type="dxa"/>
            <w:gridSpan w:val="4"/>
          </w:tcPr>
          <w:p w14:paraId="6D47DD76" w14:textId="77777777" w:rsidR="00D7634C" w:rsidRPr="00D7634C" w:rsidRDefault="00D7634C" w:rsidP="00A51FFA"/>
        </w:tc>
        <w:tc>
          <w:tcPr>
            <w:tcW w:w="1007" w:type="dxa"/>
            <w:gridSpan w:val="4"/>
          </w:tcPr>
          <w:p w14:paraId="7907D706" w14:textId="77777777" w:rsidR="00D7634C" w:rsidRPr="00D7634C" w:rsidRDefault="00D7634C" w:rsidP="00A51FFA">
            <w:r w:rsidRPr="00D7634C">
              <w:t>1953</w:t>
            </w:r>
          </w:p>
        </w:tc>
        <w:tc>
          <w:tcPr>
            <w:tcW w:w="993" w:type="dxa"/>
          </w:tcPr>
          <w:p w14:paraId="3CD0F565" w14:textId="77777777" w:rsidR="00D7634C" w:rsidRPr="00D7634C" w:rsidRDefault="00D7634C" w:rsidP="00A51FFA"/>
        </w:tc>
      </w:tr>
      <w:tr w:rsidR="00D7634C" w:rsidRPr="00D7634C" w14:paraId="3BDEA11A" w14:textId="77777777" w:rsidTr="00CA0A57">
        <w:tc>
          <w:tcPr>
            <w:tcW w:w="560" w:type="dxa"/>
          </w:tcPr>
          <w:p w14:paraId="6A12AE2E" w14:textId="77777777" w:rsidR="00D7634C" w:rsidRPr="00D7634C" w:rsidRDefault="00D7634C" w:rsidP="00A51FFA">
            <w:pPr>
              <w:rPr>
                <w:color w:val="FF0000"/>
              </w:rPr>
            </w:pPr>
          </w:p>
        </w:tc>
        <w:tc>
          <w:tcPr>
            <w:tcW w:w="1057" w:type="dxa"/>
            <w:gridSpan w:val="3"/>
          </w:tcPr>
          <w:p w14:paraId="69B11BF6" w14:textId="77777777" w:rsidR="00D7634C" w:rsidRPr="00D7634C" w:rsidRDefault="00D7634C" w:rsidP="00A51FFA">
            <w:r w:rsidRPr="00D7634C">
              <w:t>с. Мусы</w:t>
            </w:r>
          </w:p>
        </w:tc>
        <w:tc>
          <w:tcPr>
            <w:tcW w:w="1161" w:type="dxa"/>
            <w:gridSpan w:val="4"/>
          </w:tcPr>
          <w:p w14:paraId="4A8A92DE" w14:textId="77777777" w:rsidR="00D7634C" w:rsidRPr="00D7634C" w:rsidRDefault="00D7634C" w:rsidP="00A51FFA">
            <w:r w:rsidRPr="00D7634C">
              <w:t xml:space="preserve">Улица Заводская </w:t>
            </w:r>
          </w:p>
        </w:tc>
        <w:tc>
          <w:tcPr>
            <w:tcW w:w="709" w:type="dxa"/>
            <w:gridSpan w:val="4"/>
          </w:tcPr>
          <w:p w14:paraId="41313B12" w14:textId="77777777" w:rsidR="00D7634C" w:rsidRPr="00D7634C" w:rsidRDefault="00D7634C" w:rsidP="00A51FFA">
            <w:r w:rsidRPr="00D7634C">
              <w:t>40</w:t>
            </w:r>
          </w:p>
        </w:tc>
        <w:tc>
          <w:tcPr>
            <w:tcW w:w="709" w:type="dxa"/>
            <w:gridSpan w:val="4"/>
          </w:tcPr>
          <w:p w14:paraId="18B3F503" w14:textId="77777777" w:rsidR="00D7634C" w:rsidRPr="00D7634C" w:rsidRDefault="00D7634C" w:rsidP="00A51FFA">
            <w:r w:rsidRPr="00D7634C">
              <w:t>1,2</w:t>
            </w:r>
          </w:p>
        </w:tc>
        <w:tc>
          <w:tcPr>
            <w:tcW w:w="850" w:type="dxa"/>
            <w:gridSpan w:val="4"/>
          </w:tcPr>
          <w:p w14:paraId="4ACB34E7" w14:textId="77777777" w:rsidR="00D7634C" w:rsidRPr="00D7634C" w:rsidRDefault="00D7634C" w:rsidP="00A51FFA">
            <w:r w:rsidRPr="00D7634C">
              <w:t>дерево</w:t>
            </w:r>
          </w:p>
        </w:tc>
        <w:tc>
          <w:tcPr>
            <w:tcW w:w="738" w:type="dxa"/>
            <w:gridSpan w:val="4"/>
          </w:tcPr>
          <w:p w14:paraId="70B96053" w14:textId="77777777" w:rsidR="00D7634C" w:rsidRPr="00D7634C" w:rsidRDefault="00D7634C" w:rsidP="00A51FFA">
            <w:r w:rsidRPr="00D7634C">
              <w:t>1</w:t>
            </w:r>
          </w:p>
        </w:tc>
        <w:tc>
          <w:tcPr>
            <w:tcW w:w="821" w:type="dxa"/>
            <w:gridSpan w:val="4"/>
          </w:tcPr>
          <w:p w14:paraId="12B14B43" w14:textId="77777777" w:rsidR="00D7634C" w:rsidRPr="00D7634C" w:rsidRDefault="00D7634C" w:rsidP="00A51FFA">
            <w:r w:rsidRPr="00D7634C">
              <w:t>102</w:t>
            </w:r>
          </w:p>
        </w:tc>
        <w:tc>
          <w:tcPr>
            <w:tcW w:w="888" w:type="dxa"/>
            <w:gridSpan w:val="4"/>
          </w:tcPr>
          <w:p w14:paraId="36A10D9A" w14:textId="77777777" w:rsidR="00D7634C" w:rsidRPr="00D7634C" w:rsidRDefault="00D7634C" w:rsidP="00A51FFA"/>
        </w:tc>
        <w:tc>
          <w:tcPr>
            <w:tcW w:w="1007" w:type="dxa"/>
            <w:gridSpan w:val="4"/>
          </w:tcPr>
          <w:p w14:paraId="5B9392A1" w14:textId="77777777" w:rsidR="00D7634C" w:rsidRPr="00D7634C" w:rsidRDefault="00D7634C" w:rsidP="00A51FFA">
            <w:r w:rsidRPr="00D7634C">
              <w:t>1984</w:t>
            </w:r>
          </w:p>
        </w:tc>
        <w:tc>
          <w:tcPr>
            <w:tcW w:w="993" w:type="dxa"/>
          </w:tcPr>
          <w:p w14:paraId="476D017B" w14:textId="77777777" w:rsidR="00D7634C" w:rsidRPr="00D7634C" w:rsidRDefault="00D7634C" w:rsidP="00A51FFA"/>
        </w:tc>
      </w:tr>
      <w:tr w:rsidR="00D7634C" w:rsidRPr="00D7634C" w14:paraId="723B9410" w14:textId="77777777" w:rsidTr="00CA0A57">
        <w:tc>
          <w:tcPr>
            <w:tcW w:w="560" w:type="dxa"/>
          </w:tcPr>
          <w:p w14:paraId="66D73EFB" w14:textId="77777777" w:rsidR="00D7634C" w:rsidRPr="00D7634C" w:rsidRDefault="00D7634C" w:rsidP="00A51FFA">
            <w:pPr>
              <w:rPr>
                <w:color w:val="FF0000"/>
              </w:rPr>
            </w:pPr>
          </w:p>
        </w:tc>
        <w:tc>
          <w:tcPr>
            <w:tcW w:w="1057" w:type="dxa"/>
            <w:gridSpan w:val="3"/>
          </w:tcPr>
          <w:p w14:paraId="6A980989" w14:textId="77777777" w:rsidR="00D7634C" w:rsidRPr="00D7634C" w:rsidRDefault="00D7634C" w:rsidP="00A51FFA">
            <w:r w:rsidRPr="00D7634C">
              <w:t>с. Мусы</w:t>
            </w:r>
          </w:p>
        </w:tc>
        <w:tc>
          <w:tcPr>
            <w:tcW w:w="1161" w:type="dxa"/>
            <w:gridSpan w:val="4"/>
          </w:tcPr>
          <w:p w14:paraId="65B2AB41" w14:textId="77777777" w:rsidR="00D7634C" w:rsidRPr="00D7634C" w:rsidRDefault="00D7634C" w:rsidP="00A51FFA">
            <w:r w:rsidRPr="00D7634C">
              <w:t xml:space="preserve">Улица </w:t>
            </w:r>
            <w:proofErr w:type="spellStart"/>
            <w:r w:rsidRPr="00D7634C">
              <w:t>пер.Заводской</w:t>
            </w:r>
            <w:proofErr w:type="spellEnd"/>
          </w:p>
        </w:tc>
        <w:tc>
          <w:tcPr>
            <w:tcW w:w="709" w:type="dxa"/>
            <w:gridSpan w:val="4"/>
          </w:tcPr>
          <w:p w14:paraId="1260B854" w14:textId="77777777" w:rsidR="00D7634C" w:rsidRPr="00D7634C" w:rsidRDefault="00D7634C" w:rsidP="00A51FFA">
            <w:r w:rsidRPr="00D7634C">
              <w:t>1</w:t>
            </w:r>
          </w:p>
        </w:tc>
        <w:tc>
          <w:tcPr>
            <w:tcW w:w="709" w:type="dxa"/>
            <w:gridSpan w:val="4"/>
          </w:tcPr>
          <w:p w14:paraId="238C2E95" w14:textId="77777777" w:rsidR="00D7634C" w:rsidRPr="00D7634C" w:rsidRDefault="00D7634C" w:rsidP="00A51FFA">
            <w:r w:rsidRPr="00D7634C">
              <w:t>1,2</w:t>
            </w:r>
          </w:p>
        </w:tc>
        <w:tc>
          <w:tcPr>
            <w:tcW w:w="850" w:type="dxa"/>
            <w:gridSpan w:val="4"/>
          </w:tcPr>
          <w:p w14:paraId="53E3C938" w14:textId="77777777" w:rsidR="00D7634C" w:rsidRPr="00D7634C" w:rsidRDefault="00D7634C" w:rsidP="00A51FFA">
            <w:r w:rsidRPr="00D7634C">
              <w:t>дерево</w:t>
            </w:r>
          </w:p>
        </w:tc>
        <w:tc>
          <w:tcPr>
            <w:tcW w:w="738" w:type="dxa"/>
            <w:gridSpan w:val="4"/>
          </w:tcPr>
          <w:p w14:paraId="64AB40EF" w14:textId="77777777" w:rsidR="00D7634C" w:rsidRPr="00D7634C" w:rsidRDefault="00D7634C" w:rsidP="00A51FFA">
            <w:r w:rsidRPr="00D7634C">
              <w:t>1</w:t>
            </w:r>
          </w:p>
        </w:tc>
        <w:tc>
          <w:tcPr>
            <w:tcW w:w="821" w:type="dxa"/>
            <w:gridSpan w:val="4"/>
          </w:tcPr>
          <w:p w14:paraId="18E6F7A1" w14:textId="77777777" w:rsidR="00D7634C" w:rsidRPr="00D7634C" w:rsidRDefault="00D7634C" w:rsidP="00A51FFA">
            <w:r w:rsidRPr="00D7634C">
              <w:t>102</w:t>
            </w:r>
          </w:p>
        </w:tc>
        <w:tc>
          <w:tcPr>
            <w:tcW w:w="888" w:type="dxa"/>
            <w:gridSpan w:val="4"/>
          </w:tcPr>
          <w:p w14:paraId="6FB6970E" w14:textId="77777777" w:rsidR="00D7634C" w:rsidRPr="00D7634C" w:rsidRDefault="00D7634C" w:rsidP="00A51FFA"/>
        </w:tc>
        <w:tc>
          <w:tcPr>
            <w:tcW w:w="1007" w:type="dxa"/>
            <w:gridSpan w:val="4"/>
          </w:tcPr>
          <w:p w14:paraId="4ACDDD6F" w14:textId="77777777" w:rsidR="00D7634C" w:rsidRPr="00D7634C" w:rsidRDefault="00D7634C" w:rsidP="00A51FFA">
            <w:r w:rsidRPr="00D7634C">
              <w:t>1981</w:t>
            </w:r>
          </w:p>
        </w:tc>
        <w:tc>
          <w:tcPr>
            <w:tcW w:w="993" w:type="dxa"/>
          </w:tcPr>
          <w:p w14:paraId="56B4D426" w14:textId="77777777" w:rsidR="00D7634C" w:rsidRPr="00D7634C" w:rsidRDefault="00D7634C" w:rsidP="00A51FFA">
            <w:r w:rsidRPr="00D7634C">
              <w:t>отсутствует</w:t>
            </w:r>
          </w:p>
        </w:tc>
      </w:tr>
      <w:tr w:rsidR="00D7634C" w:rsidRPr="00D7634C" w14:paraId="0CDBF44B" w14:textId="77777777" w:rsidTr="00CA0A57">
        <w:tc>
          <w:tcPr>
            <w:tcW w:w="560" w:type="dxa"/>
          </w:tcPr>
          <w:p w14:paraId="72AC16FB" w14:textId="77777777" w:rsidR="00D7634C" w:rsidRPr="00D7634C" w:rsidRDefault="00D7634C" w:rsidP="00A51FFA">
            <w:pPr>
              <w:rPr>
                <w:color w:val="FF0000"/>
              </w:rPr>
            </w:pPr>
          </w:p>
        </w:tc>
        <w:tc>
          <w:tcPr>
            <w:tcW w:w="1057" w:type="dxa"/>
            <w:gridSpan w:val="3"/>
          </w:tcPr>
          <w:p w14:paraId="4EFA8E0C" w14:textId="77777777" w:rsidR="00D7634C" w:rsidRPr="00D7634C" w:rsidRDefault="00D7634C" w:rsidP="00A51FFA">
            <w:r w:rsidRPr="00D7634C">
              <w:t>с. Мусы</w:t>
            </w:r>
          </w:p>
        </w:tc>
        <w:tc>
          <w:tcPr>
            <w:tcW w:w="1161" w:type="dxa"/>
            <w:gridSpan w:val="4"/>
          </w:tcPr>
          <w:p w14:paraId="7D284DBA" w14:textId="77777777" w:rsidR="00D7634C" w:rsidRPr="00D7634C" w:rsidRDefault="00D7634C" w:rsidP="00A51FFA">
            <w:r w:rsidRPr="00D7634C">
              <w:t xml:space="preserve">Улица </w:t>
            </w:r>
            <w:proofErr w:type="spellStart"/>
            <w:r w:rsidRPr="00D7634C">
              <w:t>пер.Заводской</w:t>
            </w:r>
            <w:proofErr w:type="spellEnd"/>
          </w:p>
        </w:tc>
        <w:tc>
          <w:tcPr>
            <w:tcW w:w="709" w:type="dxa"/>
            <w:gridSpan w:val="4"/>
          </w:tcPr>
          <w:p w14:paraId="0E3AE3F1" w14:textId="77777777" w:rsidR="00D7634C" w:rsidRPr="00D7634C" w:rsidRDefault="00D7634C" w:rsidP="00A51FFA">
            <w:r w:rsidRPr="00D7634C">
              <w:t>2</w:t>
            </w:r>
          </w:p>
        </w:tc>
        <w:tc>
          <w:tcPr>
            <w:tcW w:w="709" w:type="dxa"/>
            <w:gridSpan w:val="4"/>
          </w:tcPr>
          <w:p w14:paraId="04474256" w14:textId="77777777" w:rsidR="00D7634C" w:rsidRPr="00D7634C" w:rsidRDefault="00D7634C" w:rsidP="00A51FFA">
            <w:r w:rsidRPr="00D7634C">
              <w:t>1,2</w:t>
            </w:r>
          </w:p>
        </w:tc>
        <w:tc>
          <w:tcPr>
            <w:tcW w:w="850" w:type="dxa"/>
            <w:gridSpan w:val="4"/>
          </w:tcPr>
          <w:p w14:paraId="3CC8900B" w14:textId="77777777" w:rsidR="00D7634C" w:rsidRPr="00D7634C" w:rsidRDefault="00D7634C" w:rsidP="00A51FFA">
            <w:r w:rsidRPr="00D7634C">
              <w:t>дерево</w:t>
            </w:r>
          </w:p>
        </w:tc>
        <w:tc>
          <w:tcPr>
            <w:tcW w:w="738" w:type="dxa"/>
            <w:gridSpan w:val="4"/>
          </w:tcPr>
          <w:p w14:paraId="754AD5AD" w14:textId="77777777" w:rsidR="00D7634C" w:rsidRPr="00D7634C" w:rsidRDefault="00D7634C" w:rsidP="00A51FFA">
            <w:r w:rsidRPr="00D7634C">
              <w:t>1</w:t>
            </w:r>
          </w:p>
        </w:tc>
        <w:tc>
          <w:tcPr>
            <w:tcW w:w="821" w:type="dxa"/>
            <w:gridSpan w:val="4"/>
          </w:tcPr>
          <w:p w14:paraId="52F44C53" w14:textId="77777777" w:rsidR="00D7634C" w:rsidRPr="00D7634C" w:rsidRDefault="00D7634C" w:rsidP="00A51FFA">
            <w:r w:rsidRPr="00D7634C">
              <w:t>102</w:t>
            </w:r>
          </w:p>
        </w:tc>
        <w:tc>
          <w:tcPr>
            <w:tcW w:w="888" w:type="dxa"/>
            <w:gridSpan w:val="4"/>
          </w:tcPr>
          <w:p w14:paraId="0120FD60" w14:textId="77777777" w:rsidR="00D7634C" w:rsidRPr="00D7634C" w:rsidRDefault="00D7634C" w:rsidP="00A51FFA"/>
        </w:tc>
        <w:tc>
          <w:tcPr>
            <w:tcW w:w="1007" w:type="dxa"/>
            <w:gridSpan w:val="4"/>
          </w:tcPr>
          <w:p w14:paraId="69A4EA98" w14:textId="77777777" w:rsidR="00D7634C" w:rsidRPr="00D7634C" w:rsidRDefault="00D7634C" w:rsidP="00A51FFA">
            <w:r w:rsidRPr="00D7634C">
              <w:t>1981</w:t>
            </w:r>
          </w:p>
        </w:tc>
        <w:tc>
          <w:tcPr>
            <w:tcW w:w="993" w:type="dxa"/>
          </w:tcPr>
          <w:p w14:paraId="76C8B530" w14:textId="77777777" w:rsidR="00D7634C" w:rsidRPr="00D7634C" w:rsidRDefault="00D7634C" w:rsidP="00A51FFA"/>
        </w:tc>
      </w:tr>
      <w:tr w:rsidR="00D7634C" w:rsidRPr="00D7634C" w14:paraId="26AF0C31" w14:textId="77777777" w:rsidTr="00CA0A57">
        <w:tc>
          <w:tcPr>
            <w:tcW w:w="560" w:type="dxa"/>
          </w:tcPr>
          <w:p w14:paraId="6D378C7A" w14:textId="77777777" w:rsidR="00D7634C" w:rsidRPr="00D7634C" w:rsidRDefault="00D7634C" w:rsidP="00A51FFA">
            <w:pPr>
              <w:rPr>
                <w:color w:val="FF0000"/>
              </w:rPr>
            </w:pPr>
          </w:p>
        </w:tc>
        <w:tc>
          <w:tcPr>
            <w:tcW w:w="1057" w:type="dxa"/>
            <w:gridSpan w:val="3"/>
          </w:tcPr>
          <w:p w14:paraId="07151D1C" w14:textId="77777777" w:rsidR="00D7634C" w:rsidRPr="00D7634C" w:rsidRDefault="00D7634C" w:rsidP="00A51FFA">
            <w:r w:rsidRPr="00D7634C">
              <w:t>с. Мусы</w:t>
            </w:r>
          </w:p>
        </w:tc>
        <w:tc>
          <w:tcPr>
            <w:tcW w:w="1161" w:type="dxa"/>
            <w:gridSpan w:val="4"/>
          </w:tcPr>
          <w:p w14:paraId="500A6727" w14:textId="77777777" w:rsidR="00D7634C" w:rsidRPr="00D7634C" w:rsidRDefault="00D7634C" w:rsidP="00A51FFA">
            <w:r w:rsidRPr="00D7634C">
              <w:t xml:space="preserve">Улица </w:t>
            </w:r>
            <w:proofErr w:type="spellStart"/>
            <w:r w:rsidRPr="00D7634C">
              <w:t>пер.Заводской</w:t>
            </w:r>
            <w:proofErr w:type="spellEnd"/>
          </w:p>
        </w:tc>
        <w:tc>
          <w:tcPr>
            <w:tcW w:w="709" w:type="dxa"/>
            <w:gridSpan w:val="4"/>
          </w:tcPr>
          <w:p w14:paraId="3A2434E9" w14:textId="77777777" w:rsidR="00D7634C" w:rsidRPr="00D7634C" w:rsidRDefault="00D7634C" w:rsidP="00A51FFA">
            <w:r w:rsidRPr="00D7634C">
              <w:t>3</w:t>
            </w:r>
          </w:p>
        </w:tc>
        <w:tc>
          <w:tcPr>
            <w:tcW w:w="709" w:type="dxa"/>
            <w:gridSpan w:val="4"/>
          </w:tcPr>
          <w:p w14:paraId="1A0E9E25" w14:textId="77777777" w:rsidR="00D7634C" w:rsidRPr="00D7634C" w:rsidRDefault="00D7634C" w:rsidP="00A51FFA">
            <w:r w:rsidRPr="00D7634C">
              <w:t>1,2</w:t>
            </w:r>
          </w:p>
        </w:tc>
        <w:tc>
          <w:tcPr>
            <w:tcW w:w="850" w:type="dxa"/>
            <w:gridSpan w:val="4"/>
          </w:tcPr>
          <w:p w14:paraId="3DD5C091" w14:textId="77777777" w:rsidR="00D7634C" w:rsidRPr="00D7634C" w:rsidRDefault="00D7634C" w:rsidP="00A51FFA">
            <w:r w:rsidRPr="00D7634C">
              <w:t>дерево</w:t>
            </w:r>
          </w:p>
        </w:tc>
        <w:tc>
          <w:tcPr>
            <w:tcW w:w="738" w:type="dxa"/>
            <w:gridSpan w:val="4"/>
          </w:tcPr>
          <w:p w14:paraId="4C494D52" w14:textId="77777777" w:rsidR="00D7634C" w:rsidRPr="00D7634C" w:rsidRDefault="00D7634C" w:rsidP="00A51FFA">
            <w:r w:rsidRPr="00D7634C">
              <w:t>1</w:t>
            </w:r>
          </w:p>
        </w:tc>
        <w:tc>
          <w:tcPr>
            <w:tcW w:w="821" w:type="dxa"/>
            <w:gridSpan w:val="4"/>
          </w:tcPr>
          <w:p w14:paraId="33282A0B" w14:textId="77777777" w:rsidR="00D7634C" w:rsidRPr="00D7634C" w:rsidRDefault="00D7634C" w:rsidP="00A51FFA">
            <w:r w:rsidRPr="00D7634C">
              <w:t>114</w:t>
            </w:r>
          </w:p>
        </w:tc>
        <w:tc>
          <w:tcPr>
            <w:tcW w:w="888" w:type="dxa"/>
            <w:gridSpan w:val="4"/>
          </w:tcPr>
          <w:p w14:paraId="26E1A703" w14:textId="77777777" w:rsidR="00D7634C" w:rsidRPr="00D7634C" w:rsidRDefault="00D7634C" w:rsidP="00A51FFA"/>
        </w:tc>
        <w:tc>
          <w:tcPr>
            <w:tcW w:w="1007" w:type="dxa"/>
            <w:gridSpan w:val="4"/>
          </w:tcPr>
          <w:p w14:paraId="39D0EEB7" w14:textId="77777777" w:rsidR="00D7634C" w:rsidRPr="00D7634C" w:rsidRDefault="00D7634C" w:rsidP="00A51FFA">
            <w:r w:rsidRPr="00D7634C">
              <w:t>1981</w:t>
            </w:r>
          </w:p>
        </w:tc>
        <w:tc>
          <w:tcPr>
            <w:tcW w:w="993" w:type="dxa"/>
          </w:tcPr>
          <w:p w14:paraId="1F62A70B" w14:textId="77777777" w:rsidR="00D7634C" w:rsidRPr="00D7634C" w:rsidRDefault="00D7634C" w:rsidP="00A51FFA">
            <w:r w:rsidRPr="00D7634C">
              <w:t>отсутствует</w:t>
            </w:r>
          </w:p>
        </w:tc>
      </w:tr>
      <w:tr w:rsidR="00D7634C" w:rsidRPr="00D7634C" w14:paraId="08E6D993" w14:textId="77777777" w:rsidTr="00CA0A57">
        <w:tc>
          <w:tcPr>
            <w:tcW w:w="560" w:type="dxa"/>
          </w:tcPr>
          <w:p w14:paraId="24737A4F" w14:textId="77777777" w:rsidR="00D7634C" w:rsidRPr="00D7634C" w:rsidRDefault="00D7634C" w:rsidP="00A51FFA">
            <w:pPr>
              <w:rPr>
                <w:color w:val="FF0000"/>
              </w:rPr>
            </w:pPr>
          </w:p>
        </w:tc>
        <w:tc>
          <w:tcPr>
            <w:tcW w:w="1057" w:type="dxa"/>
            <w:gridSpan w:val="3"/>
          </w:tcPr>
          <w:p w14:paraId="7D27FF9D" w14:textId="77777777" w:rsidR="00D7634C" w:rsidRPr="00D7634C" w:rsidRDefault="00D7634C" w:rsidP="00A51FFA">
            <w:r w:rsidRPr="00D7634C">
              <w:t>с. Мусы</w:t>
            </w:r>
          </w:p>
        </w:tc>
        <w:tc>
          <w:tcPr>
            <w:tcW w:w="1161" w:type="dxa"/>
            <w:gridSpan w:val="4"/>
          </w:tcPr>
          <w:p w14:paraId="02861EDA" w14:textId="77777777" w:rsidR="00D7634C" w:rsidRPr="00D7634C" w:rsidRDefault="00D7634C" w:rsidP="00A51FFA">
            <w:r w:rsidRPr="00D7634C">
              <w:t xml:space="preserve">Улица </w:t>
            </w:r>
            <w:proofErr w:type="spellStart"/>
            <w:r w:rsidRPr="00D7634C">
              <w:t>пер.Заводской</w:t>
            </w:r>
            <w:proofErr w:type="spellEnd"/>
          </w:p>
        </w:tc>
        <w:tc>
          <w:tcPr>
            <w:tcW w:w="709" w:type="dxa"/>
            <w:gridSpan w:val="4"/>
          </w:tcPr>
          <w:p w14:paraId="6E5A4B90" w14:textId="77777777" w:rsidR="00D7634C" w:rsidRPr="00D7634C" w:rsidRDefault="00D7634C" w:rsidP="00A51FFA">
            <w:r w:rsidRPr="00D7634C">
              <w:t>4</w:t>
            </w:r>
          </w:p>
        </w:tc>
        <w:tc>
          <w:tcPr>
            <w:tcW w:w="709" w:type="dxa"/>
            <w:gridSpan w:val="4"/>
          </w:tcPr>
          <w:p w14:paraId="1911C043" w14:textId="77777777" w:rsidR="00D7634C" w:rsidRPr="00D7634C" w:rsidRDefault="00D7634C" w:rsidP="00A51FFA"/>
        </w:tc>
        <w:tc>
          <w:tcPr>
            <w:tcW w:w="850" w:type="dxa"/>
            <w:gridSpan w:val="4"/>
          </w:tcPr>
          <w:p w14:paraId="590998F0" w14:textId="77777777" w:rsidR="00D7634C" w:rsidRPr="00D7634C" w:rsidRDefault="00D7634C" w:rsidP="00A51FFA">
            <w:r w:rsidRPr="00D7634C">
              <w:t>дерево</w:t>
            </w:r>
          </w:p>
        </w:tc>
        <w:tc>
          <w:tcPr>
            <w:tcW w:w="738" w:type="dxa"/>
            <w:gridSpan w:val="4"/>
          </w:tcPr>
          <w:p w14:paraId="603D1DC8" w14:textId="77777777" w:rsidR="00D7634C" w:rsidRPr="00D7634C" w:rsidRDefault="00D7634C" w:rsidP="00A51FFA">
            <w:r w:rsidRPr="00D7634C">
              <w:t>1</w:t>
            </w:r>
          </w:p>
        </w:tc>
        <w:tc>
          <w:tcPr>
            <w:tcW w:w="821" w:type="dxa"/>
            <w:gridSpan w:val="4"/>
          </w:tcPr>
          <w:p w14:paraId="23AC5F65" w14:textId="77777777" w:rsidR="00D7634C" w:rsidRPr="00D7634C" w:rsidRDefault="00D7634C" w:rsidP="00A51FFA">
            <w:r w:rsidRPr="00D7634C">
              <w:t>48</w:t>
            </w:r>
          </w:p>
        </w:tc>
        <w:tc>
          <w:tcPr>
            <w:tcW w:w="888" w:type="dxa"/>
            <w:gridSpan w:val="4"/>
          </w:tcPr>
          <w:p w14:paraId="26D46216" w14:textId="77777777" w:rsidR="00D7634C" w:rsidRPr="00D7634C" w:rsidRDefault="00D7634C" w:rsidP="00A51FFA"/>
        </w:tc>
        <w:tc>
          <w:tcPr>
            <w:tcW w:w="1007" w:type="dxa"/>
            <w:gridSpan w:val="4"/>
          </w:tcPr>
          <w:p w14:paraId="3CC3A8E7" w14:textId="77777777" w:rsidR="00D7634C" w:rsidRPr="00D7634C" w:rsidRDefault="00D7634C" w:rsidP="00A51FFA">
            <w:r w:rsidRPr="00D7634C">
              <w:t>1953</w:t>
            </w:r>
          </w:p>
        </w:tc>
        <w:tc>
          <w:tcPr>
            <w:tcW w:w="993" w:type="dxa"/>
          </w:tcPr>
          <w:p w14:paraId="393387A0" w14:textId="77777777" w:rsidR="00D7634C" w:rsidRPr="00D7634C" w:rsidRDefault="00D7634C" w:rsidP="00A51FFA"/>
        </w:tc>
      </w:tr>
      <w:tr w:rsidR="00D7634C" w:rsidRPr="00D7634C" w14:paraId="288E2DE8" w14:textId="77777777" w:rsidTr="00CA0A57">
        <w:tc>
          <w:tcPr>
            <w:tcW w:w="560" w:type="dxa"/>
          </w:tcPr>
          <w:p w14:paraId="1B3584B7" w14:textId="77777777" w:rsidR="00D7634C" w:rsidRPr="00D7634C" w:rsidRDefault="00D7634C" w:rsidP="00A51FFA">
            <w:pPr>
              <w:rPr>
                <w:color w:val="FF0000"/>
              </w:rPr>
            </w:pPr>
          </w:p>
        </w:tc>
        <w:tc>
          <w:tcPr>
            <w:tcW w:w="1057" w:type="dxa"/>
            <w:gridSpan w:val="3"/>
          </w:tcPr>
          <w:p w14:paraId="6F312FAD" w14:textId="77777777" w:rsidR="00D7634C" w:rsidRPr="00D7634C" w:rsidRDefault="00D7634C" w:rsidP="00A51FFA">
            <w:r w:rsidRPr="00D7634C">
              <w:t>с. Мусы</w:t>
            </w:r>
          </w:p>
        </w:tc>
        <w:tc>
          <w:tcPr>
            <w:tcW w:w="1161" w:type="dxa"/>
            <w:gridSpan w:val="4"/>
          </w:tcPr>
          <w:p w14:paraId="4CFEFFD3" w14:textId="77777777" w:rsidR="00D7634C" w:rsidRPr="00D7634C" w:rsidRDefault="00D7634C" w:rsidP="00A51FFA">
            <w:r w:rsidRPr="00D7634C">
              <w:t xml:space="preserve">Улица </w:t>
            </w:r>
            <w:proofErr w:type="spellStart"/>
            <w:r w:rsidRPr="00D7634C">
              <w:t>пер.Заводской</w:t>
            </w:r>
            <w:proofErr w:type="spellEnd"/>
          </w:p>
        </w:tc>
        <w:tc>
          <w:tcPr>
            <w:tcW w:w="709" w:type="dxa"/>
            <w:gridSpan w:val="4"/>
          </w:tcPr>
          <w:p w14:paraId="6DA924C8" w14:textId="77777777" w:rsidR="00D7634C" w:rsidRPr="00D7634C" w:rsidRDefault="00D7634C" w:rsidP="00A51FFA">
            <w:r w:rsidRPr="00D7634C">
              <w:t>5</w:t>
            </w:r>
          </w:p>
        </w:tc>
        <w:tc>
          <w:tcPr>
            <w:tcW w:w="709" w:type="dxa"/>
            <w:gridSpan w:val="4"/>
          </w:tcPr>
          <w:p w14:paraId="0CF4F26A" w14:textId="77777777" w:rsidR="00D7634C" w:rsidRPr="00D7634C" w:rsidRDefault="00D7634C" w:rsidP="00A51FFA"/>
        </w:tc>
        <w:tc>
          <w:tcPr>
            <w:tcW w:w="850" w:type="dxa"/>
            <w:gridSpan w:val="4"/>
          </w:tcPr>
          <w:p w14:paraId="2C047366" w14:textId="77777777" w:rsidR="00D7634C" w:rsidRPr="00D7634C" w:rsidRDefault="00D7634C" w:rsidP="00A51FFA">
            <w:r w:rsidRPr="00D7634C">
              <w:t>дерево</w:t>
            </w:r>
          </w:p>
        </w:tc>
        <w:tc>
          <w:tcPr>
            <w:tcW w:w="738" w:type="dxa"/>
            <w:gridSpan w:val="4"/>
          </w:tcPr>
          <w:p w14:paraId="41CBCDF2" w14:textId="77777777" w:rsidR="00D7634C" w:rsidRPr="00D7634C" w:rsidRDefault="00D7634C" w:rsidP="00A51FFA">
            <w:r w:rsidRPr="00D7634C">
              <w:t>1</w:t>
            </w:r>
          </w:p>
        </w:tc>
        <w:tc>
          <w:tcPr>
            <w:tcW w:w="821" w:type="dxa"/>
            <w:gridSpan w:val="4"/>
          </w:tcPr>
          <w:p w14:paraId="42A8981A" w14:textId="77777777" w:rsidR="00D7634C" w:rsidRPr="00D7634C" w:rsidRDefault="00D7634C" w:rsidP="00A51FFA">
            <w:r w:rsidRPr="00D7634C">
              <w:t>60</w:t>
            </w:r>
          </w:p>
        </w:tc>
        <w:tc>
          <w:tcPr>
            <w:tcW w:w="888" w:type="dxa"/>
            <w:gridSpan w:val="4"/>
          </w:tcPr>
          <w:p w14:paraId="58DFF975" w14:textId="77777777" w:rsidR="00D7634C" w:rsidRPr="00D7634C" w:rsidRDefault="00D7634C" w:rsidP="00A51FFA"/>
        </w:tc>
        <w:tc>
          <w:tcPr>
            <w:tcW w:w="1007" w:type="dxa"/>
            <w:gridSpan w:val="4"/>
          </w:tcPr>
          <w:p w14:paraId="2371D971" w14:textId="77777777" w:rsidR="00D7634C" w:rsidRPr="00D7634C" w:rsidRDefault="00D7634C" w:rsidP="00A51FFA">
            <w:r w:rsidRPr="00D7634C">
              <w:t>1952</w:t>
            </w:r>
          </w:p>
        </w:tc>
        <w:tc>
          <w:tcPr>
            <w:tcW w:w="993" w:type="dxa"/>
          </w:tcPr>
          <w:p w14:paraId="61AF9905" w14:textId="77777777" w:rsidR="00D7634C" w:rsidRPr="00D7634C" w:rsidRDefault="00D7634C" w:rsidP="00A51FFA"/>
        </w:tc>
      </w:tr>
      <w:tr w:rsidR="00D7634C" w:rsidRPr="00D7634C" w14:paraId="6C3E1658" w14:textId="77777777" w:rsidTr="00CA0A57">
        <w:tc>
          <w:tcPr>
            <w:tcW w:w="560" w:type="dxa"/>
          </w:tcPr>
          <w:p w14:paraId="7183F5FE" w14:textId="77777777" w:rsidR="00D7634C" w:rsidRPr="00D7634C" w:rsidRDefault="00D7634C" w:rsidP="00A51FFA">
            <w:pPr>
              <w:rPr>
                <w:color w:val="FF0000"/>
              </w:rPr>
            </w:pPr>
          </w:p>
        </w:tc>
        <w:tc>
          <w:tcPr>
            <w:tcW w:w="1057" w:type="dxa"/>
            <w:gridSpan w:val="3"/>
          </w:tcPr>
          <w:p w14:paraId="6E8113DF" w14:textId="77777777" w:rsidR="00D7634C" w:rsidRPr="00D7634C" w:rsidRDefault="00D7634C" w:rsidP="00A51FFA">
            <w:r w:rsidRPr="00D7634C">
              <w:t>с. Мусы</w:t>
            </w:r>
          </w:p>
        </w:tc>
        <w:tc>
          <w:tcPr>
            <w:tcW w:w="1161" w:type="dxa"/>
            <w:gridSpan w:val="4"/>
          </w:tcPr>
          <w:p w14:paraId="68E442ED" w14:textId="77777777" w:rsidR="00D7634C" w:rsidRPr="00D7634C" w:rsidRDefault="00D7634C" w:rsidP="00A51FFA">
            <w:r w:rsidRPr="00D7634C">
              <w:t xml:space="preserve">Улица </w:t>
            </w:r>
            <w:proofErr w:type="spellStart"/>
            <w:r w:rsidRPr="00D7634C">
              <w:t>пер.Заводской</w:t>
            </w:r>
            <w:proofErr w:type="spellEnd"/>
          </w:p>
        </w:tc>
        <w:tc>
          <w:tcPr>
            <w:tcW w:w="709" w:type="dxa"/>
            <w:gridSpan w:val="4"/>
          </w:tcPr>
          <w:p w14:paraId="17E8741D" w14:textId="77777777" w:rsidR="00D7634C" w:rsidRPr="00D7634C" w:rsidRDefault="00D7634C" w:rsidP="00A51FFA">
            <w:r w:rsidRPr="00D7634C">
              <w:t>6</w:t>
            </w:r>
          </w:p>
        </w:tc>
        <w:tc>
          <w:tcPr>
            <w:tcW w:w="709" w:type="dxa"/>
            <w:gridSpan w:val="4"/>
          </w:tcPr>
          <w:p w14:paraId="4BBB333C" w14:textId="77777777" w:rsidR="00D7634C" w:rsidRPr="00D7634C" w:rsidRDefault="00D7634C" w:rsidP="00A51FFA">
            <w:r w:rsidRPr="00D7634C">
              <w:t>1,2</w:t>
            </w:r>
          </w:p>
        </w:tc>
        <w:tc>
          <w:tcPr>
            <w:tcW w:w="850" w:type="dxa"/>
            <w:gridSpan w:val="4"/>
          </w:tcPr>
          <w:p w14:paraId="67A94F33" w14:textId="77777777" w:rsidR="00D7634C" w:rsidRPr="00D7634C" w:rsidRDefault="00D7634C" w:rsidP="00A51FFA">
            <w:r w:rsidRPr="00D7634C">
              <w:t>кирпич</w:t>
            </w:r>
          </w:p>
        </w:tc>
        <w:tc>
          <w:tcPr>
            <w:tcW w:w="738" w:type="dxa"/>
            <w:gridSpan w:val="4"/>
          </w:tcPr>
          <w:p w14:paraId="65503F87" w14:textId="77777777" w:rsidR="00D7634C" w:rsidRPr="00D7634C" w:rsidRDefault="00D7634C" w:rsidP="00A51FFA">
            <w:r w:rsidRPr="00D7634C">
              <w:t>1</w:t>
            </w:r>
          </w:p>
        </w:tc>
        <w:tc>
          <w:tcPr>
            <w:tcW w:w="821" w:type="dxa"/>
            <w:gridSpan w:val="4"/>
          </w:tcPr>
          <w:p w14:paraId="52A1FC60" w14:textId="77777777" w:rsidR="00D7634C" w:rsidRPr="00D7634C" w:rsidRDefault="00D7634C" w:rsidP="00A51FFA">
            <w:r w:rsidRPr="00D7634C">
              <w:t>144</w:t>
            </w:r>
          </w:p>
        </w:tc>
        <w:tc>
          <w:tcPr>
            <w:tcW w:w="888" w:type="dxa"/>
            <w:gridSpan w:val="4"/>
          </w:tcPr>
          <w:p w14:paraId="2B5BE304" w14:textId="77777777" w:rsidR="00D7634C" w:rsidRPr="00D7634C" w:rsidRDefault="00D7634C" w:rsidP="00A51FFA"/>
        </w:tc>
        <w:tc>
          <w:tcPr>
            <w:tcW w:w="1007" w:type="dxa"/>
            <w:gridSpan w:val="4"/>
          </w:tcPr>
          <w:p w14:paraId="7F20D8C1" w14:textId="77777777" w:rsidR="00D7634C" w:rsidRPr="00D7634C" w:rsidRDefault="00D7634C" w:rsidP="00A51FFA">
            <w:r w:rsidRPr="00D7634C">
              <w:t>1986</w:t>
            </w:r>
          </w:p>
        </w:tc>
        <w:tc>
          <w:tcPr>
            <w:tcW w:w="993" w:type="dxa"/>
          </w:tcPr>
          <w:p w14:paraId="2A286F2F" w14:textId="77777777" w:rsidR="00D7634C" w:rsidRPr="00D7634C" w:rsidRDefault="00D7634C" w:rsidP="00A51FFA"/>
        </w:tc>
      </w:tr>
      <w:tr w:rsidR="00D7634C" w:rsidRPr="00D7634C" w14:paraId="5425F6E0" w14:textId="77777777" w:rsidTr="00CA0A57">
        <w:tc>
          <w:tcPr>
            <w:tcW w:w="560" w:type="dxa"/>
          </w:tcPr>
          <w:p w14:paraId="24EC179F" w14:textId="77777777" w:rsidR="00D7634C" w:rsidRPr="00D7634C" w:rsidRDefault="00D7634C" w:rsidP="00A51FFA">
            <w:pPr>
              <w:rPr>
                <w:color w:val="FF0000"/>
              </w:rPr>
            </w:pPr>
          </w:p>
        </w:tc>
        <w:tc>
          <w:tcPr>
            <w:tcW w:w="1057" w:type="dxa"/>
            <w:gridSpan w:val="3"/>
          </w:tcPr>
          <w:p w14:paraId="1052E6BD" w14:textId="77777777" w:rsidR="00D7634C" w:rsidRPr="00D7634C" w:rsidRDefault="00D7634C" w:rsidP="00A51FFA">
            <w:r w:rsidRPr="00D7634C">
              <w:t>с. Мусы</w:t>
            </w:r>
          </w:p>
        </w:tc>
        <w:tc>
          <w:tcPr>
            <w:tcW w:w="1161" w:type="dxa"/>
            <w:gridSpan w:val="4"/>
          </w:tcPr>
          <w:p w14:paraId="576A8812" w14:textId="77777777" w:rsidR="00D7634C" w:rsidRPr="00D7634C" w:rsidRDefault="00D7634C" w:rsidP="00A51FFA">
            <w:r w:rsidRPr="00D7634C">
              <w:t>Улица Зеленая</w:t>
            </w:r>
          </w:p>
        </w:tc>
        <w:tc>
          <w:tcPr>
            <w:tcW w:w="709" w:type="dxa"/>
            <w:gridSpan w:val="4"/>
          </w:tcPr>
          <w:p w14:paraId="2CF30936" w14:textId="77777777" w:rsidR="00D7634C" w:rsidRPr="00D7634C" w:rsidRDefault="00D7634C" w:rsidP="00A51FFA">
            <w:r w:rsidRPr="00D7634C">
              <w:t>1</w:t>
            </w:r>
          </w:p>
        </w:tc>
        <w:tc>
          <w:tcPr>
            <w:tcW w:w="709" w:type="dxa"/>
            <w:gridSpan w:val="4"/>
          </w:tcPr>
          <w:p w14:paraId="02B51AF6" w14:textId="77777777" w:rsidR="00D7634C" w:rsidRPr="00D7634C" w:rsidRDefault="00D7634C" w:rsidP="00A51FFA">
            <w:r w:rsidRPr="00D7634C">
              <w:t>1,2</w:t>
            </w:r>
          </w:p>
        </w:tc>
        <w:tc>
          <w:tcPr>
            <w:tcW w:w="850" w:type="dxa"/>
            <w:gridSpan w:val="4"/>
          </w:tcPr>
          <w:p w14:paraId="78D807A3" w14:textId="77777777" w:rsidR="00D7634C" w:rsidRPr="00D7634C" w:rsidRDefault="00D7634C" w:rsidP="00A51FFA">
            <w:r w:rsidRPr="00D7634C">
              <w:t>дерево</w:t>
            </w:r>
          </w:p>
        </w:tc>
        <w:tc>
          <w:tcPr>
            <w:tcW w:w="738" w:type="dxa"/>
            <w:gridSpan w:val="4"/>
          </w:tcPr>
          <w:p w14:paraId="12A9E1DF" w14:textId="77777777" w:rsidR="00D7634C" w:rsidRPr="00D7634C" w:rsidRDefault="00D7634C" w:rsidP="00A51FFA">
            <w:r w:rsidRPr="00D7634C">
              <w:t>1</w:t>
            </w:r>
          </w:p>
        </w:tc>
        <w:tc>
          <w:tcPr>
            <w:tcW w:w="821" w:type="dxa"/>
            <w:gridSpan w:val="4"/>
          </w:tcPr>
          <w:p w14:paraId="1A4AD08D" w14:textId="77777777" w:rsidR="00D7634C" w:rsidRPr="00D7634C" w:rsidRDefault="00D7634C" w:rsidP="00A51FFA">
            <w:r w:rsidRPr="00D7634C">
              <w:t>102</w:t>
            </w:r>
          </w:p>
        </w:tc>
        <w:tc>
          <w:tcPr>
            <w:tcW w:w="888" w:type="dxa"/>
            <w:gridSpan w:val="4"/>
          </w:tcPr>
          <w:p w14:paraId="432F6EF7" w14:textId="77777777" w:rsidR="00D7634C" w:rsidRPr="00D7634C" w:rsidRDefault="00D7634C" w:rsidP="00A51FFA"/>
        </w:tc>
        <w:tc>
          <w:tcPr>
            <w:tcW w:w="1007" w:type="dxa"/>
            <w:gridSpan w:val="4"/>
          </w:tcPr>
          <w:p w14:paraId="0DC0C6FC" w14:textId="77777777" w:rsidR="00D7634C" w:rsidRPr="00D7634C" w:rsidRDefault="00D7634C" w:rsidP="00A51FFA">
            <w:r w:rsidRPr="00D7634C">
              <w:t>1973</w:t>
            </w:r>
          </w:p>
        </w:tc>
        <w:tc>
          <w:tcPr>
            <w:tcW w:w="993" w:type="dxa"/>
          </w:tcPr>
          <w:p w14:paraId="379E6F70" w14:textId="77777777" w:rsidR="00D7634C" w:rsidRPr="00D7634C" w:rsidRDefault="00D7634C" w:rsidP="00A51FFA"/>
        </w:tc>
      </w:tr>
      <w:tr w:rsidR="00D7634C" w:rsidRPr="00D7634C" w14:paraId="305054A7" w14:textId="77777777" w:rsidTr="00CA0A57">
        <w:tc>
          <w:tcPr>
            <w:tcW w:w="560" w:type="dxa"/>
          </w:tcPr>
          <w:p w14:paraId="4F7CCB63" w14:textId="77777777" w:rsidR="00D7634C" w:rsidRPr="00D7634C" w:rsidRDefault="00D7634C" w:rsidP="00A51FFA">
            <w:pPr>
              <w:rPr>
                <w:color w:val="FF0000"/>
              </w:rPr>
            </w:pPr>
          </w:p>
        </w:tc>
        <w:tc>
          <w:tcPr>
            <w:tcW w:w="1057" w:type="dxa"/>
            <w:gridSpan w:val="3"/>
          </w:tcPr>
          <w:p w14:paraId="019370E8" w14:textId="77777777" w:rsidR="00D7634C" w:rsidRPr="00D7634C" w:rsidRDefault="00D7634C" w:rsidP="00A51FFA">
            <w:r w:rsidRPr="00D7634C">
              <w:t>с. Мусы</w:t>
            </w:r>
          </w:p>
        </w:tc>
        <w:tc>
          <w:tcPr>
            <w:tcW w:w="1161" w:type="dxa"/>
            <w:gridSpan w:val="4"/>
          </w:tcPr>
          <w:p w14:paraId="105F22E4" w14:textId="77777777" w:rsidR="00D7634C" w:rsidRPr="00D7634C" w:rsidRDefault="00D7634C" w:rsidP="00A51FFA">
            <w:r w:rsidRPr="00D7634C">
              <w:t xml:space="preserve">Улица Зеленая </w:t>
            </w:r>
          </w:p>
        </w:tc>
        <w:tc>
          <w:tcPr>
            <w:tcW w:w="709" w:type="dxa"/>
            <w:gridSpan w:val="4"/>
          </w:tcPr>
          <w:p w14:paraId="2CCA378F" w14:textId="77777777" w:rsidR="00D7634C" w:rsidRPr="00D7634C" w:rsidRDefault="00D7634C" w:rsidP="00A51FFA">
            <w:r w:rsidRPr="00D7634C">
              <w:t>3</w:t>
            </w:r>
          </w:p>
        </w:tc>
        <w:tc>
          <w:tcPr>
            <w:tcW w:w="709" w:type="dxa"/>
            <w:gridSpan w:val="4"/>
          </w:tcPr>
          <w:p w14:paraId="64C226CD" w14:textId="77777777" w:rsidR="00D7634C" w:rsidRPr="00D7634C" w:rsidRDefault="00D7634C" w:rsidP="00A51FFA">
            <w:r w:rsidRPr="00D7634C">
              <w:t>1,2</w:t>
            </w:r>
          </w:p>
        </w:tc>
        <w:tc>
          <w:tcPr>
            <w:tcW w:w="850" w:type="dxa"/>
            <w:gridSpan w:val="4"/>
          </w:tcPr>
          <w:p w14:paraId="0757715D" w14:textId="77777777" w:rsidR="00D7634C" w:rsidRPr="00D7634C" w:rsidRDefault="00D7634C" w:rsidP="00A51FFA">
            <w:r w:rsidRPr="00D7634C">
              <w:t>дерево</w:t>
            </w:r>
          </w:p>
        </w:tc>
        <w:tc>
          <w:tcPr>
            <w:tcW w:w="738" w:type="dxa"/>
            <w:gridSpan w:val="4"/>
          </w:tcPr>
          <w:p w14:paraId="40A4A15A" w14:textId="77777777" w:rsidR="00D7634C" w:rsidRPr="00D7634C" w:rsidRDefault="00D7634C" w:rsidP="00A51FFA">
            <w:r w:rsidRPr="00D7634C">
              <w:t>1</w:t>
            </w:r>
          </w:p>
        </w:tc>
        <w:tc>
          <w:tcPr>
            <w:tcW w:w="821" w:type="dxa"/>
            <w:gridSpan w:val="4"/>
          </w:tcPr>
          <w:p w14:paraId="06CEC5C0" w14:textId="77777777" w:rsidR="00D7634C" w:rsidRPr="00D7634C" w:rsidRDefault="00D7634C" w:rsidP="00A51FFA">
            <w:r w:rsidRPr="00D7634C">
              <w:t>102</w:t>
            </w:r>
          </w:p>
        </w:tc>
        <w:tc>
          <w:tcPr>
            <w:tcW w:w="888" w:type="dxa"/>
            <w:gridSpan w:val="4"/>
          </w:tcPr>
          <w:p w14:paraId="4585183D" w14:textId="77777777" w:rsidR="00D7634C" w:rsidRPr="00D7634C" w:rsidRDefault="00D7634C" w:rsidP="00A51FFA"/>
        </w:tc>
        <w:tc>
          <w:tcPr>
            <w:tcW w:w="1007" w:type="dxa"/>
            <w:gridSpan w:val="4"/>
          </w:tcPr>
          <w:p w14:paraId="1DFFAC90" w14:textId="77777777" w:rsidR="00D7634C" w:rsidRPr="00D7634C" w:rsidRDefault="00D7634C" w:rsidP="00A51FFA">
            <w:r w:rsidRPr="00D7634C">
              <w:t>1979</w:t>
            </w:r>
          </w:p>
        </w:tc>
        <w:tc>
          <w:tcPr>
            <w:tcW w:w="993" w:type="dxa"/>
          </w:tcPr>
          <w:p w14:paraId="748BBFF7" w14:textId="77777777" w:rsidR="00D7634C" w:rsidRPr="00D7634C" w:rsidRDefault="00D7634C" w:rsidP="00A51FFA">
            <w:pPr>
              <w:rPr>
                <w:color w:val="FF0000"/>
              </w:rPr>
            </w:pPr>
          </w:p>
        </w:tc>
      </w:tr>
      <w:tr w:rsidR="00D7634C" w:rsidRPr="00D7634C" w14:paraId="3ADF7675" w14:textId="77777777" w:rsidTr="00CA0A57">
        <w:tc>
          <w:tcPr>
            <w:tcW w:w="560" w:type="dxa"/>
          </w:tcPr>
          <w:p w14:paraId="14CC5021" w14:textId="77777777" w:rsidR="00D7634C" w:rsidRPr="00D7634C" w:rsidRDefault="00D7634C" w:rsidP="00A51FFA">
            <w:pPr>
              <w:rPr>
                <w:color w:val="FF0000"/>
              </w:rPr>
            </w:pPr>
          </w:p>
        </w:tc>
        <w:tc>
          <w:tcPr>
            <w:tcW w:w="1057" w:type="dxa"/>
            <w:gridSpan w:val="3"/>
          </w:tcPr>
          <w:p w14:paraId="7D2AC412" w14:textId="77777777" w:rsidR="00D7634C" w:rsidRPr="00D7634C" w:rsidRDefault="00D7634C" w:rsidP="00A51FFA">
            <w:r w:rsidRPr="00D7634C">
              <w:t>с. Мусы</w:t>
            </w:r>
          </w:p>
        </w:tc>
        <w:tc>
          <w:tcPr>
            <w:tcW w:w="1161" w:type="dxa"/>
            <w:gridSpan w:val="4"/>
          </w:tcPr>
          <w:p w14:paraId="6CB0EEAE" w14:textId="77777777" w:rsidR="00D7634C" w:rsidRPr="00D7634C" w:rsidRDefault="00D7634C" w:rsidP="00A51FFA">
            <w:r w:rsidRPr="00D7634C">
              <w:t xml:space="preserve">Улица Зеленая </w:t>
            </w:r>
          </w:p>
        </w:tc>
        <w:tc>
          <w:tcPr>
            <w:tcW w:w="709" w:type="dxa"/>
            <w:gridSpan w:val="4"/>
          </w:tcPr>
          <w:p w14:paraId="5AC18B0F" w14:textId="77777777" w:rsidR="00D7634C" w:rsidRPr="00D7634C" w:rsidRDefault="00D7634C" w:rsidP="00A51FFA">
            <w:r w:rsidRPr="00D7634C">
              <w:t>4</w:t>
            </w:r>
          </w:p>
        </w:tc>
        <w:tc>
          <w:tcPr>
            <w:tcW w:w="709" w:type="dxa"/>
            <w:gridSpan w:val="4"/>
          </w:tcPr>
          <w:p w14:paraId="4E00B669" w14:textId="77777777" w:rsidR="00D7634C" w:rsidRPr="00D7634C" w:rsidRDefault="00D7634C" w:rsidP="00A51FFA">
            <w:r w:rsidRPr="00D7634C">
              <w:t>1,2</w:t>
            </w:r>
          </w:p>
        </w:tc>
        <w:tc>
          <w:tcPr>
            <w:tcW w:w="850" w:type="dxa"/>
            <w:gridSpan w:val="4"/>
          </w:tcPr>
          <w:p w14:paraId="0C62AC92" w14:textId="77777777" w:rsidR="00D7634C" w:rsidRPr="00D7634C" w:rsidRDefault="00D7634C" w:rsidP="00A51FFA">
            <w:r w:rsidRPr="00D7634C">
              <w:t>дерево</w:t>
            </w:r>
          </w:p>
        </w:tc>
        <w:tc>
          <w:tcPr>
            <w:tcW w:w="738" w:type="dxa"/>
            <w:gridSpan w:val="4"/>
          </w:tcPr>
          <w:p w14:paraId="40830906" w14:textId="77777777" w:rsidR="00D7634C" w:rsidRPr="00D7634C" w:rsidRDefault="00D7634C" w:rsidP="00A51FFA">
            <w:r w:rsidRPr="00D7634C">
              <w:t>1</w:t>
            </w:r>
          </w:p>
        </w:tc>
        <w:tc>
          <w:tcPr>
            <w:tcW w:w="821" w:type="dxa"/>
            <w:gridSpan w:val="4"/>
          </w:tcPr>
          <w:p w14:paraId="7DFDF68E" w14:textId="77777777" w:rsidR="00D7634C" w:rsidRPr="00D7634C" w:rsidRDefault="00D7634C" w:rsidP="00A51FFA">
            <w:r w:rsidRPr="00D7634C">
              <w:t>122</w:t>
            </w:r>
          </w:p>
        </w:tc>
        <w:tc>
          <w:tcPr>
            <w:tcW w:w="888" w:type="dxa"/>
            <w:gridSpan w:val="4"/>
          </w:tcPr>
          <w:p w14:paraId="12E89B74" w14:textId="77777777" w:rsidR="00D7634C" w:rsidRPr="00D7634C" w:rsidRDefault="00D7634C" w:rsidP="00A51FFA"/>
        </w:tc>
        <w:tc>
          <w:tcPr>
            <w:tcW w:w="1007" w:type="dxa"/>
            <w:gridSpan w:val="4"/>
          </w:tcPr>
          <w:p w14:paraId="00A059FB" w14:textId="77777777" w:rsidR="00D7634C" w:rsidRPr="00D7634C" w:rsidRDefault="00D7634C" w:rsidP="00A51FFA">
            <w:r w:rsidRPr="00D7634C">
              <w:t>1977</w:t>
            </w:r>
          </w:p>
        </w:tc>
        <w:tc>
          <w:tcPr>
            <w:tcW w:w="993" w:type="dxa"/>
          </w:tcPr>
          <w:p w14:paraId="22A8A570" w14:textId="77777777" w:rsidR="00D7634C" w:rsidRPr="00D7634C" w:rsidRDefault="00D7634C" w:rsidP="00A51FFA">
            <w:pPr>
              <w:rPr>
                <w:color w:val="FF0000"/>
              </w:rPr>
            </w:pPr>
          </w:p>
        </w:tc>
      </w:tr>
      <w:tr w:rsidR="00D7634C" w:rsidRPr="00D7634C" w14:paraId="14A1CD22" w14:textId="77777777" w:rsidTr="00CA0A57">
        <w:tc>
          <w:tcPr>
            <w:tcW w:w="560" w:type="dxa"/>
          </w:tcPr>
          <w:p w14:paraId="29D03165" w14:textId="77777777" w:rsidR="00D7634C" w:rsidRPr="00D7634C" w:rsidRDefault="00D7634C" w:rsidP="00A51FFA">
            <w:pPr>
              <w:rPr>
                <w:color w:val="FF0000"/>
              </w:rPr>
            </w:pPr>
          </w:p>
        </w:tc>
        <w:tc>
          <w:tcPr>
            <w:tcW w:w="1057" w:type="dxa"/>
            <w:gridSpan w:val="3"/>
          </w:tcPr>
          <w:p w14:paraId="3303CB68" w14:textId="77777777" w:rsidR="00D7634C" w:rsidRPr="00D7634C" w:rsidRDefault="00D7634C" w:rsidP="00A51FFA">
            <w:r w:rsidRPr="00D7634C">
              <w:t>с. Мусы</w:t>
            </w:r>
          </w:p>
        </w:tc>
        <w:tc>
          <w:tcPr>
            <w:tcW w:w="1161" w:type="dxa"/>
            <w:gridSpan w:val="4"/>
          </w:tcPr>
          <w:p w14:paraId="339F14D9" w14:textId="77777777" w:rsidR="00D7634C" w:rsidRPr="00D7634C" w:rsidRDefault="00D7634C" w:rsidP="00A51FFA">
            <w:r w:rsidRPr="00D7634C">
              <w:t xml:space="preserve">Улица Зеленая </w:t>
            </w:r>
          </w:p>
        </w:tc>
        <w:tc>
          <w:tcPr>
            <w:tcW w:w="709" w:type="dxa"/>
            <w:gridSpan w:val="4"/>
          </w:tcPr>
          <w:p w14:paraId="78EF87EB" w14:textId="77777777" w:rsidR="00D7634C" w:rsidRPr="00D7634C" w:rsidRDefault="00D7634C" w:rsidP="00A51FFA">
            <w:r w:rsidRPr="00D7634C">
              <w:t>6</w:t>
            </w:r>
          </w:p>
        </w:tc>
        <w:tc>
          <w:tcPr>
            <w:tcW w:w="709" w:type="dxa"/>
            <w:gridSpan w:val="4"/>
          </w:tcPr>
          <w:p w14:paraId="183E4054" w14:textId="77777777" w:rsidR="00D7634C" w:rsidRPr="00D7634C" w:rsidRDefault="00D7634C" w:rsidP="00A51FFA">
            <w:r w:rsidRPr="00D7634C">
              <w:t>1,2</w:t>
            </w:r>
          </w:p>
        </w:tc>
        <w:tc>
          <w:tcPr>
            <w:tcW w:w="850" w:type="dxa"/>
            <w:gridSpan w:val="4"/>
          </w:tcPr>
          <w:p w14:paraId="27369708" w14:textId="77777777" w:rsidR="00D7634C" w:rsidRPr="00D7634C" w:rsidRDefault="00D7634C" w:rsidP="00A51FFA">
            <w:r w:rsidRPr="00D7634C">
              <w:t>дерево</w:t>
            </w:r>
          </w:p>
        </w:tc>
        <w:tc>
          <w:tcPr>
            <w:tcW w:w="738" w:type="dxa"/>
            <w:gridSpan w:val="4"/>
          </w:tcPr>
          <w:p w14:paraId="744CD071" w14:textId="77777777" w:rsidR="00D7634C" w:rsidRPr="00D7634C" w:rsidRDefault="00D7634C" w:rsidP="00A51FFA">
            <w:r w:rsidRPr="00D7634C">
              <w:t>1</w:t>
            </w:r>
          </w:p>
        </w:tc>
        <w:tc>
          <w:tcPr>
            <w:tcW w:w="821" w:type="dxa"/>
            <w:gridSpan w:val="4"/>
          </w:tcPr>
          <w:p w14:paraId="41E56447" w14:textId="77777777" w:rsidR="00D7634C" w:rsidRPr="00D7634C" w:rsidRDefault="00D7634C" w:rsidP="00A51FFA">
            <w:r w:rsidRPr="00D7634C">
              <w:t>102</w:t>
            </w:r>
          </w:p>
        </w:tc>
        <w:tc>
          <w:tcPr>
            <w:tcW w:w="888" w:type="dxa"/>
            <w:gridSpan w:val="4"/>
          </w:tcPr>
          <w:p w14:paraId="1844E0EC" w14:textId="77777777" w:rsidR="00D7634C" w:rsidRPr="00D7634C" w:rsidRDefault="00D7634C" w:rsidP="00A51FFA"/>
        </w:tc>
        <w:tc>
          <w:tcPr>
            <w:tcW w:w="1007" w:type="dxa"/>
            <w:gridSpan w:val="4"/>
          </w:tcPr>
          <w:p w14:paraId="25756B25" w14:textId="77777777" w:rsidR="00D7634C" w:rsidRPr="00D7634C" w:rsidRDefault="00D7634C" w:rsidP="00A51FFA">
            <w:r w:rsidRPr="00D7634C">
              <w:t>1972</w:t>
            </w:r>
          </w:p>
        </w:tc>
        <w:tc>
          <w:tcPr>
            <w:tcW w:w="993" w:type="dxa"/>
          </w:tcPr>
          <w:p w14:paraId="249C20C4" w14:textId="77777777" w:rsidR="00D7634C" w:rsidRPr="00D7634C" w:rsidRDefault="00D7634C" w:rsidP="00A51FFA">
            <w:pPr>
              <w:rPr>
                <w:color w:val="FF0000"/>
              </w:rPr>
            </w:pPr>
          </w:p>
        </w:tc>
      </w:tr>
      <w:tr w:rsidR="00D7634C" w:rsidRPr="00D7634C" w14:paraId="1F7302C4" w14:textId="77777777" w:rsidTr="00CA0A57">
        <w:tc>
          <w:tcPr>
            <w:tcW w:w="560" w:type="dxa"/>
          </w:tcPr>
          <w:p w14:paraId="1E47413C" w14:textId="77777777" w:rsidR="00D7634C" w:rsidRPr="00D7634C" w:rsidRDefault="00D7634C" w:rsidP="00A51FFA"/>
        </w:tc>
        <w:tc>
          <w:tcPr>
            <w:tcW w:w="1057" w:type="dxa"/>
            <w:gridSpan w:val="3"/>
          </w:tcPr>
          <w:p w14:paraId="2E9E50E6" w14:textId="77777777" w:rsidR="00D7634C" w:rsidRPr="00D7634C" w:rsidRDefault="00D7634C" w:rsidP="00A51FFA">
            <w:r w:rsidRPr="00D7634C">
              <w:t>с. Мусы</w:t>
            </w:r>
          </w:p>
        </w:tc>
        <w:tc>
          <w:tcPr>
            <w:tcW w:w="1161" w:type="dxa"/>
            <w:gridSpan w:val="4"/>
          </w:tcPr>
          <w:p w14:paraId="0A924094" w14:textId="77777777" w:rsidR="00D7634C" w:rsidRPr="00D7634C" w:rsidRDefault="00D7634C" w:rsidP="00A51FFA">
            <w:r w:rsidRPr="00D7634C">
              <w:t>Улица Зеленая</w:t>
            </w:r>
          </w:p>
        </w:tc>
        <w:tc>
          <w:tcPr>
            <w:tcW w:w="709" w:type="dxa"/>
            <w:gridSpan w:val="4"/>
          </w:tcPr>
          <w:p w14:paraId="27C42A03" w14:textId="77777777" w:rsidR="00D7634C" w:rsidRPr="00D7634C" w:rsidRDefault="00D7634C" w:rsidP="00A51FFA">
            <w:r w:rsidRPr="00D7634C">
              <w:t>7</w:t>
            </w:r>
          </w:p>
        </w:tc>
        <w:tc>
          <w:tcPr>
            <w:tcW w:w="709" w:type="dxa"/>
            <w:gridSpan w:val="4"/>
          </w:tcPr>
          <w:p w14:paraId="2B8C6A11" w14:textId="77777777" w:rsidR="00D7634C" w:rsidRPr="00D7634C" w:rsidRDefault="00D7634C" w:rsidP="00A51FFA"/>
        </w:tc>
        <w:tc>
          <w:tcPr>
            <w:tcW w:w="850" w:type="dxa"/>
            <w:gridSpan w:val="4"/>
          </w:tcPr>
          <w:p w14:paraId="44CDD1C3" w14:textId="77777777" w:rsidR="00D7634C" w:rsidRPr="00D7634C" w:rsidRDefault="00D7634C" w:rsidP="00A51FFA">
            <w:r w:rsidRPr="00D7634C">
              <w:t>дерево</w:t>
            </w:r>
          </w:p>
        </w:tc>
        <w:tc>
          <w:tcPr>
            <w:tcW w:w="738" w:type="dxa"/>
            <w:gridSpan w:val="4"/>
          </w:tcPr>
          <w:p w14:paraId="26F4F989" w14:textId="77777777" w:rsidR="00D7634C" w:rsidRPr="00D7634C" w:rsidRDefault="00D7634C" w:rsidP="00A51FFA">
            <w:r w:rsidRPr="00D7634C">
              <w:t>1</w:t>
            </w:r>
          </w:p>
        </w:tc>
        <w:tc>
          <w:tcPr>
            <w:tcW w:w="821" w:type="dxa"/>
            <w:gridSpan w:val="4"/>
          </w:tcPr>
          <w:p w14:paraId="1F15D27D" w14:textId="77777777" w:rsidR="00D7634C" w:rsidRPr="00D7634C" w:rsidRDefault="00D7634C" w:rsidP="00A51FFA">
            <w:r w:rsidRPr="00D7634C">
              <w:t>51</w:t>
            </w:r>
          </w:p>
        </w:tc>
        <w:tc>
          <w:tcPr>
            <w:tcW w:w="888" w:type="dxa"/>
            <w:gridSpan w:val="4"/>
          </w:tcPr>
          <w:p w14:paraId="2338D775" w14:textId="77777777" w:rsidR="00D7634C" w:rsidRPr="00D7634C" w:rsidRDefault="00D7634C" w:rsidP="00A51FFA"/>
        </w:tc>
        <w:tc>
          <w:tcPr>
            <w:tcW w:w="1007" w:type="dxa"/>
            <w:gridSpan w:val="4"/>
          </w:tcPr>
          <w:p w14:paraId="56AE795F" w14:textId="77777777" w:rsidR="00D7634C" w:rsidRPr="00D7634C" w:rsidRDefault="00D7634C" w:rsidP="00A51FFA">
            <w:r w:rsidRPr="00D7634C">
              <w:t>1977</w:t>
            </w:r>
          </w:p>
        </w:tc>
        <w:tc>
          <w:tcPr>
            <w:tcW w:w="993" w:type="dxa"/>
          </w:tcPr>
          <w:p w14:paraId="7E73117E" w14:textId="77777777" w:rsidR="00D7634C" w:rsidRPr="00D7634C" w:rsidRDefault="00D7634C" w:rsidP="00A51FFA"/>
        </w:tc>
      </w:tr>
      <w:tr w:rsidR="00D7634C" w:rsidRPr="00D7634C" w14:paraId="086BABB1" w14:textId="77777777" w:rsidTr="00CA0A57">
        <w:tc>
          <w:tcPr>
            <w:tcW w:w="560" w:type="dxa"/>
          </w:tcPr>
          <w:p w14:paraId="1A3DD393" w14:textId="77777777" w:rsidR="00D7634C" w:rsidRPr="00D7634C" w:rsidRDefault="00D7634C" w:rsidP="00A51FFA">
            <w:pPr>
              <w:rPr>
                <w:color w:val="FF0000"/>
              </w:rPr>
            </w:pPr>
          </w:p>
        </w:tc>
        <w:tc>
          <w:tcPr>
            <w:tcW w:w="1057" w:type="dxa"/>
            <w:gridSpan w:val="3"/>
          </w:tcPr>
          <w:p w14:paraId="50EA74FC" w14:textId="77777777" w:rsidR="00D7634C" w:rsidRPr="00D7634C" w:rsidRDefault="00D7634C" w:rsidP="00A51FFA">
            <w:r w:rsidRPr="00D7634C">
              <w:t>с. Мусы</w:t>
            </w:r>
          </w:p>
        </w:tc>
        <w:tc>
          <w:tcPr>
            <w:tcW w:w="1161" w:type="dxa"/>
            <w:gridSpan w:val="4"/>
          </w:tcPr>
          <w:p w14:paraId="4D96C56E" w14:textId="77777777" w:rsidR="00D7634C" w:rsidRPr="00D7634C" w:rsidRDefault="00D7634C" w:rsidP="00A51FFA">
            <w:r w:rsidRPr="00D7634C">
              <w:t xml:space="preserve">Улица Зеленая </w:t>
            </w:r>
          </w:p>
        </w:tc>
        <w:tc>
          <w:tcPr>
            <w:tcW w:w="709" w:type="dxa"/>
            <w:gridSpan w:val="4"/>
          </w:tcPr>
          <w:p w14:paraId="2C20FDA8" w14:textId="77777777" w:rsidR="00D7634C" w:rsidRPr="00D7634C" w:rsidRDefault="00D7634C" w:rsidP="00A51FFA">
            <w:r w:rsidRPr="00D7634C">
              <w:t>8</w:t>
            </w:r>
          </w:p>
        </w:tc>
        <w:tc>
          <w:tcPr>
            <w:tcW w:w="709" w:type="dxa"/>
            <w:gridSpan w:val="4"/>
          </w:tcPr>
          <w:p w14:paraId="08AFD0B4" w14:textId="77777777" w:rsidR="00D7634C" w:rsidRPr="00D7634C" w:rsidRDefault="00D7634C" w:rsidP="00A51FFA">
            <w:r w:rsidRPr="00D7634C">
              <w:t>1,2</w:t>
            </w:r>
          </w:p>
        </w:tc>
        <w:tc>
          <w:tcPr>
            <w:tcW w:w="850" w:type="dxa"/>
            <w:gridSpan w:val="4"/>
          </w:tcPr>
          <w:p w14:paraId="5BE6457B" w14:textId="77777777" w:rsidR="00D7634C" w:rsidRPr="00D7634C" w:rsidRDefault="00D7634C" w:rsidP="00A51FFA">
            <w:r w:rsidRPr="00D7634C">
              <w:t>дерево</w:t>
            </w:r>
          </w:p>
        </w:tc>
        <w:tc>
          <w:tcPr>
            <w:tcW w:w="738" w:type="dxa"/>
            <w:gridSpan w:val="4"/>
          </w:tcPr>
          <w:p w14:paraId="2C047373" w14:textId="77777777" w:rsidR="00D7634C" w:rsidRPr="00D7634C" w:rsidRDefault="00D7634C" w:rsidP="00A51FFA">
            <w:r w:rsidRPr="00D7634C">
              <w:t>1</w:t>
            </w:r>
          </w:p>
        </w:tc>
        <w:tc>
          <w:tcPr>
            <w:tcW w:w="821" w:type="dxa"/>
            <w:gridSpan w:val="4"/>
          </w:tcPr>
          <w:p w14:paraId="41CDCE9B" w14:textId="77777777" w:rsidR="00D7634C" w:rsidRPr="00D7634C" w:rsidRDefault="00D7634C" w:rsidP="00A51FFA">
            <w:r w:rsidRPr="00D7634C">
              <w:t>102</w:t>
            </w:r>
          </w:p>
        </w:tc>
        <w:tc>
          <w:tcPr>
            <w:tcW w:w="888" w:type="dxa"/>
            <w:gridSpan w:val="4"/>
          </w:tcPr>
          <w:p w14:paraId="0F7BE342" w14:textId="77777777" w:rsidR="00D7634C" w:rsidRPr="00D7634C" w:rsidRDefault="00D7634C" w:rsidP="00A51FFA"/>
        </w:tc>
        <w:tc>
          <w:tcPr>
            <w:tcW w:w="1007" w:type="dxa"/>
            <w:gridSpan w:val="4"/>
          </w:tcPr>
          <w:p w14:paraId="1ECA1160" w14:textId="77777777" w:rsidR="00D7634C" w:rsidRPr="00D7634C" w:rsidRDefault="00D7634C" w:rsidP="00A51FFA">
            <w:r w:rsidRPr="00D7634C">
              <w:t>1977</w:t>
            </w:r>
          </w:p>
        </w:tc>
        <w:tc>
          <w:tcPr>
            <w:tcW w:w="993" w:type="dxa"/>
          </w:tcPr>
          <w:p w14:paraId="490964C5" w14:textId="77777777" w:rsidR="00D7634C" w:rsidRPr="00D7634C" w:rsidRDefault="00D7634C" w:rsidP="00A51FFA">
            <w:pPr>
              <w:rPr>
                <w:color w:val="FF0000"/>
              </w:rPr>
            </w:pPr>
          </w:p>
        </w:tc>
      </w:tr>
      <w:tr w:rsidR="00D7634C" w:rsidRPr="00D7634C" w14:paraId="5542C1D2" w14:textId="77777777" w:rsidTr="00CA0A57">
        <w:tc>
          <w:tcPr>
            <w:tcW w:w="560" w:type="dxa"/>
          </w:tcPr>
          <w:p w14:paraId="25A65BC7" w14:textId="77777777" w:rsidR="00D7634C" w:rsidRPr="00D7634C" w:rsidRDefault="00D7634C" w:rsidP="00A51FFA">
            <w:pPr>
              <w:rPr>
                <w:color w:val="FF0000"/>
              </w:rPr>
            </w:pPr>
          </w:p>
        </w:tc>
        <w:tc>
          <w:tcPr>
            <w:tcW w:w="1057" w:type="dxa"/>
            <w:gridSpan w:val="3"/>
          </w:tcPr>
          <w:p w14:paraId="7A1B96CA" w14:textId="77777777" w:rsidR="00D7634C" w:rsidRPr="00D7634C" w:rsidRDefault="00D7634C" w:rsidP="00A51FFA">
            <w:r w:rsidRPr="00D7634C">
              <w:t>с. Мусы</w:t>
            </w:r>
          </w:p>
        </w:tc>
        <w:tc>
          <w:tcPr>
            <w:tcW w:w="1161" w:type="dxa"/>
            <w:gridSpan w:val="4"/>
          </w:tcPr>
          <w:p w14:paraId="0F74B7C0" w14:textId="77777777" w:rsidR="00D7634C" w:rsidRPr="00D7634C" w:rsidRDefault="00D7634C" w:rsidP="00A51FFA">
            <w:r w:rsidRPr="00D7634C">
              <w:t xml:space="preserve">Улица Зеленая </w:t>
            </w:r>
          </w:p>
        </w:tc>
        <w:tc>
          <w:tcPr>
            <w:tcW w:w="709" w:type="dxa"/>
            <w:gridSpan w:val="4"/>
          </w:tcPr>
          <w:p w14:paraId="0BB9F7AD" w14:textId="77777777" w:rsidR="00D7634C" w:rsidRPr="00D7634C" w:rsidRDefault="00D7634C" w:rsidP="00A51FFA">
            <w:r w:rsidRPr="00D7634C">
              <w:t>9</w:t>
            </w:r>
          </w:p>
        </w:tc>
        <w:tc>
          <w:tcPr>
            <w:tcW w:w="709" w:type="dxa"/>
            <w:gridSpan w:val="4"/>
          </w:tcPr>
          <w:p w14:paraId="785F60CA" w14:textId="77777777" w:rsidR="00D7634C" w:rsidRPr="00D7634C" w:rsidRDefault="00D7634C" w:rsidP="00A51FFA">
            <w:r w:rsidRPr="00D7634C">
              <w:t>1,2</w:t>
            </w:r>
          </w:p>
        </w:tc>
        <w:tc>
          <w:tcPr>
            <w:tcW w:w="850" w:type="dxa"/>
            <w:gridSpan w:val="4"/>
          </w:tcPr>
          <w:p w14:paraId="7E112761" w14:textId="77777777" w:rsidR="00D7634C" w:rsidRPr="00D7634C" w:rsidRDefault="00D7634C" w:rsidP="00A51FFA">
            <w:r w:rsidRPr="00D7634C">
              <w:t>дерево</w:t>
            </w:r>
          </w:p>
        </w:tc>
        <w:tc>
          <w:tcPr>
            <w:tcW w:w="738" w:type="dxa"/>
            <w:gridSpan w:val="4"/>
          </w:tcPr>
          <w:p w14:paraId="7320BA22" w14:textId="77777777" w:rsidR="00D7634C" w:rsidRPr="00D7634C" w:rsidRDefault="00D7634C" w:rsidP="00A51FFA">
            <w:r w:rsidRPr="00D7634C">
              <w:t>1</w:t>
            </w:r>
          </w:p>
        </w:tc>
        <w:tc>
          <w:tcPr>
            <w:tcW w:w="821" w:type="dxa"/>
            <w:gridSpan w:val="4"/>
          </w:tcPr>
          <w:p w14:paraId="49919AF8" w14:textId="77777777" w:rsidR="00D7634C" w:rsidRPr="00D7634C" w:rsidRDefault="00D7634C" w:rsidP="00A51FFA">
            <w:r w:rsidRPr="00D7634C">
              <w:t>102</w:t>
            </w:r>
          </w:p>
        </w:tc>
        <w:tc>
          <w:tcPr>
            <w:tcW w:w="888" w:type="dxa"/>
            <w:gridSpan w:val="4"/>
          </w:tcPr>
          <w:p w14:paraId="71F2F63B" w14:textId="77777777" w:rsidR="00D7634C" w:rsidRPr="00D7634C" w:rsidRDefault="00D7634C" w:rsidP="00A51FFA"/>
        </w:tc>
        <w:tc>
          <w:tcPr>
            <w:tcW w:w="1007" w:type="dxa"/>
            <w:gridSpan w:val="4"/>
          </w:tcPr>
          <w:p w14:paraId="10DD22FB" w14:textId="77777777" w:rsidR="00D7634C" w:rsidRPr="00D7634C" w:rsidRDefault="00D7634C" w:rsidP="00A51FFA">
            <w:r w:rsidRPr="00D7634C">
              <w:t>1978</w:t>
            </w:r>
          </w:p>
        </w:tc>
        <w:tc>
          <w:tcPr>
            <w:tcW w:w="993" w:type="dxa"/>
          </w:tcPr>
          <w:p w14:paraId="0E93C03E" w14:textId="77777777" w:rsidR="00D7634C" w:rsidRPr="00D7634C" w:rsidRDefault="00D7634C" w:rsidP="00A51FFA">
            <w:pPr>
              <w:rPr>
                <w:color w:val="FF0000"/>
              </w:rPr>
            </w:pPr>
          </w:p>
        </w:tc>
      </w:tr>
      <w:tr w:rsidR="00D7634C" w:rsidRPr="00D7634C" w14:paraId="2A85DFBD" w14:textId="77777777" w:rsidTr="00CA0A57">
        <w:tc>
          <w:tcPr>
            <w:tcW w:w="560" w:type="dxa"/>
          </w:tcPr>
          <w:p w14:paraId="7D127113" w14:textId="77777777" w:rsidR="00D7634C" w:rsidRPr="00D7634C" w:rsidRDefault="00D7634C" w:rsidP="00A51FFA">
            <w:pPr>
              <w:rPr>
                <w:color w:val="FF0000"/>
              </w:rPr>
            </w:pPr>
          </w:p>
        </w:tc>
        <w:tc>
          <w:tcPr>
            <w:tcW w:w="1057" w:type="dxa"/>
            <w:gridSpan w:val="3"/>
          </w:tcPr>
          <w:p w14:paraId="4788D34C" w14:textId="77777777" w:rsidR="00D7634C" w:rsidRPr="00D7634C" w:rsidRDefault="00D7634C" w:rsidP="00A51FFA">
            <w:r w:rsidRPr="00D7634C">
              <w:t>с. Мусы</w:t>
            </w:r>
          </w:p>
        </w:tc>
        <w:tc>
          <w:tcPr>
            <w:tcW w:w="1161" w:type="dxa"/>
            <w:gridSpan w:val="4"/>
          </w:tcPr>
          <w:p w14:paraId="671EEBF0" w14:textId="77777777" w:rsidR="00D7634C" w:rsidRPr="00D7634C" w:rsidRDefault="00D7634C" w:rsidP="00A51FFA">
            <w:r w:rsidRPr="00D7634C">
              <w:t>Улица Зеленая</w:t>
            </w:r>
          </w:p>
        </w:tc>
        <w:tc>
          <w:tcPr>
            <w:tcW w:w="709" w:type="dxa"/>
            <w:gridSpan w:val="4"/>
          </w:tcPr>
          <w:p w14:paraId="284E5485" w14:textId="77777777" w:rsidR="00D7634C" w:rsidRPr="00D7634C" w:rsidRDefault="00D7634C" w:rsidP="00A51FFA">
            <w:r w:rsidRPr="00D7634C">
              <w:t>10</w:t>
            </w:r>
          </w:p>
        </w:tc>
        <w:tc>
          <w:tcPr>
            <w:tcW w:w="709" w:type="dxa"/>
            <w:gridSpan w:val="4"/>
          </w:tcPr>
          <w:p w14:paraId="600D2F3B" w14:textId="77777777" w:rsidR="00D7634C" w:rsidRPr="00D7634C" w:rsidRDefault="00D7634C" w:rsidP="00A51FFA">
            <w:r w:rsidRPr="00D7634C">
              <w:t>1,2</w:t>
            </w:r>
          </w:p>
        </w:tc>
        <w:tc>
          <w:tcPr>
            <w:tcW w:w="850" w:type="dxa"/>
            <w:gridSpan w:val="4"/>
          </w:tcPr>
          <w:p w14:paraId="74D9DE1F" w14:textId="77777777" w:rsidR="00D7634C" w:rsidRPr="00D7634C" w:rsidRDefault="00D7634C" w:rsidP="00A51FFA">
            <w:r w:rsidRPr="00D7634C">
              <w:t>дерево</w:t>
            </w:r>
          </w:p>
        </w:tc>
        <w:tc>
          <w:tcPr>
            <w:tcW w:w="738" w:type="dxa"/>
            <w:gridSpan w:val="4"/>
          </w:tcPr>
          <w:p w14:paraId="652B367B" w14:textId="77777777" w:rsidR="00D7634C" w:rsidRPr="00D7634C" w:rsidRDefault="00D7634C" w:rsidP="00A51FFA">
            <w:r w:rsidRPr="00D7634C">
              <w:t>1</w:t>
            </w:r>
          </w:p>
        </w:tc>
        <w:tc>
          <w:tcPr>
            <w:tcW w:w="821" w:type="dxa"/>
            <w:gridSpan w:val="4"/>
          </w:tcPr>
          <w:p w14:paraId="45D60A30" w14:textId="77777777" w:rsidR="00D7634C" w:rsidRPr="00D7634C" w:rsidRDefault="00D7634C" w:rsidP="00A51FFA">
            <w:r w:rsidRPr="00D7634C">
              <w:t>102</w:t>
            </w:r>
          </w:p>
        </w:tc>
        <w:tc>
          <w:tcPr>
            <w:tcW w:w="888" w:type="dxa"/>
            <w:gridSpan w:val="4"/>
          </w:tcPr>
          <w:p w14:paraId="3F51B6CB" w14:textId="77777777" w:rsidR="00D7634C" w:rsidRPr="00D7634C" w:rsidRDefault="00D7634C" w:rsidP="00A51FFA"/>
        </w:tc>
        <w:tc>
          <w:tcPr>
            <w:tcW w:w="1007" w:type="dxa"/>
            <w:gridSpan w:val="4"/>
          </w:tcPr>
          <w:p w14:paraId="3CDE5E0A" w14:textId="77777777" w:rsidR="00D7634C" w:rsidRPr="00D7634C" w:rsidRDefault="00D7634C" w:rsidP="00A51FFA">
            <w:r w:rsidRPr="00D7634C">
              <w:t>1978</w:t>
            </w:r>
          </w:p>
        </w:tc>
        <w:tc>
          <w:tcPr>
            <w:tcW w:w="993" w:type="dxa"/>
          </w:tcPr>
          <w:p w14:paraId="39CA8CBC" w14:textId="77777777" w:rsidR="00D7634C" w:rsidRPr="00D7634C" w:rsidRDefault="00D7634C" w:rsidP="00A51FFA">
            <w:pPr>
              <w:rPr>
                <w:color w:val="FF0000"/>
              </w:rPr>
            </w:pPr>
          </w:p>
        </w:tc>
      </w:tr>
      <w:tr w:rsidR="00D7634C" w:rsidRPr="00D7634C" w14:paraId="5E25AC8F" w14:textId="77777777" w:rsidTr="00CA0A57">
        <w:tc>
          <w:tcPr>
            <w:tcW w:w="560" w:type="dxa"/>
          </w:tcPr>
          <w:p w14:paraId="6CE52E86" w14:textId="77777777" w:rsidR="00D7634C" w:rsidRPr="00D7634C" w:rsidRDefault="00D7634C" w:rsidP="00A51FFA">
            <w:pPr>
              <w:rPr>
                <w:color w:val="FF0000"/>
              </w:rPr>
            </w:pPr>
          </w:p>
        </w:tc>
        <w:tc>
          <w:tcPr>
            <w:tcW w:w="1057" w:type="dxa"/>
            <w:gridSpan w:val="3"/>
          </w:tcPr>
          <w:p w14:paraId="2F36B4DB" w14:textId="77777777" w:rsidR="00D7634C" w:rsidRPr="00D7634C" w:rsidRDefault="00D7634C" w:rsidP="00A51FFA">
            <w:r w:rsidRPr="00D7634C">
              <w:t>с. Мусы</w:t>
            </w:r>
          </w:p>
        </w:tc>
        <w:tc>
          <w:tcPr>
            <w:tcW w:w="1161" w:type="dxa"/>
            <w:gridSpan w:val="4"/>
          </w:tcPr>
          <w:p w14:paraId="60C4F7DE" w14:textId="77777777" w:rsidR="00D7634C" w:rsidRPr="00D7634C" w:rsidRDefault="00D7634C" w:rsidP="00A51FFA">
            <w:r w:rsidRPr="00D7634C">
              <w:t xml:space="preserve">Улица Зеленая </w:t>
            </w:r>
          </w:p>
        </w:tc>
        <w:tc>
          <w:tcPr>
            <w:tcW w:w="709" w:type="dxa"/>
            <w:gridSpan w:val="4"/>
          </w:tcPr>
          <w:p w14:paraId="7F65F655" w14:textId="77777777" w:rsidR="00D7634C" w:rsidRPr="00D7634C" w:rsidRDefault="00D7634C" w:rsidP="00A51FFA">
            <w:r w:rsidRPr="00D7634C">
              <w:t>11</w:t>
            </w:r>
          </w:p>
        </w:tc>
        <w:tc>
          <w:tcPr>
            <w:tcW w:w="709" w:type="dxa"/>
            <w:gridSpan w:val="4"/>
          </w:tcPr>
          <w:p w14:paraId="05A8104C" w14:textId="77777777" w:rsidR="00D7634C" w:rsidRPr="00D7634C" w:rsidRDefault="00D7634C" w:rsidP="00A51FFA">
            <w:r w:rsidRPr="00D7634C">
              <w:t>1,2</w:t>
            </w:r>
          </w:p>
        </w:tc>
        <w:tc>
          <w:tcPr>
            <w:tcW w:w="850" w:type="dxa"/>
            <w:gridSpan w:val="4"/>
          </w:tcPr>
          <w:p w14:paraId="1B85D900" w14:textId="77777777" w:rsidR="00D7634C" w:rsidRPr="00D7634C" w:rsidRDefault="00D7634C" w:rsidP="00A51FFA">
            <w:r w:rsidRPr="00D7634C">
              <w:t>дерево</w:t>
            </w:r>
          </w:p>
        </w:tc>
        <w:tc>
          <w:tcPr>
            <w:tcW w:w="738" w:type="dxa"/>
            <w:gridSpan w:val="4"/>
          </w:tcPr>
          <w:p w14:paraId="78E2A0F9" w14:textId="77777777" w:rsidR="00D7634C" w:rsidRPr="00D7634C" w:rsidRDefault="00D7634C" w:rsidP="00A51FFA">
            <w:r w:rsidRPr="00D7634C">
              <w:t>1</w:t>
            </w:r>
          </w:p>
        </w:tc>
        <w:tc>
          <w:tcPr>
            <w:tcW w:w="821" w:type="dxa"/>
            <w:gridSpan w:val="4"/>
          </w:tcPr>
          <w:p w14:paraId="294677B4" w14:textId="77777777" w:rsidR="00D7634C" w:rsidRPr="00D7634C" w:rsidRDefault="00D7634C" w:rsidP="00A51FFA">
            <w:r w:rsidRPr="00D7634C">
              <w:t>114</w:t>
            </w:r>
          </w:p>
        </w:tc>
        <w:tc>
          <w:tcPr>
            <w:tcW w:w="888" w:type="dxa"/>
            <w:gridSpan w:val="4"/>
          </w:tcPr>
          <w:p w14:paraId="0F6B08FD" w14:textId="77777777" w:rsidR="00D7634C" w:rsidRPr="00D7634C" w:rsidRDefault="00D7634C" w:rsidP="00A51FFA"/>
        </w:tc>
        <w:tc>
          <w:tcPr>
            <w:tcW w:w="1007" w:type="dxa"/>
            <w:gridSpan w:val="4"/>
          </w:tcPr>
          <w:p w14:paraId="18448829" w14:textId="77777777" w:rsidR="00D7634C" w:rsidRPr="00D7634C" w:rsidRDefault="00D7634C" w:rsidP="00A51FFA">
            <w:r w:rsidRPr="00D7634C">
              <w:t>1982</w:t>
            </w:r>
          </w:p>
        </w:tc>
        <w:tc>
          <w:tcPr>
            <w:tcW w:w="993" w:type="dxa"/>
          </w:tcPr>
          <w:p w14:paraId="182853DB" w14:textId="77777777" w:rsidR="00D7634C" w:rsidRPr="00D7634C" w:rsidRDefault="00D7634C" w:rsidP="00A51FFA">
            <w:pPr>
              <w:rPr>
                <w:color w:val="FF0000"/>
              </w:rPr>
            </w:pPr>
          </w:p>
        </w:tc>
      </w:tr>
      <w:tr w:rsidR="00D7634C" w:rsidRPr="00D7634C" w14:paraId="4673CED3" w14:textId="77777777" w:rsidTr="00CA0A57">
        <w:tc>
          <w:tcPr>
            <w:tcW w:w="560" w:type="dxa"/>
          </w:tcPr>
          <w:p w14:paraId="6659C609" w14:textId="77777777" w:rsidR="00D7634C" w:rsidRPr="00D7634C" w:rsidRDefault="00D7634C" w:rsidP="00A51FFA">
            <w:pPr>
              <w:rPr>
                <w:color w:val="FF0000"/>
              </w:rPr>
            </w:pPr>
          </w:p>
        </w:tc>
        <w:tc>
          <w:tcPr>
            <w:tcW w:w="1057" w:type="dxa"/>
            <w:gridSpan w:val="3"/>
          </w:tcPr>
          <w:p w14:paraId="1D0F2A2D" w14:textId="77777777" w:rsidR="00D7634C" w:rsidRPr="00D7634C" w:rsidRDefault="00D7634C" w:rsidP="00A51FFA">
            <w:r w:rsidRPr="00D7634C">
              <w:t>с. Мусы</w:t>
            </w:r>
          </w:p>
        </w:tc>
        <w:tc>
          <w:tcPr>
            <w:tcW w:w="1161" w:type="dxa"/>
            <w:gridSpan w:val="4"/>
          </w:tcPr>
          <w:p w14:paraId="69D1D131" w14:textId="77777777" w:rsidR="00D7634C" w:rsidRPr="00D7634C" w:rsidRDefault="00D7634C" w:rsidP="00A51FFA">
            <w:r w:rsidRPr="00D7634C">
              <w:t xml:space="preserve">Улица Зеленая </w:t>
            </w:r>
          </w:p>
        </w:tc>
        <w:tc>
          <w:tcPr>
            <w:tcW w:w="709" w:type="dxa"/>
            <w:gridSpan w:val="4"/>
          </w:tcPr>
          <w:p w14:paraId="315344A1" w14:textId="77777777" w:rsidR="00D7634C" w:rsidRPr="00D7634C" w:rsidRDefault="00D7634C" w:rsidP="00A51FFA">
            <w:r w:rsidRPr="00D7634C">
              <w:t>12</w:t>
            </w:r>
          </w:p>
        </w:tc>
        <w:tc>
          <w:tcPr>
            <w:tcW w:w="709" w:type="dxa"/>
            <w:gridSpan w:val="4"/>
          </w:tcPr>
          <w:p w14:paraId="627CA9AE" w14:textId="77777777" w:rsidR="00D7634C" w:rsidRPr="00D7634C" w:rsidRDefault="00D7634C" w:rsidP="00A51FFA">
            <w:r w:rsidRPr="00D7634C">
              <w:t>1,2</w:t>
            </w:r>
          </w:p>
        </w:tc>
        <w:tc>
          <w:tcPr>
            <w:tcW w:w="850" w:type="dxa"/>
            <w:gridSpan w:val="4"/>
          </w:tcPr>
          <w:p w14:paraId="63866634" w14:textId="77777777" w:rsidR="00D7634C" w:rsidRPr="00D7634C" w:rsidRDefault="00D7634C" w:rsidP="00A51FFA">
            <w:r w:rsidRPr="00D7634C">
              <w:t>дерево</w:t>
            </w:r>
          </w:p>
        </w:tc>
        <w:tc>
          <w:tcPr>
            <w:tcW w:w="738" w:type="dxa"/>
            <w:gridSpan w:val="4"/>
          </w:tcPr>
          <w:p w14:paraId="360BCB9B" w14:textId="77777777" w:rsidR="00D7634C" w:rsidRPr="00D7634C" w:rsidRDefault="00D7634C" w:rsidP="00A51FFA">
            <w:r w:rsidRPr="00D7634C">
              <w:t>1</w:t>
            </w:r>
          </w:p>
        </w:tc>
        <w:tc>
          <w:tcPr>
            <w:tcW w:w="821" w:type="dxa"/>
            <w:gridSpan w:val="4"/>
          </w:tcPr>
          <w:p w14:paraId="7D8ED6AA" w14:textId="77777777" w:rsidR="00D7634C" w:rsidRPr="00D7634C" w:rsidRDefault="00D7634C" w:rsidP="00A51FFA">
            <w:r w:rsidRPr="00D7634C">
              <w:t>102</w:t>
            </w:r>
          </w:p>
        </w:tc>
        <w:tc>
          <w:tcPr>
            <w:tcW w:w="888" w:type="dxa"/>
            <w:gridSpan w:val="4"/>
          </w:tcPr>
          <w:p w14:paraId="6BCE4465" w14:textId="77777777" w:rsidR="00D7634C" w:rsidRPr="00D7634C" w:rsidRDefault="00D7634C" w:rsidP="00A51FFA"/>
        </w:tc>
        <w:tc>
          <w:tcPr>
            <w:tcW w:w="1007" w:type="dxa"/>
            <w:gridSpan w:val="4"/>
          </w:tcPr>
          <w:p w14:paraId="6322D4A5" w14:textId="77777777" w:rsidR="00D7634C" w:rsidRPr="00D7634C" w:rsidRDefault="00D7634C" w:rsidP="00A51FFA">
            <w:r w:rsidRPr="00D7634C">
              <w:t>1977</w:t>
            </w:r>
          </w:p>
        </w:tc>
        <w:tc>
          <w:tcPr>
            <w:tcW w:w="993" w:type="dxa"/>
          </w:tcPr>
          <w:p w14:paraId="4A44A4D1" w14:textId="77777777" w:rsidR="00D7634C" w:rsidRPr="00D7634C" w:rsidRDefault="00D7634C" w:rsidP="00A51FFA">
            <w:pPr>
              <w:rPr>
                <w:color w:val="FF0000"/>
              </w:rPr>
            </w:pPr>
          </w:p>
        </w:tc>
      </w:tr>
      <w:tr w:rsidR="00D7634C" w:rsidRPr="00D7634C" w14:paraId="3D3C57AD" w14:textId="77777777" w:rsidTr="00CA0A57">
        <w:tc>
          <w:tcPr>
            <w:tcW w:w="560" w:type="dxa"/>
          </w:tcPr>
          <w:p w14:paraId="63D259E1" w14:textId="77777777" w:rsidR="00D7634C" w:rsidRPr="00D7634C" w:rsidRDefault="00D7634C" w:rsidP="00A51FFA">
            <w:pPr>
              <w:rPr>
                <w:color w:val="FF0000"/>
              </w:rPr>
            </w:pPr>
          </w:p>
        </w:tc>
        <w:tc>
          <w:tcPr>
            <w:tcW w:w="1057" w:type="dxa"/>
            <w:gridSpan w:val="3"/>
          </w:tcPr>
          <w:p w14:paraId="17CEF5CA" w14:textId="77777777" w:rsidR="00D7634C" w:rsidRPr="00D7634C" w:rsidRDefault="00D7634C" w:rsidP="00A51FFA">
            <w:r w:rsidRPr="00D7634C">
              <w:t>с. Мусы</w:t>
            </w:r>
          </w:p>
        </w:tc>
        <w:tc>
          <w:tcPr>
            <w:tcW w:w="1161" w:type="dxa"/>
            <w:gridSpan w:val="4"/>
          </w:tcPr>
          <w:p w14:paraId="79B8132E" w14:textId="77777777" w:rsidR="00D7634C" w:rsidRPr="00D7634C" w:rsidRDefault="00D7634C" w:rsidP="00A51FFA">
            <w:r w:rsidRPr="00D7634C">
              <w:t xml:space="preserve">Улица Зеленая </w:t>
            </w:r>
          </w:p>
        </w:tc>
        <w:tc>
          <w:tcPr>
            <w:tcW w:w="709" w:type="dxa"/>
            <w:gridSpan w:val="4"/>
          </w:tcPr>
          <w:p w14:paraId="25C4D2E2" w14:textId="77777777" w:rsidR="00D7634C" w:rsidRPr="00D7634C" w:rsidRDefault="00D7634C" w:rsidP="00A51FFA">
            <w:r w:rsidRPr="00D7634C">
              <w:t>13</w:t>
            </w:r>
          </w:p>
        </w:tc>
        <w:tc>
          <w:tcPr>
            <w:tcW w:w="709" w:type="dxa"/>
            <w:gridSpan w:val="4"/>
          </w:tcPr>
          <w:p w14:paraId="0ADAF5A8" w14:textId="77777777" w:rsidR="00D7634C" w:rsidRPr="00D7634C" w:rsidRDefault="00D7634C" w:rsidP="00A51FFA">
            <w:r w:rsidRPr="00D7634C">
              <w:t>1,2</w:t>
            </w:r>
          </w:p>
        </w:tc>
        <w:tc>
          <w:tcPr>
            <w:tcW w:w="850" w:type="dxa"/>
            <w:gridSpan w:val="4"/>
          </w:tcPr>
          <w:p w14:paraId="0D0EE16F" w14:textId="77777777" w:rsidR="00D7634C" w:rsidRPr="00D7634C" w:rsidRDefault="00D7634C" w:rsidP="00A51FFA">
            <w:r w:rsidRPr="00D7634C">
              <w:t>дерево</w:t>
            </w:r>
          </w:p>
        </w:tc>
        <w:tc>
          <w:tcPr>
            <w:tcW w:w="738" w:type="dxa"/>
            <w:gridSpan w:val="4"/>
          </w:tcPr>
          <w:p w14:paraId="0EEB2A08" w14:textId="77777777" w:rsidR="00D7634C" w:rsidRPr="00D7634C" w:rsidRDefault="00D7634C" w:rsidP="00A51FFA">
            <w:r w:rsidRPr="00D7634C">
              <w:t>1</w:t>
            </w:r>
          </w:p>
        </w:tc>
        <w:tc>
          <w:tcPr>
            <w:tcW w:w="821" w:type="dxa"/>
            <w:gridSpan w:val="4"/>
          </w:tcPr>
          <w:p w14:paraId="6EB82C0D" w14:textId="77777777" w:rsidR="00D7634C" w:rsidRPr="00D7634C" w:rsidRDefault="00D7634C" w:rsidP="00A51FFA">
            <w:r w:rsidRPr="00D7634C">
              <w:t>132,8</w:t>
            </w:r>
          </w:p>
        </w:tc>
        <w:tc>
          <w:tcPr>
            <w:tcW w:w="888" w:type="dxa"/>
            <w:gridSpan w:val="4"/>
          </w:tcPr>
          <w:p w14:paraId="2A7EE2F0" w14:textId="77777777" w:rsidR="00D7634C" w:rsidRPr="00D7634C" w:rsidRDefault="00D7634C" w:rsidP="00A51FFA"/>
        </w:tc>
        <w:tc>
          <w:tcPr>
            <w:tcW w:w="1007" w:type="dxa"/>
            <w:gridSpan w:val="4"/>
          </w:tcPr>
          <w:p w14:paraId="60D4E089" w14:textId="77777777" w:rsidR="00D7634C" w:rsidRPr="00D7634C" w:rsidRDefault="00D7634C" w:rsidP="00A51FFA">
            <w:r w:rsidRPr="00D7634C">
              <w:t>1983</w:t>
            </w:r>
          </w:p>
        </w:tc>
        <w:tc>
          <w:tcPr>
            <w:tcW w:w="993" w:type="dxa"/>
          </w:tcPr>
          <w:p w14:paraId="61B6CF52" w14:textId="77777777" w:rsidR="00D7634C" w:rsidRPr="00D7634C" w:rsidRDefault="00D7634C" w:rsidP="00A51FFA">
            <w:pPr>
              <w:rPr>
                <w:color w:val="FF0000"/>
              </w:rPr>
            </w:pPr>
          </w:p>
        </w:tc>
      </w:tr>
      <w:tr w:rsidR="00D7634C" w:rsidRPr="00D7634C" w14:paraId="39BEF08F" w14:textId="77777777" w:rsidTr="00CA0A57">
        <w:tc>
          <w:tcPr>
            <w:tcW w:w="560" w:type="dxa"/>
          </w:tcPr>
          <w:p w14:paraId="4EFC6E59" w14:textId="77777777" w:rsidR="00D7634C" w:rsidRPr="00D7634C" w:rsidRDefault="00D7634C" w:rsidP="00A51FFA">
            <w:pPr>
              <w:rPr>
                <w:color w:val="FF0000"/>
              </w:rPr>
            </w:pPr>
          </w:p>
        </w:tc>
        <w:tc>
          <w:tcPr>
            <w:tcW w:w="1057" w:type="dxa"/>
            <w:gridSpan w:val="3"/>
          </w:tcPr>
          <w:p w14:paraId="452238C1" w14:textId="77777777" w:rsidR="00D7634C" w:rsidRPr="00D7634C" w:rsidRDefault="00D7634C" w:rsidP="00A51FFA">
            <w:r w:rsidRPr="00D7634C">
              <w:t>с. Мусы</w:t>
            </w:r>
          </w:p>
        </w:tc>
        <w:tc>
          <w:tcPr>
            <w:tcW w:w="1161" w:type="dxa"/>
            <w:gridSpan w:val="4"/>
          </w:tcPr>
          <w:p w14:paraId="4CE81795" w14:textId="77777777" w:rsidR="00D7634C" w:rsidRPr="00D7634C" w:rsidRDefault="00D7634C" w:rsidP="00A51FFA">
            <w:r w:rsidRPr="00D7634C">
              <w:t xml:space="preserve">Улица Новая </w:t>
            </w:r>
          </w:p>
        </w:tc>
        <w:tc>
          <w:tcPr>
            <w:tcW w:w="709" w:type="dxa"/>
            <w:gridSpan w:val="4"/>
          </w:tcPr>
          <w:p w14:paraId="7EDD964D" w14:textId="77777777" w:rsidR="00D7634C" w:rsidRPr="00D7634C" w:rsidRDefault="00D7634C" w:rsidP="00A51FFA">
            <w:r w:rsidRPr="00D7634C">
              <w:t>1</w:t>
            </w:r>
          </w:p>
        </w:tc>
        <w:tc>
          <w:tcPr>
            <w:tcW w:w="709" w:type="dxa"/>
            <w:gridSpan w:val="4"/>
          </w:tcPr>
          <w:p w14:paraId="15DC0CC0" w14:textId="77777777" w:rsidR="00D7634C" w:rsidRPr="00D7634C" w:rsidRDefault="00D7634C" w:rsidP="00A51FFA">
            <w:r w:rsidRPr="00D7634C">
              <w:t>1,2</w:t>
            </w:r>
          </w:p>
        </w:tc>
        <w:tc>
          <w:tcPr>
            <w:tcW w:w="850" w:type="dxa"/>
            <w:gridSpan w:val="4"/>
          </w:tcPr>
          <w:p w14:paraId="35E1D022" w14:textId="77777777" w:rsidR="00D7634C" w:rsidRPr="00D7634C" w:rsidRDefault="00D7634C" w:rsidP="00A51FFA">
            <w:r w:rsidRPr="00D7634C">
              <w:t>бетон</w:t>
            </w:r>
          </w:p>
        </w:tc>
        <w:tc>
          <w:tcPr>
            <w:tcW w:w="738" w:type="dxa"/>
            <w:gridSpan w:val="4"/>
          </w:tcPr>
          <w:p w14:paraId="32FA6C8A" w14:textId="77777777" w:rsidR="00D7634C" w:rsidRPr="00D7634C" w:rsidRDefault="00D7634C" w:rsidP="00A51FFA">
            <w:r w:rsidRPr="00D7634C">
              <w:t>1</w:t>
            </w:r>
          </w:p>
        </w:tc>
        <w:tc>
          <w:tcPr>
            <w:tcW w:w="821" w:type="dxa"/>
            <w:gridSpan w:val="4"/>
          </w:tcPr>
          <w:p w14:paraId="4C22A8D9" w14:textId="77777777" w:rsidR="00D7634C" w:rsidRPr="00D7634C" w:rsidRDefault="00D7634C" w:rsidP="00A51FFA">
            <w:r w:rsidRPr="00D7634C">
              <w:t>126,1</w:t>
            </w:r>
          </w:p>
        </w:tc>
        <w:tc>
          <w:tcPr>
            <w:tcW w:w="888" w:type="dxa"/>
            <w:gridSpan w:val="4"/>
          </w:tcPr>
          <w:p w14:paraId="68B467F1" w14:textId="77777777" w:rsidR="00D7634C" w:rsidRPr="00D7634C" w:rsidRDefault="00D7634C" w:rsidP="00A51FFA"/>
        </w:tc>
        <w:tc>
          <w:tcPr>
            <w:tcW w:w="1007" w:type="dxa"/>
            <w:gridSpan w:val="4"/>
          </w:tcPr>
          <w:p w14:paraId="6C0483F5" w14:textId="77777777" w:rsidR="00D7634C" w:rsidRPr="00D7634C" w:rsidRDefault="00D7634C" w:rsidP="00A51FFA">
            <w:r w:rsidRPr="00D7634C">
              <w:t>1989</w:t>
            </w:r>
          </w:p>
        </w:tc>
        <w:tc>
          <w:tcPr>
            <w:tcW w:w="993" w:type="dxa"/>
          </w:tcPr>
          <w:p w14:paraId="04472E11" w14:textId="77777777" w:rsidR="00D7634C" w:rsidRPr="00D7634C" w:rsidRDefault="00D7634C" w:rsidP="00A51FFA">
            <w:pPr>
              <w:rPr>
                <w:color w:val="FF0000"/>
              </w:rPr>
            </w:pPr>
          </w:p>
        </w:tc>
      </w:tr>
      <w:tr w:rsidR="00D7634C" w:rsidRPr="00D7634C" w14:paraId="3E3E18B3" w14:textId="77777777" w:rsidTr="00CA0A57">
        <w:tc>
          <w:tcPr>
            <w:tcW w:w="560" w:type="dxa"/>
          </w:tcPr>
          <w:p w14:paraId="6D1F6222" w14:textId="77777777" w:rsidR="00D7634C" w:rsidRPr="00D7634C" w:rsidRDefault="00D7634C" w:rsidP="00A51FFA">
            <w:pPr>
              <w:rPr>
                <w:color w:val="FF0000"/>
              </w:rPr>
            </w:pPr>
          </w:p>
        </w:tc>
        <w:tc>
          <w:tcPr>
            <w:tcW w:w="1057" w:type="dxa"/>
            <w:gridSpan w:val="3"/>
          </w:tcPr>
          <w:p w14:paraId="6804976D" w14:textId="77777777" w:rsidR="00D7634C" w:rsidRPr="00D7634C" w:rsidRDefault="00D7634C" w:rsidP="00A51FFA">
            <w:r w:rsidRPr="00D7634C">
              <w:t>с. Мусы</w:t>
            </w:r>
          </w:p>
        </w:tc>
        <w:tc>
          <w:tcPr>
            <w:tcW w:w="1161" w:type="dxa"/>
            <w:gridSpan w:val="4"/>
          </w:tcPr>
          <w:p w14:paraId="13323227" w14:textId="77777777" w:rsidR="00D7634C" w:rsidRPr="00D7634C" w:rsidRDefault="00D7634C" w:rsidP="00A51FFA">
            <w:r w:rsidRPr="00D7634C">
              <w:t xml:space="preserve">Улица Новая </w:t>
            </w:r>
          </w:p>
        </w:tc>
        <w:tc>
          <w:tcPr>
            <w:tcW w:w="709" w:type="dxa"/>
            <w:gridSpan w:val="4"/>
          </w:tcPr>
          <w:p w14:paraId="07BAB7D2" w14:textId="77777777" w:rsidR="00D7634C" w:rsidRPr="00D7634C" w:rsidRDefault="00D7634C" w:rsidP="00A51FFA">
            <w:r w:rsidRPr="00D7634C">
              <w:t>2</w:t>
            </w:r>
          </w:p>
        </w:tc>
        <w:tc>
          <w:tcPr>
            <w:tcW w:w="709" w:type="dxa"/>
            <w:gridSpan w:val="4"/>
          </w:tcPr>
          <w:p w14:paraId="212AA8DD" w14:textId="77777777" w:rsidR="00D7634C" w:rsidRPr="00D7634C" w:rsidRDefault="00D7634C" w:rsidP="00A51FFA">
            <w:r w:rsidRPr="00D7634C">
              <w:t>1,2</w:t>
            </w:r>
          </w:p>
        </w:tc>
        <w:tc>
          <w:tcPr>
            <w:tcW w:w="850" w:type="dxa"/>
            <w:gridSpan w:val="4"/>
          </w:tcPr>
          <w:p w14:paraId="7C9CFB40" w14:textId="77777777" w:rsidR="00D7634C" w:rsidRPr="00D7634C" w:rsidRDefault="00D7634C" w:rsidP="00A51FFA">
            <w:r w:rsidRPr="00D7634C">
              <w:t>бетон</w:t>
            </w:r>
          </w:p>
        </w:tc>
        <w:tc>
          <w:tcPr>
            <w:tcW w:w="738" w:type="dxa"/>
            <w:gridSpan w:val="4"/>
          </w:tcPr>
          <w:p w14:paraId="2D5FC5B4" w14:textId="77777777" w:rsidR="00D7634C" w:rsidRPr="00D7634C" w:rsidRDefault="00D7634C" w:rsidP="00A51FFA">
            <w:r w:rsidRPr="00D7634C">
              <w:t>1</w:t>
            </w:r>
          </w:p>
        </w:tc>
        <w:tc>
          <w:tcPr>
            <w:tcW w:w="821" w:type="dxa"/>
            <w:gridSpan w:val="4"/>
          </w:tcPr>
          <w:p w14:paraId="4E30632E" w14:textId="77777777" w:rsidR="00D7634C" w:rsidRPr="00D7634C" w:rsidRDefault="00D7634C" w:rsidP="00A51FFA">
            <w:r w:rsidRPr="00D7634C">
              <w:t>127,9</w:t>
            </w:r>
          </w:p>
        </w:tc>
        <w:tc>
          <w:tcPr>
            <w:tcW w:w="888" w:type="dxa"/>
            <w:gridSpan w:val="4"/>
          </w:tcPr>
          <w:p w14:paraId="3159BEEB" w14:textId="77777777" w:rsidR="00D7634C" w:rsidRPr="00D7634C" w:rsidRDefault="00D7634C" w:rsidP="00A51FFA"/>
        </w:tc>
        <w:tc>
          <w:tcPr>
            <w:tcW w:w="1007" w:type="dxa"/>
            <w:gridSpan w:val="4"/>
          </w:tcPr>
          <w:p w14:paraId="5AFE03BA" w14:textId="77777777" w:rsidR="00D7634C" w:rsidRPr="00D7634C" w:rsidRDefault="00D7634C" w:rsidP="00A51FFA">
            <w:r w:rsidRPr="00D7634C">
              <w:t>1989</w:t>
            </w:r>
          </w:p>
        </w:tc>
        <w:tc>
          <w:tcPr>
            <w:tcW w:w="993" w:type="dxa"/>
          </w:tcPr>
          <w:p w14:paraId="5DE1E5EA" w14:textId="77777777" w:rsidR="00D7634C" w:rsidRPr="00D7634C" w:rsidRDefault="00D7634C" w:rsidP="00A51FFA">
            <w:pPr>
              <w:rPr>
                <w:color w:val="FF0000"/>
              </w:rPr>
            </w:pPr>
          </w:p>
        </w:tc>
      </w:tr>
      <w:tr w:rsidR="00D7634C" w:rsidRPr="00D7634C" w14:paraId="1C85AE69" w14:textId="77777777" w:rsidTr="00CA0A57">
        <w:tc>
          <w:tcPr>
            <w:tcW w:w="560" w:type="dxa"/>
          </w:tcPr>
          <w:p w14:paraId="6F466AEF" w14:textId="77777777" w:rsidR="00D7634C" w:rsidRPr="00D7634C" w:rsidRDefault="00D7634C" w:rsidP="00A51FFA">
            <w:pPr>
              <w:rPr>
                <w:color w:val="FF0000"/>
              </w:rPr>
            </w:pPr>
          </w:p>
        </w:tc>
        <w:tc>
          <w:tcPr>
            <w:tcW w:w="1057" w:type="dxa"/>
            <w:gridSpan w:val="3"/>
          </w:tcPr>
          <w:p w14:paraId="7B813FD7" w14:textId="77777777" w:rsidR="00D7634C" w:rsidRPr="00D7634C" w:rsidRDefault="00D7634C" w:rsidP="00A51FFA">
            <w:r w:rsidRPr="00D7634C">
              <w:t>с. Мусы</w:t>
            </w:r>
          </w:p>
        </w:tc>
        <w:tc>
          <w:tcPr>
            <w:tcW w:w="1161" w:type="dxa"/>
            <w:gridSpan w:val="4"/>
          </w:tcPr>
          <w:p w14:paraId="287B2666" w14:textId="77777777" w:rsidR="00D7634C" w:rsidRPr="00D7634C" w:rsidRDefault="00D7634C" w:rsidP="00A51FFA">
            <w:r w:rsidRPr="00D7634C">
              <w:t xml:space="preserve">Улица Новая </w:t>
            </w:r>
          </w:p>
        </w:tc>
        <w:tc>
          <w:tcPr>
            <w:tcW w:w="709" w:type="dxa"/>
            <w:gridSpan w:val="4"/>
          </w:tcPr>
          <w:p w14:paraId="177CE44F" w14:textId="77777777" w:rsidR="00D7634C" w:rsidRPr="00D7634C" w:rsidRDefault="00D7634C" w:rsidP="00A51FFA">
            <w:r w:rsidRPr="00D7634C">
              <w:t>3</w:t>
            </w:r>
          </w:p>
        </w:tc>
        <w:tc>
          <w:tcPr>
            <w:tcW w:w="709" w:type="dxa"/>
            <w:gridSpan w:val="4"/>
          </w:tcPr>
          <w:p w14:paraId="2D4F6897" w14:textId="77777777" w:rsidR="00D7634C" w:rsidRPr="00D7634C" w:rsidRDefault="00D7634C" w:rsidP="00A51FFA">
            <w:r w:rsidRPr="00D7634C">
              <w:t>1,2</w:t>
            </w:r>
          </w:p>
        </w:tc>
        <w:tc>
          <w:tcPr>
            <w:tcW w:w="850" w:type="dxa"/>
            <w:gridSpan w:val="4"/>
          </w:tcPr>
          <w:p w14:paraId="5A6C440B" w14:textId="77777777" w:rsidR="00D7634C" w:rsidRPr="00D7634C" w:rsidRDefault="00D7634C" w:rsidP="00A51FFA">
            <w:r w:rsidRPr="00D7634C">
              <w:t>бетон</w:t>
            </w:r>
          </w:p>
        </w:tc>
        <w:tc>
          <w:tcPr>
            <w:tcW w:w="738" w:type="dxa"/>
            <w:gridSpan w:val="4"/>
          </w:tcPr>
          <w:p w14:paraId="067B3603" w14:textId="77777777" w:rsidR="00D7634C" w:rsidRPr="00D7634C" w:rsidRDefault="00D7634C" w:rsidP="00A51FFA">
            <w:r w:rsidRPr="00D7634C">
              <w:t>1</w:t>
            </w:r>
          </w:p>
        </w:tc>
        <w:tc>
          <w:tcPr>
            <w:tcW w:w="821" w:type="dxa"/>
            <w:gridSpan w:val="4"/>
          </w:tcPr>
          <w:p w14:paraId="3FD3C6AA" w14:textId="77777777" w:rsidR="00D7634C" w:rsidRPr="00D7634C" w:rsidRDefault="00D7634C" w:rsidP="00A51FFA">
            <w:r w:rsidRPr="00D7634C">
              <w:t>126,4</w:t>
            </w:r>
          </w:p>
        </w:tc>
        <w:tc>
          <w:tcPr>
            <w:tcW w:w="888" w:type="dxa"/>
            <w:gridSpan w:val="4"/>
          </w:tcPr>
          <w:p w14:paraId="3A793CBA" w14:textId="77777777" w:rsidR="00D7634C" w:rsidRPr="00D7634C" w:rsidRDefault="00D7634C" w:rsidP="00A51FFA"/>
        </w:tc>
        <w:tc>
          <w:tcPr>
            <w:tcW w:w="1007" w:type="dxa"/>
            <w:gridSpan w:val="4"/>
          </w:tcPr>
          <w:p w14:paraId="581B84A9" w14:textId="77777777" w:rsidR="00D7634C" w:rsidRPr="00D7634C" w:rsidRDefault="00D7634C" w:rsidP="00A51FFA">
            <w:r w:rsidRPr="00D7634C">
              <w:t>1990</w:t>
            </w:r>
          </w:p>
        </w:tc>
        <w:tc>
          <w:tcPr>
            <w:tcW w:w="993" w:type="dxa"/>
          </w:tcPr>
          <w:p w14:paraId="32BD201C" w14:textId="77777777" w:rsidR="00D7634C" w:rsidRPr="00D7634C" w:rsidRDefault="00D7634C" w:rsidP="00A51FFA">
            <w:pPr>
              <w:rPr>
                <w:color w:val="FF0000"/>
              </w:rPr>
            </w:pPr>
          </w:p>
        </w:tc>
      </w:tr>
      <w:tr w:rsidR="00D7634C" w:rsidRPr="00D7634C" w14:paraId="5F46E4BB" w14:textId="77777777" w:rsidTr="00CA0A57">
        <w:tc>
          <w:tcPr>
            <w:tcW w:w="560" w:type="dxa"/>
          </w:tcPr>
          <w:p w14:paraId="4F80BC9F" w14:textId="77777777" w:rsidR="00D7634C" w:rsidRPr="00D7634C" w:rsidRDefault="00D7634C" w:rsidP="00A51FFA">
            <w:pPr>
              <w:rPr>
                <w:color w:val="FF0000"/>
              </w:rPr>
            </w:pPr>
          </w:p>
        </w:tc>
        <w:tc>
          <w:tcPr>
            <w:tcW w:w="1057" w:type="dxa"/>
            <w:gridSpan w:val="3"/>
          </w:tcPr>
          <w:p w14:paraId="18D10EBC" w14:textId="77777777" w:rsidR="00D7634C" w:rsidRPr="00D7634C" w:rsidRDefault="00D7634C" w:rsidP="00A51FFA">
            <w:r w:rsidRPr="00D7634C">
              <w:t>с. Мусы</w:t>
            </w:r>
          </w:p>
        </w:tc>
        <w:tc>
          <w:tcPr>
            <w:tcW w:w="1161" w:type="dxa"/>
            <w:gridSpan w:val="4"/>
          </w:tcPr>
          <w:p w14:paraId="272EF626" w14:textId="77777777" w:rsidR="00D7634C" w:rsidRPr="00D7634C" w:rsidRDefault="00D7634C" w:rsidP="00A51FFA">
            <w:r w:rsidRPr="00D7634C">
              <w:t xml:space="preserve">Улица Новая </w:t>
            </w:r>
          </w:p>
        </w:tc>
        <w:tc>
          <w:tcPr>
            <w:tcW w:w="709" w:type="dxa"/>
            <w:gridSpan w:val="4"/>
          </w:tcPr>
          <w:p w14:paraId="4FA5DDF4" w14:textId="77777777" w:rsidR="00D7634C" w:rsidRPr="00D7634C" w:rsidRDefault="00D7634C" w:rsidP="00A51FFA">
            <w:r w:rsidRPr="00D7634C">
              <w:t>4</w:t>
            </w:r>
          </w:p>
        </w:tc>
        <w:tc>
          <w:tcPr>
            <w:tcW w:w="709" w:type="dxa"/>
            <w:gridSpan w:val="4"/>
          </w:tcPr>
          <w:p w14:paraId="2940C4CA" w14:textId="77777777" w:rsidR="00D7634C" w:rsidRPr="00D7634C" w:rsidRDefault="00D7634C" w:rsidP="00A51FFA">
            <w:r w:rsidRPr="00D7634C">
              <w:t>1,2</w:t>
            </w:r>
          </w:p>
        </w:tc>
        <w:tc>
          <w:tcPr>
            <w:tcW w:w="850" w:type="dxa"/>
            <w:gridSpan w:val="4"/>
          </w:tcPr>
          <w:p w14:paraId="34CA497B" w14:textId="77777777" w:rsidR="00D7634C" w:rsidRPr="00D7634C" w:rsidRDefault="00D7634C" w:rsidP="00A51FFA">
            <w:r w:rsidRPr="00D7634C">
              <w:t>бетон</w:t>
            </w:r>
          </w:p>
        </w:tc>
        <w:tc>
          <w:tcPr>
            <w:tcW w:w="738" w:type="dxa"/>
            <w:gridSpan w:val="4"/>
          </w:tcPr>
          <w:p w14:paraId="4F71D431" w14:textId="77777777" w:rsidR="00D7634C" w:rsidRPr="00D7634C" w:rsidRDefault="00D7634C" w:rsidP="00A51FFA">
            <w:r w:rsidRPr="00D7634C">
              <w:t>1</w:t>
            </w:r>
          </w:p>
        </w:tc>
        <w:tc>
          <w:tcPr>
            <w:tcW w:w="821" w:type="dxa"/>
            <w:gridSpan w:val="4"/>
          </w:tcPr>
          <w:p w14:paraId="5CE633D7" w14:textId="77777777" w:rsidR="00D7634C" w:rsidRPr="00D7634C" w:rsidRDefault="00D7634C" w:rsidP="00A51FFA">
            <w:r w:rsidRPr="00D7634C">
              <w:t>126</w:t>
            </w:r>
          </w:p>
        </w:tc>
        <w:tc>
          <w:tcPr>
            <w:tcW w:w="888" w:type="dxa"/>
            <w:gridSpan w:val="4"/>
          </w:tcPr>
          <w:p w14:paraId="065FA95C" w14:textId="77777777" w:rsidR="00D7634C" w:rsidRPr="00D7634C" w:rsidRDefault="00D7634C" w:rsidP="00A51FFA"/>
        </w:tc>
        <w:tc>
          <w:tcPr>
            <w:tcW w:w="1007" w:type="dxa"/>
            <w:gridSpan w:val="4"/>
          </w:tcPr>
          <w:p w14:paraId="1EF0D144" w14:textId="77777777" w:rsidR="00D7634C" w:rsidRPr="00D7634C" w:rsidRDefault="00D7634C" w:rsidP="00A51FFA">
            <w:r w:rsidRPr="00D7634C">
              <w:t>1989</w:t>
            </w:r>
          </w:p>
        </w:tc>
        <w:tc>
          <w:tcPr>
            <w:tcW w:w="993" w:type="dxa"/>
          </w:tcPr>
          <w:p w14:paraId="1798E2F1" w14:textId="77777777" w:rsidR="00D7634C" w:rsidRPr="00D7634C" w:rsidRDefault="00D7634C" w:rsidP="00A51FFA">
            <w:pPr>
              <w:rPr>
                <w:color w:val="FF0000"/>
              </w:rPr>
            </w:pPr>
          </w:p>
        </w:tc>
      </w:tr>
      <w:tr w:rsidR="00D7634C" w:rsidRPr="00D7634C" w14:paraId="2C3438EE" w14:textId="77777777" w:rsidTr="00CA0A57">
        <w:tc>
          <w:tcPr>
            <w:tcW w:w="560" w:type="dxa"/>
          </w:tcPr>
          <w:p w14:paraId="3DC1C814" w14:textId="77777777" w:rsidR="00D7634C" w:rsidRPr="00D7634C" w:rsidRDefault="00D7634C" w:rsidP="00A51FFA">
            <w:pPr>
              <w:rPr>
                <w:color w:val="FF0000"/>
              </w:rPr>
            </w:pPr>
          </w:p>
        </w:tc>
        <w:tc>
          <w:tcPr>
            <w:tcW w:w="1087" w:type="dxa"/>
            <w:gridSpan w:val="5"/>
          </w:tcPr>
          <w:p w14:paraId="4E25818E" w14:textId="77777777" w:rsidR="00D7634C" w:rsidRPr="00D7634C" w:rsidRDefault="00D7634C" w:rsidP="00A51FFA">
            <w:r w:rsidRPr="00D7634C">
              <w:t>с. Мусы</w:t>
            </w:r>
          </w:p>
        </w:tc>
        <w:tc>
          <w:tcPr>
            <w:tcW w:w="1161" w:type="dxa"/>
            <w:gridSpan w:val="4"/>
          </w:tcPr>
          <w:p w14:paraId="0FE7F9B5" w14:textId="77777777" w:rsidR="00D7634C" w:rsidRPr="00D7634C" w:rsidRDefault="00D7634C" w:rsidP="00A51FFA">
            <w:r w:rsidRPr="00D7634C">
              <w:t xml:space="preserve">Улица Новая </w:t>
            </w:r>
          </w:p>
        </w:tc>
        <w:tc>
          <w:tcPr>
            <w:tcW w:w="709" w:type="dxa"/>
            <w:gridSpan w:val="4"/>
          </w:tcPr>
          <w:p w14:paraId="5163556B" w14:textId="77777777" w:rsidR="00D7634C" w:rsidRPr="00D7634C" w:rsidRDefault="00D7634C" w:rsidP="00A51FFA">
            <w:r w:rsidRPr="00D7634C">
              <w:t>5</w:t>
            </w:r>
          </w:p>
        </w:tc>
        <w:tc>
          <w:tcPr>
            <w:tcW w:w="709" w:type="dxa"/>
            <w:gridSpan w:val="4"/>
          </w:tcPr>
          <w:p w14:paraId="6AD0BA57" w14:textId="77777777" w:rsidR="00D7634C" w:rsidRPr="00D7634C" w:rsidRDefault="00D7634C" w:rsidP="00A51FFA">
            <w:r w:rsidRPr="00D7634C">
              <w:t>1,2</w:t>
            </w:r>
          </w:p>
        </w:tc>
        <w:tc>
          <w:tcPr>
            <w:tcW w:w="850" w:type="dxa"/>
            <w:gridSpan w:val="4"/>
          </w:tcPr>
          <w:p w14:paraId="64899EF4" w14:textId="77777777" w:rsidR="00D7634C" w:rsidRPr="00D7634C" w:rsidRDefault="00D7634C" w:rsidP="00A51FFA">
            <w:r w:rsidRPr="00D7634C">
              <w:t>бетон</w:t>
            </w:r>
          </w:p>
        </w:tc>
        <w:tc>
          <w:tcPr>
            <w:tcW w:w="738" w:type="dxa"/>
            <w:gridSpan w:val="4"/>
          </w:tcPr>
          <w:p w14:paraId="0EA3E085" w14:textId="77777777" w:rsidR="00D7634C" w:rsidRPr="00D7634C" w:rsidRDefault="00D7634C" w:rsidP="00A51FFA">
            <w:r w:rsidRPr="00D7634C">
              <w:t>1</w:t>
            </w:r>
          </w:p>
        </w:tc>
        <w:tc>
          <w:tcPr>
            <w:tcW w:w="821" w:type="dxa"/>
            <w:gridSpan w:val="4"/>
          </w:tcPr>
          <w:p w14:paraId="3FE8F4AE" w14:textId="77777777" w:rsidR="00D7634C" w:rsidRPr="00D7634C" w:rsidRDefault="00D7634C" w:rsidP="00A51FFA">
            <w:r w:rsidRPr="00D7634C">
              <w:t>126</w:t>
            </w:r>
          </w:p>
        </w:tc>
        <w:tc>
          <w:tcPr>
            <w:tcW w:w="892" w:type="dxa"/>
            <w:gridSpan w:val="4"/>
          </w:tcPr>
          <w:p w14:paraId="66FF910C" w14:textId="77777777" w:rsidR="00D7634C" w:rsidRPr="00D7634C" w:rsidRDefault="00D7634C" w:rsidP="00A51FFA"/>
        </w:tc>
        <w:tc>
          <w:tcPr>
            <w:tcW w:w="973" w:type="dxa"/>
            <w:gridSpan w:val="2"/>
          </w:tcPr>
          <w:p w14:paraId="756C7164" w14:textId="77777777" w:rsidR="00D7634C" w:rsidRPr="00D7634C" w:rsidRDefault="00D7634C" w:rsidP="00A51FFA">
            <w:r w:rsidRPr="00D7634C">
              <w:t>1990</w:t>
            </w:r>
          </w:p>
        </w:tc>
        <w:tc>
          <w:tcPr>
            <w:tcW w:w="993" w:type="dxa"/>
          </w:tcPr>
          <w:p w14:paraId="5C470914" w14:textId="77777777" w:rsidR="00D7634C" w:rsidRPr="00D7634C" w:rsidRDefault="00D7634C" w:rsidP="00A51FFA">
            <w:pPr>
              <w:rPr>
                <w:color w:val="FF0000"/>
              </w:rPr>
            </w:pPr>
          </w:p>
        </w:tc>
      </w:tr>
      <w:tr w:rsidR="00D7634C" w:rsidRPr="00D7634C" w14:paraId="364B1CB6" w14:textId="77777777" w:rsidTr="00CA0A57">
        <w:tc>
          <w:tcPr>
            <w:tcW w:w="560" w:type="dxa"/>
          </w:tcPr>
          <w:p w14:paraId="6A78D52E" w14:textId="77777777" w:rsidR="00D7634C" w:rsidRPr="00D7634C" w:rsidRDefault="00D7634C" w:rsidP="00A51FFA">
            <w:pPr>
              <w:rPr>
                <w:color w:val="FF0000"/>
              </w:rPr>
            </w:pPr>
          </w:p>
        </w:tc>
        <w:tc>
          <w:tcPr>
            <w:tcW w:w="1087" w:type="dxa"/>
            <w:gridSpan w:val="5"/>
          </w:tcPr>
          <w:p w14:paraId="389733EE" w14:textId="77777777" w:rsidR="00D7634C" w:rsidRPr="00D7634C" w:rsidRDefault="00D7634C" w:rsidP="00A51FFA">
            <w:r w:rsidRPr="00D7634C">
              <w:t>с. Мусы</w:t>
            </w:r>
          </w:p>
        </w:tc>
        <w:tc>
          <w:tcPr>
            <w:tcW w:w="1161" w:type="dxa"/>
            <w:gridSpan w:val="4"/>
          </w:tcPr>
          <w:p w14:paraId="1BB012B8" w14:textId="77777777" w:rsidR="00D7634C" w:rsidRPr="00D7634C" w:rsidRDefault="00D7634C" w:rsidP="00A51FFA">
            <w:r w:rsidRPr="00D7634C">
              <w:t xml:space="preserve">Улица Новая </w:t>
            </w:r>
          </w:p>
        </w:tc>
        <w:tc>
          <w:tcPr>
            <w:tcW w:w="709" w:type="dxa"/>
            <w:gridSpan w:val="4"/>
          </w:tcPr>
          <w:p w14:paraId="4CCAEDD7" w14:textId="77777777" w:rsidR="00D7634C" w:rsidRPr="00D7634C" w:rsidRDefault="00D7634C" w:rsidP="00A51FFA">
            <w:r w:rsidRPr="00D7634C">
              <w:t>6</w:t>
            </w:r>
          </w:p>
        </w:tc>
        <w:tc>
          <w:tcPr>
            <w:tcW w:w="709" w:type="dxa"/>
            <w:gridSpan w:val="4"/>
          </w:tcPr>
          <w:p w14:paraId="20133882" w14:textId="77777777" w:rsidR="00D7634C" w:rsidRPr="00D7634C" w:rsidRDefault="00D7634C" w:rsidP="00A51FFA">
            <w:r w:rsidRPr="00D7634C">
              <w:t>1,2</w:t>
            </w:r>
          </w:p>
        </w:tc>
        <w:tc>
          <w:tcPr>
            <w:tcW w:w="850" w:type="dxa"/>
            <w:gridSpan w:val="4"/>
          </w:tcPr>
          <w:p w14:paraId="1C6BA02E" w14:textId="77777777" w:rsidR="00D7634C" w:rsidRPr="00D7634C" w:rsidRDefault="00D7634C" w:rsidP="00A51FFA">
            <w:r w:rsidRPr="00D7634C">
              <w:t>бетон</w:t>
            </w:r>
          </w:p>
        </w:tc>
        <w:tc>
          <w:tcPr>
            <w:tcW w:w="738" w:type="dxa"/>
            <w:gridSpan w:val="4"/>
          </w:tcPr>
          <w:p w14:paraId="67ECCD17" w14:textId="77777777" w:rsidR="00D7634C" w:rsidRPr="00D7634C" w:rsidRDefault="00D7634C" w:rsidP="00A51FFA">
            <w:r w:rsidRPr="00D7634C">
              <w:t>1</w:t>
            </w:r>
          </w:p>
        </w:tc>
        <w:tc>
          <w:tcPr>
            <w:tcW w:w="821" w:type="dxa"/>
            <w:gridSpan w:val="4"/>
          </w:tcPr>
          <w:p w14:paraId="0284D708" w14:textId="77777777" w:rsidR="00D7634C" w:rsidRPr="00D7634C" w:rsidRDefault="00D7634C" w:rsidP="00A51FFA">
            <w:r w:rsidRPr="00D7634C">
              <w:t>124,4</w:t>
            </w:r>
          </w:p>
        </w:tc>
        <w:tc>
          <w:tcPr>
            <w:tcW w:w="892" w:type="dxa"/>
            <w:gridSpan w:val="4"/>
          </w:tcPr>
          <w:p w14:paraId="3D3A020F" w14:textId="77777777" w:rsidR="00D7634C" w:rsidRPr="00D7634C" w:rsidRDefault="00D7634C" w:rsidP="00A51FFA"/>
        </w:tc>
        <w:tc>
          <w:tcPr>
            <w:tcW w:w="973" w:type="dxa"/>
            <w:gridSpan w:val="2"/>
          </w:tcPr>
          <w:p w14:paraId="756DBD1C" w14:textId="77777777" w:rsidR="00D7634C" w:rsidRPr="00D7634C" w:rsidRDefault="00D7634C" w:rsidP="00A51FFA">
            <w:r w:rsidRPr="00D7634C">
              <w:t>1989</w:t>
            </w:r>
          </w:p>
        </w:tc>
        <w:tc>
          <w:tcPr>
            <w:tcW w:w="993" w:type="dxa"/>
          </w:tcPr>
          <w:p w14:paraId="0DFCCCD7" w14:textId="77777777" w:rsidR="00D7634C" w:rsidRPr="00D7634C" w:rsidRDefault="00D7634C" w:rsidP="00A51FFA">
            <w:pPr>
              <w:rPr>
                <w:color w:val="FF0000"/>
              </w:rPr>
            </w:pPr>
          </w:p>
        </w:tc>
      </w:tr>
      <w:tr w:rsidR="00D7634C" w:rsidRPr="00D7634C" w14:paraId="66104FD2" w14:textId="77777777" w:rsidTr="00CA0A57">
        <w:tc>
          <w:tcPr>
            <w:tcW w:w="560" w:type="dxa"/>
          </w:tcPr>
          <w:p w14:paraId="7A994C54" w14:textId="77777777" w:rsidR="00D7634C" w:rsidRPr="00D7634C" w:rsidRDefault="00D7634C" w:rsidP="00A51FFA">
            <w:pPr>
              <w:rPr>
                <w:color w:val="FF0000"/>
              </w:rPr>
            </w:pPr>
          </w:p>
        </w:tc>
        <w:tc>
          <w:tcPr>
            <w:tcW w:w="1087" w:type="dxa"/>
            <w:gridSpan w:val="5"/>
          </w:tcPr>
          <w:p w14:paraId="66122707" w14:textId="77777777" w:rsidR="00D7634C" w:rsidRPr="00D7634C" w:rsidRDefault="00D7634C" w:rsidP="00A51FFA">
            <w:r w:rsidRPr="00D7634C">
              <w:t>с. Мусы</w:t>
            </w:r>
          </w:p>
        </w:tc>
        <w:tc>
          <w:tcPr>
            <w:tcW w:w="1161" w:type="dxa"/>
            <w:gridSpan w:val="4"/>
          </w:tcPr>
          <w:p w14:paraId="617022C3" w14:textId="77777777" w:rsidR="00D7634C" w:rsidRPr="00D7634C" w:rsidRDefault="00D7634C" w:rsidP="00A51FFA">
            <w:r w:rsidRPr="00D7634C">
              <w:t xml:space="preserve">Улица Новая </w:t>
            </w:r>
          </w:p>
        </w:tc>
        <w:tc>
          <w:tcPr>
            <w:tcW w:w="709" w:type="dxa"/>
            <w:gridSpan w:val="4"/>
          </w:tcPr>
          <w:p w14:paraId="25F29046" w14:textId="77777777" w:rsidR="00D7634C" w:rsidRPr="00D7634C" w:rsidRDefault="00D7634C" w:rsidP="00A51FFA">
            <w:r w:rsidRPr="00D7634C">
              <w:t>7</w:t>
            </w:r>
          </w:p>
        </w:tc>
        <w:tc>
          <w:tcPr>
            <w:tcW w:w="709" w:type="dxa"/>
            <w:gridSpan w:val="4"/>
          </w:tcPr>
          <w:p w14:paraId="65958373" w14:textId="77777777" w:rsidR="00D7634C" w:rsidRPr="00D7634C" w:rsidRDefault="00D7634C" w:rsidP="00A51FFA">
            <w:r w:rsidRPr="00D7634C">
              <w:t>1,2</w:t>
            </w:r>
          </w:p>
        </w:tc>
        <w:tc>
          <w:tcPr>
            <w:tcW w:w="850" w:type="dxa"/>
            <w:gridSpan w:val="4"/>
          </w:tcPr>
          <w:p w14:paraId="33E0D18F" w14:textId="77777777" w:rsidR="00D7634C" w:rsidRPr="00D7634C" w:rsidRDefault="00D7634C" w:rsidP="00A51FFA">
            <w:r w:rsidRPr="00D7634C">
              <w:t>бетон</w:t>
            </w:r>
          </w:p>
        </w:tc>
        <w:tc>
          <w:tcPr>
            <w:tcW w:w="738" w:type="dxa"/>
            <w:gridSpan w:val="4"/>
          </w:tcPr>
          <w:p w14:paraId="52D41B50" w14:textId="77777777" w:rsidR="00D7634C" w:rsidRPr="00D7634C" w:rsidRDefault="00D7634C" w:rsidP="00A51FFA">
            <w:r w:rsidRPr="00D7634C">
              <w:t>1</w:t>
            </w:r>
          </w:p>
        </w:tc>
        <w:tc>
          <w:tcPr>
            <w:tcW w:w="821" w:type="dxa"/>
            <w:gridSpan w:val="4"/>
          </w:tcPr>
          <w:p w14:paraId="2E28A707" w14:textId="77777777" w:rsidR="00D7634C" w:rsidRPr="00D7634C" w:rsidRDefault="00D7634C" w:rsidP="00A51FFA">
            <w:r w:rsidRPr="00D7634C">
              <w:t>128,2</w:t>
            </w:r>
          </w:p>
        </w:tc>
        <w:tc>
          <w:tcPr>
            <w:tcW w:w="892" w:type="dxa"/>
            <w:gridSpan w:val="4"/>
          </w:tcPr>
          <w:p w14:paraId="689C7EA6" w14:textId="77777777" w:rsidR="00D7634C" w:rsidRPr="00D7634C" w:rsidRDefault="00D7634C" w:rsidP="00A51FFA"/>
        </w:tc>
        <w:tc>
          <w:tcPr>
            <w:tcW w:w="973" w:type="dxa"/>
            <w:gridSpan w:val="2"/>
          </w:tcPr>
          <w:p w14:paraId="56B38E9B" w14:textId="77777777" w:rsidR="00D7634C" w:rsidRPr="00D7634C" w:rsidRDefault="00D7634C" w:rsidP="00A51FFA">
            <w:r w:rsidRPr="00D7634C">
              <w:t>1990</w:t>
            </w:r>
          </w:p>
        </w:tc>
        <w:tc>
          <w:tcPr>
            <w:tcW w:w="993" w:type="dxa"/>
          </w:tcPr>
          <w:p w14:paraId="4172A427" w14:textId="77777777" w:rsidR="00D7634C" w:rsidRPr="00D7634C" w:rsidRDefault="00D7634C" w:rsidP="00A51FFA">
            <w:pPr>
              <w:rPr>
                <w:color w:val="FF0000"/>
              </w:rPr>
            </w:pPr>
          </w:p>
        </w:tc>
      </w:tr>
      <w:tr w:rsidR="00D7634C" w:rsidRPr="00D7634C" w14:paraId="30857CD0" w14:textId="77777777" w:rsidTr="00CA0A57">
        <w:tc>
          <w:tcPr>
            <w:tcW w:w="560" w:type="dxa"/>
          </w:tcPr>
          <w:p w14:paraId="1AD31B76" w14:textId="77777777" w:rsidR="00D7634C" w:rsidRPr="00D7634C" w:rsidRDefault="00D7634C" w:rsidP="00A51FFA">
            <w:pPr>
              <w:rPr>
                <w:color w:val="FF0000"/>
              </w:rPr>
            </w:pPr>
          </w:p>
        </w:tc>
        <w:tc>
          <w:tcPr>
            <w:tcW w:w="1087" w:type="dxa"/>
            <w:gridSpan w:val="5"/>
          </w:tcPr>
          <w:p w14:paraId="2FD12E1F" w14:textId="77777777" w:rsidR="00D7634C" w:rsidRPr="00D7634C" w:rsidRDefault="00D7634C" w:rsidP="00A51FFA">
            <w:r w:rsidRPr="00D7634C">
              <w:t>с. Мусы</w:t>
            </w:r>
          </w:p>
        </w:tc>
        <w:tc>
          <w:tcPr>
            <w:tcW w:w="1161" w:type="dxa"/>
            <w:gridSpan w:val="4"/>
          </w:tcPr>
          <w:p w14:paraId="06E33435" w14:textId="77777777" w:rsidR="00D7634C" w:rsidRPr="00D7634C" w:rsidRDefault="00D7634C" w:rsidP="00A51FFA">
            <w:r w:rsidRPr="00D7634C">
              <w:t xml:space="preserve">Улица Новая </w:t>
            </w:r>
          </w:p>
        </w:tc>
        <w:tc>
          <w:tcPr>
            <w:tcW w:w="709" w:type="dxa"/>
            <w:gridSpan w:val="4"/>
          </w:tcPr>
          <w:p w14:paraId="555679AB" w14:textId="77777777" w:rsidR="00D7634C" w:rsidRPr="00D7634C" w:rsidRDefault="00D7634C" w:rsidP="00A51FFA">
            <w:r w:rsidRPr="00D7634C">
              <w:t>8</w:t>
            </w:r>
          </w:p>
        </w:tc>
        <w:tc>
          <w:tcPr>
            <w:tcW w:w="709" w:type="dxa"/>
            <w:gridSpan w:val="4"/>
          </w:tcPr>
          <w:p w14:paraId="71867999" w14:textId="77777777" w:rsidR="00D7634C" w:rsidRPr="00D7634C" w:rsidRDefault="00D7634C" w:rsidP="00A51FFA">
            <w:r w:rsidRPr="00D7634C">
              <w:t>1,2</w:t>
            </w:r>
          </w:p>
        </w:tc>
        <w:tc>
          <w:tcPr>
            <w:tcW w:w="850" w:type="dxa"/>
            <w:gridSpan w:val="4"/>
          </w:tcPr>
          <w:p w14:paraId="4EF3D2AD" w14:textId="77777777" w:rsidR="00D7634C" w:rsidRPr="00D7634C" w:rsidRDefault="00D7634C" w:rsidP="00A51FFA">
            <w:r w:rsidRPr="00D7634C">
              <w:t>бетон</w:t>
            </w:r>
          </w:p>
        </w:tc>
        <w:tc>
          <w:tcPr>
            <w:tcW w:w="738" w:type="dxa"/>
            <w:gridSpan w:val="4"/>
          </w:tcPr>
          <w:p w14:paraId="7AE6067E" w14:textId="77777777" w:rsidR="00D7634C" w:rsidRPr="00D7634C" w:rsidRDefault="00D7634C" w:rsidP="00A51FFA">
            <w:r w:rsidRPr="00D7634C">
              <w:t>1</w:t>
            </w:r>
          </w:p>
        </w:tc>
        <w:tc>
          <w:tcPr>
            <w:tcW w:w="821" w:type="dxa"/>
            <w:gridSpan w:val="4"/>
          </w:tcPr>
          <w:p w14:paraId="65941332" w14:textId="77777777" w:rsidR="00D7634C" w:rsidRPr="00D7634C" w:rsidRDefault="00D7634C" w:rsidP="00A51FFA">
            <w:r w:rsidRPr="00D7634C">
              <w:t>126,7</w:t>
            </w:r>
          </w:p>
        </w:tc>
        <w:tc>
          <w:tcPr>
            <w:tcW w:w="892" w:type="dxa"/>
            <w:gridSpan w:val="4"/>
          </w:tcPr>
          <w:p w14:paraId="7CB15614" w14:textId="77777777" w:rsidR="00D7634C" w:rsidRPr="00D7634C" w:rsidRDefault="00D7634C" w:rsidP="00A51FFA"/>
        </w:tc>
        <w:tc>
          <w:tcPr>
            <w:tcW w:w="973" w:type="dxa"/>
            <w:gridSpan w:val="2"/>
          </w:tcPr>
          <w:p w14:paraId="3A403334" w14:textId="77777777" w:rsidR="00D7634C" w:rsidRPr="00D7634C" w:rsidRDefault="00D7634C" w:rsidP="00A51FFA">
            <w:r w:rsidRPr="00D7634C">
              <w:t>1990</w:t>
            </w:r>
          </w:p>
        </w:tc>
        <w:tc>
          <w:tcPr>
            <w:tcW w:w="993" w:type="dxa"/>
          </w:tcPr>
          <w:p w14:paraId="4BF92822" w14:textId="77777777" w:rsidR="00D7634C" w:rsidRPr="00D7634C" w:rsidRDefault="00D7634C" w:rsidP="00A51FFA">
            <w:pPr>
              <w:rPr>
                <w:color w:val="FF0000"/>
              </w:rPr>
            </w:pPr>
          </w:p>
        </w:tc>
      </w:tr>
      <w:tr w:rsidR="00D7634C" w:rsidRPr="00D7634C" w14:paraId="6FF58DB6" w14:textId="77777777" w:rsidTr="00CA0A57">
        <w:tc>
          <w:tcPr>
            <w:tcW w:w="560" w:type="dxa"/>
          </w:tcPr>
          <w:p w14:paraId="0C1216F3" w14:textId="77777777" w:rsidR="00D7634C" w:rsidRPr="00D7634C" w:rsidRDefault="00D7634C" w:rsidP="00A51FFA">
            <w:pPr>
              <w:rPr>
                <w:color w:val="FF0000"/>
              </w:rPr>
            </w:pPr>
          </w:p>
        </w:tc>
        <w:tc>
          <w:tcPr>
            <w:tcW w:w="1087" w:type="dxa"/>
            <w:gridSpan w:val="5"/>
          </w:tcPr>
          <w:p w14:paraId="2D072485" w14:textId="77777777" w:rsidR="00D7634C" w:rsidRPr="00D7634C" w:rsidRDefault="00D7634C" w:rsidP="00A51FFA">
            <w:r w:rsidRPr="00D7634C">
              <w:t>с. Мусы</w:t>
            </w:r>
          </w:p>
        </w:tc>
        <w:tc>
          <w:tcPr>
            <w:tcW w:w="1161" w:type="dxa"/>
            <w:gridSpan w:val="4"/>
          </w:tcPr>
          <w:p w14:paraId="0610DDA8" w14:textId="77777777" w:rsidR="00D7634C" w:rsidRPr="00D7634C" w:rsidRDefault="00D7634C" w:rsidP="00A51FFA">
            <w:r w:rsidRPr="00D7634C">
              <w:t>Улица Новая</w:t>
            </w:r>
          </w:p>
        </w:tc>
        <w:tc>
          <w:tcPr>
            <w:tcW w:w="709" w:type="dxa"/>
            <w:gridSpan w:val="4"/>
          </w:tcPr>
          <w:p w14:paraId="5014399E" w14:textId="77777777" w:rsidR="00D7634C" w:rsidRPr="00D7634C" w:rsidRDefault="00D7634C" w:rsidP="00A51FFA">
            <w:r w:rsidRPr="00D7634C">
              <w:t>9</w:t>
            </w:r>
          </w:p>
        </w:tc>
        <w:tc>
          <w:tcPr>
            <w:tcW w:w="709" w:type="dxa"/>
            <w:gridSpan w:val="4"/>
          </w:tcPr>
          <w:p w14:paraId="32F33618" w14:textId="77777777" w:rsidR="00D7634C" w:rsidRPr="00D7634C" w:rsidRDefault="00D7634C" w:rsidP="00A51FFA">
            <w:r w:rsidRPr="00D7634C">
              <w:t>1,2</w:t>
            </w:r>
          </w:p>
        </w:tc>
        <w:tc>
          <w:tcPr>
            <w:tcW w:w="850" w:type="dxa"/>
            <w:gridSpan w:val="4"/>
          </w:tcPr>
          <w:p w14:paraId="376F0C70" w14:textId="77777777" w:rsidR="00D7634C" w:rsidRPr="00D7634C" w:rsidRDefault="00D7634C" w:rsidP="00A51FFA">
            <w:r w:rsidRPr="00D7634C">
              <w:t>бетон</w:t>
            </w:r>
          </w:p>
        </w:tc>
        <w:tc>
          <w:tcPr>
            <w:tcW w:w="738" w:type="dxa"/>
            <w:gridSpan w:val="4"/>
          </w:tcPr>
          <w:p w14:paraId="3A3CF6BC" w14:textId="77777777" w:rsidR="00D7634C" w:rsidRPr="00D7634C" w:rsidRDefault="00D7634C" w:rsidP="00A51FFA">
            <w:r w:rsidRPr="00D7634C">
              <w:t>1</w:t>
            </w:r>
          </w:p>
        </w:tc>
        <w:tc>
          <w:tcPr>
            <w:tcW w:w="821" w:type="dxa"/>
            <w:gridSpan w:val="4"/>
          </w:tcPr>
          <w:p w14:paraId="4FD2602A" w14:textId="77777777" w:rsidR="00D7634C" w:rsidRPr="00D7634C" w:rsidRDefault="00D7634C" w:rsidP="00A51FFA">
            <w:r w:rsidRPr="00D7634C">
              <w:t>126,2</w:t>
            </w:r>
          </w:p>
        </w:tc>
        <w:tc>
          <w:tcPr>
            <w:tcW w:w="892" w:type="dxa"/>
            <w:gridSpan w:val="4"/>
          </w:tcPr>
          <w:p w14:paraId="54C00B3D" w14:textId="77777777" w:rsidR="00D7634C" w:rsidRPr="00D7634C" w:rsidRDefault="00D7634C" w:rsidP="00A51FFA"/>
        </w:tc>
        <w:tc>
          <w:tcPr>
            <w:tcW w:w="973" w:type="dxa"/>
            <w:gridSpan w:val="2"/>
          </w:tcPr>
          <w:p w14:paraId="667C1726" w14:textId="77777777" w:rsidR="00D7634C" w:rsidRPr="00D7634C" w:rsidRDefault="00D7634C" w:rsidP="00A51FFA">
            <w:r w:rsidRPr="00D7634C">
              <w:t>1989</w:t>
            </w:r>
          </w:p>
        </w:tc>
        <w:tc>
          <w:tcPr>
            <w:tcW w:w="993" w:type="dxa"/>
          </w:tcPr>
          <w:p w14:paraId="4190ED8A" w14:textId="77777777" w:rsidR="00D7634C" w:rsidRPr="00D7634C" w:rsidRDefault="00D7634C" w:rsidP="00A51FFA">
            <w:pPr>
              <w:rPr>
                <w:color w:val="FF0000"/>
              </w:rPr>
            </w:pPr>
          </w:p>
        </w:tc>
      </w:tr>
      <w:tr w:rsidR="00D7634C" w:rsidRPr="00D7634C" w14:paraId="07C0DD45" w14:textId="77777777" w:rsidTr="00CA0A57">
        <w:tc>
          <w:tcPr>
            <w:tcW w:w="560" w:type="dxa"/>
          </w:tcPr>
          <w:p w14:paraId="3A4A835E" w14:textId="77777777" w:rsidR="00D7634C" w:rsidRPr="00D7634C" w:rsidRDefault="00D7634C" w:rsidP="00A51FFA">
            <w:pPr>
              <w:rPr>
                <w:color w:val="FF0000"/>
              </w:rPr>
            </w:pPr>
          </w:p>
        </w:tc>
        <w:tc>
          <w:tcPr>
            <w:tcW w:w="1087" w:type="dxa"/>
            <w:gridSpan w:val="5"/>
          </w:tcPr>
          <w:p w14:paraId="579E778D" w14:textId="77777777" w:rsidR="00D7634C" w:rsidRPr="00D7634C" w:rsidRDefault="00D7634C" w:rsidP="00A51FFA">
            <w:r w:rsidRPr="00D7634C">
              <w:t>с. Мусы</w:t>
            </w:r>
          </w:p>
        </w:tc>
        <w:tc>
          <w:tcPr>
            <w:tcW w:w="1161" w:type="dxa"/>
            <w:gridSpan w:val="4"/>
          </w:tcPr>
          <w:p w14:paraId="755D4438" w14:textId="77777777" w:rsidR="00D7634C" w:rsidRPr="00D7634C" w:rsidRDefault="00D7634C" w:rsidP="00A51FFA">
            <w:r w:rsidRPr="00D7634C">
              <w:t>Улица Новая</w:t>
            </w:r>
          </w:p>
        </w:tc>
        <w:tc>
          <w:tcPr>
            <w:tcW w:w="709" w:type="dxa"/>
            <w:gridSpan w:val="4"/>
          </w:tcPr>
          <w:p w14:paraId="160F1D0B" w14:textId="77777777" w:rsidR="00D7634C" w:rsidRPr="00D7634C" w:rsidRDefault="00D7634C" w:rsidP="00A51FFA">
            <w:r w:rsidRPr="00D7634C">
              <w:t>11</w:t>
            </w:r>
          </w:p>
        </w:tc>
        <w:tc>
          <w:tcPr>
            <w:tcW w:w="709" w:type="dxa"/>
            <w:gridSpan w:val="4"/>
          </w:tcPr>
          <w:p w14:paraId="5CD9FCD8" w14:textId="77777777" w:rsidR="00D7634C" w:rsidRPr="00D7634C" w:rsidRDefault="00D7634C" w:rsidP="00A51FFA">
            <w:r w:rsidRPr="00D7634C">
              <w:t>1,2</w:t>
            </w:r>
          </w:p>
        </w:tc>
        <w:tc>
          <w:tcPr>
            <w:tcW w:w="850" w:type="dxa"/>
            <w:gridSpan w:val="4"/>
          </w:tcPr>
          <w:p w14:paraId="31C5E01B" w14:textId="77777777" w:rsidR="00D7634C" w:rsidRPr="00D7634C" w:rsidRDefault="00D7634C" w:rsidP="00A51FFA">
            <w:r w:rsidRPr="00D7634C">
              <w:t>бетон</w:t>
            </w:r>
          </w:p>
        </w:tc>
        <w:tc>
          <w:tcPr>
            <w:tcW w:w="738" w:type="dxa"/>
            <w:gridSpan w:val="4"/>
          </w:tcPr>
          <w:p w14:paraId="0F334C65" w14:textId="77777777" w:rsidR="00D7634C" w:rsidRPr="00D7634C" w:rsidRDefault="00D7634C" w:rsidP="00A51FFA">
            <w:r w:rsidRPr="00D7634C">
              <w:t>1</w:t>
            </w:r>
          </w:p>
        </w:tc>
        <w:tc>
          <w:tcPr>
            <w:tcW w:w="821" w:type="dxa"/>
            <w:gridSpan w:val="4"/>
          </w:tcPr>
          <w:p w14:paraId="3E067756" w14:textId="77777777" w:rsidR="00D7634C" w:rsidRPr="00D7634C" w:rsidRDefault="00D7634C" w:rsidP="00A51FFA">
            <w:r w:rsidRPr="00D7634C">
              <w:t>126,4</w:t>
            </w:r>
          </w:p>
        </w:tc>
        <w:tc>
          <w:tcPr>
            <w:tcW w:w="892" w:type="dxa"/>
            <w:gridSpan w:val="4"/>
          </w:tcPr>
          <w:p w14:paraId="191D045F" w14:textId="77777777" w:rsidR="00D7634C" w:rsidRPr="00D7634C" w:rsidRDefault="00D7634C" w:rsidP="00A51FFA"/>
        </w:tc>
        <w:tc>
          <w:tcPr>
            <w:tcW w:w="973" w:type="dxa"/>
            <w:gridSpan w:val="2"/>
          </w:tcPr>
          <w:p w14:paraId="093D7A18" w14:textId="77777777" w:rsidR="00D7634C" w:rsidRPr="00D7634C" w:rsidRDefault="00D7634C" w:rsidP="00A51FFA">
            <w:r w:rsidRPr="00D7634C">
              <w:t>1989</w:t>
            </w:r>
          </w:p>
        </w:tc>
        <w:tc>
          <w:tcPr>
            <w:tcW w:w="993" w:type="dxa"/>
          </w:tcPr>
          <w:p w14:paraId="1681AC6F" w14:textId="77777777" w:rsidR="00D7634C" w:rsidRPr="00D7634C" w:rsidRDefault="00D7634C" w:rsidP="00A51FFA">
            <w:pPr>
              <w:rPr>
                <w:color w:val="FF0000"/>
              </w:rPr>
            </w:pPr>
          </w:p>
        </w:tc>
      </w:tr>
      <w:tr w:rsidR="00D7634C" w:rsidRPr="00D7634C" w14:paraId="51221929" w14:textId="77777777" w:rsidTr="00CA0A57">
        <w:tc>
          <w:tcPr>
            <w:tcW w:w="560" w:type="dxa"/>
          </w:tcPr>
          <w:p w14:paraId="0CF5435C" w14:textId="77777777" w:rsidR="00D7634C" w:rsidRPr="00D7634C" w:rsidRDefault="00D7634C" w:rsidP="00A51FFA"/>
        </w:tc>
        <w:tc>
          <w:tcPr>
            <w:tcW w:w="1087" w:type="dxa"/>
            <w:gridSpan w:val="5"/>
          </w:tcPr>
          <w:p w14:paraId="3825E91A" w14:textId="77777777" w:rsidR="00D7634C" w:rsidRPr="00D7634C" w:rsidRDefault="00D7634C" w:rsidP="00A51FFA">
            <w:proofErr w:type="spellStart"/>
            <w:r w:rsidRPr="00D7634C">
              <w:t>Пос.Ровенский</w:t>
            </w:r>
            <w:proofErr w:type="spellEnd"/>
          </w:p>
        </w:tc>
        <w:tc>
          <w:tcPr>
            <w:tcW w:w="1161" w:type="dxa"/>
            <w:gridSpan w:val="4"/>
          </w:tcPr>
          <w:p w14:paraId="216C6BA1" w14:textId="77777777" w:rsidR="00D7634C" w:rsidRPr="00D7634C" w:rsidRDefault="00D7634C" w:rsidP="00A51FFA">
            <w:r w:rsidRPr="00D7634C">
              <w:t>Улица Центральная</w:t>
            </w:r>
          </w:p>
        </w:tc>
        <w:tc>
          <w:tcPr>
            <w:tcW w:w="709" w:type="dxa"/>
            <w:gridSpan w:val="4"/>
          </w:tcPr>
          <w:p w14:paraId="5769C984" w14:textId="77777777" w:rsidR="00D7634C" w:rsidRPr="00D7634C" w:rsidRDefault="00D7634C" w:rsidP="00A51FFA">
            <w:r w:rsidRPr="00D7634C">
              <w:t>1</w:t>
            </w:r>
          </w:p>
        </w:tc>
        <w:tc>
          <w:tcPr>
            <w:tcW w:w="709" w:type="dxa"/>
            <w:gridSpan w:val="4"/>
          </w:tcPr>
          <w:p w14:paraId="1064B87A" w14:textId="77777777" w:rsidR="00D7634C" w:rsidRPr="00D7634C" w:rsidRDefault="00D7634C" w:rsidP="00A51FFA"/>
        </w:tc>
        <w:tc>
          <w:tcPr>
            <w:tcW w:w="850" w:type="dxa"/>
            <w:gridSpan w:val="4"/>
          </w:tcPr>
          <w:p w14:paraId="0305ECE7" w14:textId="77777777" w:rsidR="00D7634C" w:rsidRPr="00D7634C" w:rsidRDefault="00D7634C" w:rsidP="00A51FFA"/>
        </w:tc>
        <w:tc>
          <w:tcPr>
            <w:tcW w:w="738" w:type="dxa"/>
            <w:gridSpan w:val="4"/>
          </w:tcPr>
          <w:p w14:paraId="155DFF76" w14:textId="77777777" w:rsidR="00D7634C" w:rsidRPr="00D7634C" w:rsidRDefault="00D7634C" w:rsidP="00A51FFA">
            <w:r w:rsidRPr="00D7634C">
              <w:t>1</w:t>
            </w:r>
          </w:p>
        </w:tc>
        <w:tc>
          <w:tcPr>
            <w:tcW w:w="821" w:type="dxa"/>
            <w:gridSpan w:val="4"/>
          </w:tcPr>
          <w:p w14:paraId="521E056B" w14:textId="77777777" w:rsidR="00D7634C" w:rsidRPr="00D7634C" w:rsidRDefault="00D7634C" w:rsidP="00A51FFA">
            <w:r w:rsidRPr="00D7634C">
              <w:t>48</w:t>
            </w:r>
          </w:p>
        </w:tc>
        <w:tc>
          <w:tcPr>
            <w:tcW w:w="892" w:type="dxa"/>
            <w:gridSpan w:val="4"/>
          </w:tcPr>
          <w:p w14:paraId="64C2C983" w14:textId="77777777" w:rsidR="00D7634C" w:rsidRPr="00D7634C" w:rsidRDefault="00D7634C" w:rsidP="00A51FFA"/>
        </w:tc>
        <w:tc>
          <w:tcPr>
            <w:tcW w:w="973" w:type="dxa"/>
            <w:gridSpan w:val="2"/>
          </w:tcPr>
          <w:p w14:paraId="1FB99928" w14:textId="77777777" w:rsidR="00D7634C" w:rsidRPr="00D7634C" w:rsidRDefault="00D7634C" w:rsidP="00A51FFA">
            <w:r w:rsidRPr="00D7634C">
              <w:t>1948</w:t>
            </w:r>
          </w:p>
        </w:tc>
        <w:tc>
          <w:tcPr>
            <w:tcW w:w="993" w:type="dxa"/>
          </w:tcPr>
          <w:p w14:paraId="2E3562F5" w14:textId="77777777" w:rsidR="00D7634C" w:rsidRPr="00D7634C" w:rsidRDefault="00D7634C" w:rsidP="00A51FFA">
            <w:r w:rsidRPr="00D7634C">
              <w:t>отсутствует</w:t>
            </w:r>
          </w:p>
        </w:tc>
      </w:tr>
      <w:tr w:rsidR="00D7634C" w:rsidRPr="00D7634C" w14:paraId="4EAA19D3" w14:textId="77777777" w:rsidTr="00CA0A57">
        <w:tc>
          <w:tcPr>
            <w:tcW w:w="560" w:type="dxa"/>
          </w:tcPr>
          <w:p w14:paraId="242C10AA" w14:textId="77777777" w:rsidR="00D7634C" w:rsidRPr="00D7634C" w:rsidRDefault="00D7634C" w:rsidP="00A51FFA"/>
        </w:tc>
        <w:tc>
          <w:tcPr>
            <w:tcW w:w="1087" w:type="dxa"/>
            <w:gridSpan w:val="5"/>
          </w:tcPr>
          <w:p w14:paraId="49880A45" w14:textId="77777777" w:rsidR="00D7634C" w:rsidRPr="00D7634C" w:rsidRDefault="00D7634C" w:rsidP="00A51FFA">
            <w:proofErr w:type="spellStart"/>
            <w:r w:rsidRPr="00D7634C">
              <w:t>Пос.Ровенский</w:t>
            </w:r>
            <w:proofErr w:type="spellEnd"/>
            <w:r w:rsidRPr="00D7634C">
              <w:t xml:space="preserve"> </w:t>
            </w:r>
          </w:p>
        </w:tc>
        <w:tc>
          <w:tcPr>
            <w:tcW w:w="1161" w:type="dxa"/>
            <w:gridSpan w:val="4"/>
          </w:tcPr>
          <w:p w14:paraId="02FEE1F8" w14:textId="77777777" w:rsidR="00D7634C" w:rsidRPr="00D7634C" w:rsidRDefault="00D7634C" w:rsidP="00A51FFA">
            <w:r w:rsidRPr="00D7634C">
              <w:t xml:space="preserve">Улица Центральная </w:t>
            </w:r>
          </w:p>
        </w:tc>
        <w:tc>
          <w:tcPr>
            <w:tcW w:w="709" w:type="dxa"/>
            <w:gridSpan w:val="4"/>
          </w:tcPr>
          <w:p w14:paraId="072FA5F6" w14:textId="77777777" w:rsidR="00D7634C" w:rsidRPr="00D7634C" w:rsidRDefault="00D7634C" w:rsidP="00A51FFA">
            <w:r w:rsidRPr="00D7634C">
              <w:t>2</w:t>
            </w:r>
          </w:p>
        </w:tc>
        <w:tc>
          <w:tcPr>
            <w:tcW w:w="709" w:type="dxa"/>
            <w:gridSpan w:val="4"/>
          </w:tcPr>
          <w:p w14:paraId="49FE910E" w14:textId="77777777" w:rsidR="00D7634C" w:rsidRPr="00D7634C" w:rsidRDefault="00D7634C" w:rsidP="00A51FFA">
            <w:r w:rsidRPr="00D7634C">
              <w:t>1,2</w:t>
            </w:r>
          </w:p>
        </w:tc>
        <w:tc>
          <w:tcPr>
            <w:tcW w:w="850" w:type="dxa"/>
            <w:gridSpan w:val="4"/>
          </w:tcPr>
          <w:p w14:paraId="460FA9E2" w14:textId="77777777" w:rsidR="00D7634C" w:rsidRPr="00D7634C" w:rsidRDefault="00D7634C" w:rsidP="00A51FFA"/>
        </w:tc>
        <w:tc>
          <w:tcPr>
            <w:tcW w:w="738" w:type="dxa"/>
            <w:gridSpan w:val="4"/>
          </w:tcPr>
          <w:p w14:paraId="61F50B8E" w14:textId="77777777" w:rsidR="00D7634C" w:rsidRPr="00D7634C" w:rsidRDefault="00D7634C" w:rsidP="00A51FFA">
            <w:r w:rsidRPr="00D7634C">
              <w:t>1</w:t>
            </w:r>
          </w:p>
        </w:tc>
        <w:tc>
          <w:tcPr>
            <w:tcW w:w="821" w:type="dxa"/>
            <w:gridSpan w:val="4"/>
          </w:tcPr>
          <w:p w14:paraId="10C9393B" w14:textId="77777777" w:rsidR="00D7634C" w:rsidRPr="00D7634C" w:rsidRDefault="00D7634C" w:rsidP="00A51FFA">
            <w:r w:rsidRPr="00D7634C">
              <w:t>126</w:t>
            </w:r>
          </w:p>
        </w:tc>
        <w:tc>
          <w:tcPr>
            <w:tcW w:w="892" w:type="dxa"/>
            <w:gridSpan w:val="4"/>
          </w:tcPr>
          <w:p w14:paraId="12A53C77" w14:textId="77777777" w:rsidR="00D7634C" w:rsidRPr="00D7634C" w:rsidRDefault="00D7634C" w:rsidP="00A51FFA"/>
        </w:tc>
        <w:tc>
          <w:tcPr>
            <w:tcW w:w="973" w:type="dxa"/>
            <w:gridSpan w:val="2"/>
          </w:tcPr>
          <w:p w14:paraId="680D6543" w14:textId="77777777" w:rsidR="00D7634C" w:rsidRPr="00D7634C" w:rsidRDefault="00D7634C" w:rsidP="00A51FFA">
            <w:r w:rsidRPr="00D7634C">
              <w:t>1960</w:t>
            </w:r>
          </w:p>
        </w:tc>
        <w:tc>
          <w:tcPr>
            <w:tcW w:w="993" w:type="dxa"/>
          </w:tcPr>
          <w:p w14:paraId="64F2B8D8" w14:textId="77777777" w:rsidR="00D7634C" w:rsidRPr="00D7634C" w:rsidRDefault="00D7634C" w:rsidP="00A51FFA"/>
        </w:tc>
      </w:tr>
      <w:tr w:rsidR="00D7634C" w:rsidRPr="00D7634C" w14:paraId="44C8BF15" w14:textId="77777777" w:rsidTr="00CA0A57">
        <w:tc>
          <w:tcPr>
            <w:tcW w:w="560" w:type="dxa"/>
          </w:tcPr>
          <w:p w14:paraId="6EAD87F2" w14:textId="77777777" w:rsidR="00D7634C" w:rsidRPr="00D7634C" w:rsidRDefault="00D7634C" w:rsidP="00A51FFA"/>
        </w:tc>
        <w:tc>
          <w:tcPr>
            <w:tcW w:w="1087" w:type="dxa"/>
            <w:gridSpan w:val="5"/>
          </w:tcPr>
          <w:p w14:paraId="12453605" w14:textId="77777777" w:rsidR="00D7634C" w:rsidRPr="00D7634C" w:rsidRDefault="00D7634C" w:rsidP="00A51FFA">
            <w:proofErr w:type="spellStart"/>
            <w:r w:rsidRPr="00D7634C">
              <w:t>Пос.Ровенский</w:t>
            </w:r>
            <w:proofErr w:type="spellEnd"/>
            <w:r w:rsidRPr="00D7634C">
              <w:t xml:space="preserve"> </w:t>
            </w:r>
          </w:p>
        </w:tc>
        <w:tc>
          <w:tcPr>
            <w:tcW w:w="1161" w:type="dxa"/>
            <w:gridSpan w:val="4"/>
          </w:tcPr>
          <w:p w14:paraId="04360EE6" w14:textId="77777777" w:rsidR="00D7634C" w:rsidRPr="00D7634C" w:rsidRDefault="00D7634C" w:rsidP="00A51FFA">
            <w:r w:rsidRPr="00D7634C">
              <w:t xml:space="preserve">Улица Центральная </w:t>
            </w:r>
          </w:p>
        </w:tc>
        <w:tc>
          <w:tcPr>
            <w:tcW w:w="709" w:type="dxa"/>
            <w:gridSpan w:val="4"/>
          </w:tcPr>
          <w:p w14:paraId="28E6400F" w14:textId="77777777" w:rsidR="00D7634C" w:rsidRPr="00D7634C" w:rsidRDefault="00D7634C" w:rsidP="00A51FFA">
            <w:r w:rsidRPr="00D7634C">
              <w:t>3</w:t>
            </w:r>
          </w:p>
        </w:tc>
        <w:tc>
          <w:tcPr>
            <w:tcW w:w="709" w:type="dxa"/>
            <w:gridSpan w:val="4"/>
          </w:tcPr>
          <w:p w14:paraId="24344343" w14:textId="77777777" w:rsidR="00D7634C" w:rsidRPr="00D7634C" w:rsidRDefault="00D7634C" w:rsidP="00A51FFA">
            <w:r w:rsidRPr="00D7634C">
              <w:t>1,2</w:t>
            </w:r>
          </w:p>
        </w:tc>
        <w:tc>
          <w:tcPr>
            <w:tcW w:w="850" w:type="dxa"/>
            <w:gridSpan w:val="4"/>
          </w:tcPr>
          <w:p w14:paraId="04052395" w14:textId="77777777" w:rsidR="00D7634C" w:rsidRPr="00D7634C" w:rsidRDefault="00D7634C" w:rsidP="00A51FFA"/>
        </w:tc>
        <w:tc>
          <w:tcPr>
            <w:tcW w:w="738" w:type="dxa"/>
            <w:gridSpan w:val="4"/>
          </w:tcPr>
          <w:p w14:paraId="5432AE1F" w14:textId="77777777" w:rsidR="00D7634C" w:rsidRPr="00D7634C" w:rsidRDefault="00D7634C" w:rsidP="00A51FFA">
            <w:r w:rsidRPr="00D7634C">
              <w:t>1</w:t>
            </w:r>
          </w:p>
        </w:tc>
        <w:tc>
          <w:tcPr>
            <w:tcW w:w="821" w:type="dxa"/>
            <w:gridSpan w:val="4"/>
          </w:tcPr>
          <w:p w14:paraId="374EAE6F" w14:textId="77777777" w:rsidR="00D7634C" w:rsidRPr="00D7634C" w:rsidRDefault="00D7634C" w:rsidP="00A51FFA">
            <w:r w:rsidRPr="00D7634C">
              <w:t>96</w:t>
            </w:r>
          </w:p>
        </w:tc>
        <w:tc>
          <w:tcPr>
            <w:tcW w:w="892" w:type="dxa"/>
            <w:gridSpan w:val="4"/>
          </w:tcPr>
          <w:p w14:paraId="6086A3A0" w14:textId="77777777" w:rsidR="00D7634C" w:rsidRPr="00D7634C" w:rsidRDefault="00D7634C" w:rsidP="00A51FFA"/>
        </w:tc>
        <w:tc>
          <w:tcPr>
            <w:tcW w:w="973" w:type="dxa"/>
            <w:gridSpan w:val="2"/>
          </w:tcPr>
          <w:p w14:paraId="28402005" w14:textId="77777777" w:rsidR="00D7634C" w:rsidRPr="00D7634C" w:rsidRDefault="00D7634C" w:rsidP="00A51FFA">
            <w:r w:rsidRPr="00D7634C">
              <w:t>1965</w:t>
            </w:r>
          </w:p>
        </w:tc>
        <w:tc>
          <w:tcPr>
            <w:tcW w:w="993" w:type="dxa"/>
          </w:tcPr>
          <w:p w14:paraId="3F193310" w14:textId="77777777" w:rsidR="00D7634C" w:rsidRPr="00D7634C" w:rsidRDefault="00D7634C" w:rsidP="00A51FFA">
            <w:r w:rsidRPr="00D7634C">
              <w:t>отсутствует</w:t>
            </w:r>
          </w:p>
        </w:tc>
      </w:tr>
      <w:tr w:rsidR="00D7634C" w:rsidRPr="00D7634C" w14:paraId="494DC066" w14:textId="77777777" w:rsidTr="00CA0A57">
        <w:tc>
          <w:tcPr>
            <w:tcW w:w="560" w:type="dxa"/>
          </w:tcPr>
          <w:p w14:paraId="64577366" w14:textId="77777777" w:rsidR="00D7634C" w:rsidRPr="00D7634C" w:rsidRDefault="00D7634C" w:rsidP="00A51FFA"/>
        </w:tc>
        <w:tc>
          <w:tcPr>
            <w:tcW w:w="1087" w:type="dxa"/>
            <w:gridSpan w:val="5"/>
          </w:tcPr>
          <w:p w14:paraId="09F30A0B" w14:textId="77777777" w:rsidR="00D7634C" w:rsidRPr="00D7634C" w:rsidRDefault="00D7634C" w:rsidP="00A51FFA">
            <w:proofErr w:type="spellStart"/>
            <w:r w:rsidRPr="00D7634C">
              <w:t>Пос.Ровенский</w:t>
            </w:r>
            <w:proofErr w:type="spellEnd"/>
            <w:r w:rsidRPr="00D7634C">
              <w:t xml:space="preserve"> </w:t>
            </w:r>
          </w:p>
        </w:tc>
        <w:tc>
          <w:tcPr>
            <w:tcW w:w="1161" w:type="dxa"/>
            <w:gridSpan w:val="4"/>
          </w:tcPr>
          <w:p w14:paraId="4BD4F062" w14:textId="77777777" w:rsidR="00D7634C" w:rsidRPr="00D7634C" w:rsidRDefault="00D7634C" w:rsidP="00A51FFA">
            <w:r w:rsidRPr="00D7634C">
              <w:t xml:space="preserve">Улица Центральная </w:t>
            </w:r>
          </w:p>
        </w:tc>
        <w:tc>
          <w:tcPr>
            <w:tcW w:w="709" w:type="dxa"/>
            <w:gridSpan w:val="4"/>
          </w:tcPr>
          <w:p w14:paraId="4316B5C5" w14:textId="77777777" w:rsidR="00D7634C" w:rsidRPr="00D7634C" w:rsidRDefault="00D7634C" w:rsidP="00A51FFA">
            <w:r w:rsidRPr="00D7634C">
              <w:t>4</w:t>
            </w:r>
          </w:p>
        </w:tc>
        <w:tc>
          <w:tcPr>
            <w:tcW w:w="709" w:type="dxa"/>
            <w:gridSpan w:val="4"/>
          </w:tcPr>
          <w:p w14:paraId="59481C0F" w14:textId="77777777" w:rsidR="00D7634C" w:rsidRPr="00D7634C" w:rsidRDefault="00D7634C" w:rsidP="00A51FFA"/>
        </w:tc>
        <w:tc>
          <w:tcPr>
            <w:tcW w:w="850" w:type="dxa"/>
            <w:gridSpan w:val="4"/>
          </w:tcPr>
          <w:p w14:paraId="3E694EF4" w14:textId="77777777" w:rsidR="00D7634C" w:rsidRPr="00D7634C" w:rsidRDefault="00D7634C" w:rsidP="00A51FFA"/>
        </w:tc>
        <w:tc>
          <w:tcPr>
            <w:tcW w:w="738" w:type="dxa"/>
            <w:gridSpan w:val="4"/>
          </w:tcPr>
          <w:p w14:paraId="6906C8DF" w14:textId="77777777" w:rsidR="00D7634C" w:rsidRPr="00D7634C" w:rsidRDefault="00D7634C" w:rsidP="00A51FFA">
            <w:r w:rsidRPr="00D7634C">
              <w:t>1</w:t>
            </w:r>
          </w:p>
        </w:tc>
        <w:tc>
          <w:tcPr>
            <w:tcW w:w="821" w:type="dxa"/>
            <w:gridSpan w:val="4"/>
          </w:tcPr>
          <w:p w14:paraId="4454F1DF" w14:textId="77777777" w:rsidR="00D7634C" w:rsidRPr="00D7634C" w:rsidRDefault="00D7634C" w:rsidP="00A51FFA">
            <w:r w:rsidRPr="00D7634C">
              <w:t>34</w:t>
            </w:r>
          </w:p>
        </w:tc>
        <w:tc>
          <w:tcPr>
            <w:tcW w:w="892" w:type="dxa"/>
            <w:gridSpan w:val="4"/>
          </w:tcPr>
          <w:p w14:paraId="09CFD035" w14:textId="77777777" w:rsidR="00D7634C" w:rsidRPr="00D7634C" w:rsidRDefault="00D7634C" w:rsidP="00A51FFA"/>
        </w:tc>
        <w:tc>
          <w:tcPr>
            <w:tcW w:w="973" w:type="dxa"/>
            <w:gridSpan w:val="2"/>
          </w:tcPr>
          <w:p w14:paraId="04732CB7" w14:textId="77777777" w:rsidR="00D7634C" w:rsidRPr="00D7634C" w:rsidRDefault="00D7634C" w:rsidP="00A51FFA">
            <w:r w:rsidRPr="00D7634C">
              <w:t>1959</w:t>
            </w:r>
          </w:p>
        </w:tc>
        <w:tc>
          <w:tcPr>
            <w:tcW w:w="993" w:type="dxa"/>
          </w:tcPr>
          <w:p w14:paraId="51872971" w14:textId="77777777" w:rsidR="00D7634C" w:rsidRPr="00D7634C" w:rsidRDefault="00D7634C" w:rsidP="00A51FFA">
            <w:r w:rsidRPr="00D7634C">
              <w:t>отсутствует</w:t>
            </w:r>
          </w:p>
        </w:tc>
      </w:tr>
      <w:tr w:rsidR="00D7634C" w:rsidRPr="00D7634C" w14:paraId="3CF142FA" w14:textId="77777777" w:rsidTr="00CA0A57">
        <w:tc>
          <w:tcPr>
            <w:tcW w:w="560" w:type="dxa"/>
          </w:tcPr>
          <w:p w14:paraId="46DAD58E" w14:textId="77777777" w:rsidR="00D7634C" w:rsidRPr="00D7634C" w:rsidRDefault="00D7634C" w:rsidP="00A51FFA"/>
        </w:tc>
        <w:tc>
          <w:tcPr>
            <w:tcW w:w="1087" w:type="dxa"/>
            <w:gridSpan w:val="5"/>
          </w:tcPr>
          <w:p w14:paraId="543F93E2" w14:textId="77777777" w:rsidR="00D7634C" w:rsidRPr="00D7634C" w:rsidRDefault="00D7634C" w:rsidP="00A51FFA">
            <w:proofErr w:type="spellStart"/>
            <w:r w:rsidRPr="00D7634C">
              <w:t>Пос.Ровенский</w:t>
            </w:r>
            <w:proofErr w:type="spellEnd"/>
            <w:r w:rsidRPr="00D7634C">
              <w:t xml:space="preserve"> </w:t>
            </w:r>
          </w:p>
        </w:tc>
        <w:tc>
          <w:tcPr>
            <w:tcW w:w="1161" w:type="dxa"/>
            <w:gridSpan w:val="4"/>
          </w:tcPr>
          <w:p w14:paraId="26192323" w14:textId="77777777" w:rsidR="00D7634C" w:rsidRPr="00D7634C" w:rsidRDefault="00D7634C" w:rsidP="00A51FFA">
            <w:r w:rsidRPr="00D7634C">
              <w:t>Улица Центральная</w:t>
            </w:r>
          </w:p>
        </w:tc>
        <w:tc>
          <w:tcPr>
            <w:tcW w:w="709" w:type="dxa"/>
            <w:gridSpan w:val="4"/>
          </w:tcPr>
          <w:p w14:paraId="2D65CDFB" w14:textId="77777777" w:rsidR="00D7634C" w:rsidRPr="00D7634C" w:rsidRDefault="00D7634C" w:rsidP="00A51FFA">
            <w:r w:rsidRPr="00D7634C">
              <w:t>5</w:t>
            </w:r>
          </w:p>
        </w:tc>
        <w:tc>
          <w:tcPr>
            <w:tcW w:w="709" w:type="dxa"/>
            <w:gridSpan w:val="4"/>
          </w:tcPr>
          <w:p w14:paraId="359BEEF9" w14:textId="77777777" w:rsidR="00D7634C" w:rsidRPr="00D7634C" w:rsidRDefault="00D7634C" w:rsidP="00A51FFA">
            <w:r w:rsidRPr="00D7634C">
              <w:t>1,2</w:t>
            </w:r>
          </w:p>
        </w:tc>
        <w:tc>
          <w:tcPr>
            <w:tcW w:w="850" w:type="dxa"/>
            <w:gridSpan w:val="4"/>
          </w:tcPr>
          <w:p w14:paraId="3A2BA9AA" w14:textId="77777777" w:rsidR="00D7634C" w:rsidRPr="00D7634C" w:rsidRDefault="00D7634C" w:rsidP="00A51FFA"/>
        </w:tc>
        <w:tc>
          <w:tcPr>
            <w:tcW w:w="738" w:type="dxa"/>
            <w:gridSpan w:val="4"/>
          </w:tcPr>
          <w:p w14:paraId="3818A51E" w14:textId="77777777" w:rsidR="00D7634C" w:rsidRPr="00D7634C" w:rsidRDefault="00D7634C" w:rsidP="00A51FFA">
            <w:r w:rsidRPr="00D7634C">
              <w:t>1</w:t>
            </w:r>
          </w:p>
        </w:tc>
        <w:tc>
          <w:tcPr>
            <w:tcW w:w="821" w:type="dxa"/>
            <w:gridSpan w:val="4"/>
          </w:tcPr>
          <w:p w14:paraId="248338E1" w14:textId="77777777" w:rsidR="00D7634C" w:rsidRPr="00D7634C" w:rsidRDefault="00D7634C" w:rsidP="00A51FFA">
            <w:r w:rsidRPr="00D7634C">
              <w:t>142</w:t>
            </w:r>
          </w:p>
        </w:tc>
        <w:tc>
          <w:tcPr>
            <w:tcW w:w="892" w:type="dxa"/>
            <w:gridSpan w:val="4"/>
          </w:tcPr>
          <w:p w14:paraId="5929E66E" w14:textId="77777777" w:rsidR="00D7634C" w:rsidRPr="00D7634C" w:rsidRDefault="00D7634C" w:rsidP="00A51FFA"/>
        </w:tc>
        <w:tc>
          <w:tcPr>
            <w:tcW w:w="973" w:type="dxa"/>
            <w:gridSpan w:val="2"/>
          </w:tcPr>
          <w:p w14:paraId="3779E9DF" w14:textId="77777777" w:rsidR="00D7634C" w:rsidRPr="00D7634C" w:rsidRDefault="00D7634C" w:rsidP="00A51FFA">
            <w:r w:rsidRPr="00D7634C">
              <w:t>1986</w:t>
            </w:r>
          </w:p>
        </w:tc>
        <w:tc>
          <w:tcPr>
            <w:tcW w:w="993" w:type="dxa"/>
          </w:tcPr>
          <w:p w14:paraId="5B0DD6AB" w14:textId="77777777" w:rsidR="00D7634C" w:rsidRPr="00D7634C" w:rsidRDefault="00D7634C" w:rsidP="00A51FFA"/>
        </w:tc>
      </w:tr>
      <w:tr w:rsidR="00D7634C" w:rsidRPr="00D7634C" w14:paraId="3BB3DFA7" w14:textId="77777777" w:rsidTr="00CA0A57">
        <w:tc>
          <w:tcPr>
            <w:tcW w:w="560" w:type="dxa"/>
          </w:tcPr>
          <w:p w14:paraId="0EA33708" w14:textId="77777777" w:rsidR="00D7634C" w:rsidRPr="00D7634C" w:rsidRDefault="00D7634C" w:rsidP="00A51FFA"/>
        </w:tc>
        <w:tc>
          <w:tcPr>
            <w:tcW w:w="1087" w:type="dxa"/>
            <w:gridSpan w:val="5"/>
          </w:tcPr>
          <w:p w14:paraId="2682E8F4" w14:textId="77777777" w:rsidR="00D7634C" w:rsidRPr="00D7634C" w:rsidRDefault="00D7634C" w:rsidP="00A51FFA">
            <w:proofErr w:type="spellStart"/>
            <w:r w:rsidRPr="00D7634C">
              <w:t>Пос.Ровенский</w:t>
            </w:r>
            <w:proofErr w:type="spellEnd"/>
          </w:p>
        </w:tc>
        <w:tc>
          <w:tcPr>
            <w:tcW w:w="1161" w:type="dxa"/>
            <w:gridSpan w:val="4"/>
          </w:tcPr>
          <w:p w14:paraId="072F9137" w14:textId="77777777" w:rsidR="00D7634C" w:rsidRPr="00D7634C" w:rsidRDefault="00D7634C" w:rsidP="00A51FFA">
            <w:r w:rsidRPr="00D7634C">
              <w:t>Улица Центральная</w:t>
            </w:r>
          </w:p>
        </w:tc>
        <w:tc>
          <w:tcPr>
            <w:tcW w:w="709" w:type="dxa"/>
            <w:gridSpan w:val="4"/>
          </w:tcPr>
          <w:p w14:paraId="46E2A3C7" w14:textId="77777777" w:rsidR="00D7634C" w:rsidRPr="00D7634C" w:rsidRDefault="00D7634C" w:rsidP="00A51FFA">
            <w:r w:rsidRPr="00D7634C">
              <w:t>6</w:t>
            </w:r>
          </w:p>
        </w:tc>
        <w:tc>
          <w:tcPr>
            <w:tcW w:w="709" w:type="dxa"/>
            <w:gridSpan w:val="4"/>
          </w:tcPr>
          <w:p w14:paraId="7FB1D6FD" w14:textId="77777777" w:rsidR="00D7634C" w:rsidRPr="00D7634C" w:rsidRDefault="00D7634C" w:rsidP="00A51FFA">
            <w:r w:rsidRPr="00D7634C">
              <w:t>1,2</w:t>
            </w:r>
          </w:p>
        </w:tc>
        <w:tc>
          <w:tcPr>
            <w:tcW w:w="850" w:type="dxa"/>
            <w:gridSpan w:val="4"/>
          </w:tcPr>
          <w:p w14:paraId="6491B5F9" w14:textId="77777777" w:rsidR="00D7634C" w:rsidRPr="00D7634C" w:rsidRDefault="00D7634C" w:rsidP="00A51FFA"/>
        </w:tc>
        <w:tc>
          <w:tcPr>
            <w:tcW w:w="738" w:type="dxa"/>
            <w:gridSpan w:val="4"/>
          </w:tcPr>
          <w:p w14:paraId="44FEFA48" w14:textId="77777777" w:rsidR="00D7634C" w:rsidRPr="00D7634C" w:rsidRDefault="00D7634C" w:rsidP="00A51FFA">
            <w:r w:rsidRPr="00D7634C">
              <w:t>1</w:t>
            </w:r>
          </w:p>
        </w:tc>
        <w:tc>
          <w:tcPr>
            <w:tcW w:w="821" w:type="dxa"/>
            <w:gridSpan w:val="4"/>
          </w:tcPr>
          <w:p w14:paraId="04D47A6C" w14:textId="77777777" w:rsidR="00D7634C" w:rsidRPr="00D7634C" w:rsidRDefault="00D7634C" w:rsidP="00A51FFA">
            <w:r w:rsidRPr="00D7634C">
              <w:t>96</w:t>
            </w:r>
          </w:p>
        </w:tc>
        <w:tc>
          <w:tcPr>
            <w:tcW w:w="892" w:type="dxa"/>
            <w:gridSpan w:val="4"/>
          </w:tcPr>
          <w:p w14:paraId="666921AD" w14:textId="77777777" w:rsidR="00D7634C" w:rsidRPr="00D7634C" w:rsidRDefault="00D7634C" w:rsidP="00A51FFA"/>
        </w:tc>
        <w:tc>
          <w:tcPr>
            <w:tcW w:w="973" w:type="dxa"/>
            <w:gridSpan w:val="2"/>
          </w:tcPr>
          <w:p w14:paraId="6A3DDCA3" w14:textId="77777777" w:rsidR="00D7634C" w:rsidRPr="00D7634C" w:rsidRDefault="00D7634C" w:rsidP="00A51FFA">
            <w:r w:rsidRPr="00D7634C">
              <w:t>1965</w:t>
            </w:r>
          </w:p>
        </w:tc>
        <w:tc>
          <w:tcPr>
            <w:tcW w:w="993" w:type="dxa"/>
          </w:tcPr>
          <w:p w14:paraId="62463D8B" w14:textId="77777777" w:rsidR="00D7634C" w:rsidRPr="00D7634C" w:rsidRDefault="00D7634C" w:rsidP="00A51FFA">
            <w:r w:rsidRPr="00D7634C">
              <w:t>отсутствует</w:t>
            </w:r>
          </w:p>
        </w:tc>
      </w:tr>
      <w:tr w:rsidR="00D7634C" w:rsidRPr="00D7634C" w14:paraId="371BD2D0" w14:textId="77777777" w:rsidTr="00CA0A57">
        <w:tc>
          <w:tcPr>
            <w:tcW w:w="560" w:type="dxa"/>
          </w:tcPr>
          <w:p w14:paraId="7E97E18E" w14:textId="77777777" w:rsidR="00D7634C" w:rsidRPr="00D7634C" w:rsidRDefault="00D7634C" w:rsidP="00A51FFA"/>
        </w:tc>
        <w:tc>
          <w:tcPr>
            <w:tcW w:w="1087" w:type="dxa"/>
            <w:gridSpan w:val="5"/>
          </w:tcPr>
          <w:p w14:paraId="23B50743" w14:textId="77777777" w:rsidR="00D7634C" w:rsidRPr="00D7634C" w:rsidRDefault="00D7634C" w:rsidP="00A51FFA">
            <w:proofErr w:type="spellStart"/>
            <w:r w:rsidRPr="00D7634C">
              <w:t>Пос.Ровенский</w:t>
            </w:r>
            <w:proofErr w:type="spellEnd"/>
          </w:p>
        </w:tc>
        <w:tc>
          <w:tcPr>
            <w:tcW w:w="1161" w:type="dxa"/>
            <w:gridSpan w:val="4"/>
          </w:tcPr>
          <w:p w14:paraId="72E466C9" w14:textId="77777777" w:rsidR="00D7634C" w:rsidRPr="00D7634C" w:rsidRDefault="00D7634C" w:rsidP="00A51FFA">
            <w:r w:rsidRPr="00D7634C">
              <w:t>Улица Центральная</w:t>
            </w:r>
          </w:p>
        </w:tc>
        <w:tc>
          <w:tcPr>
            <w:tcW w:w="709" w:type="dxa"/>
            <w:gridSpan w:val="4"/>
          </w:tcPr>
          <w:p w14:paraId="3F4817DE" w14:textId="77777777" w:rsidR="00D7634C" w:rsidRPr="00D7634C" w:rsidRDefault="00D7634C" w:rsidP="00A51FFA">
            <w:r w:rsidRPr="00D7634C">
              <w:t>8</w:t>
            </w:r>
          </w:p>
        </w:tc>
        <w:tc>
          <w:tcPr>
            <w:tcW w:w="709" w:type="dxa"/>
            <w:gridSpan w:val="4"/>
          </w:tcPr>
          <w:p w14:paraId="4BC87A63" w14:textId="77777777" w:rsidR="00D7634C" w:rsidRPr="00D7634C" w:rsidRDefault="00D7634C" w:rsidP="00A51FFA">
            <w:r w:rsidRPr="00D7634C">
              <w:t>1,2</w:t>
            </w:r>
          </w:p>
        </w:tc>
        <w:tc>
          <w:tcPr>
            <w:tcW w:w="850" w:type="dxa"/>
            <w:gridSpan w:val="4"/>
          </w:tcPr>
          <w:p w14:paraId="650C0087" w14:textId="77777777" w:rsidR="00D7634C" w:rsidRPr="00D7634C" w:rsidRDefault="00D7634C" w:rsidP="00A51FFA"/>
        </w:tc>
        <w:tc>
          <w:tcPr>
            <w:tcW w:w="738" w:type="dxa"/>
            <w:gridSpan w:val="4"/>
          </w:tcPr>
          <w:p w14:paraId="187D2FB6" w14:textId="77777777" w:rsidR="00D7634C" w:rsidRPr="00D7634C" w:rsidRDefault="00D7634C" w:rsidP="00A51FFA">
            <w:r w:rsidRPr="00D7634C">
              <w:t>1</w:t>
            </w:r>
          </w:p>
        </w:tc>
        <w:tc>
          <w:tcPr>
            <w:tcW w:w="821" w:type="dxa"/>
            <w:gridSpan w:val="4"/>
          </w:tcPr>
          <w:p w14:paraId="159C057A" w14:textId="77777777" w:rsidR="00D7634C" w:rsidRPr="00D7634C" w:rsidRDefault="00D7634C" w:rsidP="00A51FFA">
            <w:r w:rsidRPr="00D7634C">
              <w:t>96</w:t>
            </w:r>
          </w:p>
        </w:tc>
        <w:tc>
          <w:tcPr>
            <w:tcW w:w="892" w:type="dxa"/>
            <w:gridSpan w:val="4"/>
          </w:tcPr>
          <w:p w14:paraId="1D8AE12E" w14:textId="77777777" w:rsidR="00D7634C" w:rsidRPr="00D7634C" w:rsidRDefault="00D7634C" w:rsidP="00A51FFA"/>
        </w:tc>
        <w:tc>
          <w:tcPr>
            <w:tcW w:w="973" w:type="dxa"/>
            <w:gridSpan w:val="2"/>
          </w:tcPr>
          <w:p w14:paraId="73ED5C9A" w14:textId="77777777" w:rsidR="00D7634C" w:rsidRPr="00D7634C" w:rsidRDefault="00D7634C" w:rsidP="00A51FFA">
            <w:r w:rsidRPr="00D7634C">
              <w:t>1984</w:t>
            </w:r>
          </w:p>
        </w:tc>
        <w:tc>
          <w:tcPr>
            <w:tcW w:w="993" w:type="dxa"/>
          </w:tcPr>
          <w:p w14:paraId="7406774E" w14:textId="77777777" w:rsidR="00D7634C" w:rsidRPr="00D7634C" w:rsidRDefault="00D7634C" w:rsidP="00A51FFA"/>
        </w:tc>
      </w:tr>
      <w:tr w:rsidR="00D7634C" w:rsidRPr="00D7634C" w14:paraId="708350DC" w14:textId="77777777" w:rsidTr="00CA0A57">
        <w:tc>
          <w:tcPr>
            <w:tcW w:w="560" w:type="dxa"/>
          </w:tcPr>
          <w:p w14:paraId="4173498F" w14:textId="77777777" w:rsidR="00D7634C" w:rsidRPr="00D7634C" w:rsidRDefault="00D7634C" w:rsidP="00A51FFA"/>
        </w:tc>
        <w:tc>
          <w:tcPr>
            <w:tcW w:w="1087" w:type="dxa"/>
            <w:gridSpan w:val="5"/>
          </w:tcPr>
          <w:p w14:paraId="7ED9BE2C" w14:textId="77777777" w:rsidR="00D7634C" w:rsidRPr="00D7634C" w:rsidRDefault="00D7634C" w:rsidP="00A51FFA">
            <w:proofErr w:type="spellStart"/>
            <w:r w:rsidRPr="00D7634C">
              <w:t>Пос.Ровенский</w:t>
            </w:r>
            <w:proofErr w:type="spellEnd"/>
            <w:r w:rsidRPr="00D7634C">
              <w:t xml:space="preserve"> </w:t>
            </w:r>
          </w:p>
        </w:tc>
        <w:tc>
          <w:tcPr>
            <w:tcW w:w="1161" w:type="dxa"/>
            <w:gridSpan w:val="4"/>
          </w:tcPr>
          <w:p w14:paraId="0261AC47" w14:textId="77777777" w:rsidR="00D7634C" w:rsidRPr="00D7634C" w:rsidRDefault="00D7634C" w:rsidP="00A51FFA">
            <w:r w:rsidRPr="00D7634C">
              <w:t xml:space="preserve">Улица Центральная </w:t>
            </w:r>
          </w:p>
        </w:tc>
        <w:tc>
          <w:tcPr>
            <w:tcW w:w="709" w:type="dxa"/>
            <w:gridSpan w:val="4"/>
          </w:tcPr>
          <w:p w14:paraId="781AD0DE" w14:textId="77777777" w:rsidR="00D7634C" w:rsidRPr="00D7634C" w:rsidRDefault="00D7634C" w:rsidP="00A51FFA">
            <w:r w:rsidRPr="00D7634C">
              <w:t>10</w:t>
            </w:r>
          </w:p>
        </w:tc>
        <w:tc>
          <w:tcPr>
            <w:tcW w:w="709" w:type="dxa"/>
            <w:gridSpan w:val="4"/>
          </w:tcPr>
          <w:p w14:paraId="37CBD3E1" w14:textId="77777777" w:rsidR="00D7634C" w:rsidRPr="00D7634C" w:rsidRDefault="00D7634C" w:rsidP="00A51FFA">
            <w:r w:rsidRPr="00D7634C">
              <w:t>1,2</w:t>
            </w:r>
          </w:p>
        </w:tc>
        <w:tc>
          <w:tcPr>
            <w:tcW w:w="850" w:type="dxa"/>
            <w:gridSpan w:val="4"/>
          </w:tcPr>
          <w:p w14:paraId="218C39A1" w14:textId="77777777" w:rsidR="00D7634C" w:rsidRPr="00D7634C" w:rsidRDefault="00D7634C" w:rsidP="00A51FFA"/>
        </w:tc>
        <w:tc>
          <w:tcPr>
            <w:tcW w:w="738" w:type="dxa"/>
            <w:gridSpan w:val="4"/>
          </w:tcPr>
          <w:p w14:paraId="1B8B95A1" w14:textId="77777777" w:rsidR="00D7634C" w:rsidRPr="00D7634C" w:rsidRDefault="00D7634C" w:rsidP="00A51FFA">
            <w:r w:rsidRPr="00D7634C">
              <w:t>1</w:t>
            </w:r>
          </w:p>
        </w:tc>
        <w:tc>
          <w:tcPr>
            <w:tcW w:w="821" w:type="dxa"/>
            <w:gridSpan w:val="4"/>
          </w:tcPr>
          <w:p w14:paraId="54F8078C" w14:textId="77777777" w:rsidR="00D7634C" w:rsidRPr="00D7634C" w:rsidRDefault="00D7634C" w:rsidP="00A51FFA">
            <w:r w:rsidRPr="00D7634C">
              <w:t>126</w:t>
            </w:r>
          </w:p>
        </w:tc>
        <w:tc>
          <w:tcPr>
            <w:tcW w:w="892" w:type="dxa"/>
            <w:gridSpan w:val="4"/>
          </w:tcPr>
          <w:p w14:paraId="4A465954" w14:textId="77777777" w:rsidR="00D7634C" w:rsidRPr="00D7634C" w:rsidRDefault="00D7634C" w:rsidP="00A51FFA"/>
        </w:tc>
        <w:tc>
          <w:tcPr>
            <w:tcW w:w="973" w:type="dxa"/>
            <w:gridSpan w:val="2"/>
          </w:tcPr>
          <w:p w14:paraId="07DDD2B2" w14:textId="77777777" w:rsidR="00D7634C" w:rsidRPr="00D7634C" w:rsidRDefault="00D7634C" w:rsidP="00A51FFA">
            <w:r w:rsidRPr="00D7634C">
              <w:t>1988</w:t>
            </w:r>
          </w:p>
        </w:tc>
        <w:tc>
          <w:tcPr>
            <w:tcW w:w="993" w:type="dxa"/>
          </w:tcPr>
          <w:p w14:paraId="63E8AEB5" w14:textId="77777777" w:rsidR="00D7634C" w:rsidRPr="00D7634C" w:rsidRDefault="00D7634C" w:rsidP="00A51FFA"/>
        </w:tc>
      </w:tr>
      <w:tr w:rsidR="00D7634C" w:rsidRPr="00D7634C" w14:paraId="42987241" w14:textId="77777777" w:rsidTr="00CA0A57">
        <w:tc>
          <w:tcPr>
            <w:tcW w:w="560" w:type="dxa"/>
          </w:tcPr>
          <w:p w14:paraId="78C1F277" w14:textId="77777777" w:rsidR="00D7634C" w:rsidRPr="00D7634C" w:rsidRDefault="00D7634C" w:rsidP="00A51FFA"/>
        </w:tc>
        <w:tc>
          <w:tcPr>
            <w:tcW w:w="1087" w:type="dxa"/>
            <w:gridSpan w:val="5"/>
          </w:tcPr>
          <w:p w14:paraId="437FCAD2" w14:textId="77777777" w:rsidR="00D7634C" w:rsidRPr="00D7634C" w:rsidRDefault="00D7634C" w:rsidP="00A51FFA">
            <w:proofErr w:type="spellStart"/>
            <w:r w:rsidRPr="00D7634C">
              <w:t>Пос.Ровенский</w:t>
            </w:r>
            <w:proofErr w:type="spellEnd"/>
          </w:p>
        </w:tc>
        <w:tc>
          <w:tcPr>
            <w:tcW w:w="1161" w:type="dxa"/>
            <w:gridSpan w:val="4"/>
          </w:tcPr>
          <w:p w14:paraId="1894C36B" w14:textId="77777777" w:rsidR="00D7634C" w:rsidRPr="00D7634C" w:rsidRDefault="00D7634C" w:rsidP="00A51FFA">
            <w:r w:rsidRPr="00D7634C">
              <w:t>Улица Центральная</w:t>
            </w:r>
          </w:p>
        </w:tc>
        <w:tc>
          <w:tcPr>
            <w:tcW w:w="709" w:type="dxa"/>
            <w:gridSpan w:val="4"/>
          </w:tcPr>
          <w:p w14:paraId="1E198D48" w14:textId="77777777" w:rsidR="00D7634C" w:rsidRPr="00D7634C" w:rsidRDefault="00D7634C" w:rsidP="00A51FFA">
            <w:r w:rsidRPr="00D7634C">
              <w:t>12</w:t>
            </w:r>
          </w:p>
        </w:tc>
        <w:tc>
          <w:tcPr>
            <w:tcW w:w="709" w:type="dxa"/>
            <w:gridSpan w:val="4"/>
          </w:tcPr>
          <w:p w14:paraId="554DB97A" w14:textId="77777777" w:rsidR="00D7634C" w:rsidRPr="00D7634C" w:rsidRDefault="00D7634C" w:rsidP="00A51FFA"/>
        </w:tc>
        <w:tc>
          <w:tcPr>
            <w:tcW w:w="850" w:type="dxa"/>
            <w:gridSpan w:val="4"/>
          </w:tcPr>
          <w:p w14:paraId="21D1719C" w14:textId="77777777" w:rsidR="00D7634C" w:rsidRPr="00D7634C" w:rsidRDefault="00D7634C" w:rsidP="00A51FFA"/>
        </w:tc>
        <w:tc>
          <w:tcPr>
            <w:tcW w:w="738" w:type="dxa"/>
            <w:gridSpan w:val="4"/>
          </w:tcPr>
          <w:p w14:paraId="7B0043E9" w14:textId="77777777" w:rsidR="00D7634C" w:rsidRPr="00D7634C" w:rsidRDefault="00D7634C" w:rsidP="00A51FFA">
            <w:r w:rsidRPr="00D7634C">
              <w:t>1</w:t>
            </w:r>
          </w:p>
        </w:tc>
        <w:tc>
          <w:tcPr>
            <w:tcW w:w="821" w:type="dxa"/>
            <w:gridSpan w:val="4"/>
          </w:tcPr>
          <w:p w14:paraId="543A4478" w14:textId="77777777" w:rsidR="00D7634C" w:rsidRPr="00D7634C" w:rsidRDefault="00D7634C" w:rsidP="00A51FFA">
            <w:r w:rsidRPr="00D7634C">
              <w:t>71</w:t>
            </w:r>
          </w:p>
        </w:tc>
        <w:tc>
          <w:tcPr>
            <w:tcW w:w="892" w:type="dxa"/>
            <w:gridSpan w:val="4"/>
          </w:tcPr>
          <w:p w14:paraId="5A618F20" w14:textId="77777777" w:rsidR="00D7634C" w:rsidRPr="00D7634C" w:rsidRDefault="00D7634C" w:rsidP="00A51FFA"/>
        </w:tc>
        <w:tc>
          <w:tcPr>
            <w:tcW w:w="973" w:type="dxa"/>
            <w:gridSpan w:val="2"/>
          </w:tcPr>
          <w:p w14:paraId="6BBCAF2A" w14:textId="77777777" w:rsidR="00D7634C" w:rsidRPr="00D7634C" w:rsidRDefault="00D7634C" w:rsidP="00A51FFA">
            <w:r w:rsidRPr="00D7634C">
              <w:t>1973</w:t>
            </w:r>
          </w:p>
        </w:tc>
        <w:tc>
          <w:tcPr>
            <w:tcW w:w="993" w:type="dxa"/>
          </w:tcPr>
          <w:p w14:paraId="4098D7B8" w14:textId="77777777" w:rsidR="00D7634C" w:rsidRPr="00D7634C" w:rsidRDefault="00D7634C" w:rsidP="00A51FFA">
            <w:r w:rsidRPr="00D7634C">
              <w:t>разрушен</w:t>
            </w:r>
          </w:p>
        </w:tc>
      </w:tr>
      <w:tr w:rsidR="00D7634C" w:rsidRPr="00D7634C" w14:paraId="32801E8E" w14:textId="77777777" w:rsidTr="00CA0A57">
        <w:tc>
          <w:tcPr>
            <w:tcW w:w="560" w:type="dxa"/>
          </w:tcPr>
          <w:p w14:paraId="6D63FB3B" w14:textId="77777777" w:rsidR="00D7634C" w:rsidRPr="00D7634C" w:rsidRDefault="00D7634C" w:rsidP="00A51FFA"/>
        </w:tc>
        <w:tc>
          <w:tcPr>
            <w:tcW w:w="1087" w:type="dxa"/>
            <w:gridSpan w:val="5"/>
          </w:tcPr>
          <w:p w14:paraId="2FA9FB8C" w14:textId="77777777" w:rsidR="00D7634C" w:rsidRPr="00D7634C" w:rsidRDefault="00D7634C" w:rsidP="00A51FFA">
            <w:proofErr w:type="spellStart"/>
            <w:r w:rsidRPr="00D7634C">
              <w:t>Пос.Ровенский</w:t>
            </w:r>
            <w:proofErr w:type="spellEnd"/>
            <w:r w:rsidRPr="00D7634C">
              <w:t xml:space="preserve"> </w:t>
            </w:r>
          </w:p>
        </w:tc>
        <w:tc>
          <w:tcPr>
            <w:tcW w:w="1161" w:type="dxa"/>
            <w:gridSpan w:val="4"/>
          </w:tcPr>
          <w:p w14:paraId="2724001B" w14:textId="77777777" w:rsidR="00D7634C" w:rsidRPr="00D7634C" w:rsidRDefault="00D7634C" w:rsidP="00A51FFA">
            <w:r w:rsidRPr="00D7634C">
              <w:t>Улица Озерная</w:t>
            </w:r>
          </w:p>
        </w:tc>
        <w:tc>
          <w:tcPr>
            <w:tcW w:w="709" w:type="dxa"/>
            <w:gridSpan w:val="4"/>
          </w:tcPr>
          <w:p w14:paraId="2B24C1E9" w14:textId="77777777" w:rsidR="00D7634C" w:rsidRPr="00D7634C" w:rsidRDefault="00D7634C" w:rsidP="00A51FFA">
            <w:r w:rsidRPr="00D7634C">
              <w:t>1</w:t>
            </w:r>
          </w:p>
        </w:tc>
        <w:tc>
          <w:tcPr>
            <w:tcW w:w="709" w:type="dxa"/>
            <w:gridSpan w:val="4"/>
          </w:tcPr>
          <w:p w14:paraId="3C2FC0AA" w14:textId="77777777" w:rsidR="00D7634C" w:rsidRPr="00D7634C" w:rsidRDefault="00D7634C" w:rsidP="00A51FFA">
            <w:r w:rsidRPr="00D7634C">
              <w:t>1,2</w:t>
            </w:r>
          </w:p>
        </w:tc>
        <w:tc>
          <w:tcPr>
            <w:tcW w:w="850" w:type="dxa"/>
            <w:gridSpan w:val="4"/>
          </w:tcPr>
          <w:p w14:paraId="0EFF1C5E" w14:textId="77777777" w:rsidR="00D7634C" w:rsidRPr="00D7634C" w:rsidRDefault="00D7634C" w:rsidP="00A51FFA"/>
        </w:tc>
        <w:tc>
          <w:tcPr>
            <w:tcW w:w="738" w:type="dxa"/>
            <w:gridSpan w:val="4"/>
          </w:tcPr>
          <w:p w14:paraId="6BEFF71F" w14:textId="77777777" w:rsidR="00D7634C" w:rsidRPr="00D7634C" w:rsidRDefault="00D7634C" w:rsidP="00A51FFA">
            <w:r w:rsidRPr="00D7634C">
              <w:t>1</w:t>
            </w:r>
          </w:p>
        </w:tc>
        <w:tc>
          <w:tcPr>
            <w:tcW w:w="821" w:type="dxa"/>
            <w:gridSpan w:val="4"/>
          </w:tcPr>
          <w:p w14:paraId="6FE84A35" w14:textId="77777777" w:rsidR="00D7634C" w:rsidRPr="00D7634C" w:rsidRDefault="00D7634C" w:rsidP="00A51FFA">
            <w:r w:rsidRPr="00D7634C">
              <w:t>134,7</w:t>
            </w:r>
          </w:p>
        </w:tc>
        <w:tc>
          <w:tcPr>
            <w:tcW w:w="892" w:type="dxa"/>
            <w:gridSpan w:val="4"/>
          </w:tcPr>
          <w:p w14:paraId="3D73CD76" w14:textId="77777777" w:rsidR="00D7634C" w:rsidRPr="00D7634C" w:rsidRDefault="00D7634C" w:rsidP="00A51FFA"/>
        </w:tc>
        <w:tc>
          <w:tcPr>
            <w:tcW w:w="973" w:type="dxa"/>
            <w:gridSpan w:val="2"/>
          </w:tcPr>
          <w:p w14:paraId="1E9E0B99" w14:textId="77777777" w:rsidR="00D7634C" w:rsidRPr="00D7634C" w:rsidRDefault="00D7634C" w:rsidP="00A51FFA">
            <w:r w:rsidRPr="00D7634C">
              <w:t>1990</w:t>
            </w:r>
          </w:p>
        </w:tc>
        <w:tc>
          <w:tcPr>
            <w:tcW w:w="993" w:type="dxa"/>
          </w:tcPr>
          <w:p w14:paraId="302FBD5B" w14:textId="77777777" w:rsidR="00D7634C" w:rsidRPr="00D7634C" w:rsidRDefault="00D7634C" w:rsidP="00A51FFA"/>
        </w:tc>
      </w:tr>
      <w:tr w:rsidR="00D7634C" w:rsidRPr="00D7634C" w14:paraId="70EE006E" w14:textId="77777777" w:rsidTr="00CA0A57">
        <w:tc>
          <w:tcPr>
            <w:tcW w:w="560" w:type="dxa"/>
          </w:tcPr>
          <w:p w14:paraId="782106E6" w14:textId="77777777" w:rsidR="00D7634C" w:rsidRPr="00D7634C" w:rsidRDefault="00D7634C" w:rsidP="00A51FFA"/>
        </w:tc>
        <w:tc>
          <w:tcPr>
            <w:tcW w:w="1087" w:type="dxa"/>
            <w:gridSpan w:val="5"/>
          </w:tcPr>
          <w:p w14:paraId="2612932D" w14:textId="77777777" w:rsidR="00D7634C" w:rsidRPr="00D7634C" w:rsidRDefault="00D7634C" w:rsidP="00A51FFA">
            <w:proofErr w:type="spellStart"/>
            <w:r w:rsidRPr="00D7634C">
              <w:t>Пос.Ровенский</w:t>
            </w:r>
            <w:proofErr w:type="spellEnd"/>
          </w:p>
        </w:tc>
        <w:tc>
          <w:tcPr>
            <w:tcW w:w="1161" w:type="dxa"/>
            <w:gridSpan w:val="4"/>
          </w:tcPr>
          <w:p w14:paraId="31A4F54C" w14:textId="77777777" w:rsidR="00D7634C" w:rsidRPr="00D7634C" w:rsidRDefault="00D7634C" w:rsidP="00A51FFA">
            <w:r w:rsidRPr="00D7634C">
              <w:t>Улица Озерная</w:t>
            </w:r>
          </w:p>
        </w:tc>
        <w:tc>
          <w:tcPr>
            <w:tcW w:w="709" w:type="dxa"/>
            <w:gridSpan w:val="4"/>
          </w:tcPr>
          <w:p w14:paraId="2063372F" w14:textId="77777777" w:rsidR="00D7634C" w:rsidRPr="00D7634C" w:rsidRDefault="00D7634C" w:rsidP="00A51FFA">
            <w:r w:rsidRPr="00D7634C">
              <w:t>3</w:t>
            </w:r>
          </w:p>
        </w:tc>
        <w:tc>
          <w:tcPr>
            <w:tcW w:w="709" w:type="dxa"/>
            <w:gridSpan w:val="4"/>
          </w:tcPr>
          <w:p w14:paraId="1948BFFF" w14:textId="77777777" w:rsidR="00D7634C" w:rsidRPr="00D7634C" w:rsidRDefault="00D7634C" w:rsidP="00A51FFA">
            <w:r w:rsidRPr="00D7634C">
              <w:t>1,2</w:t>
            </w:r>
          </w:p>
        </w:tc>
        <w:tc>
          <w:tcPr>
            <w:tcW w:w="850" w:type="dxa"/>
            <w:gridSpan w:val="4"/>
          </w:tcPr>
          <w:p w14:paraId="16FA5CC6" w14:textId="77777777" w:rsidR="00D7634C" w:rsidRPr="00D7634C" w:rsidRDefault="00D7634C" w:rsidP="00A51FFA"/>
        </w:tc>
        <w:tc>
          <w:tcPr>
            <w:tcW w:w="738" w:type="dxa"/>
            <w:gridSpan w:val="4"/>
          </w:tcPr>
          <w:p w14:paraId="1DC5E82E" w14:textId="77777777" w:rsidR="00D7634C" w:rsidRPr="00D7634C" w:rsidRDefault="00D7634C" w:rsidP="00A51FFA">
            <w:r w:rsidRPr="00D7634C">
              <w:t>1</w:t>
            </w:r>
          </w:p>
        </w:tc>
        <w:tc>
          <w:tcPr>
            <w:tcW w:w="821" w:type="dxa"/>
            <w:gridSpan w:val="4"/>
          </w:tcPr>
          <w:p w14:paraId="4C68F4CB" w14:textId="77777777" w:rsidR="00D7634C" w:rsidRPr="00D7634C" w:rsidRDefault="00D7634C" w:rsidP="00A51FFA">
            <w:r w:rsidRPr="00D7634C">
              <w:t>142</w:t>
            </w:r>
          </w:p>
        </w:tc>
        <w:tc>
          <w:tcPr>
            <w:tcW w:w="892" w:type="dxa"/>
            <w:gridSpan w:val="4"/>
          </w:tcPr>
          <w:p w14:paraId="7183DF8B" w14:textId="77777777" w:rsidR="00D7634C" w:rsidRPr="00D7634C" w:rsidRDefault="00D7634C" w:rsidP="00A51FFA"/>
        </w:tc>
        <w:tc>
          <w:tcPr>
            <w:tcW w:w="973" w:type="dxa"/>
            <w:gridSpan w:val="2"/>
          </w:tcPr>
          <w:p w14:paraId="6B23C27E" w14:textId="77777777" w:rsidR="00D7634C" w:rsidRPr="00D7634C" w:rsidRDefault="00D7634C" w:rsidP="00A51FFA">
            <w:r w:rsidRPr="00D7634C">
              <w:t>1990</w:t>
            </w:r>
          </w:p>
        </w:tc>
        <w:tc>
          <w:tcPr>
            <w:tcW w:w="993" w:type="dxa"/>
          </w:tcPr>
          <w:p w14:paraId="55E9444C" w14:textId="77777777" w:rsidR="00D7634C" w:rsidRPr="00D7634C" w:rsidRDefault="00D7634C" w:rsidP="00A51FFA"/>
        </w:tc>
      </w:tr>
      <w:tr w:rsidR="00D7634C" w:rsidRPr="00D7634C" w14:paraId="295FE009" w14:textId="77777777" w:rsidTr="00CA0A57">
        <w:tc>
          <w:tcPr>
            <w:tcW w:w="560" w:type="dxa"/>
          </w:tcPr>
          <w:p w14:paraId="75938095" w14:textId="77777777" w:rsidR="00D7634C" w:rsidRPr="00D7634C" w:rsidRDefault="00D7634C" w:rsidP="00A51FFA"/>
        </w:tc>
        <w:tc>
          <w:tcPr>
            <w:tcW w:w="1087" w:type="dxa"/>
            <w:gridSpan w:val="5"/>
          </w:tcPr>
          <w:p w14:paraId="36B8C173"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68E23337" w14:textId="77777777" w:rsidR="00D7634C" w:rsidRPr="00D7634C" w:rsidRDefault="00D7634C" w:rsidP="00A51FFA">
            <w:r w:rsidRPr="00D7634C">
              <w:t xml:space="preserve">Улица Центральная </w:t>
            </w:r>
          </w:p>
        </w:tc>
        <w:tc>
          <w:tcPr>
            <w:tcW w:w="709" w:type="dxa"/>
            <w:gridSpan w:val="4"/>
          </w:tcPr>
          <w:p w14:paraId="48D3A809" w14:textId="77777777" w:rsidR="00D7634C" w:rsidRPr="00D7634C" w:rsidRDefault="00D7634C" w:rsidP="00A51FFA">
            <w:r w:rsidRPr="00D7634C">
              <w:t>1</w:t>
            </w:r>
          </w:p>
        </w:tc>
        <w:tc>
          <w:tcPr>
            <w:tcW w:w="709" w:type="dxa"/>
            <w:gridSpan w:val="4"/>
          </w:tcPr>
          <w:p w14:paraId="7AE2400D" w14:textId="77777777" w:rsidR="00D7634C" w:rsidRPr="00D7634C" w:rsidRDefault="00D7634C" w:rsidP="00A51FFA"/>
        </w:tc>
        <w:tc>
          <w:tcPr>
            <w:tcW w:w="850" w:type="dxa"/>
            <w:gridSpan w:val="4"/>
          </w:tcPr>
          <w:p w14:paraId="54C02A4F" w14:textId="77777777" w:rsidR="00D7634C" w:rsidRPr="00D7634C" w:rsidRDefault="00D7634C" w:rsidP="00A51FFA">
            <w:r w:rsidRPr="00D7634C">
              <w:t>дерево</w:t>
            </w:r>
          </w:p>
        </w:tc>
        <w:tc>
          <w:tcPr>
            <w:tcW w:w="738" w:type="dxa"/>
            <w:gridSpan w:val="4"/>
          </w:tcPr>
          <w:p w14:paraId="6B23EEA4" w14:textId="77777777" w:rsidR="00D7634C" w:rsidRPr="00D7634C" w:rsidRDefault="00D7634C" w:rsidP="00A51FFA">
            <w:r w:rsidRPr="00D7634C">
              <w:t>1</w:t>
            </w:r>
          </w:p>
        </w:tc>
        <w:tc>
          <w:tcPr>
            <w:tcW w:w="821" w:type="dxa"/>
            <w:gridSpan w:val="4"/>
          </w:tcPr>
          <w:p w14:paraId="5C86F087" w14:textId="77777777" w:rsidR="00D7634C" w:rsidRPr="00D7634C" w:rsidRDefault="00D7634C" w:rsidP="00A51FFA">
            <w:r w:rsidRPr="00D7634C">
              <w:t>48</w:t>
            </w:r>
          </w:p>
        </w:tc>
        <w:tc>
          <w:tcPr>
            <w:tcW w:w="892" w:type="dxa"/>
            <w:gridSpan w:val="4"/>
          </w:tcPr>
          <w:p w14:paraId="3FC65B10" w14:textId="77777777" w:rsidR="00D7634C" w:rsidRPr="00D7634C" w:rsidRDefault="00D7634C" w:rsidP="00A51FFA"/>
        </w:tc>
        <w:tc>
          <w:tcPr>
            <w:tcW w:w="973" w:type="dxa"/>
            <w:gridSpan w:val="2"/>
          </w:tcPr>
          <w:p w14:paraId="37A03D7E" w14:textId="77777777" w:rsidR="00D7634C" w:rsidRPr="00D7634C" w:rsidRDefault="00D7634C" w:rsidP="00A51FFA">
            <w:r w:rsidRPr="00D7634C">
              <w:t>1948</w:t>
            </w:r>
          </w:p>
        </w:tc>
        <w:tc>
          <w:tcPr>
            <w:tcW w:w="993" w:type="dxa"/>
          </w:tcPr>
          <w:p w14:paraId="1963EBF5" w14:textId="77777777" w:rsidR="00D7634C" w:rsidRPr="00D7634C" w:rsidRDefault="00D7634C" w:rsidP="00A51FFA"/>
        </w:tc>
      </w:tr>
      <w:tr w:rsidR="00D7634C" w:rsidRPr="00D7634C" w14:paraId="2B98A111" w14:textId="77777777" w:rsidTr="00CA0A57">
        <w:tc>
          <w:tcPr>
            <w:tcW w:w="560" w:type="dxa"/>
          </w:tcPr>
          <w:p w14:paraId="5E227E6D" w14:textId="77777777" w:rsidR="00D7634C" w:rsidRPr="00D7634C" w:rsidRDefault="00D7634C" w:rsidP="00A51FFA"/>
        </w:tc>
        <w:tc>
          <w:tcPr>
            <w:tcW w:w="1087" w:type="dxa"/>
            <w:gridSpan w:val="5"/>
          </w:tcPr>
          <w:p w14:paraId="6C590E89"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2F8F9009" w14:textId="77777777" w:rsidR="00D7634C" w:rsidRPr="00D7634C" w:rsidRDefault="00D7634C" w:rsidP="00A51FFA">
            <w:r w:rsidRPr="00D7634C">
              <w:t xml:space="preserve">Улица Центральная </w:t>
            </w:r>
          </w:p>
        </w:tc>
        <w:tc>
          <w:tcPr>
            <w:tcW w:w="709" w:type="dxa"/>
            <w:gridSpan w:val="4"/>
          </w:tcPr>
          <w:p w14:paraId="31958342" w14:textId="77777777" w:rsidR="00D7634C" w:rsidRPr="00D7634C" w:rsidRDefault="00D7634C" w:rsidP="00A51FFA">
            <w:r w:rsidRPr="00D7634C">
              <w:t>2</w:t>
            </w:r>
          </w:p>
        </w:tc>
        <w:tc>
          <w:tcPr>
            <w:tcW w:w="709" w:type="dxa"/>
            <w:gridSpan w:val="4"/>
          </w:tcPr>
          <w:p w14:paraId="4FD95A96" w14:textId="77777777" w:rsidR="00D7634C" w:rsidRPr="00D7634C" w:rsidRDefault="00D7634C" w:rsidP="00A51FFA"/>
        </w:tc>
        <w:tc>
          <w:tcPr>
            <w:tcW w:w="850" w:type="dxa"/>
            <w:gridSpan w:val="4"/>
          </w:tcPr>
          <w:p w14:paraId="6074FDA3" w14:textId="77777777" w:rsidR="00D7634C" w:rsidRPr="00D7634C" w:rsidRDefault="00D7634C" w:rsidP="00A51FFA">
            <w:r w:rsidRPr="00D7634C">
              <w:t>дерево</w:t>
            </w:r>
          </w:p>
        </w:tc>
        <w:tc>
          <w:tcPr>
            <w:tcW w:w="738" w:type="dxa"/>
            <w:gridSpan w:val="4"/>
          </w:tcPr>
          <w:p w14:paraId="03334B8E" w14:textId="77777777" w:rsidR="00D7634C" w:rsidRPr="00D7634C" w:rsidRDefault="00D7634C" w:rsidP="00A51FFA">
            <w:r w:rsidRPr="00D7634C">
              <w:t>1</w:t>
            </w:r>
          </w:p>
        </w:tc>
        <w:tc>
          <w:tcPr>
            <w:tcW w:w="821" w:type="dxa"/>
            <w:gridSpan w:val="4"/>
          </w:tcPr>
          <w:p w14:paraId="61E64B4B" w14:textId="77777777" w:rsidR="00D7634C" w:rsidRPr="00D7634C" w:rsidRDefault="00D7634C" w:rsidP="00A51FFA">
            <w:r w:rsidRPr="00D7634C">
              <w:t>64</w:t>
            </w:r>
          </w:p>
        </w:tc>
        <w:tc>
          <w:tcPr>
            <w:tcW w:w="892" w:type="dxa"/>
            <w:gridSpan w:val="4"/>
          </w:tcPr>
          <w:p w14:paraId="5AE36BBE" w14:textId="77777777" w:rsidR="00D7634C" w:rsidRPr="00D7634C" w:rsidRDefault="00D7634C" w:rsidP="00A51FFA"/>
        </w:tc>
        <w:tc>
          <w:tcPr>
            <w:tcW w:w="973" w:type="dxa"/>
            <w:gridSpan w:val="2"/>
          </w:tcPr>
          <w:p w14:paraId="61A92D4A" w14:textId="77777777" w:rsidR="00D7634C" w:rsidRPr="00D7634C" w:rsidRDefault="00D7634C" w:rsidP="00A51FFA">
            <w:r w:rsidRPr="00D7634C">
              <w:t>1973</w:t>
            </w:r>
          </w:p>
        </w:tc>
        <w:tc>
          <w:tcPr>
            <w:tcW w:w="993" w:type="dxa"/>
          </w:tcPr>
          <w:p w14:paraId="323B64D9" w14:textId="77777777" w:rsidR="00D7634C" w:rsidRPr="00D7634C" w:rsidRDefault="00D7634C" w:rsidP="00A51FFA"/>
        </w:tc>
      </w:tr>
      <w:tr w:rsidR="00D7634C" w:rsidRPr="00D7634C" w14:paraId="75CE90FB" w14:textId="77777777" w:rsidTr="00CA0A57">
        <w:tc>
          <w:tcPr>
            <w:tcW w:w="560" w:type="dxa"/>
          </w:tcPr>
          <w:p w14:paraId="1967C08D" w14:textId="77777777" w:rsidR="00D7634C" w:rsidRPr="00D7634C" w:rsidRDefault="00D7634C" w:rsidP="00A51FFA"/>
        </w:tc>
        <w:tc>
          <w:tcPr>
            <w:tcW w:w="1087" w:type="dxa"/>
            <w:gridSpan w:val="5"/>
          </w:tcPr>
          <w:p w14:paraId="3C529D9E"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4875794F" w14:textId="77777777" w:rsidR="00D7634C" w:rsidRPr="00D7634C" w:rsidRDefault="00D7634C" w:rsidP="00A51FFA">
            <w:r w:rsidRPr="00D7634C">
              <w:t xml:space="preserve">Улица Центральная </w:t>
            </w:r>
          </w:p>
        </w:tc>
        <w:tc>
          <w:tcPr>
            <w:tcW w:w="709" w:type="dxa"/>
            <w:gridSpan w:val="4"/>
          </w:tcPr>
          <w:p w14:paraId="5DBBAD67" w14:textId="77777777" w:rsidR="00D7634C" w:rsidRPr="00D7634C" w:rsidRDefault="00D7634C" w:rsidP="00A51FFA">
            <w:r w:rsidRPr="00D7634C">
              <w:t>3</w:t>
            </w:r>
          </w:p>
        </w:tc>
        <w:tc>
          <w:tcPr>
            <w:tcW w:w="709" w:type="dxa"/>
            <w:gridSpan w:val="4"/>
          </w:tcPr>
          <w:p w14:paraId="03F8433B" w14:textId="77777777" w:rsidR="00D7634C" w:rsidRPr="00D7634C" w:rsidRDefault="00D7634C" w:rsidP="00A51FFA"/>
        </w:tc>
        <w:tc>
          <w:tcPr>
            <w:tcW w:w="850" w:type="dxa"/>
            <w:gridSpan w:val="4"/>
          </w:tcPr>
          <w:p w14:paraId="6637D6BE" w14:textId="77777777" w:rsidR="00D7634C" w:rsidRPr="00D7634C" w:rsidRDefault="00D7634C" w:rsidP="00A51FFA">
            <w:r w:rsidRPr="00D7634C">
              <w:t>дерево</w:t>
            </w:r>
          </w:p>
        </w:tc>
        <w:tc>
          <w:tcPr>
            <w:tcW w:w="738" w:type="dxa"/>
            <w:gridSpan w:val="4"/>
          </w:tcPr>
          <w:p w14:paraId="07362C97" w14:textId="77777777" w:rsidR="00D7634C" w:rsidRPr="00D7634C" w:rsidRDefault="00D7634C" w:rsidP="00A51FFA">
            <w:r w:rsidRPr="00D7634C">
              <w:t>1</w:t>
            </w:r>
          </w:p>
        </w:tc>
        <w:tc>
          <w:tcPr>
            <w:tcW w:w="821" w:type="dxa"/>
            <w:gridSpan w:val="4"/>
          </w:tcPr>
          <w:p w14:paraId="4459501B" w14:textId="77777777" w:rsidR="00D7634C" w:rsidRPr="00D7634C" w:rsidRDefault="00D7634C" w:rsidP="00A51FFA">
            <w:r w:rsidRPr="00D7634C">
              <w:t>40</w:t>
            </w:r>
          </w:p>
        </w:tc>
        <w:tc>
          <w:tcPr>
            <w:tcW w:w="913" w:type="dxa"/>
            <w:gridSpan w:val="5"/>
          </w:tcPr>
          <w:p w14:paraId="3162FEF1" w14:textId="77777777" w:rsidR="00D7634C" w:rsidRPr="00D7634C" w:rsidRDefault="00D7634C" w:rsidP="00A51FFA"/>
        </w:tc>
        <w:tc>
          <w:tcPr>
            <w:tcW w:w="952" w:type="dxa"/>
          </w:tcPr>
          <w:p w14:paraId="3DDB22F1" w14:textId="77777777" w:rsidR="00D7634C" w:rsidRPr="00D7634C" w:rsidRDefault="00D7634C" w:rsidP="00A51FFA">
            <w:r w:rsidRPr="00D7634C">
              <w:t>1963</w:t>
            </w:r>
          </w:p>
        </w:tc>
        <w:tc>
          <w:tcPr>
            <w:tcW w:w="993" w:type="dxa"/>
          </w:tcPr>
          <w:p w14:paraId="1AD844A8" w14:textId="77777777" w:rsidR="00D7634C" w:rsidRPr="00D7634C" w:rsidRDefault="00D7634C" w:rsidP="00A51FFA"/>
        </w:tc>
      </w:tr>
      <w:tr w:rsidR="00D7634C" w:rsidRPr="00D7634C" w14:paraId="4F8CC5CB" w14:textId="77777777" w:rsidTr="00CA0A57">
        <w:tc>
          <w:tcPr>
            <w:tcW w:w="560" w:type="dxa"/>
          </w:tcPr>
          <w:p w14:paraId="109CF6FB" w14:textId="77777777" w:rsidR="00D7634C" w:rsidRPr="00D7634C" w:rsidRDefault="00D7634C" w:rsidP="00A51FFA"/>
        </w:tc>
        <w:tc>
          <w:tcPr>
            <w:tcW w:w="1087" w:type="dxa"/>
            <w:gridSpan w:val="5"/>
          </w:tcPr>
          <w:p w14:paraId="70BBB028"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6B61D87A" w14:textId="77777777" w:rsidR="00D7634C" w:rsidRPr="00D7634C" w:rsidRDefault="00D7634C" w:rsidP="00A51FFA">
            <w:r w:rsidRPr="00D7634C">
              <w:t xml:space="preserve">Улица Центральная </w:t>
            </w:r>
          </w:p>
        </w:tc>
        <w:tc>
          <w:tcPr>
            <w:tcW w:w="709" w:type="dxa"/>
            <w:gridSpan w:val="4"/>
          </w:tcPr>
          <w:p w14:paraId="23BABA88" w14:textId="77777777" w:rsidR="00D7634C" w:rsidRPr="00D7634C" w:rsidRDefault="00D7634C" w:rsidP="00A51FFA">
            <w:r w:rsidRPr="00D7634C">
              <w:t>4</w:t>
            </w:r>
          </w:p>
        </w:tc>
        <w:tc>
          <w:tcPr>
            <w:tcW w:w="709" w:type="dxa"/>
            <w:gridSpan w:val="4"/>
          </w:tcPr>
          <w:p w14:paraId="4D92B0C6" w14:textId="77777777" w:rsidR="00D7634C" w:rsidRPr="00D7634C" w:rsidRDefault="00D7634C" w:rsidP="00A51FFA"/>
        </w:tc>
        <w:tc>
          <w:tcPr>
            <w:tcW w:w="850" w:type="dxa"/>
            <w:gridSpan w:val="4"/>
          </w:tcPr>
          <w:p w14:paraId="0F946CB5" w14:textId="77777777" w:rsidR="00D7634C" w:rsidRPr="00D7634C" w:rsidRDefault="00D7634C" w:rsidP="00A51FFA">
            <w:r w:rsidRPr="00D7634C">
              <w:t>дерево</w:t>
            </w:r>
          </w:p>
        </w:tc>
        <w:tc>
          <w:tcPr>
            <w:tcW w:w="738" w:type="dxa"/>
            <w:gridSpan w:val="4"/>
          </w:tcPr>
          <w:p w14:paraId="4C1B07E3" w14:textId="77777777" w:rsidR="00D7634C" w:rsidRPr="00D7634C" w:rsidRDefault="00D7634C" w:rsidP="00A51FFA">
            <w:r w:rsidRPr="00D7634C">
              <w:t>1</w:t>
            </w:r>
          </w:p>
        </w:tc>
        <w:tc>
          <w:tcPr>
            <w:tcW w:w="821" w:type="dxa"/>
            <w:gridSpan w:val="4"/>
          </w:tcPr>
          <w:p w14:paraId="440A68C8" w14:textId="77777777" w:rsidR="00D7634C" w:rsidRPr="00D7634C" w:rsidRDefault="00D7634C" w:rsidP="00A51FFA">
            <w:r w:rsidRPr="00D7634C">
              <w:t>48</w:t>
            </w:r>
          </w:p>
        </w:tc>
        <w:tc>
          <w:tcPr>
            <w:tcW w:w="913" w:type="dxa"/>
            <w:gridSpan w:val="5"/>
          </w:tcPr>
          <w:p w14:paraId="5E6287E9" w14:textId="77777777" w:rsidR="00D7634C" w:rsidRPr="00D7634C" w:rsidRDefault="00D7634C" w:rsidP="00A51FFA"/>
        </w:tc>
        <w:tc>
          <w:tcPr>
            <w:tcW w:w="952" w:type="dxa"/>
          </w:tcPr>
          <w:p w14:paraId="0504EBE3" w14:textId="77777777" w:rsidR="00D7634C" w:rsidRPr="00D7634C" w:rsidRDefault="00D7634C" w:rsidP="00A51FFA">
            <w:r w:rsidRPr="00D7634C">
              <w:t>1973</w:t>
            </w:r>
          </w:p>
        </w:tc>
        <w:tc>
          <w:tcPr>
            <w:tcW w:w="993" w:type="dxa"/>
          </w:tcPr>
          <w:p w14:paraId="28DA08B5" w14:textId="77777777" w:rsidR="00D7634C" w:rsidRPr="00D7634C" w:rsidRDefault="00D7634C" w:rsidP="00A51FFA"/>
        </w:tc>
      </w:tr>
      <w:tr w:rsidR="00D7634C" w:rsidRPr="00D7634C" w14:paraId="0201EB92" w14:textId="77777777" w:rsidTr="00CA0A57">
        <w:tc>
          <w:tcPr>
            <w:tcW w:w="642" w:type="dxa"/>
            <w:gridSpan w:val="2"/>
          </w:tcPr>
          <w:p w14:paraId="668CE5DE" w14:textId="77777777" w:rsidR="00D7634C" w:rsidRPr="00D7634C" w:rsidRDefault="00D7634C" w:rsidP="00A51FFA"/>
        </w:tc>
        <w:tc>
          <w:tcPr>
            <w:tcW w:w="984" w:type="dxa"/>
            <w:gridSpan w:val="3"/>
          </w:tcPr>
          <w:p w14:paraId="465B6FC8"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3CDC2858" w14:textId="77777777" w:rsidR="00D7634C" w:rsidRPr="00D7634C" w:rsidRDefault="00D7634C" w:rsidP="00A51FFA">
            <w:r w:rsidRPr="00D7634C">
              <w:t xml:space="preserve">Улица Центральная </w:t>
            </w:r>
          </w:p>
        </w:tc>
        <w:tc>
          <w:tcPr>
            <w:tcW w:w="709" w:type="dxa"/>
            <w:gridSpan w:val="4"/>
          </w:tcPr>
          <w:p w14:paraId="650485E4" w14:textId="77777777" w:rsidR="00D7634C" w:rsidRPr="00D7634C" w:rsidRDefault="00D7634C" w:rsidP="00A51FFA">
            <w:r w:rsidRPr="00D7634C">
              <w:t>5</w:t>
            </w:r>
          </w:p>
        </w:tc>
        <w:tc>
          <w:tcPr>
            <w:tcW w:w="709" w:type="dxa"/>
            <w:gridSpan w:val="4"/>
          </w:tcPr>
          <w:p w14:paraId="7991786E" w14:textId="77777777" w:rsidR="00D7634C" w:rsidRPr="00D7634C" w:rsidRDefault="00D7634C" w:rsidP="00A51FFA"/>
        </w:tc>
        <w:tc>
          <w:tcPr>
            <w:tcW w:w="850" w:type="dxa"/>
            <w:gridSpan w:val="4"/>
          </w:tcPr>
          <w:p w14:paraId="5CC616C9" w14:textId="77777777" w:rsidR="00D7634C" w:rsidRPr="00D7634C" w:rsidRDefault="00D7634C" w:rsidP="00A51FFA">
            <w:r w:rsidRPr="00D7634C">
              <w:t>дерево</w:t>
            </w:r>
          </w:p>
        </w:tc>
        <w:tc>
          <w:tcPr>
            <w:tcW w:w="738" w:type="dxa"/>
            <w:gridSpan w:val="4"/>
          </w:tcPr>
          <w:p w14:paraId="3664FC8E" w14:textId="77777777" w:rsidR="00D7634C" w:rsidRPr="00D7634C" w:rsidRDefault="00D7634C" w:rsidP="00A51FFA">
            <w:r w:rsidRPr="00D7634C">
              <w:t>1</w:t>
            </w:r>
          </w:p>
        </w:tc>
        <w:tc>
          <w:tcPr>
            <w:tcW w:w="821" w:type="dxa"/>
            <w:gridSpan w:val="4"/>
          </w:tcPr>
          <w:p w14:paraId="5B399DC3" w14:textId="77777777" w:rsidR="00D7634C" w:rsidRPr="00D7634C" w:rsidRDefault="00D7634C" w:rsidP="00A51FFA">
            <w:r w:rsidRPr="00D7634C">
              <w:t>56</w:t>
            </w:r>
          </w:p>
        </w:tc>
        <w:tc>
          <w:tcPr>
            <w:tcW w:w="913" w:type="dxa"/>
            <w:gridSpan w:val="5"/>
          </w:tcPr>
          <w:p w14:paraId="4C663B4C" w14:textId="77777777" w:rsidR="00D7634C" w:rsidRPr="00D7634C" w:rsidRDefault="00D7634C" w:rsidP="00A51FFA"/>
        </w:tc>
        <w:tc>
          <w:tcPr>
            <w:tcW w:w="973" w:type="dxa"/>
            <w:gridSpan w:val="2"/>
          </w:tcPr>
          <w:p w14:paraId="08FDBD50" w14:textId="77777777" w:rsidR="00D7634C" w:rsidRPr="00D7634C" w:rsidRDefault="00D7634C" w:rsidP="00A51FFA">
            <w:r w:rsidRPr="00D7634C">
              <w:t>1963</w:t>
            </w:r>
          </w:p>
        </w:tc>
        <w:tc>
          <w:tcPr>
            <w:tcW w:w="993" w:type="dxa"/>
          </w:tcPr>
          <w:p w14:paraId="09544C5B" w14:textId="77777777" w:rsidR="00D7634C" w:rsidRPr="00D7634C" w:rsidRDefault="00D7634C" w:rsidP="00A51FFA"/>
        </w:tc>
      </w:tr>
      <w:tr w:rsidR="00D7634C" w:rsidRPr="00D7634C" w14:paraId="1921EBD8" w14:textId="77777777" w:rsidTr="00CA0A57">
        <w:tc>
          <w:tcPr>
            <w:tcW w:w="642" w:type="dxa"/>
            <w:gridSpan w:val="2"/>
          </w:tcPr>
          <w:p w14:paraId="1EB6EF79" w14:textId="77777777" w:rsidR="00D7634C" w:rsidRPr="00D7634C" w:rsidRDefault="00D7634C" w:rsidP="00A51FFA"/>
        </w:tc>
        <w:tc>
          <w:tcPr>
            <w:tcW w:w="984" w:type="dxa"/>
            <w:gridSpan w:val="3"/>
          </w:tcPr>
          <w:p w14:paraId="6B0DA79C"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05E3F46D" w14:textId="77777777" w:rsidR="00D7634C" w:rsidRPr="00D7634C" w:rsidRDefault="00D7634C" w:rsidP="00A51FFA">
            <w:r w:rsidRPr="00D7634C">
              <w:t xml:space="preserve">Улица Центральная </w:t>
            </w:r>
          </w:p>
        </w:tc>
        <w:tc>
          <w:tcPr>
            <w:tcW w:w="709" w:type="dxa"/>
            <w:gridSpan w:val="4"/>
          </w:tcPr>
          <w:p w14:paraId="1524AAAE" w14:textId="77777777" w:rsidR="00D7634C" w:rsidRPr="00D7634C" w:rsidRDefault="00D7634C" w:rsidP="00A51FFA">
            <w:r w:rsidRPr="00D7634C">
              <w:t>6</w:t>
            </w:r>
          </w:p>
        </w:tc>
        <w:tc>
          <w:tcPr>
            <w:tcW w:w="709" w:type="dxa"/>
            <w:gridSpan w:val="4"/>
          </w:tcPr>
          <w:p w14:paraId="3AB487B7" w14:textId="77777777" w:rsidR="00D7634C" w:rsidRPr="00D7634C" w:rsidRDefault="00D7634C" w:rsidP="00A51FFA">
            <w:r w:rsidRPr="00D7634C">
              <w:t>1,2</w:t>
            </w:r>
          </w:p>
        </w:tc>
        <w:tc>
          <w:tcPr>
            <w:tcW w:w="850" w:type="dxa"/>
            <w:gridSpan w:val="4"/>
          </w:tcPr>
          <w:p w14:paraId="3AC73B4B" w14:textId="77777777" w:rsidR="00D7634C" w:rsidRPr="00D7634C" w:rsidRDefault="00D7634C" w:rsidP="00A51FFA">
            <w:r w:rsidRPr="00D7634C">
              <w:t>дерево</w:t>
            </w:r>
          </w:p>
        </w:tc>
        <w:tc>
          <w:tcPr>
            <w:tcW w:w="738" w:type="dxa"/>
            <w:gridSpan w:val="4"/>
          </w:tcPr>
          <w:p w14:paraId="083A6E7D" w14:textId="77777777" w:rsidR="00D7634C" w:rsidRPr="00D7634C" w:rsidRDefault="00D7634C" w:rsidP="00A51FFA">
            <w:r w:rsidRPr="00D7634C">
              <w:t>1</w:t>
            </w:r>
          </w:p>
        </w:tc>
        <w:tc>
          <w:tcPr>
            <w:tcW w:w="821" w:type="dxa"/>
            <w:gridSpan w:val="4"/>
          </w:tcPr>
          <w:p w14:paraId="44AD5467" w14:textId="77777777" w:rsidR="00D7634C" w:rsidRPr="00D7634C" w:rsidRDefault="00D7634C" w:rsidP="00A51FFA">
            <w:r w:rsidRPr="00D7634C">
              <w:t>102</w:t>
            </w:r>
          </w:p>
        </w:tc>
        <w:tc>
          <w:tcPr>
            <w:tcW w:w="913" w:type="dxa"/>
            <w:gridSpan w:val="5"/>
          </w:tcPr>
          <w:p w14:paraId="488BC697" w14:textId="77777777" w:rsidR="00D7634C" w:rsidRPr="00D7634C" w:rsidRDefault="00D7634C" w:rsidP="00A51FFA"/>
        </w:tc>
        <w:tc>
          <w:tcPr>
            <w:tcW w:w="973" w:type="dxa"/>
            <w:gridSpan w:val="2"/>
          </w:tcPr>
          <w:p w14:paraId="354E5A29" w14:textId="77777777" w:rsidR="00D7634C" w:rsidRPr="00D7634C" w:rsidRDefault="00D7634C" w:rsidP="00A51FFA">
            <w:r w:rsidRPr="00D7634C">
              <w:t>1986</w:t>
            </w:r>
          </w:p>
        </w:tc>
        <w:tc>
          <w:tcPr>
            <w:tcW w:w="993" w:type="dxa"/>
          </w:tcPr>
          <w:p w14:paraId="19E59F6E" w14:textId="77777777" w:rsidR="00D7634C" w:rsidRPr="00D7634C" w:rsidRDefault="00D7634C" w:rsidP="00A51FFA"/>
        </w:tc>
      </w:tr>
      <w:tr w:rsidR="00D7634C" w:rsidRPr="00D7634C" w14:paraId="36E229AC" w14:textId="77777777" w:rsidTr="00CA0A57">
        <w:tc>
          <w:tcPr>
            <w:tcW w:w="642" w:type="dxa"/>
            <w:gridSpan w:val="2"/>
          </w:tcPr>
          <w:p w14:paraId="45618FBD" w14:textId="77777777" w:rsidR="00D7634C" w:rsidRPr="00D7634C" w:rsidRDefault="00D7634C" w:rsidP="00A51FFA"/>
        </w:tc>
        <w:tc>
          <w:tcPr>
            <w:tcW w:w="984" w:type="dxa"/>
            <w:gridSpan w:val="3"/>
          </w:tcPr>
          <w:p w14:paraId="4AD4306F"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4952E5F2" w14:textId="77777777" w:rsidR="00D7634C" w:rsidRPr="00D7634C" w:rsidRDefault="00D7634C" w:rsidP="00A51FFA">
            <w:r w:rsidRPr="00D7634C">
              <w:t xml:space="preserve">Улица Центральная </w:t>
            </w:r>
          </w:p>
        </w:tc>
        <w:tc>
          <w:tcPr>
            <w:tcW w:w="709" w:type="dxa"/>
            <w:gridSpan w:val="4"/>
          </w:tcPr>
          <w:p w14:paraId="0C4C43AB" w14:textId="77777777" w:rsidR="00D7634C" w:rsidRPr="00D7634C" w:rsidRDefault="00D7634C" w:rsidP="00A51FFA">
            <w:r w:rsidRPr="00D7634C">
              <w:t>7</w:t>
            </w:r>
          </w:p>
        </w:tc>
        <w:tc>
          <w:tcPr>
            <w:tcW w:w="709" w:type="dxa"/>
            <w:gridSpan w:val="4"/>
          </w:tcPr>
          <w:p w14:paraId="64CCA6EC" w14:textId="77777777" w:rsidR="00D7634C" w:rsidRPr="00D7634C" w:rsidRDefault="00D7634C" w:rsidP="00A51FFA"/>
        </w:tc>
        <w:tc>
          <w:tcPr>
            <w:tcW w:w="850" w:type="dxa"/>
            <w:gridSpan w:val="4"/>
          </w:tcPr>
          <w:p w14:paraId="1A2CA798" w14:textId="77777777" w:rsidR="00D7634C" w:rsidRPr="00D7634C" w:rsidRDefault="00D7634C" w:rsidP="00A51FFA">
            <w:r w:rsidRPr="00D7634C">
              <w:t>дерево</w:t>
            </w:r>
          </w:p>
        </w:tc>
        <w:tc>
          <w:tcPr>
            <w:tcW w:w="738" w:type="dxa"/>
            <w:gridSpan w:val="4"/>
          </w:tcPr>
          <w:p w14:paraId="3E262F5C" w14:textId="77777777" w:rsidR="00D7634C" w:rsidRPr="00D7634C" w:rsidRDefault="00D7634C" w:rsidP="00A51FFA">
            <w:r w:rsidRPr="00D7634C">
              <w:t>1</w:t>
            </w:r>
          </w:p>
        </w:tc>
        <w:tc>
          <w:tcPr>
            <w:tcW w:w="821" w:type="dxa"/>
            <w:gridSpan w:val="4"/>
          </w:tcPr>
          <w:p w14:paraId="59F3BEA7" w14:textId="77777777" w:rsidR="00D7634C" w:rsidRPr="00D7634C" w:rsidRDefault="00D7634C" w:rsidP="00A51FFA">
            <w:r w:rsidRPr="00D7634C">
              <w:t>48</w:t>
            </w:r>
          </w:p>
        </w:tc>
        <w:tc>
          <w:tcPr>
            <w:tcW w:w="913" w:type="dxa"/>
            <w:gridSpan w:val="5"/>
          </w:tcPr>
          <w:p w14:paraId="76E5EB86" w14:textId="77777777" w:rsidR="00D7634C" w:rsidRPr="00D7634C" w:rsidRDefault="00D7634C" w:rsidP="00A51FFA"/>
        </w:tc>
        <w:tc>
          <w:tcPr>
            <w:tcW w:w="973" w:type="dxa"/>
            <w:gridSpan w:val="2"/>
          </w:tcPr>
          <w:p w14:paraId="6D89723B" w14:textId="77777777" w:rsidR="00D7634C" w:rsidRPr="00D7634C" w:rsidRDefault="00D7634C" w:rsidP="00A51FFA">
            <w:r w:rsidRPr="00D7634C">
              <w:t>1958</w:t>
            </w:r>
          </w:p>
        </w:tc>
        <w:tc>
          <w:tcPr>
            <w:tcW w:w="993" w:type="dxa"/>
          </w:tcPr>
          <w:p w14:paraId="4CF039B1" w14:textId="77777777" w:rsidR="00D7634C" w:rsidRPr="00D7634C" w:rsidRDefault="00D7634C" w:rsidP="00A51FFA"/>
        </w:tc>
      </w:tr>
      <w:tr w:rsidR="00D7634C" w:rsidRPr="00D7634C" w14:paraId="5CF53653" w14:textId="77777777" w:rsidTr="00CA0A57">
        <w:tc>
          <w:tcPr>
            <w:tcW w:w="642" w:type="dxa"/>
            <w:gridSpan w:val="2"/>
          </w:tcPr>
          <w:p w14:paraId="1D657451" w14:textId="77777777" w:rsidR="00D7634C" w:rsidRPr="00D7634C" w:rsidRDefault="00D7634C" w:rsidP="00A51FFA"/>
        </w:tc>
        <w:tc>
          <w:tcPr>
            <w:tcW w:w="984" w:type="dxa"/>
            <w:gridSpan w:val="3"/>
          </w:tcPr>
          <w:p w14:paraId="582C102E"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2D759CDD" w14:textId="77777777" w:rsidR="00D7634C" w:rsidRPr="00D7634C" w:rsidRDefault="00D7634C" w:rsidP="00A51FFA">
            <w:r w:rsidRPr="00D7634C">
              <w:t xml:space="preserve">Улица Центральная </w:t>
            </w:r>
          </w:p>
        </w:tc>
        <w:tc>
          <w:tcPr>
            <w:tcW w:w="709" w:type="dxa"/>
            <w:gridSpan w:val="4"/>
          </w:tcPr>
          <w:p w14:paraId="140F9032" w14:textId="77777777" w:rsidR="00D7634C" w:rsidRPr="00D7634C" w:rsidRDefault="00D7634C" w:rsidP="00A51FFA">
            <w:r w:rsidRPr="00D7634C">
              <w:t>8</w:t>
            </w:r>
          </w:p>
        </w:tc>
        <w:tc>
          <w:tcPr>
            <w:tcW w:w="709" w:type="dxa"/>
            <w:gridSpan w:val="4"/>
          </w:tcPr>
          <w:p w14:paraId="341B93B3" w14:textId="77777777" w:rsidR="00D7634C" w:rsidRPr="00D7634C" w:rsidRDefault="00D7634C" w:rsidP="00A51FFA"/>
        </w:tc>
        <w:tc>
          <w:tcPr>
            <w:tcW w:w="850" w:type="dxa"/>
            <w:gridSpan w:val="4"/>
          </w:tcPr>
          <w:p w14:paraId="20FE0316" w14:textId="77777777" w:rsidR="00D7634C" w:rsidRPr="00D7634C" w:rsidRDefault="00D7634C" w:rsidP="00A51FFA">
            <w:r w:rsidRPr="00D7634C">
              <w:t>дерево</w:t>
            </w:r>
          </w:p>
        </w:tc>
        <w:tc>
          <w:tcPr>
            <w:tcW w:w="738" w:type="dxa"/>
            <w:gridSpan w:val="4"/>
          </w:tcPr>
          <w:p w14:paraId="4BC91A4A" w14:textId="77777777" w:rsidR="00D7634C" w:rsidRPr="00D7634C" w:rsidRDefault="00D7634C" w:rsidP="00A51FFA">
            <w:r w:rsidRPr="00D7634C">
              <w:t>1</w:t>
            </w:r>
          </w:p>
        </w:tc>
        <w:tc>
          <w:tcPr>
            <w:tcW w:w="821" w:type="dxa"/>
            <w:gridSpan w:val="4"/>
          </w:tcPr>
          <w:p w14:paraId="7D0264AB" w14:textId="77777777" w:rsidR="00D7634C" w:rsidRPr="00D7634C" w:rsidRDefault="00D7634C" w:rsidP="00A51FFA">
            <w:r w:rsidRPr="00D7634C">
              <w:t>52</w:t>
            </w:r>
          </w:p>
        </w:tc>
        <w:tc>
          <w:tcPr>
            <w:tcW w:w="913" w:type="dxa"/>
            <w:gridSpan w:val="5"/>
          </w:tcPr>
          <w:p w14:paraId="5FDCE184" w14:textId="77777777" w:rsidR="00D7634C" w:rsidRPr="00D7634C" w:rsidRDefault="00D7634C" w:rsidP="00A51FFA"/>
        </w:tc>
        <w:tc>
          <w:tcPr>
            <w:tcW w:w="973" w:type="dxa"/>
            <w:gridSpan w:val="2"/>
          </w:tcPr>
          <w:p w14:paraId="37C46649" w14:textId="77777777" w:rsidR="00D7634C" w:rsidRPr="00D7634C" w:rsidRDefault="00D7634C" w:rsidP="00A51FFA">
            <w:r w:rsidRPr="00D7634C">
              <w:t>1960</w:t>
            </w:r>
          </w:p>
        </w:tc>
        <w:tc>
          <w:tcPr>
            <w:tcW w:w="993" w:type="dxa"/>
          </w:tcPr>
          <w:p w14:paraId="0494D67D" w14:textId="77777777" w:rsidR="00D7634C" w:rsidRPr="00D7634C" w:rsidRDefault="00D7634C" w:rsidP="00A51FFA"/>
        </w:tc>
      </w:tr>
      <w:tr w:rsidR="00D7634C" w:rsidRPr="00D7634C" w14:paraId="2EADD872" w14:textId="77777777" w:rsidTr="00CA0A57">
        <w:tc>
          <w:tcPr>
            <w:tcW w:w="642" w:type="dxa"/>
            <w:gridSpan w:val="2"/>
          </w:tcPr>
          <w:p w14:paraId="463201D7" w14:textId="77777777" w:rsidR="00D7634C" w:rsidRPr="00D7634C" w:rsidRDefault="00D7634C" w:rsidP="00A51FFA"/>
        </w:tc>
        <w:tc>
          <w:tcPr>
            <w:tcW w:w="984" w:type="dxa"/>
            <w:gridSpan w:val="3"/>
          </w:tcPr>
          <w:p w14:paraId="077D8055"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74B0ED94" w14:textId="77777777" w:rsidR="00D7634C" w:rsidRPr="00D7634C" w:rsidRDefault="00D7634C" w:rsidP="00A51FFA">
            <w:r w:rsidRPr="00D7634C">
              <w:t xml:space="preserve">Улица Центральная </w:t>
            </w:r>
          </w:p>
        </w:tc>
        <w:tc>
          <w:tcPr>
            <w:tcW w:w="709" w:type="dxa"/>
            <w:gridSpan w:val="4"/>
          </w:tcPr>
          <w:p w14:paraId="42974984" w14:textId="77777777" w:rsidR="00D7634C" w:rsidRPr="00D7634C" w:rsidRDefault="00D7634C" w:rsidP="00A51FFA">
            <w:r w:rsidRPr="00D7634C">
              <w:t>9</w:t>
            </w:r>
          </w:p>
        </w:tc>
        <w:tc>
          <w:tcPr>
            <w:tcW w:w="709" w:type="dxa"/>
            <w:gridSpan w:val="4"/>
          </w:tcPr>
          <w:p w14:paraId="40EC2572" w14:textId="77777777" w:rsidR="00D7634C" w:rsidRPr="00D7634C" w:rsidRDefault="00D7634C" w:rsidP="00A51FFA"/>
        </w:tc>
        <w:tc>
          <w:tcPr>
            <w:tcW w:w="850" w:type="dxa"/>
            <w:gridSpan w:val="4"/>
          </w:tcPr>
          <w:p w14:paraId="3E654DBF" w14:textId="77777777" w:rsidR="00D7634C" w:rsidRPr="00D7634C" w:rsidRDefault="00D7634C" w:rsidP="00A51FFA">
            <w:r w:rsidRPr="00D7634C">
              <w:t>дерево</w:t>
            </w:r>
          </w:p>
        </w:tc>
        <w:tc>
          <w:tcPr>
            <w:tcW w:w="738" w:type="dxa"/>
            <w:gridSpan w:val="4"/>
          </w:tcPr>
          <w:p w14:paraId="4F646F3A" w14:textId="77777777" w:rsidR="00D7634C" w:rsidRPr="00D7634C" w:rsidRDefault="00D7634C" w:rsidP="00A51FFA">
            <w:r w:rsidRPr="00D7634C">
              <w:t>1</w:t>
            </w:r>
          </w:p>
        </w:tc>
        <w:tc>
          <w:tcPr>
            <w:tcW w:w="821" w:type="dxa"/>
            <w:gridSpan w:val="4"/>
          </w:tcPr>
          <w:p w14:paraId="5B0BF1EA" w14:textId="77777777" w:rsidR="00D7634C" w:rsidRPr="00D7634C" w:rsidRDefault="00D7634C" w:rsidP="00A51FFA">
            <w:r w:rsidRPr="00D7634C">
              <w:t>48</w:t>
            </w:r>
          </w:p>
        </w:tc>
        <w:tc>
          <w:tcPr>
            <w:tcW w:w="913" w:type="dxa"/>
            <w:gridSpan w:val="5"/>
          </w:tcPr>
          <w:p w14:paraId="744C82C9" w14:textId="77777777" w:rsidR="00D7634C" w:rsidRPr="00D7634C" w:rsidRDefault="00D7634C" w:rsidP="00A51FFA"/>
        </w:tc>
        <w:tc>
          <w:tcPr>
            <w:tcW w:w="973" w:type="dxa"/>
            <w:gridSpan w:val="2"/>
          </w:tcPr>
          <w:p w14:paraId="36423EA0" w14:textId="77777777" w:rsidR="00D7634C" w:rsidRPr="00D7634C" w:rsidRDefault="00D7634C" w:rsidP="00A51FFA">
            <w:r w:rsidRPr="00D7634C">
              <w:t>1958</w:t>
            </w:r>
          </w:p>
        </w:tc>
        <w:tc>
          <w:tcPr>
            <w:tcW w:w="993" w:type="dxa"/>
          </w:tcPr>
          <w:p w14:paraId="26693F4B" w14:textId="77777777" w:rsidR="00D7634C" w:rsidRPr="00D7634C" w:rsidRDefault="00D7634C" w:rsidP="00A51FFA"/>
        </w:tc>
      </w:tr>
      <w:tr w:rsidR="00D7634C" w:rsidRPr="00D7634C" w14:paraId="29B3DECE" w14:textId="77777777" w:rsidTr="00CA0A57">
        <w:tc>
          <w:tcPr>
            <w:tcW w:w="642" w:type="dxa"/>
            <w:gridSpan w:val="2"/>
          </w:tcPr>
          <w:p w14:paraId="5E5549BB" w14:textId="77777777" w:rsidR="00D7634C" w:rsidRPr="00D7634C" w:rsidRDefault="00D7634C" w:rsidP="00A51FFA"/>
        </w:tc>
        <w:tc>
          <w:tcPr>
            <w:tcW w:w="984" w:type="dxa"/>
            <w:gridSpan w:val="3"/>
          </w:tcPr>
          <w:p w14:paraId="08FA6D3E"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0A3DA2FE" w14:textId="77777777" w:rsidR="00D7634C" w:rsidRPr="00D7634C" w:rsidRDefault="00D7634C" w:rsidP="00A51FFA">
            <w:r w:rsidRPr="00D7634C">
              <w:t xml:space="preserve">Улица Центральная </w:t>
            </w:r>
          </w:p>
        </w:tc>
        <w:tc>
          <w:tcPr>
            <w:tcW w:w="709" w:type="dxa"/>
            <w:gridSpan w:val="4"/>
          </w:tcPr>
          <w:p w14:paraId="79A297FA" w14:textId="77777777" w:rsidR="00D7634C" w:rsidRPr="00D7634C" w:rsidRDefault="00D7634C" w:rsidP="00A51FFA">
            <w:r w:rsidRPr="00D7634C">
              <w:t>10</w:t>
            </w:r>
          </w:p>
        </w:tc>
        <w:tc>
          <w:tcPr>
            <w:tcW w:w="709" w:type="dxa"/>
            <w:gridSpan w:val="4"/>
          </w:tcPr>
          <w:p w14:paraId="6DAD4A61" w14:textId="77777777" w:rsidR="00D7634C" w:rsidRPr="00D7634C" w:rsidRDefault="00D7634C" w:rsidP="00A51FFA"/>
        </w:tc>
        <w:tc>
          <w:tcPr>
            <w:tcW w:w="850" w:type="dxa"/>
            <w:gridSpan w:val="4"/>
          </w:tcPr>
          <w:p w14:paraId="2C0B4F1F" w14:textId="77777777" w:rsidR="00D7634C" w:rsidRPr="00D7634C" w:rsidRDefault="00D7634C" w:rsidP="00A51FFA">
            <w:r w:rsidRPr="00D7634C">
              <w:t>дерево</w:t>
            </w:r>
          </w:p>
        </w:tc>
        <w:tc>
          <w:tcPr>
            <w:tcW w:w="738" w:type="dxa"/>
            <w:gridSpan w:val="4"/>
          </w:tcPr>
          <w:p w14:paraId="48E710AF" w14:textId="77777777" w:rsidR="00D7634C" w:rsidRPr="00D7634C" w:rsidRDefault="00D7634C" w:rsidP="00A51FFA">
            <w:r w:rsidRPr="00D7634C">
              <w:t>1</w:t>
            </w:r>
          </w:p>
        </w:tc>
        <w:tc>
          <w:tcPr>
            <w:tcW w:w="821" w:type="dxa"/>
            <w:gridSpan w:val="4"/>
          </w:tcPr>
          <w:p w14:paraId="6377DACB" w14:textId="77777777" w:rsidR="00D7634C" w:rsidRPr="00D7634C" w:rsidRDefault="00D7634C" w:rsidP="00A51FFA">
            <w:r w:rsidRPr="00D7634C">
              <w:t>36</w:t>
            </w:r>
          </w:p>
        </w:tc>
        <w:tc>
          <w:tcPr>
            <w:tcW w:w="913" w:type="dxa"/>
            <w:gridSpan w:val="5"/>
          </w:tcPr>
          <w:p w14:paraId="08119A0E" w14:textId="77777777" w:rsidR="00D7634C" w:rsidRPr="00D7634C" w:rsidRDefault="00D7634C" w:rsidP="00A51FFA"/>
        </w:tc>
        <w:tc>
          <w:tcPr>
            <w:tcW w:w="973" w:type="dxa"/>
            <w:gridSpan w:val="2"/>
          </w:tcPr>
          <w:p w14:paraId="264FCBAD" w14:textId="77777777" w:rsidR="00D7634C" w:rsidRPr="00D7634C" w:rsidRDefault="00D7634C" w:rsidP="00A51FFA">
            <w:r w:rsidRPr="00D7634C">
              <w:t>1956</w:t>
            </w:r>
          </w:p>
        </w:tc>
        <w:tc>
          <w:tcPr>
            <w:tcW w:w="993" w:type="dxa"/>
          </w:tcPr>
          <w:p w14:paraId="5E45755A" w14:textId="77777777" w:rsidR="00D7634C" w:rsidRPr="00D7634C" w:rsidRDefault="00D7634C" w:rsidP="00A51FFA"/>
        </w:tc>
      </w:tr>
      <w:tr w:rsidR="00D7634C" w:rsidRPr="00D7634C" w14:paraId="13DBEBB4" w14:textId="77777777" w:rsidTr="00CA0A57">
        <w:tc>
          <w:tcPr>
            <w:tcW w:w="642" w:type="dxa"/>
            <w:gridSpan w:val="2"/>
          </w:tcPr>
          <w:p w14:paraId="747747E5" w14:textId="77777777" w:rsidR="00D7634C" w:rsidRPr="00D7634C" w:rsidRDefault="00D7634C" w:rsidP="00A51FFA"/>
        </w:tc>
        <w:tc>
          <w:tcPr>
            <w:tcW w:w="984" w:type="dxa"/>
            <w:gridSpan w:val="3"/>
          </w:tcPr>
          <w:p w14:paraId="1F0E0BD6"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78E8DD17" w14:textId="77777777" w:rsidR="00D7634C" w:rsidRPr="00D7634C" w:rsidRDefault="00D7634C" w:rsidP="00A51FFA">
            <w:r w:rsidRPr="00D7634C">
              <w:t xml:space="preserve">Улица Центральная </w:t>
            </w:r>
          </w:p>
        </w:tc>
        <w:tc>
          <w:tcPr>
            <w:tcW w:w="709" w:type="dxa"/>
            <w:gridSpan w:val="4"/>
          </w:tcPr>
          <w:p w14:paraId="1876BF15" w14:textId="77777777" w:rsidR="00D7634C" w:rsidRPr="00D7634C" w:rsidRDefault="00D7634C" w:rsidP="00A51FFA">
            <w:r w:rsidRPr="00D7634C">
              <w:t>11</w:t>
            </w:r>
          </w:p>
        </w:tc>
        <w:tc>
          <w:tcPr>
            <w:tcW w:w="709" w:type="dxa"/>
            <w:gridSpan w:val="4"/>
          </w:tcPr>
          <w:p w14:paraId="1E8D48B2" w14:textId="77777777" w:rsidR="00D7634C" w:rsidRPr="00D7634C" w:rsidRDefault="00D7634C" w:rsidP="00A51FFA"/>
        </w:tc>
        <w:tc>
          <w:tcPr>
            <w:tcW w:w="850" w:type="dxa"/>
            <w:gridSpan w:val="4"/>
          </w:tcPr>
          <w:p w14:paraId="2D2A93C1" w14:textId="77777777" w:rsidR="00D7634C" w:rsidRPr="00D7634C" w:rsidRDefault="00D7634C" w:rsidP="00A51FFA">
            <w:r w:rsidRPr="00D7634C">
              <w:t>дерево</w:t>
            </w:r>
          </w:p>
        </w:tc>
        <w:tc>
          <w:tcPr>
            <w:tcW w:w="738" w:type="dxa"/>
            <w:gridSpan w:val="4"/>
          </w:tcPr>
          <w:p w14:paraId="55732AB4" w14:textId="77777777" w:rsidR="00D7634C" w:rsidRPr="00D7634C" w:rsidRDefault="00D7634C" w:rsidP="00A51FFA">
            <w:r w:rsidRPr="00D7634C">
              <w:t>1</w:t>
            </w:r>
          </w:p>
        </w:tc>
        <w:tc>
          <w:tcPr>
            <w:tcW w:w="821" w:type="dxa"/>
            <w:gridSpan w:val="4"/>
          </w:tcPr>
          <w:p w14:paraId="3E3A2231" w14:textId="77777777" w:rsidR="00D7634C" w:rsidRPr="00D7634C" w:rsidRDefault="00D7634C" w:rsidP="00A51FFA">
            <w:r w:rsidRPr="00D7634C">
              <w:t>49</w:t>
            </w:r>
          </w:p>
        </w:tc>
        <w:tc>
          <w:tcPr>
            <w:tcW w:w="913" w:type="dxa"/>
            <w:gridSpan w:val="5"/>
          </w:tcPr>
          <w:p w14:paraId="573E93BB" w14:textId="77777777" w:rsidR="00D7634C" w:rsidRPr="00D7634C" w:rsidRDefault="00D7634C" w:rsidP="00A51FFA"/>
        </w:tc>
        <w:tc>
          <w:tcPr>
            <w:tcW w:w="973" w:type="dxa"/>
            <w:gridSpan w:val="2"/>
          </w:tcPr>
          <w:p w14:paraId="16B65649" w14:textId="77777777" w:rsidR="00D7634C" w:rsidRPr="00D7634C" w:rsidRDefault="00D7634C" w:rsidP="00A51FFA">
            <w:r w:rsidRPr="00D7634C">
              <w:t>1960</w:t>
            </w:r>
          </w:p>
        </w:tc>
        <w:tc>
          <w:tcPr>
            <w:tcW w:w="993" w:type="dxa"/>
          </w:tcPr>
          <w:p w14:paraId="6C18F0D4" w14:textId="77777777" w:rsidR="00D7634C" w:rsidRPr="00D7634C" w:rsidRDefault="00D7634C" w:rsidP="00A51FFA"/>
        </w:tc>
      </w:tr>
      <w:tr w:rsidR="00D7634C" w:rsidRPr="00D7634C" w14:paraId="749AA224" w14:textId="77777777" w:rsidTr="00CA0A57">
        <w:tc>
          <w:tcPr>
            <w:tcW w:w="642" w:type="dxa"/>
            <w:gridSpan w:val="2"/>
          </w:tcPr>
          <w:p w14:paraId="76EE2770" w14:textId="77777777" w:rsidR="00D7634C" w:rsidRPr="00D7634C" w:rsidRDefault="00D7634C" w:rsidP="00A51FFA"/>
        </w:tc>
        <w:tc>
          <w:tcPr>
            <w:tcW w:w="984" w:type="dxa"/>
            <w:gridSpan w:val="3"/>
          </w:tcPr>
          <w:p w14:paraId="296BE5BB"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2B58FC18" w14:textId="77777777" w:rsidR="00D7634C" w:rsidRPr="00D7634C" w:rsidRDefault="00D7634C" w:rsidP="00A51FFA">
            <w:r w:rsidRPr="00D7634C">
              <w:t xml:space="preserve">Улица Центральная </w:t>
            </w:r>
          </w:p>
        </w:tc>
        <w:tc>
          <w:tcPr>
            <w:tcW w:w="709" w:type="dxa"/>
            <w:gridSpan w:val="4"/>
          </w:tcPr>
          <w:p w14:paraId="0FCBF14C" w14:textId="77777777" w:rsidR="00D7634C" w:rsidRPr="00D7634C" w:rsidRDefault="00D7634C" w:rsidP="00A51FFA">
            <w:r w:rsidRPr="00D7634C">
              <w:t>13</w:t>
            </w:r>
          </w:p>
        </w:tc>
        <w:tc>
          <w:tcPr>
            <w:tcW w:w="709" w:type="dxa"/>
            <w:gridSpan w:val="4"/>
          </w:tcPr>
          <w:p w14:paraId="1DF4BC84" w14:textId="77777777" w:rsidR="00D7634C" w:rsidRPr="00D7634C" w:rsidRDefault="00D7634C" w:rsidP="00A51FFA"/>
        </w:tc>
        <w:tc>
          <w:tcPr>
            <w:tcW w:w="850" w:type="dxa"/>
            <w:gridSpan w:val="4"/>
          </w:tcPr>
          <w:p w14:paraId="50F0C781" w14:textId="77777777" w:rsidR="00D7634C" w:rsidRPr="00D7634C" w:rsidRDefault="00D7634C" w:rsidP="00A51FFA">
            <w:r w:rsidRPr="00D7634C">
              <w:t>дерево</w:t>
            </w:r>
          </w:p>
        </w:tc>
        <w:tc>
          <w:tcPr>
            <w:tcW w:w="738" w:type="dxa"/>
            <w:gridSpan w:val="4"/>
          </w:tcPr>
          <w:p w14:paraId="40227881" w14:textId="77777777" w:rsidR="00D7634C" w:rsidRPr="00D7634C" w:rsidRDefault="00D7634C" w:rsidP="00A51FFA">
            <w:r w:rsidRPr="00D7634C">
              <w:t>1</w:t>
            </w:r>
          </w:p>
        </w:tc>
        <w:tc>
          <w:tcPr>
            <w:tcW w:w="821" w:type="dxa"/>
            <w:gridSpan w:val="4"/>
          </w:tcPr>
          <w:p w14:paraId="0575C223" w14:textId="77777777" w:rsidR="00D7634C" w:rsidRPr="00D7634C" w:rsidRDefault="00D7634C" w:rsidP="00A51FFA">
            <w:r w:rsidRPr="00D7634C">
              <w:t>56</w:t>
            </w:r>
          </w:p>
        </w:tc>
        <w:tc>
          <w:tcPr>
            <w:tcW w:w="913" w:type="dxa"/>
            <w:gridSpan w:val="5"/>
          </w:tcPr>
          <w:p w14:paraId="11A560F4" w14:textId="77777777" w:rsidR="00D7634C" w:rsidRPr="00D7634C" w:rsidRDefault="00D7634C" w:rsidP="00A51FFA"/>
        </w:tc>
        <w:tc>
          <w:tcPr>
            <w:tcW w:w="973" w:type="dxa"/>
            <w:gridSpan w:val="2"/>
          </w:tcPr>
          <w:p w14:paraId="108538E0" w14:textId="77777777" w:rsidR="00D7634C" w:rsidRPr="00D7634C" w:rsidRDefault="00D7634C" w:rsidP="00A51FFA">
            <w:r w:rsidRPr="00D7634C">
              <w:t>1998</w:t>
            </w:r>
          </w:p>
        </w:tc>
        <w:tc>
          <w:tcPr>
            <w:tcW w:w="993" w:type="dxa"/>
          </w:tcPr>
          <w:p w14:paraId="61E3A0BF" w14:textId="77777777" w:rsidR="00D7634C" w:rsidRPr="00D7634C" w:rsidRDefault="00D7634C" w:rsidP="00A51FFA"/>
        </w:tc>
      </w:tr>
      <w:tr w:rsidR="00D7634C" w:rsidRPr="00D7634C" w14:paraId="5D60433A" w14:textId="77777777" w:rsidTr="00CA0A57">
        <w:tc>
          <w:tcPr>
            <w:tcW w:w="642" w:type="dxa"/>
            <w:gridSpan w:val="2"/>
          </w:tcPr>
          <w:p w14:paraId="6B4B285A" w14:textId="77777777" w:rsidR="00D7634C" w:rsidRPr="00D7634C" w:rsidRDefault="00D7634C" w:rsidP="00A51FFA"/>
        </w:tc>
        <w:tc>
          <w:tcPr>
            <w:tcW w:w="984" w:type="dxa"/>
            <w:gridSpan w:val="3"/>
          </w:tcPr>
          <w:p w14:paraId="3D57E67A" w14:textId="77777777" w:rsidR="00D7634C" w:rsidRPr="00D7634C" w:rsidRDefault="00D7634C" w:rsidP="00A51FFA">
            <w:r w:rsidRPr="00D7634C">
              <w:t xml:space="preserve">Пос. </w:t>
            </w:r>
            <w:proofErr w:type="spellStart"/>
            <w:r w:rsidRPr="00D7634C">
              <w:t>Медяковский</w:t>
            </w:r>
            <w:proofErr w:type="spellEnd"/>
          </w:p>
        </w:tc>
        <w:tc>
          <w:tcPr>
            <w:tcW w:w="1161" w:type="dxa"/>
            <w:gridSpan w:val="4"/>
          </w:tcPr>
          <w:p w14:paraId="7031B1CE" w14:textId="77777777" w:rsidR="00D7634C" w:rsidRPr="00D7634C" w:rsidRDefault="00D7634C" w:rsidP="00A51FFA">
            <w:r w:rsidRPr="00D7634C">
              <w:t>Улица Центральная</w:t>
            </w:r>
          </w:p>
        </w:tc>
        <w:tc>
          <w:tcPr>
            <w:tcW w:w="709" w:type="dxa"/>
            <w:gridSpan w:val="4"/>
          </w:tcPr>
          <w:p w14:paraId="3D7F23B9" w14:textId="77777777" w:rsidR="00D7634C" w:rsidRPr="00D7634C" w:rsidRDefault="00D7634C" w:rsidP="00A51FFA">
            <w:r w:rsidRPr="00D7634C">
              <w:t>15</w:t>
            </w:r>
          </w:p>
        </w:tc>
        <w:tc>
          <w:tcPr>
            <w:tcW w:w="709" w:type="dxa"/>
            <w:gridSpan w:val="4"/>
          </w:tcPr>
          <w:p w14:paraId="518A3BA9" w14:textId="77777777" w:rsidR="00D7634C" w:rsidRPr="00D7634C" w:rsidRDefault="00D7634C" w:rsidP="00A51FFA"/>
        </w:tc>
        <w:tc>
          <w:tcPr>
            <w:tcW w:w="850" w:type="dxa"/>
            <w:gridSpan w:val="4"/>
          </w:tcPr>
          <w:p w14:paraId="3F1F98DD" w14:textId="77777777" w:rsidR="00D7634C" w:rsidRPr="00D7634C" w:rsidRDefault="00D7634C" w:rsidP="00A51FFA">
            <w:r w:rsidRPr="00D7634C">
              <w:t>дерево</w:t>
            </w:r>
          </w:p>
        </w:tc>
        <w:tc>
          <w:tcPr>
            <w:tcW w:w="738" w:type="dxa"/>
            <w:gridSpan w:val="4"/>
          </w:tcPr>
          <w:p w14:paraId="3A38214A" w14:textId="77777777" w:rsidR="00D7634C" w:rsidRPr="00D7634C" w:rsidRDefault="00D7634C" w:rsidP="00A51FFA">
            <w:r w:rsidRPr="00D7634C">
              <w:t>1</w:t>
            </w:r>
          </w:p>
        </w:tc>
        <w:tc>
          <w:tcPr>
            <w:tcW w:w="821" w:type="dxa"/>
            <w:gridSpan w:val="4"/>
          </w:tcPr>
          <w:p w14:paraId="1661E6E8" w14:textId="77777777" w:rsidR="00D7634C" w:rsidRPr="00D7634C" w:rsidRDefault="00D7634C" w:rsidP="00A51FFA">
            <w:r w:rsidRPr="00D7634C">
              <w:t>48</w:t>
            </w:r>
          </w:p>
        </w:tc>
        <w:tc>
          <w:tcPr>
            <w:tcW w:w="913" w:type="dxa"/>
            <w:gridSpan w:val="5"/>
          </w:tcPr>
          <w:p w14:paraId="44E40FA6" w14:textId="77777777" w:rsidR="00D7634C" w:rsidRPr="00D7634C" w:rsidRDefault="00D7634C" w:rsidP="00A51FFA"/>
        </w:tc>
        <w:tc>
          <w:tcPr>
            <w:tcW w:w="973" w:type="dxa"/>
            <w:gridSpan w:val="2"/>
          </w:tcPr>
          <w:p w14:paraId="7C392413" w14:textId="77777777" w:rsidR="00D7634C" w:rsidRPr="00D7634C" w:rsidRDefault="00D7634C" w:rsidP="00A51FFA">
            <w:r w:rsidRPr="00D7634C">
              <w:t>1960</w:t>
            </w:r>
          </w:p>
        </w:tc>
        <w:tc>
          <w:tcPr>
            <w:tcW w:w="993" w:type="dxa"/>
          </w:tcPr>
          <w:p w14:paraId="3729E5C3" w14:textId="77777777" w:rsidR="00D7634C" w:rsidRPr="00D7634C" w:rsidRDefault="00D7634C" w:rsidP="00A51FFA">
            <w:r w:rsidRPr="00D7634C">
              <w:t>отсутствует</w:t>
            </w:r>
          </w:p>
        </w:tc>
      </w:tr>
    </w:tbl>
    <w:p w14:paraId="7F896ED8" w14:textId="77777777" w:rsidR="00A51FFA" w:rsidRDefault="00A51FFA" w:rsidP="004002A1">
      <w:pPr>
        <w:jc w:val="both"/>
        <w:rPr>
          <w:rFonts w:eastAsia="Calibri"/>
          <w:sz w:val="28"/>
          <w:szCs w:val="28"/>
        </w:rPr>
      </w:pPr>
    </w:p>
    <w:p w14:paraId="185EECB4" w14:textId="1658BFC4" w:rsidR="00650B9D" w:rsidRDefault="004002A1" w:rsidP="004002A1">
      <w:pPr>
        <w:jc w:val="both"/>
        <w:rPr>
          <w:rFonts w:eastAsia="Calibri"/>
          <w:sz w:val="28"/>
          <w:szCs w:val="28"/>
        </w:rPr>
      </w:pPr>
      <w:r w:rsidRPr="004002A1">
        <w:rPr>
          <w:rFonts w:eastAsia="Calibri"/>
          <w:sz w:val="28"/>
          <w:szCs w:val="28"/>
        </w:rPr>
        <w:t xml:space="preserve">Здания преимущественно одноэтажные. Степень износа </w:t>
      </w:r>
      <w:r w:rsidR="00D576F7">
        <w:rPr>
          <w:rFonts w:eastAsia="Calibri"/>
          <w:sz w:val="28"/>
          <w:szCs w:val="28"/>
        </w:rPr>
        <w:t>жилищного фонда представлена в таблице 9</w:t>
      </w:r>
      <w:r w:rsidR="00A51FFA">
        <w:rPr>
          <w:rFonts w:eastAsia="Calibri"/>
          <w:sz w:val="28"/>
          <w:szCs w:val="28"/>
        </w:rPr>
        <w:t>.</w:t>
      </w:r>
    </w:p>
    <w:p w14:paraId="65C17D52" w14:textId="4AF198B1" w:rsidR="00D576F7" w:rsidRDefault="00D576F7" w:rsidP="004002A1">
      <w:pPr>
        <w:jc w:val="both"/>
        <w:rPr>
          <w:rFonts w:eastAsia="Calibri"/>
          <w:sz w:val="28"/>
          <w:szCs w:val="28"/>
        </w:rPr>
      </w:pPr>
    </w:p>
    <w:p w14:paraId="6DB66CAE" w14:textId="17D33B10" w:rsidR="00D576F7" w:rsidRPr="004002A1" w:rsidRDefault="00D576F7" w:rsidP="00D576F7">
      <w:pPr>
        <w:pStyle w:val="S1"/>
        <w:ind w:firstLine="0"/>
        <w:rPr>
          <w:rFonts w:eastAsia="Calibri"/>
          <w:szCs w:val="28"/>
        </w:rPr>
      </w:pPr>
      <w:r w:rsidRPr="005539ED">
        <w:rPr>
          <w:szCs w:val="28"/>
        </w:rPr>
        <w:t xml:space="preserve">Таблица </w:t>
      </w:r>
      <w:r>
        <w:rPr>
          <w:szCs w:val="28"/>
        </w:rPr>
        <w:t>9</w:t>
      </w:r>
      <w:r w:rsidRPr="005539ED">
        <w:rPr>
          <w:szCs w:val="28"/>
        </w:rPr>
        <w:t xml:space="preserve"> </w:t>
      </w:r>
      <w:r>
        <w:rPr>
          <w:szCs w:val="28"/>
        </w:rPr>
        <w:t>–</w:t>
      </w:r>
      <w:r w:rsidRPr="005539ED">
        <w:rPr>
          <w:szCs w:val="28"/>
        </w:rPr>
        <w:t xml:space="preserve"> </w:t>
      </w:r>
      <w:r>
        <w:rPr>
          <w:rFonts w:eastAsia="Calibri"/>
          <w:szCs w:val="28"/>
        </w:rPr>
        <w:t>Распределение жилищного фонда по проценту износа (без учета аварийного)</w:t>
      </w:r>
    </w:p>
    <w:p w14:paraId="317B9957" w14:textId="77777777" w:rsidR="00D576F7" w:rsidRDefault="00D576F7" w:rsidP="004002A1">
      <w:pPr>
        <w:jc w:val="both"/>
        <w:rPr>
          <w:rFonts w:eastAsia="Calibri"/>
          <w:sz w:val="28"/>
          <w:szCs w:val="28"/>
        </w:rPr>
      </w:pPr>
    </w:p>
    <w:tbl>
      <w:tblPr>
        <w:tblStyle w:val="afc"/>
        <w:tblW w:w="0" w:type="auto"/>
        <w:tblLook w:val="04A0" w:firstRow="1" w:lastRow="0" w:firstColumn="1" w:lastColumn="0" w:noHBand="0" w:noVBand="1"/>
      </w:tblPr>
      <w:tblGrid>
        <w:gridCol w:w="562"/>
        <w:gridCol w:w="3402"/>
        <w:gridCol w:w="3119"/>
        <w:gridCol w:w="2478"/>
      </w:tblGrid>
      <w:tr w:rsidR="00D576F7" w14:paraId="07B4EDEA" w14:textId="77777777" w:rsidTr="00D576F7">
        <w:tc>
          <w:tcPr>
            <w:tcW w:w="562" w:type="dxa"/>
          </w:tcPr>
          <w:p w14:paraId="22043E91" w14:textId="67DCA212" w:rsidR="00D576F7" w:rsidRPr="00D576F7" w:rsidRDefault="00D576F7" w:rsidP="00D576F7">
            <w:pPr>
              <w:jc w:val="center"/>
            </w:pPr>
            <w:r>
              <w:t>№ п/п</w:t>
            </w:r>
          </w:p>
        </w:tc>
        <w:tc>
          <w:tcPr>
            <w:tcW w:w="3402" w:type="dxa"/>
          </w:tcPr>
          <w:p w14:paraId="17E10DDB" w14:textId="52A85E4F" w:rsidR="00D576F7" w:rsidRPr="00D576F7" w:rsidRDefault="00D576F7" w:rsidP="00D576F7">
            <w:pPr>
              <w:jc w:val="center"/>
            </w:pPr>
            <w:r>
              <w:t>Процент износа</w:t>
            </w:r>
          </w:p>
        </w:tc>
        <w:tc>
          <w:tcPr>
            <w:tcW w:w="3119" w:type="dxa"/>
          </w:tcPr>
          <w:p w14:paraId="2FDD417B" w14:textId="091A4A8E" w:rsidR="00D576F7" w:rsidRPr="00D576F7" w:rsidRDefault="00D576F7" w:rsidP="00D576F7">
            <w:pPr>
              <w:jc w:val="center"/>
            </w:pPr>
            <w:r>
              <w:t xml:space="preserve">Общая площадь жилых помещений, </w:t>
            </w:r>
            <w:r w:rsidR="00C06862">
              <w:t xml:space="preserve">тыс. </w:t>
            </w:r>
            <w:r>
              <w:t>кв.</w:t>
            </w:r>
            <w:r w:rsidR="00C06862">
              <w:t xml:space="preserve"> </w:t>
            </w:r>
            <w:r>
              <w:t>м.</w:t>
            </w:r>
          </w:p>
        </w:tc>
        <w:tc>
          <w:tcPr>
            <w:tcW w:w="2478" w:type="dxa"/>
          </w:tcPr>
          <w:p w14:paraId="5625EAFE" w14:textId="521B9A86" w:rsidR="00D576F7" w:rsidRPr="00D576F7" w:rsidRDefault="00D576F7" w:rsidP="00D576F7">
            <w:pPr>
              <w:jc w:val="center"/>
            </w:pPr>
            <w:r>
              <w:t>Количество, ед.</w:t>
            </w:r>
          </w:p>
        </w:tc>
      </w:tr>
      <w:tr w:rsidR="00D576F7" w14:paraId="7F8C1D9A" w14:textId="77777777" w:rsidTr="00D576F7">
        <w:tc>
          <w:tcPr>
            <w:tcW w:w="562" w:type="dxa"/>
          </w:tcPr>
          <w:p w14:paraId="4317E31A" w14:textId="0803E5D8" w:rsidR="00D576F7" w:rsidRPr="00D576F7" w:rsidRDefault="00D576F7" w:rsidP="00D576F7">
            <w:pPr>
              <w:jc w:val="center"/>
            </w:pPr>
            <w:r>
              <w:t>1</w:t>
            </w:r>
          </w:p>
        </w:tc>
        <w:tc>
          <w:tcPr>
            <w:tcW w:w="3402" w:type="dxa"/>
          </w:tcPr>
          <w:p w14:paraId="06704606" w14:textId="1D9C6E5B" w:rsidR="00D576F7" w:rsidRPr="00D576F7" w:rsidRDefault="00D576F7" w:rsidP="00D576F7">
            <w:pPr>
              <w:jc w:val="center"/>
            </w:pPr>
            <w:r>
              <w:t>от 0 до 30%</w:t>
            </w:r>
          </w:p>
        </w:tc>
        <w:tc>
          <w:tcPr>
            <w:tcW w:w="3119" w:type="dxa"/>
          </w:tcPr>
          <w:p w14:paraId="1C3B0509" w14:textId="145A0816" w:rsidR="00D576F7" w:rsidRPr="00D576F7" w:rsidRDefault="00C06862" w:rsidP="00D576F7">
            <w:pPr>
              <w:jc w:val="center"/>
            </w:pPr>
            <w:r>
              <w:t>0,15</w:t>
            </w:r>
          </w:p>
        </w:tc>
        <w:tc>
          <w:tcPr>
            <w:tcW w:w="2478" w:type="dxa"/>
          </w:tcPr>
          <w:p w14:paraId="1F3CEE3B" w14:textId="5CF4F434" w:rsidR="00D576F7" w:rsidRPr="00D576F7" w:rsidRDefault="00C06862" w:rsidP="00D576F7">
            <w:pPr>
              <w:jc w:val="center"/>
            </w:pPr>
            <w:r>
              <w:t>2</w:t>
            </w:r>
          </w:p>
        </w:tc>
      </w:tr>
      <w:tr w:rsidR="00D576F7" w14:paraId="5E4C5214" w14:textId="77777777" w:rsidTr="00D576F7">
        <w:tc>
          <w:tcPr>
            <w:tcW w:w="562" w:type="dxa"/>
          </w:tcPr>
          <w:p w14:paraId="3D58AAC9" w14:textId="189536CF" w:rsidR="00D576F7" w:rsidRPr="00D576F7" w:rsidRDefault="00D576F7" w:rsidP="00D576F7">
            <w:pPr>
              <w:jc w:val="center"/>
            </w:pPr>
            <w:r>
              <w:t>2</w:t>
            </w:r>
          </w:p>
        </w:tc>
        <w:tc>
          <w:tcPr>
            <w:tcW w:w="3402" w:type="dxa"/>
          </w:tcPr>
          <w:p w14:paraId="0D9CB504" w14:textId="674F9FFD" w:rsidR="00D576F7" w:rsidRPr="00D576F7" w:rsidRDefault="00D576F7" w:rsidP="00D576F7">
            <w:pPr>
              <w:jc w:val="center"/>
            </w:pPr>
            <w:r>
              <w:t>от 31% до 65%</w:t>
            </w:r>
          </w:p>
        </w:tc>
        <w:tc>
          <w:tcPr>
            <w:tcW w:w="3119" w:type="dxa"/>
          </w:tcPr>
          <w:p w14:paraId="4FD925AE" w14:textId="1460C36B" w:rsidR="00D576F7" w:rsidRPr="00D576F7" w:rsidRDefault="00C06862" w:rsidP="00D576F7">
            <w:pPr>
              <w:jc w:val="center"/>
            </w:pPr>
            <w:r>
              <w:t>6,0</w:t>
            </w:r>
          </w:p>
        </w:tc>
        <w:tc>
          <w:tcPr>
            <w:tcW w:w="2478" w:type="dxa"/>
          </w:tcPr>
          <w:p w14:paraId="58876C23" w14:textId="58EEBD39" w:rsidR="00D576F7" w:rsidRPr="00D576F7" w:rsidRDefault="00C06862" w:rsidP="00D576F7">
            <w:pPr>
              <w:jc w:val="center"/>
            </w:pPr>
            <w:r>
              <w:t>143</w:t>
            </w:r>
          </w:p>
        </w:tc>
      </w:tr>
      <w:tr w:rsidR="00D576F7" w14:paraId="6973E48D" w14:textId="77777777" w:rsidTr="00D576F7">
        <w:tc>
          <w:tcPr>
            <w:tcW w:w="562" w:type="dxa"/>
          </w:tcPr>
          <w:p w14:paraId="30F5C187" w14:textId="2F64648A" w:rsidR="00D576F7" w:rsidRPr="00D576F7" w:rsidRDefault="00D576F7" w:rsidP="00D576F7">
            <w:pPr>
              <w:jc w:val="center"/>
            </w:pPr>
            <w:r>
              <w:t>3</w:t>
            </w:r>
          </w:p>
        </w:tc>
        <w:tc>
          <w:tcPr>
            <w:tcW w:w="3402" w:type="dxa"/>
          </w:tcPr>
          <w:p w14:paraId="5F0E1FF9" w14:textId="5F888B94" w:rsidR="00D576F7" w:rsidRPr="00D576F7" w:rsidRDefault="00D576F7" w:rsidP="00D576F7">
            <w:pPr>
              <w:jc w:val="center"/>
            </w:pPr>
            <w:r>
              <w:t>от 66</w:t>
            </w:r>
            <w:r w:rsidR="00C06862">
              <w:t>% до 70%</w:t>
            </w:r>
          </w:p>
        </w:tc>
        <w:tc>
          <w:tcPr>
            <w:tcW w:w="3119" w:type="dxa"/>
          </w:tcPr>
          <w:p w14:paraId="3BED7BAF" w14:textId="0F406318" w:rsidR="00D576F7" w:rsidRPr="00D576F7" w:rsidRDefault="00C06862" w:rsidP="00D576F7">
            <w:pPr>
              <w:jc w:val="center"/>
            </w:pPr>
            <w:r>
              <w:t>2,4</w:t>
            </w:r>
          </w:p>
        </w:tc>
        <w:tc>
          <w:tcPr>
            <w:tcW w:w="2478" w:type="dxa"/>
          </w:tcPr>
          <w:p w14:paraId="20AEB574" w14:textId="3A292FA1" w:rsidR="00D576F7" w:rsidRPr="00D576F7" w:rsidRDefault="00C06862" w:rsidP="00D576F7">
            <w:pPr>
              <w:jc w:val="center"/>
            </w:pPr>
            <w:r>
              <w:t>42</w:t>
            </w:r>
          </w:p>
        </w:tc>
      </w:tr>
      <w:tr w:rsidR="00D576F7" w14:paraId="26EC099F" w14:textId="77777777" w:rsidTr="00D576F7">
        <w:tc>
          <w:tcPr>
            <w:tcW w:w="562" w:type="dxa"/>
          </w:tcPr>
          <w:p w14:paraId="1E13E505" w14:textId="3971C498" w:rsidR="00D576F7" w:rsidRPr="00D576F7" w:rsidRDefault="00D576F7" w:rsidP="00D576F7">
            <w:pPr>
              <w:jc w:val="center"/>
            </w:pPr>
            <w:r>
              <w:t>4</w:t>
            </w:r>
          </w:p>
        </w:tc>
        <w:tc>
          <w:tcPr>
            <w:tcW w:w="3402" w:type="dxa"/>
          </w:tcPr>
          <w:p w14:paraId="7C45A497" w14:textId="1E16089D" w:rsidR="00D576F7" w:rsidRPr="00D576F7" w:rsidRDefault="00C06862" w:rsidP="00D576F7">
            <w:pPr>
              <w:jc w:val="center"/>
            </w:pPr>
            <w:r>
              <w:t>свыше 70%</w:t>
            </w:r>
          </w:p>
        </w:tc>
        <w:tc>
          <w:tcPr>
            <w:tcW w:w="3119" w:type="dxa"/>
          </w:tcPr>
          <w:p w14:paraId="16C82267" w14:textId="0521136E" w:rsidR="00D576F7" w:rsidRPr="00D576F7" w:rsidRDefault="00C06862" w:rsidP="00D576F7">
            <w:pPr>
              <w:jc w:val="center"/>
            </w:pPr>
            <w:r>
              <w:t>0,1</w:t>
            </w:r>
          </w:p>
        </w:tc>
        <w:tc>
          <w:tcPr>
            <w:tcW w:w="2478" w:type="dxa"/>
          </w:tcPr>
          <w:p w14:paraId="16DC927A" w14:textId="60F31CA7" w:rsidR="00D576F7" w:rsidRPr="004A7F2C" w:rsidRDefault="00C06862" w:rsidP="00D576F7">
            <w:pPr>
              <w:jc w:val="center"/>
              <w:rPr>
                <w:lang w:val="en-US"/>
              </w:rPr>
            </w:pPr>
            <w:r>
              <w:t>2</w:t>
            </w:r>
          </w:p>
        </w:tc>
      </w:tr>
    </w:tbl>
    <w:p w14:paraId="005763B5" w14:textId="312A2670" w:rsidR="004002A1" w:rsidRDefault="004002A1" w:rsidP="004002A1">
      <w:pPr>
        <w:jc w:val="both"/>
        <w:rPr>
          <w:sz w:val="28"/>
          <w:szCs w:val="28"/>
        </w:rPr>
      </w:pPr>
    </w:p>
    <w:p w14:paraId="3911575A" w14:textId="77777777" w:rsidR="00F057FE" w:rsidRPr="00650B9D" w:rsidRDefault="00F057FE" w:rsidP="004002A1">
      <w:pPr>
        <w:jc w:val="both"/>
        <w:rPr>
          <w:sz w:val="28"/>
          <w:szCs w:val="28"/>
        </w:rPr>
      </w:pPr>
    </w:p>
    <w:p w14:paraId="1C57E269" w14:textId="218A7015" w:rsidR="006337CA" w:rsidRDefault="006337CA" w:rsidP="00313001">
      <w:pPr>
        <w:pStyle w:val="3"/>
        <w:spacing w:before="0" w:after="0"/>
        <w:ind w:left="0" w:right="-285"/>
        <w:rPr>
          <w:sz w:val="28"/>
          <w:szCs w:val="28"/>
        </w:rPr>
      </w:pPr>
      <w:bookmarkStart w:id="97" w:name="_Toc372547295"/>
      <w:bookmarkStart w:id="98" w:name="_Ref391651654"/>
      <w:bookmarkStart w:id="99" w:name="_Toc494444487"/>
      <w:bookmarkStart w:id="100" w:name="_Toc10022133"/>
      <w:bookmarkStart w:id="101" w:name="_Toc19276368"/>
      <w:bookmarkStart w:id="102" w:name="_Toc130461790"/>
      <w:r w:rsidRPr="006337CA">
        <w:rPr>
          <w:sz w:val="28"/>
          <w:szCs w:val="28"/>
        </w:rPr>
        <w:t>Социальное и культурно-бытовое обслуживание населения</w:t>
      </w:r>
      <w:bookmarkEnd w:id="97"/>
      <w:bookmarkEnd w:id="98"/>
      <w:bookmarkEnd w:id="99"/>
      <w:bookmarkEnd w:id="100"/>
      <w:bookmarkEnd w:id="101"/>
      <w:bookmarkEnd w:id="102"/>
    </w:p>
    <w:p w14:paraId="729596BB" w14:textId="77777777" w:rsidR="00313001" w:rsidRPr="00313001" w:rsidRDefault="00313001" w:rsidP="00313001">
      <w:pPr>
        <w:pStyle w:val="a5"/>
        <w:spacing w:before="0" w:after="0"/>
      </w:pPr>
    </w:p>
    <w:p w14:paraId="6FC473CD" w14:textId="77777777" w:rsidR="006337CA" w:rsidRPr="006337CA" w:rsidRDefault="006337CA" w:rsidP="00F551CA">
      <w:pPr>
        <w:pStyle w:val="a5"/>
        <w:spacing w:before="0" w:after="0"/>
        <w:ind w:right="-2"/>
        <w:rPr>
          <w:rFonts w:eastAsia="Calibri"/>
          <w:sz w:val="28"/>
          <w:szCs w:val="28"/>
        </w:rPr>
      </w:pPr>
      <w:r w:rsidRPr="006337CA">
        <w:rPr>
          <w:sz w:val="28"/>
          <w:szCs w:val="28"/>
        </w:rPr>
        <w:t>Социальная сфера – система необходимых для жизнеобеспечения человека материальных объектов (зданий, сооружений),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14:paraId="5E9B60A7" w14:textId="77777777" w:rsidR="006337CA" w:rsidRPr="006337CA" w:rsidRDefault="006337CA" w:rsidP="00F551CA">
      <w:pPr>
        <w:pStyle w:val="a5"/>
        <w:spacing w:before="0" w:after="0"/>
        <w:ind w:right="-2"/>
        <w:rPr>
          <w:rFonts w:eastAsia="Calibri"/>
          <w:sz w:val="28"/>
          <w:szCs w:val="28"/>
        </w:rPr>
      </w:pPr>
      <w:r w:rsidRPr="006337CA">
        <w:rPr>
          <w:sz w:val="28"/>
          <w:szCs w:val="28"/>
        </w:rPr>
        <w:lastRenderedPageBreak/>
        <w:t>Основной задачей оценки уровня развития социальной сферы является выявление количественного и качественного состава существующих объектов, сравнение их с нормативной потребностью в объектах</w:t>
      </w:r>
      <w:r w:rsidRPr="006337CA">
        <w:rPr>
          <w:rFonts w:eastAsia="Calibri"/>
          <w:sz w:val="28"/>
          <w:szCs w:val="28"/>
        </w:rPr>
        <w:t>, и разработка на основе оценки перечня мероприятий по их развитию.</w:t>
      </w:r>
    </w:p>
    <w:p w14:paraId="09D7D724" w14:textId="77777777" w:rsidR="006337CA" w:rsidRPr="006337CA" w:rsidRDefault="006337CA" w:rsidP="00F551CA">
      <w:pPr>
        <w:pStyle w:val="a5"/>
        <w:spacing w:before="0" w:after="0"/>
        <w:ind w:right="-2"/>
        <w:rPr>
          <w:rFonts w:eastAsia="Calibri"/>
          <w:sz w:val="28"/>
          <w:szCs w:val="28"/>
        </w:rPr>
      </w:pPr>
      <w:r w:rsidRPr="006337CA">
        <w:rPr>
          <w:rFonts w:eastAsia="Calibri"/>
          <w:sz w:val="28"/>
          <w:szCs w:val="28"/>
        </w:rPr>
        <w:t xml:space="preserve">Согласно Федеральному закону от 06.10.2003 №131-ФЗ «Об общих принципах организации местного самоуправления в Российской Федерации» определены виды объектов местного значения необходимые для осуществления полномочий органов местного самоуправления поселения, и подлежащие отображению в генеральном плане поселения.  </w:t>
      </w:r>
    </w:p>
    <w:p w14:paraId="386525D8" w14:textId="77777777" w:rsidR="006337CA" w:rsidRPr="006337CA" w:rsidRDefault="006337CA" w:rsidP="00F551CA">
      <w:pPr>
        <w:pStyle w:val="a5"/>
        <w:spacing w:before="0" w:after="0"/>
        <w:ind w:right="-2"/>
        <w:rPr>
          <w:rFonts w:eastAsia="Calibri"/>
          <w:sz w:val="28"/>
          <w:szCs w:val="28"/>
        </w:rPr>
      </w:pPr>
      <w:r w:rsidRPr="006337CA">
        <w:rPr>
          <w:rFonts w:eastAsia="Calibri"/>
          <w:sz w:val="28"/>
          <w:szCs w:val="28"/>
        </w:rPr>
        <w:t>Таким образом, при разработке генерального плана оценен уровень обеспеченности муниципального образования объектами местного значения поселения: культуры и искусства, физической культуры и массового спорта.</w:t>
      </w:r>
    </w:p>
    <w:p w14:paraId="1B6997ED" w14:textId="77777777" w:rsidR="00C42C16" w:rsidRDefault="006337CA" w:rsidP="00F551CA">
      <w:pPr>
        <w:pStyle w:val="a5"/>
        <w:spacing w:before="0" w:after="0"/>
        <w:ind w:right="-2"/>
        <w:rPr>
          <w:sz w:val="28"/>
          <w:szCs w:val="28"/>
        </w:rPr>
      </w:pPr>
      <w:r w:rsidRPr="006337CA">
        <w:rPr>
          <w:sz w:val="28"/>
          <w:szCs w:val="28"/>
        </w:rPr>
        <w:t>Перечень существующих объектов и учреждений по видам социального обслуживания:</w:t>
      </w:r>
    </w:p>
    <w:p w14:paraId="3CF62B60" w14:textId="77777777" w:rsidR="006337CA" w:rsidRPr="006337CA" w:rsidRDefault="006337CA" w:rsidP="00F551CA">
      <w:pPr>
        <w:pStyle w:val="a5"/>
        <w:spacing w:before="0" w:after="0"/>
        <w:ind w:right="-2"/>
        <w:rPr>
          <w:sz w:val="28"/>
          <w:szCs w:val="28"/>
        </w:rPr>
      </w:pPr>
    </w:p>
    <w:p w14:paraId="4AEAD844" w14:textId="77777777" w:rsidR="006337CA" w:rsidRPr="00DC716F" w:rsidRDefault="006337CA" w:rsidP="00313001">
      <w:pPr>
        <w:ind w:right="-285" w:firstLine="567"/>
        <w:rPr>
          <w:b/>
          <w:sz w:val="28"/>
          <w:szCs w:val="28"/>
        </w:rPr>
      </w:pPr>
      <w:r w:rsidRPr="00DC716F">
        <w:rPr>
          <w:b/>
          <w:sz w:val="28"/>
          <w:szCs w:val="28"/>
        </w:rPr>
        <w:t>Учреждения образования</w:t>
      </w:r>
    </w:p>
    <w:p w14:paraId="2E77931A" w14:textId="2C65C202" w:rsidR="00DC25BE" w:rsidRPr="00DC25BE" w:rsidRDefault="00DC25BE" w:rsidP="00313001">
      <w:pPr>
        <w:pStyle w:val="af5"/>
        <w:ind w:left="0" w:firstLine="567"/>
        <w:jc w:val="both"/>
        <w:rPr>
          <w:sz w:val="28"/>
          <w:szCs w:val="28"/>
        </w:rPr>
      </w:pPr>
      <w:r w:rsidRPr="00974D7F">
        <w:rPr>
          <w:sz w:val="28"/>
          <w:szCs w:val="28"/>
        </w:rPr>
        <w:t xml:space="preserve">В настоящее время </w:t>
      </w:r>
      <w:r w:rsidR="004002A1">
        <w:rPr>
          <w:sz w:val="28"/>
          <w:szCs w:val="28"/>
        </w:rPr>
        <w:t xml:space="preserve">на территории поселения </w:t>
      </w:r>
      <w:r w:rsidRPr="00974D7F">
        <w:rPr>
          <w:sz w:val="28"/>
          <w:szCs w:val="28"/>
        </w:rPr>
        <w:t xml:space="preserve">функционирует </w:t>
      </w:r>
      <w:r w:rsidR="00773310" w:rsidRPr="00773310">
        <w:rPr>
          <w:sz w:val="28"/>
          <w:szCs w:val="28"/>
          <w:shd w:val="clear" w:color="auto" w:fill="FFFFFF"/>
        </w:rPr>
        <w:t xml:space="preserve">МКОУ </w:t>
      </w:r>
      <w:proofErr w:type="spellStart"/>
      <w:r w:rsidR="00773310" w:rsidRPr="00773310">
        <w:rPr>
          <w:sz w:val="28"/>
          <w:szCs w:val="28"/>
          <w:shd w:val="clear" w:color="auto" w:fill="FFFFFF"/>
        </w:rPr>
        <w:t>Мусинская</w:t>
      </w:r>
      <w:proofErr w:type="spellEnd"/>
      <w:r w:rsidR="00773310" w:rsidRPr="00773310">
        <w:rPr>
          <w:sz w:val="28"/>
          <w:szCs w:val="28"/>
          <w:shd w:val="clear" w:color="auto" w:fill="FFFFFF"/>
        </w:rPr>
        <w:t xml:space="preserve"> средняя школа</w:t>
      </w:r>
      <w:r w:rsidRPr="00974D7F">
        <w:rPr>
          <w:sz w:val="28"/>
          <w:szCs w:val="28"/>
        </w:rPr>
        <w:t xml:space="preserve">, общее количество мест которой составляет </w:t>
      </w:r>
      <w:r w:rsidR="00D43A9A" w:rsidRPr="00D43A9A">
        <w:rPr>
          <w:sz w:val="28"/>
          <w:szCs w:val="28"/>
        </w:rPr>
        <w:t>320</w:t>
      </w:r>
      <w:r w:rsidR="00D43A9A">
        <w:rPr>
          <w:sz w:val="28"/>
          <w:szCs w:val="28"/>
        </w:rPr>
        <w:t xml:space="preserve"> </w:t>
      </w:r>
      <w:r w:rsidRPr="00974D7F">
        <w:rPr>
          <w:sz w:val="28"/>
          <w:szCs w:val="28"/>
        </w:rPr>
        <w:t xml:space="preserve">человек. </w:t>
      </w:r>
      <w:r w:rsidR="00D43A9A">
        <w:rPr>
          <w:sz w:val="28"/>
          <w:szCs w:val="28"/>
        </w:rPr>
        <w:t xml:space="preserve">Школа размещается в двухэтажном здании общей площадью </w:t>
      </w:r>
      <w:r w:rsidR="00773310">
        <w:rPr>
          <w:sz w:val="28"/>
          <w:szCs w:val="28"/>
        </w:rPr>
        <w:t>1</w:t>
      </w:r>
      <w:r w:rsidR="000A31F5">
        <w:rPr>
          <w:sz w:val="28"/>
          <w:szCs w:val="28"/>
        </w:rPr>
        <w:t>800</w:t>
      </w:r>
      <w:r w:rsidR="00D43A9A">
        <w:rPr>
          <w:sz w:val="28"/>
          <w:szCs w:val="28"/>
        </w:rPr>
        <w:t xml:space="preserve"> квадратных метр</w:t>
      </w:r>
      <w:r w:rsidR="000A31F5">
        <w:rPr>
          <w:sz w:val="28"/>
          <w:szCs w:val="28"/>
        </w:rPr>
        <w:t>ов</w:t>
      </w:r>
      <w:r w:rsidR="00D43A9A">
        <w:rPr>
          <w:sz w:val="28"/>
          <w:szCs w:val="28"/>
        </w:rPr>
        <w:t>, введенном в эксплуатацию в 19</w:t>
      </w:r>
      <w:r w:rsidR="00773310">
        <w:rPr>
          <w:sz w:val="28"/>
          <w:szCs w:val="28"/>
        </w:rPr>
        <w:t>79</w:t>
      </w:r>
      <w:r w:rsidR="00D43A9A">
        <w:rPr>
          <w:sz w:val="28"/>
          <w:szCs w:val="28"/>
        </w:rPr>
        <w:t xml:space="preserve"> году. Износ здания составляет 100%.</w:t>
      </w:r>
    </w:p>
    <w:p w14:paraId="5C8914D8" w14:textId="1BE37567" w:rsidR="005F5803" w:rsidRPr="005F5803" w:rsidRDefault="00DC25BE" w:rsidP="005F5803">
      <w:pPr>
        <w:pStyle w:val="af5"/>
        <w:ind w:left="0" w:firstLine="567"/>
        <w:jc w:val="both"/>
        <w:rPr>
          <w:sz w:val="28"/>
          <w:szCs w:val="28"/>
        </w:rPr>
      </w:pPr>
      <w:r w:rsidRPr="00DC25BE">
        <w:rPr>
          <w:sz w:val="28"/>
          <w:szCs w:val="28"/>
        </w:rPr>
        <w:t xml:space="preserve">В поселении функционирует </w:t>
      </w:r>
      <w:r w:rsidR="005F5803">
        <w:rPr>
          <w:sz w:val="28"/>
          <w:szCs w:val="28"/>
        </w:rPr>
        <w:t xml:space="preserve">1 детское дошкольное учреждение - </w:t>
      </w:r>
      <w:r w:rsidR="00D43A9A" w:rsidRPr="00D43A9A">
        <w:rPr>
          <w:sz w:val="28"/>
          <w:szCs w:val="28"/>
          <w:shd w:val="clear" w:color="auto" w:fill="FFFFFF"/>
        </w:rPr>
        <w:t xml:space="preserve">Дошкольная группа </w:t>
      </w:r>
      <w:r w:rsidR="00773310" w:rsidRPr="00773310">
        <w:rPr>
          <w:sz w:val="28"/>
          <w:szCs w:val="28"/>
          <w:shd w:val="clear" w:color="auto" w:fill="FFFFFF"/>
        </w:rPr>
        <w:t xml:space="preserve">МКОУ </w:t>
      </w:r>
      <w:proofErr w:type="spellStart"/>
      <w:r w:rsidR="00773310" w:rsidRPr="00773310">
        <w:rPr>
          <w:sz w:val="28"/>
          <w:szCs w:val="28"/>
          <w:shd w:val="clear" w:color="auto" w:fill="FFFFFF"/>
        </w:rPr>
        <w:t>Мусинская</w:t>
      </w:r>
      <w:proofErr w:type="spellEnd"/>
      <w:r w:rsidR="00773310" w:rsidRPr="00773310">
        <w:rPr>
          <w:sz w:val="28"/>
          <w:szCs w:val="28"/>
          <w:shd w:val="clear" w:color="auto" w:fill="FFFFFF"/>
        </w:rPr>
        <w:t xml:space="preserve"> средняя школа</w:t>
      </w:r>
      <w:r w:rsidR="005F5803" w:rsidRPr="005F5803">
        <w:rPr>
          <w:sz w:val="28"/>
          <w:szCs w:val="28"/>
        </w:rPr>
        <w:t>.</w:t>
      </w:r>
      <w:r w:rsidR="00D43A9A">
        <w:rPr>
          <w:sz w:val="28"/>
          <w:szCs w:val="28"/>
        </w:rPr>
        <w:t xml:space="preserve"> Проектная мощность учреждения – </w:t>
      </w:r>
      <w:r w:rsidR="00773310">
        <w:rPr>
          <w:sz w:val="28"/>
          <w:szCs w:val="28"/>
        </w:rPr>
        <w:t>1</w:t>
      </w:r>
      <w:r w:rsidR="000A31F5">
        <w:rPr>
          <w:sz w:val="28"/>
          <w:szCs w:val="28"/>
        </w:rPr>
        <w:t>0</w:t>
      </w:r>
      <w:r w:rsidR="00D43A9A">
        <w:rPr>
          <w:sz w:val="28"/>
          <w:szCs w:val="28"/>
        </w:rPr>
        <w:t xml:space="preserve"> человек. Дошкольная группа располагается в одноэтажном здании 199</w:t>
      </w:r>
      <w:r w:rsidR="00773310">
        <w:rPr>
          <w:sz w:val="28"/>
          <w:szCs w:val="28"/>
        </w:rPr>
        <w:t>1</w:t>
      </w:r>
      <w:r w:rsidR="00D43A9A">
        <w:rPr>
          <w:sz w:val="28"/>
          <w:szCs w:val="28"/>
        </w:rPr>
        <w:t xml:space="preserve"> года постройки, износ здания составляет 100%. </w:t>
      </w:r>
    </w:p>
    <w:p w14:paraId="2B24F10E" w14:textId="77777777" w:rsidR="00C42C16" w:rsidRPr="00DC25BE" w:rsidRDefault="00C42C16" w:rsidP="00EB185A">
      <w:pPr>
        <w:pStyle w:val="af5"/>
        <w:ind w:left="0" w:firstLine="567"/>
        <w:jc w:val="both"/>
        <w:rPr>
          <w:sz w:val="28"/>
          <w:szCs w:val="28"/>
        </w:rPr>
      </w:pPr>
    </w:p>
    <w:p w14:paraId="43406FD1" w14:textId="77777777" w:rsidR="006337CA" w:rsidRPr="00DC716F" w:rsidRDefault="006337CA" w:rsidP="00F057FE">
      <w:pPr>
        <w:pStyle w:val="a3"/>
        <w:numPr>
          <w:ilvl w:val="0"/>
          <w:numId w:val="0"/>
        </w:numPr>
        <w:spacing w:after="0"/>
        <w:ind w:right="-285" w:firstLine="568"/>
        <w:rPr>
          <w:b/>
          <w:iCs/>
          <w:sz w:val="28"/>
          <w:szCs w:val="28"/>
        </w:rPr>
      </w:pPr>
      <w:r w:rsidRPr="00DC716F">
        <w:rPr>
          <w:b/>
          <w:sz w:val="28"/>
          <w:szCs w:val="28"/>
        </w:rPr>
        <w:t>Учреждения здравоохранения и социального обеспечения</w:t>
      </w:r>
    </w:p>
    <w:p w14:paraId="51A087A2" w14:textId="4848C6D5" w:rsidR="0022258A" w:rsidRPr="00E6651A" w:rsidRDefault="00E6651A" w:rsidP="00F057FE">
      <w:pPr>
        <w:ind w:firstLine="568"/>
        <w:jc w:val="both"/>
        <w:rPr>
          <w:color w:val="000000"/>
          <w:sz w:val="28"/>
          <w:szCs w:val="28"/>
        </w:rPr>
      </w:pPr>
      <w:r w:rsidRPr="00E6651A">
        <w:rPr>
          <w:sz w:val="28"/>
          <w:szCs w:val="28"/>
        </w:rPr>
        <w:t xml:space="preserve">Медицинское обслуживание жителей </w:t>
      </w:r>
      <w:proofErr w:type="spellStart"/>
      <w:r w:rsidR="007B7B70">
        <w:rPr>
          <w:sz w:val="28"/>
          <w:szCs w:val="28"/>
        </w:rPr>
        <w:t>Мусинского</w:t>
      </w:r>
      <w:proofErr w:type="spellEnd"/>
      <w:r w:rsidRPr="00E6651A">
        <w:rPr>
          <w:sz w:val="28"/>
          <w:szCs w:val="28"/>
        </w:rPr>
        <w:t xml:space="preserve"> сельсовета </w:t>
      </w:r>
      <w:r w:rsidR="00425B97">
        <w:rPr>
          <w:sz w:val="28"/>
          <w:szCs w:val="28"/>
        </w:rPr>
        <w:t>производится в фельдшерско-акушерск</w:t>
      </w:r>
      <w:r w:rsidR="00773310">
        <w:rPr>
          <w:sz w:val="28"/>
          <w:szCs w:val="28"/>
        </w:rPr>
        <w:t>ом</w:t>
      </w:r>
      <w:r w:rsidR="00425B97">
        <w:rPr>
          <w:sz w:val="28"/>
          <w:szCs w:val="28"/>
        </w:rPr>
        <w:t xml:space="preserve"> пункт</w:t>
      </w:r>
      <w:r w:rsidR="00773310">
        <w:rPr>
          <w:sz w:val="28"/>
          <w:szCs w:val="28"/>
        </w:rPr>
        <w:t>е</w:t>
      </w:r>
      <w:r w:rsidR="00E2667D">
        <w:rPr>
          <w:sz w:val="28"/>
          <w:szCs w:val="28"/>
        </w:rPr>
        <w:t xml:space="preserve"> (далее ФАП).</w:t>
      </w:r>
      <w:r w:rsidR="00425B97">
        <w:rPr>
          <w:sz w:val="28"/>
          <w:szCs w:val="28"/>
        </w:rPr>
        <w:t xml:space="preserve"> </w:t>
      </w:r>
      <w:r w:rsidR="00E2667D">
        <w:rPr>
          <w:sz w:val="28"/>
          <w:szCs w:val="28"/>
        </w:rPr>
        <w:t>В</w:t>
      </w:r>
      <w:r w:rsidR="00425B97">
        <w:rPr>
          <w:sz w:val="28"/>
          <w:szCs w:val="28"/>
        </w:rPr>
        <w:t xml:space="preserve"> с. </w:t>
      </w:r>
      <w:r w:rsidR="007B7B70">
        <w:rPr>
          <w:sz w:val="28"/>
          <w:szCs w:val="28"/>
        </w:rPr>
        <w:t>Мус</w:t>
      </w:r>
      <w:r w:rsidR="00773310">
        <w:rPr>
          <w:sz w:val="28"/>
          <w:szCs w:val="28"/>
        </w:rPr>
        <w:t>ы</w:t>
      </w:r>
      <w:r w:rsidR="00E2667D">
        <w:rPr>
          <w:sz w:val="28"/>
          <w:szCs w:val="28"/>
        </w:rPr>
        <w:t xml:space="preserve"> ФАП</w:t>
      </w:r>
      <w:r w:rsidR="00425B97">
        <w:rPr>
          <w:sz w:val="28"/>
          <w:szCs w:val="28"/>
        </w:rPr>
        <w:t xml:space="preserve"> </w:t>
      </w:r>
      <w:r w:rsidR="00E2667D">
        <w:rPr>
          <w:sz w:val="28"/>
          <w:szCs w:val="28"/>
        </w:rPr>
        <w:t>располагается</w:t>
      </w:r>
      <w:r w:rsidR="00425B97">
        <w:rPr>
          <w:sz w:val="28"/>
          <w:szCs w:val="28"/>
        </w:rPr>
        <w:t xml:space="preserve"> по адресу </w:t>
      </w:r>
      <w:r w:rsidR="00E86112">
        <w:rPr>
          <w:sz w:val="28"/>
          <w:szCs w:val="28"/>
        </w:rPr>
        <w:t xml:space="preserve">ул. </w:t>
      </w:r>
      <w:r w:rsidR="00773310">
        <w:rPr>
          <w:sz w:val="28"/>
          <w:szCs w:val="28"/>
        </w:rPr>
        <w:t>Зеленая</w:t>
      </w:r>
      <w:r w:rsidR="00E86112">
        <w:rPr>
          <w:sz w:val="28"/>
          <w:szCs w:val="28"/>
        </w:rPr>
        <w:t xml:space="preserve">, </w:t>
      </w:r>
      <w:r w:rsidR="00773310">
        <w:rPr>
          <w:sz w:val="28"/>
          <w:szCs w:val="28"/>
        </w:rPr>
        <w:t>5</w:t>
      </w:r>
      <w:r w:rsidR="0022258A" w:rsidRPr="00E6651A">
        <w:rPr>
          <w:color w:val="000000"/>
          <w:sz w:val="28"/>
          <w:szCs w:val="28"/>
        </w:rPr>
        <w:t>.</w:t>
      </w:r>
      <w:r w:rsidR="00E2667D">
        <w:rPr>
          <w:color w:val="000000"/>
          <w:sz w:val="28"/>
          <w:szCs w:val="28"/>
        </w:rPr>
        <w:t xml:space="preserve"> </w:t>
      </w:r>
    </w:p>
    <w:p w14:paraId="168039DB" w14:textId="6950E82B" w:rsidR="0022258A" w:rsidRDefault="0022258A" w:rsidP="00313001">
      <w:pPr>
        <w:ind w:firstLine="567"/>
        <w:jc w:val="both"/>
        <w:rPr>
          <w:color w:val="000000"/>
          <w:sz w:val="28"/>
          <w:szCs w:val="28"/>
        </w:rPr>
      </w:pPr>
      <w:r w:rsidRPr="00E6651A">
        <w:rPr>
          <w:color w:val="000000"/>
          <w:sz w:val="28"/>
          <w:szCs w:val="28"/>
        </w:rPr>
        <w:t>Отсутствуют молочные кухни, раздаточные пункты молочных кухонь, аптеки.</w:t>
      </w:r>
    </w:p>
    <w:p w14:paraId="5FE7969B" w14:textId="0B33C177" w:rsidR="00F057FE" w:rsidRDefault="00F057FE" w:rsidP="00313001">
      <w:pPr>
        <w:ind w:firstLine="567"/>
        <w:jc w:val="both"/>
        <w:rPr>
          <w:color w:val="000000"/>
          <w:sz w:val="28"/>
          <w:szCs w:val="28"/>
        </w:rPr>
      </w:pPr>
    </w:p>
    <w:p w14:paraId="18C3B52F" w14:textId="77777777" w:rsidR="006337CA" w:rsidRPr="00DC716F" w:rsidRDefault="006337CA" w:rsidP="00313001">
      <w:pPr>
        <w:pStyle w:val="a3"/>
        <w:numPr>
          <w:ilvl w:val="0"/>
          <w:numId w:val="0"/>
        </w:numPr>
        <w:spacing w:after="0"/>
        <w:ind w:right="-285" w:firstLine="567"/>
        <w:rPr>
          <w:b/>
          <w:sz w:val="28"/>
          <w:szCs w:val="28"/>
        </w:rPr>
      </w:pPr>
      <w:r w:rsidRPr="00DC716F">
        <w:rPr>
          <w:b/>
          <w:sz w:val="28"/>
          <w:szCs w:val="28"/>
        </w:rPr>
        <w:t>Объекты культуры и искусства</w:t>
      </w:r>
    </w:p>
    <w:p w14:paraId="270A9462" w14:textId="77777777" w:rsidR="0022258A" w:rsidRPr="0022258A" w:rsidRDefault="0022258A" w:rsidP="00313001">
      <w:pPr>
        <w:pStyle w:val="af5"/>
        <w:ind w:left="0" w:firstLine="567"/>
        <w:jc w:val="both"/>
        <w:rPr>
          <w:sz w:val="28"/>
          <w:szCs w:val="28"/>
        </w:rPr>
      </w:pPr>
      <w:r w:rsidRPr="0022258A">
        <w:rPr>
          <w:sz w:val="28"/>
          <w:szCs w:val="28"/>
        </w:rPr>
        <w:t xml:space="preserve">Сфера культурно-досуговой деятельности является одним из важнейших социальных факторов, определяющих качество жизни населения. </w:t>
      </w:r>
    </w:p>
    <w:p w14:paraId="5BEB31F1" w14:textId="106E34F7" w:rsidR="0022258A" w:rsidRPr="0022258A" w:rsidRDefault="0022258A" w:rsidP="00313001">
      <w:pPr>
        <w:pStyle w:val="af5"/>
        <w:ind w:left="0" w:firstLine="567"/>
        <w:jc w:val="both"/>
        <w:rPr>
          <w:sz w:val="28"/>
          <w:szCs w:val="28"/>
        </w:rPr>
      </w:pPr>
      <w:r w:rsidRPr="0022258A">
        <w:rPr>
          <w:sz w:val="28"/>
          <w:szCs w:val="28"/>
        </w:rPr>
        <w:t xml:space="preserve">Культурно-досуговой деятельностью занимается </w:t>
      </w:r>
      <w:r w:rsidR="0062616E" w:rsidRPr="0062616E">
        <w:rPr>
          <w:sz w:val="28"/>
          <w:szCs w:val="28"/>
        </w:rPr>
        <w:t xml:space="preserve">Структурное  подразделение </w:t>
      </w:r>
      <w:proofErr w:type="spellStart"/>
      <w:r w:rsidR="0062616E" w:rsidRPr="0062616E">
        <w:rPr>
          <w:sz w:val="28"/>
          <w:szCs w:val="28"/>
        </w:rPr>
        <w:t>Мусинский</w:t>
      </w:r>
      <w:proofErr w:type="spellEnd"/>
      <w:r w:rsidR="0062616E" w:rsidRPr="0062616E">
        <w:rPr>
          <w:sz w:val="28"/>
          <w:szCs w:val="28"/>
        </w:rPr>
        <w:t xml:space="preserve"> сельский дом культуры Муниципального казенного учреждения культуры Культурно досугового центра Каргатского района</w:t>
      </w:r>
      <w:r w:rsidRPr="0022258A">
        <w:rPr>
          <w:sz w:val="28"/>
          <w:szCs w:val="28"/>
        </w:rPr>
        <w:t xml:space="preserve">, расположенный </w:t>
      </w:r>
      <w:r w:rsidR="00C61929">
        <w:rPr>
          <w:sz w:val="28"/>
          <w:szCs w:val="28"/>
        </w:rPr>
        <w:t>по адресу</w:t>
      </w:r>
      <w:r w:rsidR="00783B23">
        <w:rPr>
          <w:sz w:val="28"/>
          <w:szCs w:val="28"/>
        </w:rPr>
        <w:t xml:space="preserve"> </w:t>
      </w:r>
      <w:r w:rsidR="00790BBC">
        <w:rPr>
          <w:sz w:val="28"/>
          <w:szCs w:val="28"/>
        </w:rPr>
        <w:t>с</w:t>
      </w:r>
      <w:r w:rsidR="00790BBC" w:rsidRPr="00790BBC">
        <w:rPr>
          <w:sz w:val="28"/>
          <w:szCs w:val="28"/>
        </w:rPr>
        <w:t>.</w:t>
      </w:r>
      <w:r w:rsidR="00790BBC">
        <w:rPr>
          <w:sz w:val="28"/>
          <w:szCs w:val="28"/>
        </w:rPr>
        <w:t xml:space="preserve"> </w:t>
      </w:r>
      <w:r w:rsidR="00790BBC" w:rsidRPr="00790BBC">
        <w:rPr>
          <w:sz w:val="28"/>
          <w:szCs w:val="28"/>
        </w:rPr>
        <w:t>Мусы</w:t>
      </w:r>
      <w:r w:rsidR="00790BBC">
        <w:rPr>
          <w:sz w:val="28"/>
          <w:szCs w:val="28"/>
        </w:rPr>
        <w:t>,</w:t>
      </w:r>
      <w:r w:rsidR="00790BBC" w:rsidRPr="00790BBC">
        <w:rPr>
          <w:sz w:val="28"/>
          <w:szCs w:val="28"/>
        </w:rPr>
        <w:t xml:space="preserve"> </w:t>
      </w:r>
      <w:proofErr w:type="spellStart"/>
      <w:r w:rsidR="00790BBC" w:rsidRPr="00790BBC">
        <w:rPr>
          <w:sz w:val="28"/>
          <w:szCs w:val="28"/>
        </w:rPr>
        <w:t>ул.Центральная</w:t>
      </w:r>
      <w:proofErr w:type="spellEnd"/>
      <w:r w:rsidR="00790BBC">
        <w:rPr>
          <w:sz w:val="28"/>
          <w:szCs w:val="28"/>
        </w:rPr>
        <w:t>,</w:t>
      </w:r>
      <w:r w:rsidR="00790BBC" w:rsidRPr="00790BBC">
        <w:rPr>
          <w:sz w:val="28"/>
          <w:szCs w:val="28"/>
        </w:rPr>
        <w:t xml:space="preserve"> д.25</w:t>
      </w:r>
      <w:r w:rsidR="00790BBC">
        <w:rPr>
          <w:sz w:val="28"/>
          <w:szCs w:val="28"/>
        </w:rPr>
        <w:t>.</w:t>
      </w:r>
      <w:r w:rsidR="00AB1153">
        <w:rPr>
          <w:sz w:val="28"/>
          <w:szCs w:val="28"/>
        </w:rPr>
        <w:t xml:space="preserve"> </w:t>
      </w:r>
      <w:r w:rsidR="0062616E" w:rsidRPr="0062616E">
        <w:rPr>
          <w:sz w:val="28"/>
          <w:szCs w:val="28"/>
        </w:rPr>
        <w:t xml:space="preserve">Структурное  подразделение </w:t>
      </w:r>
      <w:proofErr w:type="spellStart"/>
      <w:r w:rsidR="0062616E" w:rsidRPr="0062616E">
        <w:rPr>
          <w:sz w:val="28"/>
          <w:szCs w:val="28"/>
        </w:rPr>
        <w:t>Мусинский</w:t>
      </w:r>
      <w:proofErr w:type="spellEnd"/>
      <w:r w:rsidR="0062616E" w:rsidRPr="0062616E">
        <w:rPr>
          <w:sz w:val="28"/>
          <w:szCs w:val="28"/>
        </w:rPr>
        <w:t xml:space="preserve"> сельский дом культуры Муниципального казенного учреждения культуры Культурно досугового центра Каргатского района</w:t>
      </w:r>
      <w:r w:rsidR="00C61929">
        <w:rPr>
          <w:sz w:val="28"/>
          <w:szCs w:val="28"/>
        </w:rPr>
        <w:t xml:space="preserve"> размещается в </w:t>
      </w:r>
      <w:r w:rsidR="005D1E25">
        <w:rPr>
          <w:sz w:val="28"/>
          <w:szCs w:val="28"/>
        </w:rPr>
        <w:t>о</w:t>
      </w:r>
      <w:r w:rsidR="00C61929">
        <w:rPr>
          <w:sz w:val="28"/>
          <w:szCs w:val="28"/>
        </w:rPr>
        <w:t>д</w:t>
      </w:r>
      <w:r w:rsidR="005D1E25">
        <w:rPr>
          <w:sz w:val="28"/>
          <w:szCs w:val="28"/>
        </w:rPr>
        <w:t>но</w:t>
      </w:r>
      <w:r w:rsidR="00C61929">
        <w:rPr>
          <w:sz w:val="28"/>
          <w:szCs w:val="28"/>
        </w:rPr>
        <w:t xml:space="preserve">этажном здании общей площадью </w:t>
      </w:r>
      <w:r w:rsidR="005D1E25">
        <w:rPr>
          <w:sz w:val="28"/>
          <w:szCs w:val="28"/>
        </w:rPr>
        <w:t>359</w:t>
      </w:r>
      <w:r w:rsidR="00C61929">
        <w:rPr>
          <w:sz w:val="28"/>
          <w:szCs w:val="28"/>
        </w:rPr>
        <w:t xml:space="preserve"> квадратных метра, введенном в эксплуатацию в 19</w:t>
      </w:r>
      <w:r w:rsidR="005D1E25">
        <w:rPr>
          <w:sz w:val="28"/>
          <w:szCs w:val="28"/>
        </w:rPr>
        <w:t>67</w:t>
      </w:r>
      <w:r w:rsidR="00C61929">
        <w:rPr>
          <w:sz w:val="28"/>
          <w:szCs w:val="28"/>
        </w:rPr>
        <w:t xml:space="preserve"> году. Также в этом здании размещается библиотека </w:t>
      </w:r>
      <w:r w:rsidR="00C61929" w:rsidRPr="00C61929">
        <w:rPr>
          <w:sz w:val="28"/>
          <w:szCs w:val="28"/>
        </w:rPr>
        <w:t xml:space="preserve">с. </w:t>
      </w:r>
      <w:r w:rsidR="003E2039">
        <w:rPr>
          <w:sz w:val="28"/>
          <w:szCs w:val="28"/>
        </w:rPr>
        <w:t>Мусы</w:t>
      </w:r>
      <w:r w:rsidR="00C61929">
        <w:rPr>
          <w:sz w:val="28"/>
          <w:szCs w:val="28"/>
        </w:rPr>
        <w:t xml:space="preserve">, располагающая библиотечным фондом в </w:t>
      </w:r>
      <w:r w:rsidR="005D1E25">
        <w:rPr>
          <w:sz w:val="28"/>
          <w:szCs w:val="28"/>
        </w:rPr>
        <w:t>11751</w:t>
      </w:r>
      <w:r w:rsidR="00C61929">
        <w:rPr>
          <w:sz w:val="28"/>
          <w:szCs w:val="28"/>
        </w:rPr>
        <w:t xml:space="preserve"> экземпляр.</w:t>
      </w:r>
    </w:p>
    <w:p w14:paraId="29AEEF99" w14:textId="77777777" w:rsidR="00C42C16" w:rsidRPr="0022258A" w:rsidRDefault="00C42C16" w:rsidP="00313001">
      <w:pPr>
        <w:pStyle w:val="af5"/>
        <w:ind w:left="0" w:firstLine="567"/>
        <w:jc w:val="both"/>
        <w:rPr>
          <w:sz w:val="28"/>
          <w:szCs w:val="28"/>
        </w:rPr>
      </w:pPr>
    </w:p>
    <w:p w14:paraId="372A7FE6" w14:textId="77777777" w:rsidR="006337CA" w:rsidRPr="00EF4E1F" w:rsidRDefault="006337CA" w:rsidP="00313001">
      <w:pPr>
        <w:pStyle w:val="a3"/>
        <w:numPr>
          <w:ilvl w:val="0"/>
          <w:numId w:val="0"/>
        </w:numPr>
        <w:spacing w:after="0"/>
        <w:ind w:right="-285" w:firstLine="567"/>
        <w:rPr>
          <w:b/>
          <w:sz w:val="28"/>
          <w:szCs w:val="28"/>
        </w:rPr>
      </w:pPr>
      <w:r w:rsidRPr="00EF4E1F">
        <w:rPr>
          <w:b/>
          <w:sz w:val="28"/>
          <w:szCs w:val="28"/>
        </w:rPr>
        <w:lastRenderedPageBreak/>
        <w:t>Физкультурно-спортивные сооружения</w:t>
      </w:r>
    </w:p>
    <w:p w14:paraId="7A23B800" w14:textId="5B1C92C1" w:rsidR="00E04711" w:rsidRDefault="00E04711" w:rsidP="00387A2C">
      <w:pPr>
        <w:pStyle w:val="af5"/>
        <w:ind w:left="0" w:firstLine="567"/>
        <w:jc w:val="both"/>
        <w:rPr>
          <w:sz w:val="28"/>
          <w:szCs w:val="28"/>
        </w:rPr>
      </w:pPr>
      <w:r w:rsidRPr="00E04711">
        <w:rPr>
          <w:sz w:val="28"/>
          <w:szCs w:val="28"/>
        </w:rPr>
        <w:t xml:space="preserve">В поселении </w:t>
      </w:r>
      <w:r w:rsidR="00E6651A">
        <w:rPr>
          <w:sz w:val="28"/>
          <w:szCs w:val="28"/>
        </w:rPr>
        <w:t xml:space="preserve">действует </w:t>
      </w:r>
      <w:r w:rsidR="00C61929">
        <w:rPr>
          <w:sz w:val="28"/>
          <w:szCs w:val="28"/>
        </w:rPr>
        <w:t>1</w:t>
      </w:r>
      <w:r w:rsidR="00EE4A74">
        <w:rPr>
          <w:sz w:val="28"/>
          <w:szCs w:val="28"/>
        </w:rPr>
        <w:t xml:space="preserve"> спортивны</w:t>
      </w:r>
      <w:r w:rsidR="00C61929">
        <w:rPr>
          <w:sz w:val="28"/>
          <w:szCs w:val="28"/>
        </w:rPr>
        <w:t>й</w:t>
      </w:r>
      <w:r w:rsidR="00EE4A74">
        <w:rPr>
          <w:sz w:val="28"/>
          <w:szCs w:val="28"/>
        </w:rPr>
        <w:t xml:space="preserve"> зал</w:t>
      </w:r>
      <w:r w:rsidR="005D1E25">
        <w:rPr>
          <w:sz w:val="28"/>
          <w:szCs w:val="28"/>
        </w:rPr>
        <w:t>, площадью 184 квадратных метра</w:t>
      </w:r>
      <w:r w:rsidR="00EE4A74">
        <w:rPr>
          <w:sz w:val="28"/>
          <w:szCs w:val="28"/>
        </w:rPr>
        <w:t xml:space="preserve">. </w:t>
      </w:r>
      <w:r w:rsidR="00387A2C">
        <w:rPr>
          <w:sz w:val="28"/>
          <w:szCs w:val="28"/>
        </w:rPr>
        <w:t xml:space="preserve">Спортивный зал располагается в здании </w:t>
      </w:r>
      <w:r w:rsidR="00387A2C" w:rsidRPr="004002A1">
        <w:rPr>
          <w:sz w:val="28"/>
          <w:szCs w:val="28"/>
          <w:shd w:val="clear" w:color="auto" w:fill="FFFFFF"/>
        </w:rPr>
        <w:t xml:space="preserve">МКОУ </w:t>
      </w:r>
      <w:proofErr w:type="spellStart"/>
      <w:r w:rsidR="005D1E25">
        <w:rPr>
          <w:sz w:val="28"/>
          <w:szCs w:val="28"/>
          <w:shd w:val="clear" w:color="auto" w:fill="FFFFFF"/>
        </w:rPr>
        <w:t>Мусинская</w:t>
      </w:r>
      <w:proofErr w:type="spellEnd"/>
      <w:r w:rsidR="00387A2C" w:rsidRPr="004002A1">
        <w:rPr>
          <w:sz w:val="28"/>
          <w:szCs w:val="28"/>
          <w:shd w:val="clear" w:color="auto" w:fill="FFFFFF"/>
        </w:rPr>
        <w:t xml:space="preserve"> средняя школа</w:t>
      </w:r>
      <w:r w:rsidRPr="00E04711">
        <w:rPr>
          <w:sz w:val="28"/>
          <w:szCs w:val="28"/>
        </w:rPr>
        <w:t xml:space="preserve">. </w:t>
      </w:r>
      <w:r w:rsidR="00387A2C">
        <w:rPr>
          <w:sz w:val="28"/>
          <w:szCs w:val="28"/>
        </w:rPr>
        <w:t>На базе спортивного зала функционирует школьный спортивный клуб.</w:t>
      </w:r>
    </w:p>
    <w:p w14:paraId="699B5566" w14:textId="5039B524" w:rsidR="00387A2C" w:rsidRDefault="00387A2C" w:rsidP="00387A2C">
      <w:pPr>
        <w:pStyle w:val="af5"/>
        <w:ind w:left="0" w:firstLine="567"/>
        <w:jc w:val="both"/>
        <w:rPr>
          <w:sz w:val="28"/>
          <w:szCs w:val="28"/>
        </w:rPr>
      </w:pPr>
      <w:r>
        <w:rPr>
          <w:sz w:val="28"/>
          <w:szCs w:val="28"/>
        </w:rPr>
        <w:t>Кроме того, на территории поселения размещен</w:t>
      </w:r>
      <w:r w:rsidR="005D1E25">
        <w:rPr>
          <w:sz w:val="28"/>
          <w:szCs w:val="28"/>
        </w:rPr>
        <w:t>а</w:t>
      </w:r>
      <w:r>
        <w:rPr>
          <w:sz w:val="28"/>
          <w:szCs w:val="28"/>
        </w:rPr>
        <w:t xml:space="preserve"> </w:t>
      </w:r>
      <w:r w:rsidR="005D1E25">
        <w:rPr>
          <w:sz w:val="28"/>
          <w:szCs w:val="28"/>
        </w:rPr>
        <w:t>1</w:t>
      </w:r>
      <w:r>
        <w:rPr>
          <w:sz w:val="28"/>
          <w:szCs w:val="28"/>
        </w:rPr>
        <w:t xml:space="preserve"> открыт</w:t>
      </w:r>
      <w:r w:rsidR="005D1E25">
        <w:rPr>
          <w:sz w:val="28"/>
          <w:szCs w:val="28"/>
        </w:rPr>
        <w:t>ая</w:t>
      </w:r>
      <w:r>
        <w:rPr>
          <w:sz w:val="28"/>
          <w:szCs w:val="28"/>
        </w:rPr>
        <w:t xml:space="preserve"> спортивные площадки</w:t>
      </w:r>
      <w:r w:rsidR="005D1E25">
        <w:rPr>
          <w:sz w:val="28"/>
          <w:szCs w:val="28"/>
        </w:rPr>
        <w:t>, площадью 800 квадратных метров, также на базе школы.</w:t>
      </w:r>
    </w:p>
    <w:p w14:paraId="20606C71" w14:textId="77777777" w:rsidR="00390770" w:rsidRDefault="00390770" w:rsidP="00F22F98">
      <w:pPr>
        <w:widowControl w:val="0"/>
        <w:ind w:firstLine="567"/>
        <w:rPr>
          <w:b/>
          <w:sz w:val="28"/>
          <w:szCs w:val="28"/>
        </w:rPr>
      </w:pPr>
    </w:p>
    <w:p w14:paraId="6B7CFFF1" w14:textId="7EEE8B3C" w:rsidR="00F22F98" w:rsidRPr="00FC7451" w:rsidRDefault="00F22F98" w:rsidP="00F22F98">
      <w:pPr>
        <w:widowControl w:val="0"/>
        <w:ind w:firstLine="567"/>
        <w:rPr>
          <w:b/>
          <w:sz w:val="28"/>
          <w:szCs w:val="28"/>
        </w:rPr>
      </w:pPr>
      <w:r w:rsidRPr="00FC7451">
        <w:rPr>
          <w:b/>
          <w:sz w:val="28"/>
          <w:szCs w:val="28"/>
        </w:rPr>
        <w:t>Памятники истории и архитектуры</w:t>
      </w:r>
    </w:p>
    <w:p w14:paraId="3573C014" w14:textId="77777777" w:rsidR="00F22F98" w:rsidRPr="00C42C16" w:rsidRDefault="00F22F98" w:rsidP="00515264">
      <w:pPr>
        <w:pStyle w:val="af5"/>
        <w:ind w:left="0" w:right="-2" w:firstLine="567"/>
        <w:jc w:val="both"/>
        <w:rPr>
          <w:sz w:val="28"/>
          <w:szCs w:val="28"/>
        </w:rPr>
      </w:pPr>
      <w:r w:rsidRPr="00F22F98">
        <w:rPr>
          <w:sz w:val="28"/>
          <w:szCs w:val="28"/>
        </w:rPr>
        <w:t xml:space="preserve">На территории поселка расположен памятник воинам, погибшим в Великой </w:t>
      </w:r>
      <w:r w:rsidRPr="00C42C16">
        <w:rPr>
          <w:sz w:val="28"/>
          <w:szCs w:val="28"/>
        </w:rPr>
        <w:t>отечественной войне.</w:t>
      </w:r>
    </w:p>
    <w:p w14:paraId="349C9F1A" w14:textId="77777777" w:rsidR="00FC7451" w:rsidRPr="00C42C16" w:rsidRDefault="00FC7451" w:rsidP="00C42C16">
      <w:pPr>
        <w:pStyle w:val="af5"/>
        <w:ind w:left="0" w:right="-285" w:firstLine="567"/>
        <w:jc w:val="both"/>
        <w:rPr>
          <w:sz w:val="28"/>
          <w:szCs w:val="28"/>
        </w:rPr>
      </w:pPr>
    </w:p>
    <w:p w14:paraId="77906822" w14:textId="77777777" w:rsidR="00CE7D02" w:rsidRPr="00C42C16" w:rsidRDefault="00CE7D02" w:rsidP="00C42C16">
      <w:pPr>
        <w:pStyle w:val="2"/>
        <w:spacing w:before="0" w:after="0"/>
        <w:ind w:left="0" w:right="-2"/>
      </w:pPr>
      <w:bookmarkStart w:id="103" w:name="_Toc530384597"/>
      <w:bookmarkStart w:id="104" w:name="_Toc10022134"/>
      <w:bookmarkStart w:id="105" w:name="_Toc19276369"/>
      <w:bookmarkStart w:id="106" w:name="_Toc130461791"/>
      <w:r w:rsidRPr="00C42C16">
        <w:t>Транспортное обеспечение</w:t>
      </w:r>
      <w:bookmarkEnd w:id="103"/>
      <w:bookmarkEnd w:id="104"/>
      <w:bookmarkEnd w:id="105"/>
      <w:bookmarkEnd w:id="106"/>
    </w:p>
    <w:p w14:paraId="79F7C953" w14:textId="77777777" w:rsidR="00FC7451" w:rsidRPr="00C42C16" w:rsidRDefault="00FC7451" w:rsidP="00C42C16">
      <w:pPr>
        <w:pStyle w:val="a5"/>
        <w:spacing w:before="0" w:after="0"/>
        <w:ind w:right="-2"/>
        <w:rPr>
          <w:sz w:val="28"/>
          <w:szCs w:val="28"/>
        </w:rPr>
      </w:pPr>
    </w:p>
    <w:p w14:paraId="31F3616D" w14:textId="77777777" w:rsidR="00CE7D02" w:rsidRPr="00C42C16" w:rsidRDefault="00CE7D02" w:rsidP="00C42C16">
      <w:pPr>
        <w:pStyle w:val="a5"/>
        <w:spacing w:before="0" w:after="0"/>
        <w:ind w:right="-2"/>
        <w:rPr>
          <w:sz w:val="28"/>
          <w:szCs w:val="28"/>
        </w:rPr>
      </w:pPr>
      <w:r w:rsidRPr="00C42C16">
        <w:rPr>
          <w:sz w:val="28"/>
          <w:szCs w:val="28"/>
        </w:rPr>
        <w:t>В настоящее время внешние связи населенных пунктов муниципального образования обеспечиваются автомобильным и железнодорожным транспортом.</w:t>
      </w:r>
    </w:p>
    <w:p w14:paraId="60ED5834" w14:textId="67ACABE3" w:rsidR="00CE7D02" w:rsidRPr="00C42C16" w:rsidRDefault="00CE7D02" w:rsidP="00C42C16">
      <w:pPr>
        <w:pStyle w:val="a5"/>
        <w:spacing w:before="0" w:after="0"/>
        <w:ind w:right="-2"/>
        <w:rPr>
          <w:sz w:val="28"/>
          <w:szCs w:val="28"/>
        </w:rPr>
      </w:pPr>
      <w:r w:rsidRPr="00C42C16">
        <w:rPr>
          <w:sz w:val="28"/>
          <w:szCs w:val="28"/>
        </w:rPr>
        <w:t>Местоположение существующих объектов транспортной инфраструктуры отображено на картах</w:t>
      </w:r>
      <w:r w:rsidR="00D64DA2">
        <w:rPr>
          <w:sz w:val="28"/>
          <w:szCs w:val="28"/>
        </w:rPr>
        <w:t xml:space="preserve"> (схемах) из графической части г</w:t>
      </w:r>
      <w:r w:rsidRPr="00C42C16">
        <w:rPr>
          <w:sz w:val="28"/>
          <w:szCs w:val="28"/>
        </w:rPr>
        <w:t xml:space="preserve">енерального плана </w:t>
      </w:r>
      <w:proofErr w:type="spellStart"/>
      <w:r w:rsidR="007B7B70">
        <w:rPr>
          <w:sz w:val="28"/>
          <w:szCs w:val="28"/>
        </w:rPr>
        <w:t>Мусинского</w:t>
      </w:r>
      <w:proofErr w:type="spellEnd"/>
      <w:r w:rsidR="00280C82" w:rsidRPr="00C42C16">
        <w:rPr>
          <w:sz w:val="28"/>
          <w:szCs w:val="28"/>
        </w:rPr>
        <w:t xml:space="preserve"> сельсовета</w:t>
      </w:r>
      <w:r w:rsidRPr="00C42C16">
        <w:rPr>
          <w:sz w:val="28"/>
          <w:szCs w:val="28"/>
        </w:rPr>
        <w:t xml:space="preserve">: </w:t>
      </w:r>
      <w:r w:rsidR="00D568B9" w:rsidRPr="00AA6B9F">
        <w:rPr>
          <w:sz w:val="28"/>
          <w:szCs w:val="28"/>
        </w:rPr>
        <w:t>«Карта планируемого размещения объектов местного значения в области транспортной инфраструктуры»</w:t>
      </w:r>
      <w:r w:rsidR="002E7569">
        <w:rPr>
          <w:sz w:val="28"/>
          <w:szCs w:val="28"/>
        </w:rPr>
        <w:t>,</w:t>
      </w:r>
      <w:r w:rsidR="003A7CB6">
        <w:rPr>
          <w:sz w:val="28"/>
          <w:szCs w:val="28"/>
        </w:rPr>
        <w:t xml:space="preserve"> </w:t>
      </w:r>
      <w:r w:rsidR="002D4D08" w:rsidRPr="00C42C16">
        <w:rPr>
          <w:rFonts w:cs="Arial"/>
          <w:sz w:val="28"/>
          <w:szCs w:val="28"/>
        </w:rPr>
        <w:t>М 1:5</w:t>
      </w:r>
      <w:r w:rsidR="00280C82" w:rsidRPr="00C42C16">
        <w:rPr>
          <w:rFonts w:cs="Arial"/>
          <w:sz w:val="28"/>
          <w:szCs w:val="28"/>
        </w:rPr>
        <w:t>000</w:t>
      </w:r>
      <w:r w:rsidRPr="00C42C16">
        <w:rPr>
          <w:sz w:val="28"/>
          <w:szCs w:val="28"/>
        </w:rPr>
        <w:t>.</w:t>
      </w:r>
    </w:p>
    <w:p w14:paraId="0C5DB948" w14:textId="77777777" w:rsidR="00FC7451" w:rsidRPr="00C42C16" w:rsidRDefault="00FC7451" w:rsidP="00C42C16">
      <w:pPr>
        <w:pStyle w:val="a5"/>
        <w:spacing w:before="0" w:after="0"/>
        <w:ind w:right="-2"/>
        <w:rPr>
          <w:sz w:val="28"/>
          <w:szCs w:val="28"/>
        </w:rPr>
      </w:pPr>
    </w:p>
    <w:p w14:paraId="0299B256" w14:textId="77777777" w:rsidR="00CE7D02" w:rsidRPr="00C42C16" w:rsidRDefault="00CE7D02" w:rsidP="00C42C16">
      <w:pPr>
        <w:pStyle w:val="3"/>
        <w:spacing w:before="0" w:after="0"/>
        <w:ind w:left="0" w:right="-2"/>
        <w:rPr>
          <w:sz w:val="28"/>
          <w:szCs w:val="28"/>
        </w:rPr>
      </w:pPr>
      <w:bookmarkStart w:id="107" w:name="_Toc481566694"/>
      <w:bookmarkStart w:id="108" w:name="_Toc514928978"/>
      <w:bookmarkStart w:id="109" w:name="_Ref530035867"/>
      <w:bookmarkStart w:id="110" w:name="_Ref530035868"/>
      <w:bookmarkStart w:id="111" w:name="_Ref530035869"/>
      <w:bookmarkStart w:id="112" w:name="_Toc530384598"/>
      <w:bookmarkStart w:id="113" w:name="_Toc10022135"/>
      <w:bookmarkStart w:id="114" w:name="_Toc19276370"/>
      <w:bookmarkStart w:id="115" w:name="_Toc130461792"/>
      <w:r w:rsidRPr="00C42C16">
        <w:rPr>
          <w:sz w:val="28"/>
          <w:szCs w:val="28"/>
        </w:rPr>
        <w:t>Внешний транспорт</w:t>
      </w:r>
      <w:bookmarkEnd w:id="107"/>
      <w:bookmarkEnd w:id="108"/>
      <w:bookmarkEnd w:id="109"/>
      <w:bookmarkEnd w:id="110"/>
      <w:bookmarkEnd w:id="111"/>
      <w:bookmarkEnd w:id="112"/>
      <w:bookmarkEnd w:id="113"/>
      <w:bookmarkEnd w:id="114"/>
      <w:bookmarkEnd w:id="115"/>
    </w:p>
    <w:p w14:paraId="5D5B430A" w14:textId="77777777" w:rsidR="00FC7451" w:rsidRPr="00C42C16" w:rsidRDefault="00FC7451" w:rsidP="00C42C16">
      <w:pPr>
        <w:pStyle w:val="a5"/>
        <w:spacing w:before="0" w:after="0"/>
        <w:ind w:right="-2"/>
        <w:rPr>
          <w:sz w:val="28"/>
          <w:szCs w:val="28"/>
        </w:rPr>
      </w:pPr>
    </w:p>
    <w:p w14:paraId="1127C083" w14:textId="77777777" w:rsidR="005C5ABF" w:rsidRPr="00C42C16" w:rsidRDefault="00CE7D02" w:rsidP="00C42C16">
      <w:pPr>
        <w:ind w:right="-2" w:firstLine="567"/>
        <w:rPr>
          <w:b/>
          <w:sz w:val="28"/>
          <w:szCs w:val="28"/>
        </w:rPr>
      </w:pPr>
      <w:r w:rsidRPr="00C42C16">
        <w:rPr>
          <w:b/>
          <w:sz w:val="28"/>
          <w:szCs w:val="28"/>
        </w:rPr>
        <w:t>Автомобильный транспорт</w:t>
      </w:r>
    </w:p>
    <w:p w14:paraId="3D111EF5" w14:textId="72C8EECF" w:rsidR="002D4D08" w:rsidRPr="002D4D08" w:rsidRDefault="008E1DC0" w:rsidP="00C42C16">
      <w:pPr>
        <w:ind w:right="-2" w:firstLine="567"/>
        <w:jc w:val="both"/>
        <w:rPr>
          <w:sz w:val="28"/>
          <w:szCs w:val="28"/>
        </w:rPr>
      </w:pPr>
      <w:r>
        <w:rPr>
          <w:sz w:val="28"/>
          <w:szCs w:val="28"/>
        </w:rPr>
        <w:t xml:space="preserve">В </w:t>
      </w:r>
      <w:proofErr w:type="spellStart"/>
      <w:r w:rsidR="00A749EC">
        <w:rPr>
          <w:sz w:val="28"/>
          <w:szCs w:val="28"/>
        </w:rPr>
        <w:t>Мусинском</w:t>
      </w:r>
      <w:proofErr w:type="spellEnd"/>
      <w:r w:rsidR="00390770" w:rsidRPr="00C42C16">
        <w:rPr>
          <w:sz w:val="28"/>
          <w:szCs w:val="28"/>
        </w:rPr>
        <w:t xml:space="preserve"> сельсовет</w:t>
      </w:r>
      <w:r w:rsidR="00390770">
        <w:rPr>
          <w:sz w:val="28"/>
          <w:szCs w:val="28"/>
        </w:rPr>
        <w:t>е</w:t>
      </w:r>
      <w:r w:rsidR="00390770" w:rsidRPr="00C42C16">
        <w:rPr>
          <w:sz w:val="28"/>
          <w:szCs w:val="28"/>
        </w:rPr>
        <w:t xml:space="preserve"> </w:t>
      </w:r>
      <w:r w:rsidR="002D4D08" w:rsidRPr="00C42C16">
        <w:rPr>
          <w:sz w:val="28"/>
          <w:szCs w:val="28"/>
        </w:rPr>
        <w:t>из всех видов внешнего</w:t>
      </w:r>
      <w:r w:rsidR="002D4D08" w:rsidRPr="002D4D08">
        <w:rPr>
          <w:sz w:val="28"/>
          <w:szCs w:val="28"/>
        </w:rPr>
        <w:t xml:space="preserve"> транспорта хорошо развит автомобильный транспорт.</w:t>
      </w:r>
    </w:p>
    <w:p w14:paraId="54DD6DC7" w14:textId="6F95401D" w:rsidR="002D4D08" w:rsidRPr="002D4D08" w:rsidRDefault="00390770" w:rsidP="00FC7451">
      <w:pPr>
        <w:ind w:right="-2" w:firstLine="567"/>
        <w:jc w:val="both"/>
        <w:rPr>
          <w:sz w:val="28"/>
          <w:szCs w:val="28"/>
        </w:rPr>
      </w:pPr>
      <w:r>
        <w:rPr>
          <w:sz w:val="28"/>
          <w:szCs w:val="28"/>
        </w:rPr>
        <w:t>Автомобильные дороги федерального значения на территории поселения отсутствуют.</w:t>
      </w:r>
      <w:r w:rsidR="00A749EC">
        <w:rPr>
          <w:sz w:val="28"/>
          <w:szCs w:val="28"/>
        </w:rPr>
        <w:t xml:space="preserve"> Размещение автомобильных дорог федерального значения на территории поселения на расчетный срок не планируется.</w:t>
      </w:r>
    </w:p>
    <w:p w14:paraId="44417178" w14:textId="455FDD9D" w:rsidR="00376DF2" w:rsidRDefault="003973F2" w:rsidP="00A749EC">
      <w:pPr>
        <w:ind w:right="-2" w:firstLine="567"/>
        <w:jc w:val="both"/>
        <w:rPr>
          <w:sz w:val="28"/>
          <w:szCs w:val="28"/>
        </w:rPr>
      </w:pPr>
      <w:r>
        <w:rPr>
          <w:sz w:val="28"/>
          <w:szCs w:val="28"/>
        </w:rPr>
        <w:t xml:space="preserve">По территории </w:t>
      </w:r>
      <w:proofErr w:type="spellStart"/>
      <w:r w:rsidR="007B7B70">
        <w:rPr>
          <w:sz w:val="28"/>
          <w:szCs w:val="28"/>
        </w:rPr>
        <w:t>Мусинского</w:t>
      </w:r>
      <w:proofErr w:type="spellEnd"/>
      <w:r w:rsidRPr="00C42C16">
        <w:rPr>
          <w:sz w:val="28"/>
          <w:szCs w:val="28"/>
        </w:rPr>
        <w:t xml:space="preserve"> сельсовета</w:t>
      </w:r>
      <w:r>
        <w:rPr>
          <w:sz w:val="28"/>
          <w:szCs w:val="28"/>
        </w:rPr>
        <w:t xml:space="preserve"> проходят </w:t>
      </w:r>
      <w:r w:rsidR="00397ADA">
        <w:rPr>
          <w:sz w:val="28"/>
          <w:szCs w:val="28"/>
        </w:rPr>
        <w:t>4</w:t>
      </w:r>
      <w:r>
        <w:rPr>
          <w:sz w:val="28"/>
          <w:szCs w:val="28"/>
        </w:rPr>
        <w:t xml:space="preserve"> автомобильные дороги регионального и межмуниципального значения. Список автомобильных дорог </w:t>
      </w:r>
      <w:r w:rsidRPr="003973F2">
        <w:rPr>
          <w:sz w:val="28"/>
          <w:szCs w:val="28"/>
        </w:rPr>
        <w:t xml:space="preserve">общего пользования </w:t>
      </w:r>
      <w:r>
        <w:rPr>
          <w:sz w:val="28"/>
          <w:szCs w:val="28"/>
        </w:rPr>
        <w:t>регионального и межмуниципального значения</w:t>
      </w:r>
      <w:r w:rsidR="00CC2782">
        <w:rPr>
          <w:sz w:val="28"/>
          <w:szCs w:val="28"/>
        </w:rPr>
        <w:t>, с указанием их технической категории и материала покрытия,</w:t>
      </w:r>
      <w:r>
        <w:rPr>
          <w:sz w:val="28"/>
          <w:szCs w:val="28"/>
        </w:rPr>
        <w:t xml:space="preserve"> приведен в таблице </w:t>
      </w:r>
      <w:r w:rsidR="00F74876">
        <w:rPr>
          <w:sz w:val="28"/>
          <w:szCs w:val="28"/>
        </w:rPr>
        <w:t>10</w:t>
      </w:r>
      <w:r>
        <w:rPr>
          <w:sz w:val="28"/>
          <w:szCs w:val="28"/>
        </w:rPr>
        <w:t>.</w:t>
      </w:r>
    </w:p>
    <w:p w14:paraId="42279231" w14:textId="77777777" w:rsidR="00376DF2" w:rsidRDefault="00376DF2" w:rsidP="00FC7451">
      <w:pPr>
        <w:ind w:right="-2" w:firstLine="567"/>
        <w:jc w:val="both"/>
        <w:rPr>
          <w:sz w:val="28"/>
          <w:szCs w:val="28"/>
        </w:rPr>
      </w:pPr>
    </w:p>
    <w:p w14:paraId="336DE72A" w14:textId="4F6897A4" w:rsidR="003973F2" w:rsidRPr="00687FDC" w:rsidRDefault="003973F2" w:rsidP="003973F2">
      <w:pPr>
        <w:pStyle w:val="S1"/>
        <w:ind w:firstLine="0"/>
        <w:rPr>
          <w:szCs w:val="28"/>
        </w:rPr>
      </w:pPr>
      <w:r w:rsidRPr="00687FDC">
        <w:rPr>
          <w:szCs w:val="28"/>
        </w:rPr>
        <w:t xml:space="preserve">Таблица </w:t>
      </w:r>
      <w:r w:rsidR="00F74876">
        <w:rPr>
          <w:szCs w:val="28"/>
        </w:rPr>
        <w:t>10</w:t>
      </w:r>
      <w:r w:rsidRPr="00687FDC">
        <w:rPr>
          <w:szCs w:val="28"/>
        </w:rPr>
        <w:t xml:space="preserve"> – Перечень автомобильных дорог общего пользования </w:t>
      </w:r>
      <w:r>
        <w:rPr>
          <w:szCs w:val="28"/>
        </w:rPr>
        <w:t>регионального и межмуниципального</w:t>
      </w:r>
      <w:r w:rsidRPr="00687FDC">
        <w:rPr>
          <w:szCs w:val="28"/>
        </w:rPr>
        <w:t xml:space="preserve"> значения</w:t>
      </w:r>
    </w:p>
    <w:p w14:paraId="1A49FA38" w14:textId="77777777" w:rsidR="003973F2" w:rsidRDefault="003973F2" w:rsidP="003973F2">
      <w:pPr>
        <w:pStyle w:val="af6"/>
        <w:ind w:firstLine="567"/>
        <w:rPr>
          <w:color w:val="FF0000"/>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5"/>
        <w:gridCol w:w="2409"/>
        <w:gridCol w:w="850"/>
        <w:gridCol w:w="2683"/>
      </w:tblGrid>
      <w:tr w:rsidR="00A749EC" w:rsidRPr="00C85DCD" w14:paraId="4F74BD96" w14:textId="77777777" w:rsidTr="00CC2782">
        <w:trPr>
          <w:trHeight w:val="687"/>
          <w:jc w:val="center"/>
        </w:trPr>
        <w:tc>
          <w:tcPr>
            <w:tcW w:w="2001" w:type="pct"/>
            <w:shd w:val="clear" w:color="auto" w:fill="auto"/>
            <w:vAlign w:val="center"/>
          </w:tcPr>
          <w:p w14:paraId="23110685" w14:textId="77777777" w:rsidR="00A749EC" w:rsidRPr="00C85DCD" w:rsidRDefault="00A749EC" w:rsidP="00780A6C">
            <w:pPr>
              <w:jc w:val="center"/>
              <w:rPr>
                <w:bCs/>
                <w:iCs/>
              </w:rPr>
            </w:pPr>
            <w:r w:rsidRPr="00C85DCD">
              <w:rPr>
                <w:bCs/>
                <w:iCs/>
                <w:snapToGrid w:val="0"/>
              </w:rPr>
              <w:t>Наименование направления</w:t>
            </w:r>
          </w:p>
        </w:tc>
        <w:tc>
          <w:tcPr>
            <w:tcW w:w="1216" w:type="pct"/>
            <w:shd w:val="clear" w:color="auto" w:fill="auto"/>
            <w:vAlign w:val="center"/>
          </w:tcPr>
          <w:p w14:paraId="63C298E1" w14:textId="77777777" w:rsidR="00A749EC" w:rsidRPr="00C85DCD" w:rsidRDefault="00A749EC" w:rsidP="00780A6C">
            <w:pPr>
              <w:jc w:val="center"/>
              <w:rPr>
                <w:bCs/>
                <w:iCs/>
                <w:snapToGrid w:val="0"/>
              </w:rPr>
            </w:pPr>
            <w:r>
              <w:rPr>
                <w:bCs/>
                <w:iCs/>
                <w:snapToGrid w:val="0"/>
              </w:rPr>
              <w:t>Идентификационный номер</w:t>
            </w:r>
          </w:p>
        </w:tc>
        <w:tc>
          <w:tcPr>
            <w:tcW w:w="429" w:type="pct"/>
            <w:shd w:val="clear" w:color="auto" w:fill="auto"/>
            <w:vAlign w:val="center"/>
          </w:tcPr>
          <w:p w14:paraId="3B6FDA5D" w14:textId="032785BD" w:rsidR="00A749EC" w:rsidRPr="00C85DCD" w:rsidRDefault="003F3AFD" w:rsidP="00780A6C">
            <w:pPr>
              <w:jc w:val="center"/>
              <w:rPr>
                <w:bCs/>
                <w:iCs/>
                <w:snapToGrid w:val="0"/>
              </w:rPr>
            </w:pPr>
            <w:r>
              <w:rPr>
                <w:bCs/>
                <w:iCs/>
                <w:snapToGrid w:val="0"/>
              </w:rPr>
              <w:t>К</w:t>
            </w:r>
            <w:r w:rsidR="00A749EC">
              <w:rPr>
                <w:bCs/>
                <w:iCs/>
                <w:snapToGrid w:val="0"/>
              </w:rPr>
              <w:t>атегория</w:t>
            </w:r>
          </w:p>
        </w:tc>
        <w:tc>
          <w:tcPr>
            <w:tcW w:w="1354" w:type="pct"/>
            <w:shd w:val="clear" w:color="auto" w:fill="auto"/>
            <w:vAlign w:val="center"/>
          </w:tcPr>
          <w:p w14:paraId="4D18E778" w14:textId="77777777" w:rsidR="00A749EC" w:rsidRPr="00C85DCD" w:rsidRDefault="00A749EC" w:rsidP="00780A6C">
            <w:pPr>
              <w:jc w:val="center"/>
              <w:rPr>
                <w:bCs/>
                <w:iCs/>
                <w:snapToGrid w:val="0"/>
              </w:rPr>
            </w:pPr>
            <w:r w:rsidRPr="00C85DCD">
              <w:rPr>
                <w:bCs/>
                <w:iCs/>
                <w:snapToGrid w:val="0"/>
              </w:rPr>
              <w:t>Тип покрытия</w:t>
            </w:r>
          </w:p>
        </w:tc>
      </w:tr>
      <w:tr w:rsidR="00397ADA" w:rsidRPr="00C85DCD" w14:paraId="7444565C" w14:textId="77777777" w:rsidTr="00CC2782">
        <w:trPr>
          <w:trHeight w:val="566"/>
          <w:jc w:val="center"/>
        </w:trPr>
        <w:tc>
          <w:tcPr>
            <w:tcW w:w="2001" w:type="pct"/>
            <w:shd w:val="clear" w:color="auto" w:fill="auto"/>
            <w:vAlign w:val="center"/>
          </w:tcPr>
          <w:p w14:paraId="59AD274A" w14:textId="77777777" w:rsidR="00397ADA" w:rsidRPr="003973F2" w:rsidRDefault="00397ADA" w:rsidP="00634305">
            <w:pPr>
              <w:jc w:val="center"/>
              <w:rPr>
                <w:bCs/>
                <w:iCs/>
                <w:snapToGrid w:val="0"/>
              </w:rPr>
            </w:pPr>
            <w:r w:rsidRPr="009F4B93">
              <w:rPr>
                <w:bCs/>
                <w:iCs/>
                <w:snapToGrid w:val="0"/>
              </w:rPr>
              <w:t xml:space="preserve">10 </w:t>
            </w:r>
            <w:proofErr w:type="gramStart"/>
            <w:r w:rsidRPr="009F4B93">
              <w:rPr>
                <w:bCs/>
                <w:iCs/>
                <w:snapToGrid w:val="0"/>
              </w:rPr>
              <w:t>км</w:t>
            </w:r>
            <w:proofErr w:type="gramEnd"/>
            <w:r w:rsidRPr="009F4B93">
              <w:rPr>
                <w:bCs/>
                <w:iCs/>
                <w:snapToGrid w:val="0"/>
              </w:rPr>
              <w:t xml:space="preserve"> а/д "Н-0904" - Мусы</w:t>
            </w:r>
          </w:p>
        </w:tc>
        <w:tc>
          <w:tcPr>
            <w:tcW w:w="1216" w:type="pct"/>
            <w:shd w:val="clear" w:color="auto" w:fill="auto"/>
            <w:vAlign w:val="center"/>
          </w:tcPr>
          <w:p w14:paraId="62C92A8E" w14:textId="77777777" w:rsidR="00397ADA" w:rsidRPr="003973F2" w:rsidRDefault="00397ADA" w:rsidP="00634305">
            <w:pPr>
              <w:jc w:val="center"/>
              <w:rPr>
                <w:bCs/>
                <w:iCs/>
                <w:snapToGrid w:val="0"/>
              </w:rPr>
            </w:pPr>
            <w:r w:rsidRPr="009F4B93">
              <w:rPr>
                <w:bCs/>
                <w:iCs/>
                <w:snapToGrid w:val="0"/>
              </w:rPr>
              <w:t>50 ОП МЗ 50Н-090</w:t>
            </w:r>
            <w:r>
              <w:rPr>
                <w:bCs/>
                <w:iCs/>
                <w:snapToGrid w:val="0"/>
              </w:rPr>
              <w:t>3</w:t>
            </w:r>
          </w:p>
        </w:tc>
        <w:tc>
          <w:tcPr>
            <w:tcW w:w="429" w:type="pct"/>
            <w:shd w:val="clear" w:color="auto" w:fill="auto"/>
            <w:vAlign w:val="center"/>
          </w:tcPr>
          <w:p w14:paraId="5A728045" w14:textId="77777777" w:rsidR="00397ADA" w:rsidRDefault="00397ADA" w:rsidP="00634305">
            <w:pPr>
              <w:jc w:val="center"/>
              <w:rPr>
                <w:bCs/>
                <w:iCs/>
                <w:snapToGrid w:val="0"/>
                <w:lang w:val="en-US"/>
              </w:rPr>
            </w:pPr>
            <w:r>
              <w:rPr>
                <w:bCs/>
                <w:iCs/>
                <w:snapToGrid w:val="0"/>
                <w:lang w:val="en-US"/>
              </w:rPr>
              <w:t>IV</w:t>
            </w:r>
          </w:p>
        </w:tc>
        <w:tc>
          <w:tcPr>
            <w:tcW w:w="1354" w:type="pct"/>
            <w:shd w:val="clear" w:color="auto" w:fill="auto"/>
            <w:vAlign w:val="center"/>
          </w:tcPr>
          <w:p w14:paraId="75AFCC7A" w14:textId="77777777" w:rsidR="00397ADA" w:rsidRPr="00C85DCD" w:rsidRDefault="00397ADA" w:rsidP="00634305">
            <w:pPr>
              <w:jc w:val="center"/>
              <w:rPr>
                <w:bCs/>
                <w:iCs/>
                <w:snapToGrid w:val="0"/>
              </w:rPr>
            </w:pPr>
            <w:r w:rsidRPr="00C85DCD">
              <w:rPr>
                <w:bCs/>
                <w:iCs/>
                <w:snapToGrid w:val="0"/>
              </w:rPr>
              <w:t>Щебеночное покрытие</w:t>
            </w:r>
          </w:p>
        </w:tc>
      </w:tr>
      <w:tr w:rsidR="00397ADA" w:rsidRPr="00C85DCD" w14:paraId="51D24C8D" w14:textId="77777777" w:rsidTr="00CC2782">
        <w:trPr>
          <w:trHeight w:val="283"/>
          <w:jc w:val="center"/>
        </w:trPr>
        <w:tc>
          <w:tcPr>
            <w:tcW w:w="2001" w:type="pct"/>
            <w:shd w:val="clear" w:color="auto" w:fill="auto"/>
            <w:vAlign w:val="center"/>
          </w:tcPr>
          <w:p w14:paraId="3A66F3E9" w14:textId="77777777" w:rsidR="00397ADA" w:rsidRPr="00C85DCD" w:rsidRDefault="00397ADA" w:rsidP="00634305">
            <w:pPr>
              <w:jc w:val="center"/>
              <w:rPr>
                <w:bCs/>
                <w:iCs/>
                <w:snapToGrid w:val="0"/>
              </w:rPr>
            </w:pPr>
            <w:r w:rsidRPr="00397ADA">
              <w:rPr>
                <w:bCs/>
                <w:iCs/>
                <w:snapToGrid w:val="0"/>
              </w:rPr>
              <w:t xml:space="preserve">15 </w:t>
            </w:r>
            <w:proofErr w:type="gramStart"/>
            <w:r w:rsidRPr="00397ADA">
              <w:rPr>
                <w:bCs/>
                <w:iCs/>
                <w:snapToGrid w:val="0"/>
              </w:rPr>
              <w:t>км</w:t>
            </w:r>
            <w:proofErr w:type="gramEnd"/>
            <w:r w:rsidRPr="00397ADA">
              <w:rPr>
                <w:bCs/>
                <w:iCs/>
                <w:snapToGrid w:val="0"/>
              </w:rPr>
              <w:t xml:space="preserve"> а/д "Н-0903" - Третьяковский</w:t>
            </w:r>
          </w:p>
        </w:tc>
        <w:tc>
          <w:tcPr>
            <w:tcW w:w="1216" w:type="pct"/>
            <w:shd w:val="clear" w:color="auto" w:fill="auto"/>
            <w:vAlign w:val="center"/>
          </w:tcPr>
          <w:p w14:paraId="1AA7FDDA" w14:textId="77777777" w:rsidR="00397ADA" w:rsidRPr="00376DF2" w:rsidRDefault="00397ADA" w:rsidP="00634305">
            <w:pPr>
              <w:jc w:val="center"/>
              <w:rPr>
                <w:bCs/>
                <w:iCs/>
                <w:snapToGrid w:val="0"/>
              </w:rPr>
            </w:pPr>
            <w:r w:rsidRPr="00376DF2">
              <w:t>50 ОП МЗ 50Н-09</w:t>
            </w:r>
            <w:r>
              <w:t>10</w:t>
            </w:r>
          </w:p>
        </w:tc>
        <w:tc>
          <w:tcPr>
            <w:tcW w:w="429" w:type="pct"/>
            <w:shd w:val="clear" w:color="auto" w:fill="auto"/>
            <w:vAlign w:val="center"/>
          </w:tcPr>
          <w:p w14:paraId="39C25442" w14:textId="0BCFA41A" w:rsidR="00397ADA" w:rsidRPr="00C85DCD" w:rsidRDefault="00397ADA" w:rsidP="00634305">
            <w:pPr>
              <w:jc w:val="center"/>
              <w:rPr>
                <w:bCs/>
                <w:iCs/>
                <w:snapToGrid w:val="0"/>
              </w:rPr>
            </w:pPr>
            <w:r>
              <w:rPr>
                <w:bCs/>
                <w:iCs/>
                <w:snapToGrid w:val="0"/>
                <w:lang w:val="en-US"/>
              </w:rPr>
              <w:t>V</w:t>
            </w:r>
          </w:p>
        </w:tc>
        <w:tc>
          <w:tcPr>
            <w:tcW w:w="1354" w:type="pct"/>
            <w:shd w:val="clear" w:color="auto" w:fill="auto"/>
            <w:vAlign w:val="center"/>
          </w:tcPr>
          <w:p w14:paraId="6F274D6D" w14:textId="77777777" w:rsidR="00397ADA" w:rsidRPr="00C85DCD" w:rsidRDefault="00397ADA" w:rsidP="00634305">
            <w:pPr>
              <w:jc w:val="center"/>
              <w:rPr>
                <w:bCs/>
                <w:iCs/>
                <w:snapToGrid w:val="0"/>
              </w:rPr>
            </w:pPr>
            <w:r w:rsidRPr="00C85DCD">
              <w:rPr>
                <w:bCs/>
                <w:iCs/>
                <w:snapToGrid w:val="0"/>
              </w:rPr>
              <w:t>Щебеночное покрытие</w:t>
            </w:r>
          </w:p>
        </w:tc>
      </w:tr>
      <w:tr w:rsidR="00A749EC" w:rsidRPr="00C85DCD" w14:paraId="732D5D15" w14:textId="77777777" w:rsidTr="00CC2782">
        <w:trPr>
          <w:trHeight w:val="566"/>
          <w:jc w:val="center"/>
        </w:trPr>
        <w:tc>
          <w:tcPr>
            <w:tcW w:w="2001" w:type="pct"/>
            <w:shd w:val="clear" w:color="auto" w:fill="auto"/>
            <w:vAlign w:val="center"/>
          </w:tcPr>
          <w:p w14:paraId="4C99F8E9" w14:textId="272A22E3" w:rsidR="00A749EC" w:rsidRPr="00C85DCD" w:rsidRDefault="00A749EC" w:rsidP="003973F2">
            <w:pPr>
              <w:jc w:val="center"/>
              <w:rPr>
                <w:bCs/>
                <w:iCs/>
                <w:snapToGrid w:val="0"/>
              </w:rPr>
            </w:pPr>
            <w:r w:rsidRPr="00A749EC">
              <w:rPr>
                <w:bCs/>
                <w:iCs/>
                <w:snapToGrid w:val="0"/>
              </w:rPr>
              <w:t xml:space="preserve">Мусы - </w:t>
            </w:r>
            <w:proofErr w:type="spellStart"/>
            <w:r w:rsidRPr="00A749EC">
              <w:rPr>
                <w:bCs/>
                <w:iCs/>
                <w:snapToGrid w:val="0"/>
              </w:rPr>
              <w:t>Медяковский</w:t>
            </w:r>
            <w:proofErr w:type="spellEnd"/>
          </w:p>
        </w:tc>
        <w:tc>
          <w:tcPr>
            <w:tcW w:w="1216" w:type="pct"/>
            <w:shd w:val="clear" w:color="auto" w:fill="auto"/>
            <w:vAlign w:val="center"/>
          </w:tcPr>
          <w:p w14:paraId="6BF4CE10" w14:textId="41EFCFED" w:rsidR="00A749EC" w:rsidRPr="00C85DCD" w:rsidRDefault="00A749EC" w:rsidP="003973F2">
            <w:pPr>
              <w:jc w:val="center"/>
              <w:rPr>
                <w:bCs/>
                <w:iCs/>
                <w:snapToGrid w:val="0"/>
              </w:rPr>
            </w:pPr>
            <w:r w:rsidRPr="00A749EC">
              <w:rPr>
                <w:bCs/>
                <w:iCs/>
                <w:snapToGrid w:val="0"/>
              </w:rPr>
              <w:t>50 ОП МЗ 50Н-0925</w:t>
            </w:r>
          </w:p>
        </w:tc>
        <w:tc>
          <w:tcPr>
            <w:tcW w:w="429" w:type="pct"/>
            <w:shd w:val="clear" w:color="auto" w:fill="auto"/>
            <w:vAlign w:val="center"/>
          </w:tcPr>
          <w:p w14:paraId="29921A4C" w14:textId="3E6815F4" w:rsidR="00A749EC" w:rsidRPr="003973F2" w:rsidRDefault="00A749EC" w:rsidP="00780A6C">
            <w:pPr>
              <w:jc w:val="center"/>
              <w:rPr>
                <w:bCs/>
                <w:iCs/>
                <w:snapToGrid w:val="0"/>
              </w:rPr>
            </w:pPr>
            <w:r>
              <w:rPr>
                <w:bCs/>
                <w:iCs/>
                <w:snapToGrid w:val="0"/>
                <w:lang w:val="en-US"/>
              </w:rPr>
              <w:t>V</w:t>
            </w:r>
          </w:p>
        </w:tc>
        <w:tc>
          <w:tcPr>
            <w:tcW w:w="1354" w:type="pct"/>
            <w:shd w:val="clear" w:color="auto" w:fill="auto"/>
            <w:vAlign w:val="center"/>
          </w:tcPr>
          <w:p w14:paraId="6507B165" w14:textId="4EE799E2" w:rsidR="00A749EC" w:rsidRPr="00C85DCD" w:rsidRDefault="00397ADA" w:rsidP="00780A6C">
            <w:pPr>
              <w:jc w:val="center"/>
              <w:rPr>
                <w:bCs/>
                <w:iCs/>
                <w:snapToGrid w:val="0"/>
              </w:rPr>
            </w:pPr>
            <w:r w:rsidRPr="00C85DCD">
              <w:rPr>
                <w:bCs/>
                <w:iCs/>
                <w:snapToGrid w:val="0"/>
              </w:rPr>
              <w:t>Щебеночное покрытие</w:t>
            </w:r>
          </w:p>
        </w:tc>
      </w:tr>
      <w:tr w:rsidR="00A749EC" w:rsidRPr="00C85DCD" w14:paraId="4D6E7635" w14:textId="77777777" w:rsidTr="00CC2782">
        <w:trPr>
          <w:trHeight w:val="272"/>
          <w:jc w:val="center"/>
        </w:trPr>
        <w:tc>
          <w:tcPr>
            <w:tcW w:w="2001" w:type="pct"/>
            <w:shd w:val="clear" w:color="auto" w:fill="auto"/>
            <w:vAlign w:val="center"/>
          </w:tcPr>
          <w:p w14:paraId="2E58F653" w14:textId="01F305BA" w:rsidR="00A749EC" w:rsidRPr="00C85DCD" w:rsidRDefault="00397ADA" w:rsidP="00780A6C">
            <w:pPr>
              <w:jc w:val="center"/>
              <w:rPr>
                <w:bCs/>
                <w:iCs/>
                <w:snapToGrid w:val="0"/>
              </w:rPr>
            </w:pPr>
            <w:r w:rsidRPr="00397ADA">
              <w:rPr>
                <w:bCs/>
                <w:iCs/>
                <w:snapToGrid w:val="0"/>
              </w:rPr>
              <w:t>Мусы - Ровенский</w:t>
            </w:r>
          </w:p>
        </w:tc>
        <w:tc>
          <w:tcPr>
            <w:tcW w:w="1216" w:type="pct"/>
            <w:shd w:val="clear" w:color="auto" w:fill="auto"/>
            <w:vAlign w:val="center"/>
          </w:tcPr>
          <w:p w14:paraId="4F6A900C" w14:textId="429B977C" w:rsidR="00A749EC" w:rsidRPr="00C85DCD" w:rsidRDefault="00397ADA" w:rsidP="00780A6C">
            <w:pPr>
              <w:jc w:val="center"/>
              <w:rPr>
                <w:bCs/>
                <w:iCs/>
                <w:snapToGrid w:val="0"/>
              </w:rPr>
            </w:pPr>
            <w:r w:rsidRPr="00397ADA">
              <w:rPr>
                <w:bCs/>
                <w:iCs/>
                <w:snapToGrid w:val="0"/>
              </w:rPr>
              <w:t>50 ОП МЗ 50Н-0921</w:t>
            </w:r>
          </w:p>
        </w:tc>
        <w:tc>
          <w:tcPr>
            <w:tcW w:w="429" w:type="pct"/>
            <w:shd w:val="clear" w:color="auto" w:fill="auto"/>
            <w:vAlign w:val="center"/>
          </w:tcPr>
          <w:p w14:paraId="46250BED" w14:textId="660F5A85" w:rsidR="00A749EC" w:rsidRPr="00C85DCD" w:rsidRDefault="00A749EC" w:rsidP="00780A6C">
            <w:pPr>
              <w:jc w:val="center"/>
              <w:rPr>
                <w:bCs/>
                <w:iCs/>
                <w:snapToGrid w:val="0"/>
              </w:rPr>
            </w:pPr>
          </w:p>
        </w:tc>
        <w:tc>
          <w:tcPr>
            <w:tcW w:w="1354" w:type="pct"/>
            <w:shd w:val="clear" w:color="auto" w:fill="auto"/>
            <w:vAlign w:val="center"/>
          </w:tcPr>
          <w:p w14:paraId="16476EB3" w14:textId="4052B547" w:rsidR="00A749EC" w:rsidRPr="00C85DCD" w:rsidRDefault="00397ADA" w:rsidP="00780A6C">
            <w:pPr>
              <w:jc w:val="center"/>
              <w:rPr>
                <w:bCs/>
                <w:iCs/>
                <w:snapToGrid w:val="0"/>
              </w:rPr>
            </w:pPr>
            <w:r>
              <w:rPr>
                <w:bCs/>
                <w:iCs/>
                <w:snapToGrid w:val="0"/>
              </w:rPr>
              <w:t>Грунтовое</w:t>
            </w:r>
            <w:r w:rsidR="00A749EC" w:rsidRPr="00C85DCD">
              <w:rPr>
                <w:bCs/>
                <w:iCs/>
                <w:snapToGrid w:val="0"/>
              </w:rPr>
              <w:t xml:space="preserve"> покрытие</w:t>
            </w:r>
          </w:p>
        </w:tc>
      </w:tr>
    </w:tbl>
    <w:p w14:paraId="1DB65B5F" w14:textId="77DC06C7" w:rsidR="003973F2" w:rsidRDefault="003973F2" w:rsidP="00FC7451">
      <w:pPr>
        <w:ind w:right="-2" w:firstLine="567"/>
        <w:jc w:val="both"/>
        <w:rPr>
          <w:sz w:val="28"/>
          <w:szCs w:val="28"/>
        </w:rPr>
      </w:pPr>
    </w:p>
    <w:p w14:paraId="3C5447B3" w14:textId="77777777" w:rsidR="002D4D08" w:rsidRPr="002D4D08" w:rsidRDefault="002D4D08" w:rsidP="00FC7451">
      <w:pPr>
        <w:ind w:right="-2" w:firstLine="567"/>
        <w:jc w:val="both"/>
        <w:rPr>
          <w:sz w:val="28"/>
          <w:szCs w:val="28"/>
        </w:rPr>
      </w:pPr>
      <w:r w:rsidRPr="002D4D08">
        <w:rPr>
          <w:sz w:val="28"/>
          <w:szCs w:val="28"/>
        </w:rPr>
        <w:t>По местным дорогам организованы районные маршруты автобусов и маршрутных такси. Все маршруты проходящие. В посёлке имеется остановочная платформа.</w:t>
      </w:r>
    </w:p>
    <w:p w14:paraId="68ED7164" w14:textId="77777777" w:rsidR="007D0FFD" w:rsidRDefault="007D0FFD" w:rsidP="00FC7451">
      <w:pPr>
        <w:pStyle w:val="a5"/>
        <w:spacing w:before="0" w:after="0"/>
        <w:ind w:right="-2"/>
        <w:rPr>
          <w:b/>
          <w:sz w:val="28"/>
          <w:szCs w:val="28"/>
        </w:rPr>
      </w:pPr>
    </w:p>
    <w:p w14:paraId="7823FB4A" w14:textId="77777777" w:rsidR="00C04C4C" w:rsidRPr="00C04C4C" w:rsidRDefault="009F43D9" w:rsidP="00FC7451">
      <w:pPr>
        <w:pStyle w:val="a5"/>
        <w:spacing w:before="0" w:after="0"/>
        <w:ind w:right="-2"/>
        <w:rPr>
          <w:b/>
          <w:sz w:val="28"/>
          <w:szCs w:val="28"/>
        </w:rPr>
      </w:pPr>
      <w:r>
        <w:rPr>
          <w:b/>
          <w:sz w:val="28"/>
          <w:szCs w:val="28"/>
        </w:rPr>
        <w:t xml:space="preserve">Железнодорожный </w:t>
      </w:r>
      <w:r w:rsidR="00C04C4C" w:rsidRPr="00C04C4C">
        <w:rPr>
          <w:b/>
          <w:sz w:val="28"/>
          <w:szCs w:val="28"/>
        </w:rPr>
        <w:t>транспорт</w:t>
      </w:r>
    </w:p>
    <w:p w14:paraId="176C50A7" w14:textId="23D701D5" w:rsidR="00290A14" w:rsidRPr="00290A14" w:rsidRDefault="003973F2" w:rsidP="00FC7451">
      <w:pPr>
        <w:spacing w:line="317" w:lineRule="exact"/>
        <w:ind w:right="-2" w:firstLine="567"/>
        <w:jc w:val="both"/>
        <w:rPr>
          <w:sz w:val="28"/>
          <w:szCs w:val="28"/>
        </w:rPr>
      </w:pPr>
      <w:bookmarkStart w:id="116" w:name="_Toc372547298"/>
      <w:r>
        <w:rPr>
          <w:sz w:val="28"/>
          <w:szCs w:val="28"/>
        </w:rPr>
        <w:t xml:space="preserve">По территории </w:t>
      </w:r>
      <w:proofErr w:type="spellStart"/>
      <w:r w:rsidR="007B7B70">
        <w:rPr>
          <w:sz w:val="28"/>
          <w:szCs w:val="28"/>
        </w:rPr>
        <w:t>Мусинского</w:t>
      </w:r>
      <w:proofErr w:type="spellEnd"/>
      <w:r w:rsidRPr="00C42C16">
        <w:rPr>
          <w:sz w:val="28"/>
          <w:szCs w:val="28"/>
        </w:rPr>
        <w:t xml:space="preserve"> сельсовета</w:t>
      </w:r>
      <w:r>
        <w:rPr>
          <w:sz w:val="28"/>
          <w:szCs w:val="28"/>
        </w:rPr>
        <w:t xml:space="preserve"> не проходит путей железнодорожной линии. Ближайшая станция железнодорожного транспорта располагается в </w:t>
      </w:r>
      <w:r w:rsidR="00297CB7">
        <w:rPr>
          <w:sz w:val="28"/>
          <w:szCs w:val="28"/>
        </w:rPr>
        <w:t>г</w:t>
      </w:r>
      <w:r>
        <w:rPr>
          <w:sz w:val="28"/>
          <w:szCs w:val="28"/>
        </w:rPr>
        <w:t xml:space="preserve">. Каргат. </w:t>
      </w:r>
    </w:p>
    <w:p w14:paraId="315ED96E" w14:textId="77777777" w:rsidR="007D0FFD" w:rsidRDefault="007D0FFD" w:rsidP="00FC7451">
      <w:pPr>
        <w:ind w:right="-2" w:firstLine="567"/>
        <w:rPr>
          <w:b/>
          <w:sz w:val="28"/>
          <w:szCs w:val="28"/>
        </w:rPr>
      </w:pPr>
    </w:p>
    <w:p w14:paraId="1EC824BC" w14:textId="77777777" w:rsidR="00C04C4C" w:rsidRPr="00C04C4C" w:rsidRDefault="00C04C4C" w:rsidP="00FC7451">
      <w:pPr>
        <w:ind w:right="-2" w:firstLine="567"/>
        <w:rPr>
          <w:b/>
          <w:sz w:val="28"/>
          <w:szCs w:val="28"/>
        </w:rPr>
      </w:pPr>
      <w:r w:rsidRPr="00C04C4C">
        <w:rPr>
          <w:b/>
          <w:sz w:val="28"/>
          <w:szCs w:val="28"/>
        </w:rPr>
        <w:t>Улично-дорожная сеть</w:t>
      </w:r>
      <w:bookmarkEnd w:id="116"/>
    </w:p>
    <w:p w14:paraId="7F35F69E" w14:textId="17EDC87D" w:rsidR="002119F8" w:rsidRDefault="002119F8" w:rsidP="00FC7451">
      <w:pPr>
        <w:spacing w:line="317" w:lineRule="exact"/>
        <w:ind w:right="-2" w:firstLine="567"/>
        <w:jc w:val="both"/>
        <w:rPr>
          <w:sz w:val="28"/>
          <w:szCs w:val="28"/>
        </w:rPr>
      </w:pPr>
      <w:r w:rsidRPr="002119F8">
        <w:rPr>
          <w:sz w:val="28"/>
          <w:szCs w:val="28"/>
        </w:rPr>
        <w:t xml:space="preserve">Улично-дорожная сеть </w:t>
      </w:r>
      <w:proofErr w:type="spellStart"/>
      <w:r w:rsidR="007B7B70">
        <w:rPr>
          <w:sz w:val="28"/>
          <w:szCs w:val="28"/>
        </w:rPr>
        <w:t>Мусинского</w:t>
      </w:r>
      <w:proofErr w:type="spellEnd"/>
      <w:r w:rsidR="00376DF2" w:rsidRPr="00C42C16">
        <w:rPr>
          <w:sz w:val="28"/>
          <w:szCs w:val="28"/>
        </w:rPr>
        <w:t xml:space="preserve"> сельсовета</w:t>
      </w:r>
      <w:r w:rsidR="00376DF2">
        <w:rPr>
          <w:sz w:val="28"/>
          <w:szCs w:val="28"/>
        </w:rPr>
        <w:t xml:space="preserve"> </w:t>
      </w:r>
      <w:r w:rsidRPr="002119F8">
        <w:rPr>
          <w:sz w:val="28"/>
          <w:szCs w:val="28"/>
        </w:rPr>
        <w:t>складывалась в результате естественно-географических особенностей развития посёлка.</w:t>
      </w:r>
      <w:r w:rsidR="003A7CB6">
        <w:rPr>
          <w:sz w:val="28"/>
          <w:szCs w:val="28"/>
        </w:rPr>
        <w:t xml:space="preserve"> </w:t>
      </w:r>
      <w:r w:rsidR="00376DF2">
        <w:rPr>
          <w:sz w:val="28"/>
          <w:szCs w:val="28"/>
        </w:rPr>
        <w:t xml:space="preserve">Перечень </w:t>
      </w:r>
      <w:r w:rsidR="00376DF2" w:rsidRPr="00376DF2">
        <w:rPr>
          <w:sz w:val="28"/>
          <w:szCs w:val="28"/>
        </w:rPr>
        <w:t xml:space="preserve">автомобильных дорог общего пользования местного значения, относящихся к муниципальной собственности </w:t>
      </w:r>
      <w:proofErr w:type="spellStart"/>
      <w:r w:rsidR="007B7B70">
        <w:rPr>
          <w:sz w:val="28"/>
          <w:szCs w:val="28"/>
        </w:rPr>
        <w:t>Мусинского</w:t>
      </w:r>
      <w:proofErr w:type="spellEnd"/>
      <w:r w:rsidR="00376DF2" w:rsidRPr="00376DF2">
        <w:rPr>
          <w:sz w:val="28"/>
          <w:szCs w:val="28"/>
        </w:rPr>
        <w:t xml:space="preserve"> сельсовета</w:t>
      </w:r>
      <w:r w:rsidR="00376DF2">
        <w:rPr>
          <w:sz w:val="28"/>
          <w:szCs w:val="28"/>
        </w:rPr>
        <w:t xml:space="preserve"> приведен в таблице </w:t>
      </w:r>
      <w:r w:rsidR="002C0A13">
        <w:rPr>
          <w:sz w:val="28"/>
          <w:szCs w:val="28"/>
        </w:rPr>
        <w:t>11</w:t>
      </w:r>
      <w:r w:rsidR="00376DF2">
        <w:rPr>
          <w:sz w:val="28"/>
          <w:szCs w:val="28"/>
        </w:rPr>
        <w:t>.</w:t>
      </w:r>
    </w:p>
    <w:p w14:paraId="6F4E3373" w14:textId="77777777" w:rsidR="00376DF2" w:rsidRDefault="00376DF2" w:rsidP="00FC7451">
      <w:pPr>
        <w:spacing w:line="317" w:lineRule="exact"/>
        <w:ind w:right="-2" w:firstLine="567"/>
        <w:jc w:val="both"/>
        <w:rPr>
          <w:sz w:val="28"/>
          <w:szCs w:val="28"/>
        </w:rPr>
      </w:pPr>
    </w:p>
    <w:p w14:paraId="68CC423F" w14:textId="421AC469" w:rsidR="00376DF2" w:rsidRDefault="00376DF2" w:rsidP="00376DF2">
      <w:pPr>
        <w:pStyle w:val="af5"/>
        <w:ind w:left="0"/>
        <w:jc w:val="both"/>
        <w:rPr>
          <w:sz w:val="28"/>
          <w:szCs w:val="28"/>
        </w:rPr>
      </w:pPr>
      <w:r w:rsidRPr="00376DF2">
        <w:rPr>
          <w:sz w:val="28"/>
          <w:szCs w:val="28"/>
        </w:rPr>
        <w:t xml:space="preserve">Таблица </w:t>
      </w:r>
      <w:r w:rsidR="002C0A13">
        <w:rPr>
          <w:sz w:val="28"/>
          <w:szCs w:val="28"/>
        </w:rPr>
        <w:t>1</w:t>
      </w:r>
      <w:r w:rsidR="00F74876">
        <w:rPr>
          <w:sz w:val="28"/>
          <w:szCs w:val="28"/>
        </w:rPr>
        <w:t>1</w:t>
      </w:r>
      <w:r w:rsidRPr="00376DF2">
        <w:rPr>
          <w:sz w:val="28"/>
          <w:szCs w:val="28"/>
        </w:rPr>
        <w:t xml:space="preserve"> – Перечень автомобильных дорог общего пользования местного значения, относящихся к муниципальной собственности </w:t>
      </w:r>
      <w:proofErr w:type="spellStart"/>
      <w:r w:rsidR="007B7B70">
        <w:rPr>
          <w:sz w:val="28"/>
          <w:szCs w:val="28"/>
        </w:rPr>
        <w:t>Мусинского</w:t>
      </w:r>
      <w:proofErr w:type="spellEnd"/>
      <w:r w:rsidRPr="00376DF2">
        <w:rPr>
          <w:sz w:val="28"/>
          <w:szCs w:val="28"/>
        </w:rPr>
        <w:t xml:space="preserve"> сельсовета</w:t>
      </w:r>
      <w:r w:rsidR="00A10E8A">
        <w:rPr>
          <w:sz w:val="28"/>
          <w:szCs w:val="28"/>
        </w:rPr>
        <w:t xml:space="preserve"> в разрезе каждого населенного пункта</w:t>
      </w:r>
    </w:p>
    <w:p w14:paraId="1CDB3B93" w14:textId="77777777" w:rsidR="00376DF2" w:rsidRPr="00376DF2" w:rsidRDefault="00376DF2" w:rsidP="00376DF2">
      <w:pPr>
        <w:pStyle w:val="af5"/>
        <w:ind w:left="0"/>
        <w:jc w:val="both"/>
        <w:rPr>
          <w:sz w:val="28"/>
          <w:szCs w:val="28"/>
        </w:rPr>
      </w:pP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3415"/>
        <w:gridCol w:w="3620"/>
        <w:gridCol w:w="1989"/>
      </w:tblGrid>
      <w:tr w:rsidR="00A10E8A" w14:paraId="03D821D1" w14:textId="77777777" w:rsidTr="00585B61">
        <w:tc>
          <w:tcPr>
            <w:tcW w:w="975" w:type="dxa"/>
          </w:tcPr>
          <w:p w14:paraId="1ED0225B" w14:textId="77777777" w:rsidR="00A10E8A" w:rsidRDefault="00A10E8A" w:rsidP="00634305">
            <w:pPr>
              <w:jc w:val="center"/>
            </w:pPr>
            <w:r>
              <w:t>№ п/п</w:t>
            </w:r>
          </w:p>
        </w:tc>
        <w:tc>
          <w:tcPr>
            <w:tcW w:w="3415" w:type="dxa"/>
          </w:tcPr>
          <w:p w14:paraId="31C2C391" w14:textId="77777777" w:rsidR="00A10E8A" w:rsidRDefault="00A10E8A" w:rsidP="00634305">
            <w:pPr>
              <w:jc w:val="center"/>
            </w:pPr>
            <w:r>
              <w:t>Идентификационный</w:t>
            </w:r>
          </w:p>
          <w:p w14:paraId="17D56898" w14:textId="77777777" w:rsidR="00A10E8A" w:rsidRDefault="00A10E8A" w:rsidP="00634305">
            <w:pPr>
              <w:jc w:val="center"/>
            </w:pPr>
            <w:r>
              <w:t xml:space="preserve"> номер</w:t>
            </w:r>
          </w:p>
        </w:tc>
        <w:tc>
          <w:tcPr>
            <w:tcW w:w="3620" w:type="dxa"/>
          </w:tcPr>
          <w:p w14:paraId="711A5DAA" w14:textId="77777777" w:rsidR="00A10E8A" w:rsidRDefault="00A10E8A" w:rsidP="00634305">
            <w:pPr>
              <w:jc w:val="center"/>
            </w:pPr>
            <w:r>
              <w:t>Наименование автомобильной дороги и ее протяженность(м)</w:t>
            </w:r>
          </w:p>
        </w:tc>
        <w:tc>
          <w:tcPr>
            <w:tcW w:w="1989" w:type="dxa"/>
          </w:tcPr>
          <w:p w14:paraId="1B8849C8" w14:textId="77777777" w:rsidR="00A10E8A" w:rsidRDefault="00A10E8A" w:rsidP="00634305">
            <w:pPr>
              <w:jc w:val="center"/>
            </w:pPr>
            <w:r>
              <w:t xml:space="preserve">Учетный номер </w:t>
            </w:r>
          </w:p>
          <w:p w14:paraId="56833D6B" w14:textId="77777777" w:rsidR="00A10E8A" w:rsidRDefault="00A10E8A" w:rsidP="00634305">
            <w:pPr>
              <w:jc w:val="center"/>
            </w:pPr>
            <w:r>
              <w:t>(код дороги)</w:t>
            </w:r>
          </w:p>
        </w:tc>
      </w:tr>
      <w:tr w:rsidR="00A10E8A" w14:paraId="07E77A96" w14:textId="77777777" w:rsidTr="00585B61">
        <w:tc>
          <w:tcPr>
            <w:tcW w:w="975" w:type="dxa"/>
          </w:tcPr>
          <w:p w14:paraId="159610A4" w14:textId="77777777" w:rsidR="00A10E8A" w:rsidRDefault="00A10E8A" w:rsidP="00634305">
            <w:pPr>
              <w:jc w:val="center"/>
            </w:pPr>
          </w:p>
        </w:tc>
        <w:tc>
          <w:tcPr>
            <w:tcW w:w="3415" w:type="dxa"/>
          </w:tcPr>
          <w:p w14:paraId="39092285" w14:textId="77777777" w:rsidR="00A10E8A" w:rsidRDefault="00A10E8A" w:rsidP="00634305">
            <w:pPr>
              <w:jc w:val="center"/>
            </w:pPr>
          </w:p>
        </w:tc>
        <w:tc>
          <w:tcPr>
            <w:tcW w:w="3620" w:type="dxa"/>
          </w:tcPr>
          <w:p w14:paraId="2E7E11F9" w14:textId="77777777" w:rsidR="00A10E8A" w:rsidRDefault="00A10E8A" w:rsidP="00634305">
            <w:pPr>
              <w:jc w:val="center"/>
            </w:pPr>
            <w:r>
              <w:t xml:space="preserve">А/д общего пользования местного значения в гр. </w:t>
            </w:r>
            <w:proofErr w:type="spellStart"/>
            <w:r>
              <w:t>н.п</w:t>
            </w:r>
            <w:proofErr w:type="spellEnd"/>
            <w:r>
              <w:t>.:</w:t>
            </w:r>
          </w:p>
          <w:p w14:paraId="35844623" w14:textId="77777777" w:rsidR="00A10E8A" w:rsidRDefault="00A10E8A" w:rsidP="00634305">
            <w:pPr>
              <w:jc w:val="center"/>
            </w:pPr>
            <w:r>
              <w:t xml:space="preserve">Администрация </w:t>
            </w:r>
            <w:proofErr w:type="spellStart"/>
            <w:r>
              <w:t>Мусинского</w:t>
            </w:r>
            <w:proofErr w:type="spellEnd"/>
            <w:r>
              <w:t xml:space="preserve"> сельсовета</w:t>
            </w:r>
          </w:p>
        </w:tc>
        <w:tc>
          <w:tcPr>
            <w:tcW w:w="1989" w:type="dxa"/>
          </w:tcPr>
          <w:p w14:paraId="2E838DE6" w14:textId="77777777" w:rsidR="00A10E8A" w:rsidRDefault="00A10E8A" w:rsidP="00634305">
            <w:pPr>
              <w:jc w:val="center"/>
            </w:pPr>
          </w:p>
        </w:tc>
      </w:tr>
      <w:tr w:rsidR="00A10E8A" w14:paraId="41B61B40" w14:textId="77777777" w:rsidTr="00585B61">
        <w:trPr>
          <w:trHeight w:val="453"/>
        </w:trPr>
        <w:tc>
          <w:tcPr>
            <w:tcW w:w="975" w:type="dxa"/>
          </w:tcPr>
          <w:p w14:paraId="565691A6" w14:textId="77777777" w:rsidR="00A10E8A" w:rsidRDefault="00A10E8A" w:rsidP="00634305">
            <w:pPr>
              <w:jc w:val="center"/>
            </w:pPr>
          </w:p>
        </w:tc>
        <w:tc>
          <w:tcPr>
            <w:tcW w:w="3415" w:type="dxa"/>
          </w:tcPr>
          <w:p w14:paraId="521E803E" w14:textId="77777777" w:rsidR="00A10E8A" w:rsidRDefault="00A10E8A" w:rsidP="00634305">
            <w:pPr>
              <w:jc w:val="center"/>
            </w:pPr>
          </w:p>
        </w:tc>
        <w:tc>
          <w:tcPr>
            <w:tcW w:w="3620" w:type="dxa"/>
          </w:tcPr>
          <w:p w14:paraId="772ABCC9" w14:textId="0D4F6977" w:rsidR="00A10E8A" w:rsidRDefault="00A10E8A" w:rsidP="00585B61">
            <w:pPr>
              <w:jc w:val="center"/>
              <w:rPr>
                <w:b/>
                <w:bCs/>
              </w:rPr>
            </w:pPr>
            <w:proofErr w:type="spellStart"/>
            <w:r>
              <w:rPr>
                <w:b/>
                <w:bCs/>
              </w:rPr>
              <w:t>с.Мусы</w:t>
            </w:r>
            <w:proofErr w:type="spellEnd"/>
            <w:r w:rsidR="00585B61">
              <w:rPr>
                <w:b/>
                <w:bCs/>
              </w:rPr>
              <w:t xml:space="preserve">                      </w:t>
            </w:r>
            <w:r>
              <w:rPr>
                <w:b/>
                <w:bCs/>
              </w:rPr>
              <w:t>3400</w:t>
            </w:r>
          </w:p>
        </w:tc>
        <w:tc>
          <w:tcPr>
            <w:tcW w:w="1989" w:type="dxa"/>
          </w:tcPr>
          <w:p w14:paraId="3D996B4C" w14:textId="77777777" w:rsidR="00A10E8A" w:rsidRDefault="00A10E8A" w:rsidP="00634305">
            <w:pPr>
              <w:jc w:val="center"/>
            </w:pPr>
          </w:p>
        </w:tc>
      </w:tr>
      <w:tr w:rsidR="00A10E8A" w14:paraId="7613E922" w14:textId="77777777" w:rsidTr="00585B61">
        <w:tc>
          <w:tcPr>
            <w:tcW w:w="975" w:type="dxa"/>
          </w:tcPr>
          <w:p w14:paraId="02403B86" w14:textId="77777777" w:rsidR="00A10E8A" w:rsidRDefault="00A10E8A" w:rsidP="00634305">
            <w:pPr>
              <w:jc w:val="center"/>
            </w:pPr>
            <w:r>
              <w:t>1</w:t>
            </w:r>
          </w:p>
        </w:tc>
        <w:tc>
          <w:tcPr>
            <w:tcW w:w="3415" w:type="dxa"/>
          </w:tcPr>
          <w:p w14:paraId="75382BEA" w14:textId="4497D254" w:rsidR="00A10E8A" w:rsidRDefault="00A10E8A" w:rsidP="00634305">
            <w:r>
              <w:t>50 219 819 ОП МП 50 П09 - 02</w:t>
            </w:r>
          </w:p>
        </w:tc>
        <w:tc>
          <w:tcPr>
            <w:tcW w:w="3620" w:type="dxa"/>
          </w:tcPr>
          <w:p w14:paraId="06F99E9C" w14:textId="77777777" w:rsidR="00A10E8A" w:rsidRDefault="00A10E8A" w:rsidP="00634305">
            <w:r>
              <w:t xml:space="preserve">ул. Зеленая                        700     </w:t>
            </w:r>
          </w:p>
        </w:tc>
        <w:tc>
          <w:tcPr>
            <w:tcW w:w="1989" w:type="dxa"/>
          </w:tcPr>
          <w:p w14:paraId="31466EC2" w14:textId="77777777" w:rsidR="00A10E8A" w:rsidRDefault="00A10E8A" w:rsidP="00634305">
            <w:r>
              <w:t>П09 - 02</w:t>
            </w:r>
          </w:p>
        </w:tc>
      </w:tr>
      <w:tr w:rsidR="00A10E8A" w14:paraId="59F27892" w14:textId="77777777" w:rsidTr="00585B61">
        <w:tc>
          <w:tcPr>
            <w:tcW w:w="975" w:type="dxa"/>
          </w:tcPr>
          <w:p w14:paraId="74E3A353" w14:textId="77777777" w:rsidR="00A10E8A" w:rsidRDefault="00A10E8A" w:rsidP="00634305">
            <w:pPr>
              <w:jc w:val="center"/>
            </w:pPr>
            <w:r>
              <w:t>2</w:t>
            </w:r>
          </w:p>
        </w:tc>
        <w:tc>
          <w:tcPr>
            <w:tcW w:w="3415" w:type="dxa"/>
          </w:tcPr>
          <w:p w14:paraId="5BFDAF98" w14:textId="77777777" w:rsidR="00A10E8A" w:rsidRDefault="00A10E8A" w:rsidP="00634305">
            <w:r>
              <w:t>50 219 819 ОП МП 50 П09 - 03</w:t>
            </w:r>
          </w:p>
        </w:tc>
        <w:tc>
          <w:tcPr>
            <w:tcW w:w="3620" w:type="dxa"/>
          </w:tcPr>
          <w:p w14:paraId="2E465195" w14:textId="77777777" w:rsidR="00A10E8A" w:rsidRDefault="00A10E8A" w:rsidP="00634305">
            <w:r>
              <w:t>ул. Новая                           700</w:t>
            </w:r>
          </w:p>
        </w:tc>
        <w:tc>
          <w:tcPr>
            <w:tcW w:w="1989" w:type="dxa"/>
          </w:tcPr>
          <w:p w14:paraId="5AB4822A" w14:textId="77777777" w:rsidR="00A10E8A" w:rsidRDefault="00A10E8A" w:rsidP="00634305">
            <w:r>
              <w:t>П</w:t>
            </w:r>
            <w:proofErr w:type="gramStart"/>
            <w:r>
              <w:t>09  -</w:t>
            </w:r>
            <w:proofErr w:type="gramEnd"/>
            <w:r>
              <w:t xml:space="preserve"> 03</w:t>
            </w:r>
          </w:p>
        </w:tc>
      </w:tr>
      <w:tr w:rsidR="00A10E8A" w14:paraId="44633757" w14:textId="77777777" w:rsidTr="00585B61">
        <w:tc>
          <w:tcPr>
            <w:tcW w:w="975" w:type="dxa"/>
          </w:tcPr>
          <w:p w14:paraId="460867C8" w14:textId="77777777" w:rsidR="00A10E8A" w:rsidRDefault="00A10E8A" w:rsidP="00634305">
            <w:pPr>
              <w:jc w:val="center"/>
            </w:pPr>
            <w:r>
              <w:t>3</w:t>
            </w:r>
          </w:p>
        </w:tc>
        <w:tc>
          <w:tcPr>
            <w:tcW w:w="3415" w:type="dxa"/>
          </w:tcPr>
          <w:p w14:paraId="4B824F54" w14:textId="77777777" w:rsidR="00A10E8A" w:rsidRDefault="00A10E8A" w:rsidP="00634305">
            <w:r>
              <w:t>50 219 819 ОП МП 50 П09 - 04</w:t>
            </w:r>
          </w:p>
        </w:tc>
        <w:tc>
          <w:tcPr>
            <w:tcW w:w="3620" w:type="dxa"/>
          </w:tcPr>
          <w:p w14:paraId="612A2407" w14:textId="1FD30B83" w:rsidR="00A10E8A" w:rsidRDefault="00A10E8A" w:rsidP="00634305">
            <w:r>
              <w:t xml:space="preserve">ул. Молодежная             </w:t>
            </w:r>
            <w:r w:rsidR="00585B61">
              <w:t xml:space="preserve"> </w:t>
            </w:r>
            <w:r>
              <w:t xml:space="preserve">  700</w:t>
            </w:r>
          </w:p>
        </w:tc>
        <w:tc>
          <w:tcPr>
            <w:tcW w:w="1989" w:type="dxa"/>
          </w:tcPr>
          <w:p w14:paraId="28B50A91" w14:textId="77777777" w:rsidR="00A10E8A" w:rsidRDefault="00A10E8A" w:rsidP="00634305">
            <w:r>
              <w:t>П09 - 04</w:t>
            </w:r>
          </w:p>
        </w:tc>
      </w:tr>
      <w:tr w:rsidR="00A10E8A" w14:paraId="375B3D54" w14:textId="77777777" w:rsidTr="00585B61">
        <w:tc>
          <w:tcPr>
            <w:tcW w:w="975" w:type="dxa"/>
          </w:tcPr>
          <w:p w14:paraId="2D4ED634" w14:textId="77777777" w:rsidR="00A10E8A" w:rsidRDefault="00A10E8A" w:rsidP="00634305">
            <w:pPr>
              <w:jc w:val="center"/>
            </w:pPr>
            <w:r>
              <w:t>4</w:t>
            </w:r>
          </w:p>
        </w:tc>
        <w:tc>
          <w:tcPr>
            <w:tcW w:w="3415" w:type="dxa"/>
          </w:tcPr>
          <w:p w14:paraId="447C5B50" w14:textId="77777777" w:rsidR="00A10E8A" w:rsidRDefault="00A10E8A" w:rsidP="00634305">
            <w:r>
              <w:t>50 219 819 ОП МП 50 П09 - 05</w:t>
            </w:r>
          </w:p>
        </w:tc>
        <w:tc>
          <w:tcPr>
            <w:tcW w:w="3620" w:type="dxa"/>
          </w:tcPr>
          <w:p w14:paraId="71C7DE68" w14:textId="7109CB8E" w:rsidR="00A10E8A" w:rsidRDefault="00A10E8A" w:rsidP="00634305">
            <w:r>
              <w:t xml:space="preserve">ул. Заводская                 </w:t>
            </w:r>
            <w:r w:rsidR="00585B61">
              <w:t xml:space="preserve"> </w:t>
            </w:r>
            <w:r>
              <w:t xml:space="preserve">   900</w:t>
            </w:r>
          </w:p>
        </w:tc>
        <w:tc>
          <w:tcPr>
            <w:tcW w:w="1989" w:type="dxa"/>
          </w:tcPr>
          <w:p w14:paraId="1BAC2D86" w14:textId="77777777" w:rsidR="00A10E8A" w:rsidRDefault="00A10E8A" w:rsidP="00634305">
            <w:r>
              <w:t xml:space="preserve">П09 - 05 </w:t>
            </w:r>
          </w:p>
        </w:tc>
      </w:tr>
      <w:tr w:rsidR="00A10E8A" w14:paraId="10754BDC" w14:textId="77777777" w:rsidTr="00585B61">
        <w:tc>
          <w:tcPr>
            <w:tcW w:w="975" w:type="dxa"/>
          </w:tcPr>
          <w:p w14:paraId="424C9C94" w14:textId="77777777" w:rsidR="00A10E8A" w:rsidRDefault="00A10E8A" w:rsidP="00634305">
            <w:pPr>
              <w:jc w:val="center"/>
            </w:pPr>
            <w:r>
              <w:t>5</w:t>
            </w:r>
          </w:p>
        </w:tc>
        <w:tc>
          <w:tcPr>
            <w:tcW w:w="3415" w:type="dxa"/>
          </w:tcPr>
          <w:p w14:paraId="101FA42C" w14:textId="77777777" w:rsidR="00A10E8A" w:rsidRDefault="00A10E8A" w:rsidP="00634305">
            <w:r>
              <w:t xml:space="preserve">50 219 819 ОП МП 50 П09 – 06 </w:t>
            </w:r>
          </w:p>
        </w:tc>
        <w:tc>
          <w:tcPr>
            <w:tcW w:w="3620" w:type="dxa"/>
          </w:tcPr>
          <w:p w14:paraId="28E9EDA0" w14:textId="7E6D5D0E" w:rsidR="00A10E8A" w:rsidRDefault="00A10E8A" w:rsidP="00634305">
            <w:r>
              <w:t xml:space="preserve">пер. Заводской             </w:t>
            </w:r>
            <w:r w:rsidR="00585B61">
              <w:t xml:space="preserve"> </w:t>
            </w:r>
            <w:r>
              <w:t xml:space="preserve">    400</w:t>
            </w:r>
          </w:p>
        </w:tc>
        <w:tc>
          <w:tcPr>
            <w:tcW w:w="1989" w:type="dxa"/>
          </w:tcPr>
          <w:p w14:paraId="314DCB19" w14:textId="77777777" w:rsidR="00A10E8A" w:rsidRDefault="00A10E8A" w:rsidP="00634305">
            <w:r>
              <w:t>П09 - 06</w:t>
            </w:r>
          </w:p>
        </w:tc>
      </w:tr>
      <w:tr w:rsidR="00A10E8A" w14:paraId="6CA7968D" w14:textId="77777777" w:rsidTr="00585B61">
        <w:tc>
          <w:tcPr>
            <w:tcW w:w="975" w:type="dxa"/>
          </w:tcPr>
          <w:p w14:paraId="7EEBFF39" w14:textId="77777777" w:rsidR="00A10E8A" w:rsidRDefault="00A10E8A" w:rsidP="00634305">
            <w:pPr>
              <w:jc w:val="center"/>
            </w:pPr>
          </w:p>
        </w:tc>
        <w:tc>
          <w:tcPr>
            <w:tcW w:w="3415" w:type="dxa"/>
          </w:tcPr>
          <w:p w14:paraId="3EAB38C6" w14:textId="77777777" w:rsidR="00A10E8A" w:rsidRDefault="00A10E8A" w:rsidP="00634305"/>
        </w:tc>
        <w:tc>
          <w:tcPr>
            <w:tcW w:w="3620" w:type="dxa"/>
          </w:tcPr>
          <w:p w14:paraId="49ADE290" w14:textId="6759756B" w:rsidR="00A10E8A" w:rsidRDefault="00A10E8A" w:rsidP="00634305">
            <w:pPr>
              <w:jc w:val="center"/>
              <w:rPr>
                <w:b/>
                <w:bCs/>
              </w:rPr>
            </w:pPr>
            <w:proofErr w:type="spellStart"/>
            <w:r>
              <w:rPr>
                <w:b/>
                <w:bCs/>
              </w:rPr>
              <w:t>пос.Медяковский</w:t>
            </w:r>
            <w:proofErr w:type="spellEnd"/>
            <w:r>
              <w:rPr>
                <w:b/>
                <w:bCs/>
              </w:rPr>
              <w:t xml:space="preserve">  </w:t>
            </w:r>
            <w:r w:rsidR="00585B61">
              <w:rPr>
                <w:b/>
                <w:bCs/>
              </w:rPr>
              <w:t xml:space="preserve">  </w:t>
            </w:r>
            <w:r>
              <w:rPr>
                <w:b/>
                <w:bCs/>
              </w:rPr>
              <w:t xml:space="preserve"> 400</w:t>
            </w:r>
          </w:p>
        </w:tc>
        <w:tc>
          <w:tcPr>
            <w:tcW w:w="1989" w:type="dxa"/>
          </w:tcPr>
          <w:p w14:paraId="2ED997F6" w14:textId="77777777" w:rsidR="00A10E8A" w:rsidRDefault="00A10E8A" w:rsidP="00634305"/>
        </w:tc>
      </w:tr>
      <w:tr w:rsidR="00A10E8A" w14:paraId="2E57AE68" w14:textId="77777777" w:rsidTr="00585B61">
        <w:tc>
          <w:tcPr>
            <w:tcW w:w="975" w:type="dxa"/>
          </w:tcPr>
          <w:p w14:paraId="7447856C" w14:textId="77777777" w:rsidR="00A10E8A" w:rsidRDefault="00A10E8A" w:rsidP="00634305">
            <w:pPr>
              <w:jc w:val="center"/>
            </w:pPr>
            <w:r>
              <w:t>6</w:t>
            </w:r>
          </w:p>
        </w:tc>
        <w:tc>
          <w:tcPr>
            <w:tcW w:w="3415" w:type="dxa"/>
          </w:tcPr>
          <w:p w14:paraId="76D67724" w14:textId="77777777" w:rsidR="00A10E8A" w:rsidRDefault="00A10E8A" w:rsidP="00634305">
            <w:r>
              <w:t>50 219 819 ОП МП 50 П09 - 07</w:t>
            </w:r>
          </w:p>
        </w:tc>
        <w:tc>
          <w:tcPr>
            <w:tcW w:w="3620" w:type="dxa"/>
          </w:tcPr>
          <w:p w14:paraId="1CA5AA79" w14:textId="77777777" w:rsidR="00A10E8A" w:rsidRDefault="00A10E8A" w:rsidP="00634305">
            <w:r>
              <w:t xml:space="preserve">ул. Центральная                400  </w:t>
            </w:r>
          </w:p>
        </w:tc>
        <w:tc>
          <w:tcPr>
            <w:tcW w:w="1989" w:type="dxa"/>
          </w:tcPr>
          <w:p w14:paraId="1A89AA51" w14:textId="77777777" w:rsidR="00A10E8A" w:rsidRDefault="00A10E8A" w:rsidP="00634305">
            <w:r>
              <w:t>П09 - 07</w:t>
            </w:r>
          </w:p>
        </w:tc>
      </w:tr>
      <w:tr w:rsidR="00A10E8A" w14:paraId="57652902" w14:textId="77777777" w:rsidTr="00585B61">
        <w:tc>
          <w:tcPr>
            <w:tcW w:w="975" w:type="dxa"/>
          </w:tcPr>
          <w:p w14:paraId="74CAA278" w14:textId="77777777" w:rsidR="00A10E8A" w:rsidRDefault="00A10E8A" w:rsidP="00634305">
            <w:pPr>
              <w:jc w:val="center"/>
            </w:pPr>
          </w:p>
        </w:tc>
        <w:tc>
          <w:tcPr>
            <w:tcW w:w="3415" w:type="dxa"/>
          </w:tcPr>
          <w:p w14:paraId="1CC7DBDE" w14:textId="77777777" w:rsidR="00A10E8A" w:rsidRDefault="00A10E8A" w:rsidP="00634305"/>
        </w:tc>
        <w:tc>
          <w:tcPr>
            <w:tcW w:w="3620" w:type="dxa"/>
          </w:tcPr>
          <w:p w14:paraId="3A4A9A4E" w14:textId="5061FC8D" w:rsidR="00A10E8A" w:rsidRDefault="00A10E8A" w:rsidP="00634305">
            <w:pPr>
              <w:jc w:val="center"/>
              <w:rPr>
                <w:b/>
                <w:bCs/>
              </w:rPr>
            </w:pPr>
            <w:r>
              <w:rPr>
                <w:b/>
                <w:bCs/>
              </w:rPr>
              <w:t xml:space="preserve">пос. Ровенский   </w:t>
            </w:r>
            <w:r w:rsidR="00585B61">
              <w:rPr>
                <w:b/>
                <w:bCs/>
              </w:rPr>
              <w:t xml:space="preserve">        </w:t>
            </w:r>
            <w:r>
              <w:rPr>
                <w:b/>
                <w:bCs/>
              </w:rPr>
              <w:t xml:space="preserve"> 600</w:t>
            </w:r>
          </w:p>
        </w:tc>
        <w:tc>
          <w:tcPr>
            <w:tcW w:w="1989" w:type="dxa"/>
          </w:tcPr>
          <w:p w14:paraId="5B0E8730" w14:textId="77777777" w:rsidR="00A10E8A" w:rsidRDefault="00A10E8A" w:rsidP="00634305"/>
        </w:tc>
      </w:tr>
      <w:tr w:rsidR="00A10E8A" w14:paraId="616D0F6B" w14:textId="77777777" w:rsidTr="00585B61">
        <w:tc>
          <w:tcPr>
            <w:tcW w:w="975" w:type="dxa"/>
          </w:tcPr>
          <w:p w14:paraId="5EE31322" w14:textId="77777777" w:rsidR="00A10E8A" w:rsidRDefault="00A10E8A" w:rsidP="00634305">
            <w:pPr>
              <w:jc w:val="center"/>
            </w:pPr>
            <w:r>
              <w:t>7</w:t>
            </w:r>
          </w:p>
        </w:tc>
        <w:tc>
          <w:tcPr>
            <w:tcW w:w="3415" w:type="dxa"/>
          </w:tcPr>
          <w:p w14:paraId="4861DE49" w14:textId="77777777" w:rsidR="00A10E8A" w:rsidRDefault="00A10E8A" w:rsidP="00634305">
            <w:r>
              <w:t>50 219 819 ОП МП 50 П09 - 08</w:t>
            </w:r>
          </w:p>
        </w:tc>
        <w:tc>
          <w:tcPr>
            <w:tcW w:w="3620" w:type="dxa"/>
          </w:tcPr>
          <w:p w14:paraId="6D9975AD" w14:textId="5A228BB5" w:rsidR="00A10E8A" w:rsidRDefault="00A10E8A" w:rsidP="00634305">
            <w:r>
              <w:t>ул. Центральная                 400</w:t>
            </w:r>
          </w:p>
        </w:tc>
        <w:tc>
          <w:tcPr>
            <w:tcW w:w="1989" w:type="dxa"/>
          </w:tcPr>
          <w:p w14:paraId="334461EA" w14:textId="77777777" w:rsidR="00A10E8A" w:rsidRDefault="00A10E8A" w:rsidP="00634305">
            <w:r>
              <w:t>П09 -08</w:t>
            </w:r>
          </w:p>
        </w:tc>
      </w:tr>
      <w:tr w:rsidR="00A10E8A" w14:paraId="34F7C124" w14:textId="77777777" w:rsidTr="00585B61">
        <w:tc>
          <w:tcPr>
            <w:tcW w:w="975" w:type="dxa"/>
          </w:tcPr>
          <w:p w14:paraId="2FF56BAA" w14:textId="77777777" w:rsidR="00A10E8A" w:rsidRDefault="00A10E8A" w:rsidP="00634305">
            <w:pPr>
              <w:jc w:val="center"/>
            </w:pPr>
            <w:r>
              <w:t>8</w:t>
            </w:r>
          </w:p>
        </w:tc>
        <w:tc>
          <w:tcPr>
            <w:tcW w:w="3415" w:type="dxa"/>
          </w:tcPr>
          <w:p w14:paraId="753032E5" w14:textId="77777777" w:rsidR="00A10E8A" w:rsidRDefault="00A10E8A" w:rsidP="00634305">
            <w:r>
              <w:t>50 219 819 ОП МП 50 П09 -09</w:t>
            </w:r>
          </w:p>
        </w:tc>
        <w:tc>
          <w:tcPr>
            <w:tcW w:w="3620" w:type="dxa"/>
          </w:tcPr>
          <w:p w14:paraId="551D68BC" w14:textId="62A50DA8" w:rsidR="00A10E8A" w:rsidRDefault="00A10E8A" w:rsidP="00634305">
            <w:r>
              <w:t>ул. Озерная                         200</w:t>
            </w:r>
          </w:p>
        </w:tc>
        <w:tc>
          <w:tcPr>
            <w:tcW w:w="1989" w:type="dxa"/>
          </w:tcPr>
          <w:p w14:paraId="6447E3B7" w14:textId="77777777" w:rsidR="00A10E8A" w:rsidRDefault="00A10E8A" w:rsidP="00634305">
            <w:r>
              <w:t>П09 - 09</w:t>
            </w:r>
          </w:p>
        </w:tc>
      </w:tr>
    </w:tbl>
    <w:p w14:paraId="7A989BEE" w14:textId="77777777" w:rsidR="00B74276" w:rsidRDefault="00B74276" w:rsidP="00283BC9">
      <w:pPr>
        <w:ind w:right="-2" w:firstLine="567"/>
        <w:jc w:val="both"/>
        <w:rPr>
          <w:sz w:val="28"/>
          <w:szCs w:val="28"/>
        </w:rPr>
      </w:pPr>
    </w:p>
    <w:p w14:paraId="1814F55F" w14:textId="5D2F4C8D" w:rsidR="00C0435D" w:rsidRDefault="002119F8" w:rsidP="00283BC9">
      <w:pPr>
        <w:ind w:right="-2" w:firstLine="567"/>
        <w:jc w:val="both"/>
        <w:rPr>
          <w:sz w:val="28"/>
          <w:szCs w:val="28"/>
        </w:rPr>
      </w:pPr>
      <w:r w:rsidRPr="00E87F32">
        <w:rPr>
          <w:sz w:val="28"/>
          <w:szCs w:val="28"/>
        </w:rPr>
        <w:t>Общая протяженность дорог местного значения по состоянию на 20</w:t>
      </w:r>
      <w:r w:rsidR="00E87F32" w:rsidRPr="00E87F32">
        <w:rPr>
          <w:sz w:val="28"/>
          <w:szCs w:val="28"/>
        </w:rPr>
        <w:t>18</w:t>
      </w:r>
      <w:r w:rsidRPr="00E87F32">
        <w:rPr>
          <w:sz w:val="28"/>
          <w:szCs w:val="28"/>
        </w:rPr>
        <w:t xml:space="preserve"> год составляет </w:t>
      </w:r>
      <w:r w:rsidR="00A10E8A">
        <w:rPr>
          <w:sz w:val="28"/>
          <w:szCs w:val="28"/>
        </w:rPr>
        <w:t>4,4</w:t>
      </w:r>
      <w:r w:rsidRPr="00E87F32">
        <w:rPr>
          <w:sz w:val="28"/>
          <w:szCs w:val="28"/>
        </w:rPr>
        <w:t xml:space="preserve"> км</w:t>
      </w:r>
      <w:r w:rsidR="00376DF2">
        <w:rPr>
          <w:sz w:val="28"/>
          <w:szCs w:val="28"/>
        </w:rPr>
        <w:t>.</w:t>
      </w:r>
    </w:p>
    <w:p w14:paraId="7715F9C0" w14:textId="77777777" w:rsidR="00350DBC" w:rsidRDefault="00350DBC" w:rsidP="00283BC9">
      <w:pPr>
        <w:ind w:right="-2" w:firstLine="567"/>
        <w:jc w:val="both"/>
        <w:rPr>
          <w:sz w:val="28"/>
          <w:szCs w:val="28"/>
        </w:rPr>
      </w:pPr>
    </w:p>
    <w:p w14:paraId="211B3C74" w14:textId="77777777" w:rsidR="00670E9A" w:rsidRDefault="00670E9A" w:rsidP="00791159">
      <w:pPr>
        <w:pStyle w:val="2"/>
        <w:spacing w:before="0" w:after="0"/>
        <w:ind w:left="0" w:right="-285"/>
      </w:pPr>
      <w:bookmarkStart w:id="117" w:name="_Toc10022137"/>
      <w:bookmarkStart w:id="118" w:name="_Toc19276372"/>
      <w:bookmarkStart w:id="119" w:name="_Toc130461793"/>
      <w:r w:rsidRPr="00B50A95">
        <w:t>Инженерное обеспечение</w:t>
      </w:r>
      <w:bookmarkEnd w:id="117"/>
      <w:bookmarkEnd w:id="118"/>
      <w:bookmarkEnd w:id="119"/>
    </w:p>
    <w:p w14:paraId="2CEAF1CD" w14:textId="77777777" w:rsidR="00283BC9" w:rsidRPr="00283BC9" w:rsidRDefault="00283BC9" w:rsidP="00791159">
      <w:pPr>
        <w:pStyle w:val="a5"/>
        <w:spacing w:before="0" w:after="0"/>
      </w:pPr>
    </w:p>
    <w:p w14:paraId="4C4B2023" w14:textId="458BEAD6" w:rsidR="00670E9A" w:rsidRDefault="00670E9A" w:rsidP="00791159">
      <w:pPr>
        <w:pStyle w:val="aff4"/>
        <w:spacing w:line="240" w:lineRule="auto"/>
        <w:ind w:right="-2" w:firstLine="567"/>
        <w:rPr>
          <w:sz w:val="28"/>
          <w:szCs w:val="28"/>
        </w:rPr>
      </w:pPr>
      <w:bookmarkStart w:id="120" w:name="_Toc372547301"/>
      <w:bookmarkStart w:id="121" w:name="_Toc494444527"/>
      <w:r w:rsidRPr="00B50A95">
        <w:rPr>
          <w:sz w:val="28"/>
          <w:szCs w:val="28"/>
        </w:rPr>
        <w:t xml:space="preserve">Местоположение существующих объектов инженерной инфраструктуры отображено </w:t>
      </w:r>
      <w:r w:rsidR="006B3E0D">
        <w:rPr>
          <w:sz w:val="28"/>
          <w:szCs w:val="28"/>
        </w:rPr>
        <w:t>на графической схеме из состава г</w:t>
      </w:r>
      <w:r w:rsidRPr="00B50A95">
        <w:rPr>
          <w:sz w:val="28"/>
          <w:szCs w:val="28"/>
        </w:rPr>
        <w:t xml:space="preserve">енерального плана </w:t>
      </w:r>
      <w:proofErr w:type="spellStart"/>
      <w:r w:rsidR="007B7B70">
        <w:rPr>
          <w:sz w:val="28"/>
          <w:szCs w:val="28"/>
        </w:rPr>
        <w:t>Мусинского</w:t>
      </w:r>
      <w:proofErr w:type="spellEnd"/>
      <w:r w:rsidRPr="00B50A95">
        <w:rPr>
          <w:sz w:val="28"/>
          <w:szCs w:val="28"/>
        </w:rPr>
        <w:t xml:space="preserve"> </w:t>
      </w:r>
      <w:r w:rsidRPr="00B50A95">
        <w:rPr>
          <w:sz w:val="28"/>
          <w:szCs w:val="28"/>
        </w:rPr>
        <w:lastRenderedPageBreak/>
        <w:t xml:space="preserve">сельсовета: </w:t>
      </w:r>
      <w:r w:rsidR="00F62B24" w:rsidRPr="00AA6B9F">
        <w:rPr>
          <w:sz w:val="28"/>
          <w:szCs w:val="28"/>
        </w:rPr>
        <w:t>«Карта планируемого размещения объектов местного значения в области инженерной инфраструктуры»</w:t>
      </w:r>
      <w:r w:rsidR="00B3161C">
        <w:rPr>
          <w:sz w:val="28"/>
          <w:szCs w:val="28"/>
        </w:rPr>
        <w:t>,</w:t>
      </w:r>
      <w:r w:rsidRPr="00B50A95">
        <w:rPr>
          <w:rFonts w:cs="Arial"/>
          <w:sz w:val="28"/>
          <w:szCs w:val="28"/>
        </w:rPr>
        <w:t xml:space="preserve"> М 1:</w:t>
      </w:r>
      <w:r w:rsidR="0016114A" w:rsidRPr="0016114A">
        <w:rPr>
          <w:rFonts w:cs="Arial"/>
          <w:sz w:val="28"/>
          <w:szCs w:val="28"/>
        </w:rPr>
        <w:t>5</w:t>
      </w:r>
      <w:r w:rsidRPr="00B50A95">
        <w:rPr>
          <w:rFonts w:cs="Arial"/>
          <w:sz w:val="28"/>
          <w:szCs w:val="28"/>
        </w:rPr>
        <w:t>000</w:t>
      </w:r>
      <w:r w:rsidRPr="00B50A95">
        <w:rPr>
          <w:sz w:val="28"/>
          <w:szCs w:val="28"/>
        </w:rPr>
        <w:t>.</w:t>
      </w:r>
    </w:p>
    <w:p w14:paraId="791CB04F" w14:textId="77777777" w:rsidR="00283BC9" w:rsidRPr="00B50A95" w:rsidRDefault="00283BC9" w:rsidP="00791159">
      <w:pPr>
        <w:pStyle w:val="aff4"/>
        <w:spacing w:line="240" w:lineRule="auto"/>
        <w:ind w:right="-2" w:firstLine="567"/>
        <w:rPr>
          <w:sz w:val="28"/>
          <w:szCs w:val="28"/>
        </w:rPr>
      </w:pPr>
    </w:p>
    <w:p w14:paraId="5CA4BF7B" w14:textId="77777777" w:rsidR="00670E9A" w:rsidRDefault="00670E9A" w:rsidP="0005314A">
      <w:pPr>
        <w:pStyle w:val="3"/>
        <w:spacing w:before="0" w:after="0"/>
        <w:ind w:right="-2" w:firstLine="850"/>
        <w:rPr>
          <w:sz w:val="28"/>
          <w:szCs w:val="28"/>
        </w:rPr>
      </w:pPr>
      <w:bookmarkStart w:id="122" w:name="_Toc10022138"/>
      <w:bookmarkStart w:id="123" w:name="_Toc19276373"/>
      <w:bookmarkStart w:id="124" w:name="_Toc130461794"/>
      <w:r w:rsidRPr="00B50A95">
        <w:rPr>
          <w:sz w:val="28"/>
          <w:szCs w:val="28"/>
        </w:rPr>
        <w:t>Водоснабжение</w:t>
      </w:r>
      <w:bookmarkEnd w:id="120"/>
      <w:bookmarkEnd w:id="121"/>
      <w:bookmarkEnd w:id="122"/>
      <w:bookmarkEnd w:id="123"/>
      <w:bookmarkEnd w:id="124"/>
    </w:p>
    <w:p w14:paraId="3752CA65" w14:textId="77777777" w:rsidR="00283BC9" w:rsidRPr="00283BC9" w:rsidRDefault="00283BC9" w:rsidP="00791159">
      <w:pPr>
        <w:pStyle w:val="a5"/>
        <w:spacing w:before="0" w:after="0"/>
        <w:ind w:right="-2"/>
      </w:pPr>
    </w:p>
    <w:p w14:paraId="56BB881B" w14:textId="3D3144C4" w:rsidR="00B34AD6" w:rsidRPr="00B34AD6" w:rsidRDefault="00B34AD6" w:rsidP="00B34AD6">
      <w:pPr>
        <w:widowControl w:val="0"/>
        <w:ind w:firstLine="567"/>
        <w:jc w:val="both"/>
        <w:rPr>
          <w:sz w:val="28"/>
          <w:szCs w:val="28"/>
        </w:rPr>
      </w:pPr>
      <w:bookmarkStart w:id="125" w:name="_Toc372547302"/>
      <w:bookmarkStart w:id="126" w:name="_Toc494444528"/>
      <w:bookmarkStart w:id="127" w:name="_Toc10022139"/>
      <w:bookmarkStart w:id="128" w:name="_Toc19276374"/>
      <w:r w:rsidRPr="00B34AD6">
        <w:rPr>
          <w:sz w:val="28"/>
          <w:szCs w:val="28"/>
        </w:rPr>
        <w:t xml:space="preserve">Снабжение чистой питьевой водой жителей </w:t>
      </w:r>
      <w:proofErr w:type="spellStart"/>
      <w:r w:rsidR="007B7B70">
        <w:rPr>
          <w:sz w:val="28"/>
          <w:szCs w:val="28"/>
        </w:rPr>
        <w:t>Мусинского</w:t>
      </w:r>
      <w:proofErr w:type="spellEnd"/>
      <w:r w:rsidRPr="00B34AD6">
        <w:rPr>
          <w:sz w:val="28"/>
          <w:szCs w:val="28"/>
        </w:rPr>
        <w:t xml:space="preserve"> сельсовета осуществляет </w:t>
      </w:r>
      <w:r w:rsidR="007423D3" w:rsidRPr="007423D3">
        <w:rPr>
          <w:sz w:val="28"/>
          <w:szCs w:val="28"/>
        </w:rPr>
        <w:t>МУП «Коммунальный комплекс Каргатского района»</w:t>
      </w:r>
      <w:r w:rsidR="002A74B3">
        <w:rPr>
          <w:sz w:val="28"/>
          <w:szCs w:val="28"/>
        </w:rPr>
        <w:t>.</w:t>
      </w:r>
    </w:p>
    <w:p w14:paraId="03F9B948" w14:textId="1E45C1B2" w:rsidR="00F74876" w:rsidRDefault="00B34AD6" w:rsidP="002A74B3">
      <w:pPr>
        <w:widowControl w:val="0"/>
        <w:ind w:firstLine="567"/>
        <w:jc w:val="both"/>
        <w:rPr>
          <w:color w:val="FF0000"/>
          <w:sz w:val="28"/>
          <w:szCs w:val="28"/>
        </w:rPr>
      </w:pPr>
      <w:r w:rsidRPr="00B34AD6">
        <w:rPr>
          <w:sz w:val="28"/>
          <w:szCs w:val="28"/>
        </w:rPr>
        <w:t xml:space="preserve"> </w:t>
      </w:r>
      <w:r w:rsidR="002A74B3" w:rsidRPr="002A74B3">
        <w:rPr>
          <w:sz w:val="28"/>
          <w:szCs w:val="28"/>
        </w:rPr>
        <w:t xml:space="preserve">В системе водоснабжения с. Мусы задействованы 2 водозаборные скважины (1-введена в эксплуатацию в 1975 году, глубиной 67 метров, 2-введена в эксплуатацию в 2010 году, глубиной 71 метров) и закольцованным водопроводом, протяженностью </w:t>
      </w:r>
      <w:r w:rsidR="00CA0A57">
        <w:rPr>
          <w:sz w:val="28"/>
          <w:szCs w:val="28"/>
        </w:rPr>
        <w:t>4,1</w:t>
      </w:r>
      <w:r w:rsidR="002A74B3" w:rsidRPr="002A74B3">
        <w:rPr>
          <w:sz w:val="28"/>
          <w:szCs w:val="28"/>
        </w:rPr>
        <w:t xml:space="preserve"> км. Скважины имеют санитарно-защитную зону 30x30м. </w:t>
      </w:r>
      <w:r w:rsidR="00CA0A57" w:rsidRPr="00CA0A57">
        <w:rPr>
          <w:sz w:val="28"/>
          <w:szCs w:val="28"/>
        </w:rPr>
        <w:t>Характеристики водозаборных скважин</w:t>
      </w:r>
      <w:r w:rsidR="00CA0A57">
        <w:rPr>
          <w:sz w:val="28"/>
          <w:szCs w:val="28"/>
        </w:rPr>
        <w:t xml:space="preserve"> с. Мусы</w:t>
      </w:r>
      <w:r w:rsidR="00CA0A57" w:rsidRPr="00CA0A57">
        <w:rPr>
          <w:sz w:val="28"/>
          <w:szCs w:val="28"/>
        </w:rPr>
        <w:t xml:space="preserve"> приведены в таблице 1</w:t>
      </w:r>
      <w:r w:rsidR="00F74876">
        <w:rPr>
          <w:sz w:val="28"/>
          <w:szCs w:val="28"/>
        </w:rPr>
        <w:t>2</w:t>
      </w:r>
      <w:r w:rsidR="00CA0A57" w:rsidRPr="00CA0A57">
        <w:rPr>
          <w:sz w:val="28"/>
          <w:szCs w:val="28"/>
        </w:rPr>
        <w:t>.</w:t>
      </w:r>
      <w:r w:rsidR="00CA0A57">
        <w:rPr>
          <w:sz w:val="28"/>
          <w:szCs w:val="28"/>
        </w:rPr>
        <w:t xml:space="preserve"> Схема водопровода с. Мусы </w:t>
      </w:r>
      <w:proofErr w:type="spellStart"/>
      <w:r w:rsidR="00CA0A57">
        <w:rPr>
          <w:sz w:val="28"/>
          <w:szCs w:val="28"/>
        </w:rPr>
        <w:t>Мусинского</w:t>
      </w:r>
      <w:proofErr w:type="spellEnd"/>
      <w:r w:rsidR="00CA0A57">
        <w:rPr>
          <w:sz w:val="28"/>
          <w:szCs w:val="28"/>
        </w:rPr>
        <w:t xml:space="preserve"> сельсовета Каргатского района Новосибирской области представлена на рисунке 1.</w:t>
      </w:r>
    </w:p>
    <w:p w14:paraId="0F3CFF52" w14:textId="37769C8F" w:rsidR="00CA0A57" w:rsidRDefault="00F74876" w:rsidP="00F74876">
      <w:pPr>
        <w:widowControl w:val="0"/>
        <w:ind w:firstLine="567"/>
        <w:jc w:val="center"/>
        <w:rPr>
          <w:color w:val="FF0000"/>
          <w:sz w:val="28"/>
          <w:szCs w:val="28"/>
        </w:rPr>
      </w:pPr>
      <w:r>
        <w:rPr>
          <w:noProof/>
          <w:sz w:val="28"/>
          <w:szCs w:val="28"/>
        </w:rPr>
        <w:drawing>
          <wp:inline distT="0" distB="0" distL="0" distR="0" wp14:anchorId="5D635E54" wp14:editId="4826AB7C">
            <wp:extent cx="4219575" cy="4666222"/>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5858" cy="4673170"/>
                    </a:xfrm>
                    <a:prstGeom prst="rect">
                      <a:avLst/>
                    </a:prstGeom>
                    <a:noFill/>
                    <a:ln>
                      <a:noFill/>
                    </a:ln>
                  </pic:spPr>
                </pic:pic>
              </a:graphicData>
            </a:graphic>
          </wp:inline>
        </w:drawing>
      </w:r>
    </w:p>
    <w:p w14:paraId="6F3DB82B" w14:textId="77777777" w:rsidR="00F74876" w:rsidRDefault="00F74876" w:rsidP="00F74876">
      <w:pPr>
        <w:widowControl w:val="0"/>
        <w:ind w:firstLine="567"/>
        <w:jc w:val="center"/>
        <w:rPr>
          <w:sz w:val="28"/>
          <w:szCs w:val="28"/>
        </w:rPr>
      </w:pPr>
      <w:r>
        <w:rPr>
          <w:sz w:val="28"/>
          <w:szCs w:val="28"/>
        </w:rPr>
        <w:t>Рисунок 1.</w:t>
      </w:r>
    </w:p>
    <w:p w14:paraId="5C60EA0C" w14:textId="68D12D26" w:rsidR="00F74876" w:rsidRDefault="00F74876" w:rsidP="002A74B3">
      <w:pPr>
        <w:widowControl w:val="0"/>
        <w:ind w:firstLine="567"/>
        <w:jc w:val="both"/>
        <w:rPr>
          <w:color w:val="FF0000"/>
          <w:sz w:val="28"/>
          <w:szCs w:val="28"/>
        </w:rPr>
      </w:pPr>
    </w:p>
    <w:p w14:paraId="3BBDF3EE" w14:textId="0143C53C" w:rsidR="007423D3" w:rsidRDefault="007423D3" w:rsidP="002A74B3">
      <w:pPr>
        <w:widowControl w:val="0"/>
        <w:ind w:firstLine="567"/>
        <w:jc w:val="both"/>
        <w:rPr>
          <w:color w:val="FF0000"/>
          <w:sz w:val="28"/>
          <w:szCs w:val="28"/>
        </w:rPr>
      </w:pPr>
    </w:p>
    <w:p w14:paraId="1FF2451F" w14:textId="2C528431" w:rsidR="007423D3" w:rsidRDefault="007423D3" w:rsidP="002A74B3">
      <w:pPr>
        <w:widowControl w:val="0"/>
        <w:ind w:firstLine="567"/>
        <w:jc w:val="both"/>
        <w:rPr>
          <w:color w:val="FF0000"/>
          <w:sz w:val="28"/>
          <w:szCs w:val="28"/>
        </w:rPr>
      </w:pPr>
    </w:p>
    <w:p w14:paraId="74A6072E" w14:textId="206E5AD3" w:rsidR="007423D3" w:rsidRDefault="007423D3" w:rsidP="002A74B3">
      <w:pPr>
        <w:widowControl w:val="0"/>
        <w:ind w:firstLine="567"/>
        <w:jc w:val="both"/>
        <w:rPr>
          <w:color w:val="FF0000"/>
          <w:sz w:val="28"/>
          <w:szCs w:val="28"/>
        </w:rPr>
      </w:pPr>
    </w:p>
    <w:p w14:paraId="449F0A1F" w14:textId="24542D51" w:rsidR="007423D3" w:rsidRDefault="007423D3" w:rsidP="002A74B3">
      <w:pPr>
        <w:widowControl w:val="0"/>
        <w:ind w:firstLine="567"/>
        <w:jc w:val="both"/>
        <w:rPr>
          <w:color w:val="FF0000"/>
          <w:sz w:val="28"/>
          <w:szCs w:val="28"/>
        </w:rPr>
      </w:pPr>
    </w:p>
    <w:p w14:paraId="4C5B3F09" w14:textId="77777777" w:rsidR="007423D3" w:rsidRDefault="007423D3" w:rsidP="002A74B3">
      <w:pPr>
        <w:widowControl w:val="0"/>
        <w:ind w:firstLine="567"/>
        <w:jc w:val="both"/>
        <w:rPr>
          <w:color w:val="FF0000"/>
          <w:sz w:val="28"/>
          <w:szCs w:val="28"/>
        </w:rPr>
      </w:pPr>
    </w:p>
    <w:p w14:paraId="71E64B39" w14:textId="0E8D8E44" w:rsidR="00CA0A57" w:rsidRDefault="00CA0A57" w:rsidP="00CA0A57">
      <w:pPr>
        <w:pStyle w:val="af5"/>
        <w:ind w:left="0"/>
        <w:jc w:val="both"/>
        <w:rPr>
          <w:sz w:val="28"/>
          <w:szCs w:val="28"/>
        </w:rPr>
      </w:pPr>
      <w:r w:rsidRPr="00376DF2">
        <w:rPr>
          <w:sz w:val="28"/>
          <w:szCs w:val="28"/>
        </w:rPr>
        <w:lastRenderedPageBreak/>
        <w:t xml:space="preserve">Таблица </w:t>
      </w:r>
      <w:r>
        <w:rPr>
          <w:sz w:val="28"/>
          <w:szCs w:val="28"/>
        </w:rPr>
        <w:t>1</w:t>
      </w:r>
      <w:r w:rsidR="00F74876">
        <w:rPr>
          <w:sz w:val="28"/>
          <w:szCs w:val="28"/>
        </w:rPr>
        <w:t>2</w:t>
      </w:r>
      <w:r w:rsidRPr="00376DF2">
        <w:rPr>
          <w:sz w:val="28"/>
          <w:szCs w:val="28"/>
        </w:rPr>
        <w:t xml:space="preserve"> – </w:t>
      </w:r>
      <w:r w:rsidRPr="00CA0A57">
        <w:rPr>
          <w:sz w:val="28"/>
          <w:szCs w:val="28"/>
        </w:rPr>
        <w:t>Характеристики водозаборных скважин</w:t>
      </w:r>
      <w:r>
        <w:rPr>
          <w:sz w:val="28"/>
          <w:szCs w:val="28"/>
        </w:rPr>
        <w:t xml:space="preserve"> с. Мусы</w:t>
      </w:r>
    </w:p>
    <w:p w14:paraId="6AEE2AB5" w14:textId="5AB778EC" w:rsidR="00CA0A57" w:rsidRDefault="00CA0A57" w:rsidP="002A74B3">
      <w:pPr>
        <w:widowControl w:val="0"/>
        <w:ind w:firstLine="567"/>
        <w:jc w:val="both"/>
        <w:rPr>
          <w:color w:val="FF0000"/>
          <w:sz w:val="28"/>
          <w:szCs w:val="28"/>
        </w:rPr>
      </w:pPr>
    </w:p>
    <w:tbl>
      <w:tblPr>
        <w:tblW w:w="8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2252"/>
        <w:gridCol w:w="1102"/>
        <w:gridCol w:w="1199"/>
        <w:gridCol w:w="1775"/>
        <w:gridCol w:w="1647"/>
      </w:tblGrid>
      <w:tr w:rsidR="00CA0A57" w14:paraId="1ACF3AD5" w14:textId="77777777" w:rsidTr="00CA0A57">
        <w:trPr>
          <w:trHeight w:val="756"/>
          <w:jc w:val="center"/>
        </w:trPr>
        <w:tc>
          <w:tcPr>
            <w:tcW w:w="560" w:type="dxa"/>
            <w:tcBorders>
              <w:top w:val="single" w:sz="4" w:space="0" w:color="000000"/>
              <w:left w:val="single" w:sz="4" w:space="0" w:color="000000"/>
              <w:bottom w:val="single" w:sz="4" w:space="0" w:color="000000"/>
              <w:right w:val="single" w:sz="4" w:space="0" w:color="000000"/>
            </w:tcBorders>
            <w:hideMark/>
          </w:tcPr>
          <w:p w14:paraId="74E3CC47" w14:textId="77777777" w:rsidR="00CA0A57" w:rsidRDefault="00CA0A57">
            <w:pPr>
              <w:autoSpaceDE w:val="0"/>
              <w:autoSpaceDN w:val="0"/>
              <w:adjustRightInd w:val="0"/>
              <w:jc w:val="center"/>
              <w:rPr>
                <w:rFonts w:eastAsia="Calibri"/>
                <w:b/>
                <w:lang w:eastAsia="en-US"/>
              </w:rPr>
            </w:pPr>
            <w:r>
              <w:rPr>
                <w:rFonts w:eastAsia="Calibri"/>
                <w:b/>
                <w:lang w:eastAsia="en-US"/>
              </w:rPr>
              <w:t>№ п/п</w:t>
            </w:r>
          </w:p>
        </w:tc>
        <w:tc>
          <w:tcPr>
            <w:tcW w:w="2253" w:type="dxa"/>
            <w:tcBorders>
              <w:top w:val="single" w:sz="4" w:space="0" w:color="000000"/>
              <w:left w:val="single" w:sz="4" w:space="0" w:color="000000"/>
              <w:bottom w:val="single" w:sz="4" w:space="0" w:color="000000"/>
              <w:right w:val="single" w:sz="4" w:space="0" w:color="000000"/>
            </w:tcBorders>
            <w:hideMark/>
          </w:tcPr>
          <w:p w14:paraId="6220C397" w14:textId="77777777" w:rsidR="00CA0A57" w:rsidRDefault="00CA0A57">
            <w:pPr>
              <w:autoSpaceDE w:val="0"/>
              <w:autoSpaceDN w:val="0"/>
              <w:adjustRightInd w:val="0"/>
              <w:jc w:val="center"/>
              <w:rPr>
                <w:rFonts w:eastAsia="Calibri"/>
                <w:b/>
                <w:lang w:eastAsia="en-US"/>
              </w:rPr>
            </w:pPr>
            <w:r>
              <w:rPr>
                <w:rFonts w:eastAsia="Calibri"/>
                <w:b/>
                <w:lang w:eastAsia="en-US"/>
              </w:rPr>
              <w:t>Адрес привязки скважины</w:t>
            </w:r>
          </w:p>
        </w:tc>
        <w:tc>
          <w:tcPr>
            <w:tcW w:w="1103" w:type="dxa"/>
            <w:tcBorders>
              <w:top w:val="single" w:sz="4" w:space="0" w:color="000000"/>
              <w:left w:val="single" w:sz="4" w:space="0" w:color="000000"/>
              <w:bottom w:val="single" w:sz="4" w:space="0" w:color="000000"/>
              <w:right w:val="single" w:sz="4" w:space="0" w:color="000000"/>
            </w:tcBorders>
            <w:hideMark/>
          </w:tcPr>
          <w:p w14:paraId="1DFC652E" w14:textId="77777777" w:rsidR="00CA0A57" w:rsidRDefault="00CA0A57">
            <w:pPr>
              <w:autoSpaceDE w:val="0"/>
              <w:autoSpaceDN w:val="0"/>
              <w:adjustRightInd w:val="0"/>
              <w:jc w:val="center"/>
              <w:rPr>
                <w:rFonts w:eastAsia="Calibri"/>
                <w:b/>
                <w:lang w:eastAsia="en-US"/>
              </w:rPr>
            </w:pPr>
            <w:r>
              <w:rPr>
                <w:rFonts w:eastAsia="Calibri"/>
                <w:b/>
                <w:lang w:eastAsia="en-US"/>
              </w:rPr>
              <w:t>Год бурения</w:t>
            </w:r>
          </w:p>
        </w:tc>
        <w:tc>
          <w:tcPr>
            <w:tcW w:w="1200" w:type="dxa"/>
            <w:tcBorders>
              <w:top w:val="single" w:sz="4" w:space="0" w:color="000000"/>
              <w:left w:val="single" w:sz="4" w:space="0" w:color="000000"/>
              <w:bottom w:val="single" w:sz="4" w:space="0" w:color="000000"/>
              <w:right w:val="single" w:sz="4" w:space="0" w:color="000000"/>
            </w:tcBorders>
            <w:hideMark/>
          </w:tcPr>
          <w:p w14:paraId="76C249B5" w14:textId="77777777" w:rsidR="00CA0A57" w:rsidRDefault="00CA0A57">
            <w:pPr>
              <w:autoSpaceDE w:val="0"/>
              <w:autoSpaceDN w:val="0"/>
              <w:adjustRightInd w:val="0"/>
              <w:jc w:val="center"/>
              <w:rPr>
                <w:rFonts w:eastAsia="Calibri"/>
                <w:b/>
                <w:lang w:eastAsia="en-US"/>
              </w:rPr>
            </w:pPr>
            <w:r>
              <w:rPr>
                <w:rFonts w:eastAsia="Calibri"/>
                <w:b/>
                <w:lang w:eastAsia="en-US"/>
              </w:rPr>
              <w:t>Глубина, м</w:t>
            </w:r>
          </w:p>
        </w:tc>
        <w:tc>
          <w:tcPr>
            <w:tcW w:w="1776" w:type="dxa"/>
            <w:tcBorders>
              <w:top w:val="single" w:sz="4" w:space="0" w:color="000000"/>
              <w:left w:val="single" w:sz="4" w:space="0" w:color="000000"/>
              <w:bottom w:val="single" w:sz="4" w:space="0" w:color="000000"/>
              <w:right w:val="single" w:sz="4" w:space="0" w:color="000000"/>
            </w:tcBorders>
            <w:hideMark/>
          </w:tcPr>
          <w:p w14:paraId="1692A735" w14:textId="77777777" w:rsidR="00CA0A57" w:rsidRDefault="00CA0A57">
            <w:pPr>
              <w:autoSpaceDE w:val="0"/>
              <w:autoSpaceDN w:val="0"/>
              <w:adjustRightInd w:val="0"/>
              <w:jc w:val="center"/>
              <w:rPr>
                <w:rFonts w:eastAsia="Calibri"/>
                <w:b/>
                <w:lang w:eastAsia="en-US"/>
              </w:rPr>
            </w:pPr>
            <w:r>
              <w:rPr>
                <w:rFonts w:eastAsia="Calibri"/>
                <w:b/>
                <w:lang w:eastAsia="en-US"/>
              </w:rPr>
              <w:t>Тип насоса</w:t>
            </w:r>
          </w:p>
        </w:tc>
        <w:tc>
          <w:tcPr>
            <w:tcW w:w="1648" w:type="dxa"/>
            <w:tcBorders>
              <w:top w:val="single" w:sz="4" w:space="0" w:color="000000"/>
              <w:left w:val="single" w:sz="4" w:space="0" w:color="000000"/>
              <w:bottom w:val="single" w:sz="4" w:space="0" w:color="000000"/>
              <w:right w:val="single" w:sz="4" w:space="0" w:color="000000"/>
            </w:tcBorders>
            <w:hideMark/>
          </w:tcPr>
          <w:p w14:paraId="132558E0" w14:textId="77777777" w:rsidR="00CA0A57" w:rsidRDefault="00CA0A57">
            <w:pPr>
              <w:autoSpaceDE w:val="0"/>
              <w:autoSpaceDN w:val="0"/>
              <w:adjustRightInd w:val="0"/>
              <w:jc w:val="center"/>
              <w:rPr>
                <w:rFonts w:eastAsia="Calibri"/>
                <w:b/>
                <w:lang w:eastAsia="en-US"/>
              </w:rPr>
            </w:pPr>
            <w:r>
              <w:rPr>
                <w:rFonts w:eastAsia="Calibri"/>
                <w:b/>
                <w:lang w:eastAsia="en-US"/>
              </w:rPr>
              <w:t>Производительность скважин, м</w:t>
            </w:r>
            <w:r>
              <w:rPr>
                <w:rFonts w:eastAsia="Calibri"/>
                <w:b/>
                <w:vertAlign w:val="superscript"/>
                <w:lang w:eastAsia="en-US"/>
              </w:rPr>
              <w:t>3</w:t>
            </w:r>
            <w:r>
              <w:rPr>
                <w:rFonts w:eastAsia="Calibri"/>
                <w:b/>
                <w:lang w:eastAsia="en-US"/>
              </w:rPr>
              <w:t>/час</w:t>
            </w:r>
          </w:p>
        </w:tc>
      </w:tr>
      <w:tr w:rsidR="00CA0A57" w14:paraId="6D103483" w14:textId="77777777" w:rsidTr="00CA0A57">
        <w:trPr>
          <w:trHeight w:val="399"/>
          <w:jc w:val="center"/>
        </w:trPr>
        <w:tc>
          <w:tcPr>
            <w:tcW w:w="560" w:type="dxa"/>
            <w:tcBorders>
              <w:top w:val="single" w:sz="4" w:space="0" w:color="000000"/>
              <w:left w:val="single" w:sz="4" w:space="0" w:color="000000"/>
              <w:bottom w:val="single" w:sz="4" w:space="0" w:color="000000"/>
              <w:right w:val="single" w:sz="4" w:space="0" w:color="000000"/>
            </w:tcBorders>
            <w:hideMark/>
          </w:tcPr>
          <w:p w14:paraId="1B10AC5D" w14:textId="77777777" w:rsidR="00CA0A57" w:rsidRDefault="00CA0A57">
            <w:pPr>
              <w:autoSpaceDE w:val="0"/>
              <w:autoSpaceDN w:val="0"/>
              <w:adjustRightInd w:val="0"/>
              <w:jc w:val="center"/>
              <w:rPr>
                <w:rFonts w:eastAsia="Calibri"/>
                <w:lang w:eastAsia="en-US"/>
              </w:rPr>
            </w:pPr>
            <w:r>
              <w:rPr>
                <w:rFonts w:eastAsia="Calibri"/>
                <w:lang w:eastAsia="en-US"/>
              </w:rPr>
              <w:t>1</w:t>
            </w:r>
          </w:p>
        </w:tc>
        <w:tc>
          <w:tcPr>
            <w:tcW w:w="2253" w:type="dxa"/>
            <w:tcBorders>
              <w:top w:val="single" w:sz="4" w:space="0" w:color="000000"/>
              <w:left w:val="single" w:sz="4" w:space="0" w:color="000000"/>
              <w:bottom w:val="single" w:sz="4" w:space="0" w:color="000000"/>
              <w:right w:val="single" w:sz="4" w:space="0" w:color="000000"/>
            </w:tcBorders>
            <w:vAlign w:val="center"/>
            <w:hideMark/>
          </w:tcPr>
          <w:p w14:paraId="69B11AFD" w14:textId="77777777" w:rsidR="00CA0A57" w:rsidRDefault="00CA0A57">
            <w:pPr>
              <w:autoSpaceDE w:val="0"/>
              <w:autoSpaceDN w:val="0"/>
              <w:adjustRightInd w:val="0"/>
              <w:rPr>
                <w:rFonts w:eastAsia="Calibri"/>
                <w:lang w:eastAsia="en-US"/>
              </w:rPr>
            </w:pPr>
            <w:proofErr w:type="spellStart"/>
            <w:r>
              <w:rPr>
                <w:rFonts w:eastAsia="Calibri"/>
                <w:lang w:eastAsia="en-US"/>
              </w:rPr>
              <w:t>с.Мусы</w:t>
            </w:r>
            <w:proofErr w:type="spellEnd"/>
          </w:p>
        </w:tc>
        <w:tc>
          <w:tcPr>
            <w:tcW w:w="1103" w:type="dxa"/>
            <w:tcBorders>
              <w:top w:val="single" w:sz="4" w:space="0" w:color="000000"/>
              <w:left w:val="single" w:sz="4" w:space="0" w:color="000000"/>
              <w:bottom w:val="single" w:sz="4" w:space="0" w:color="000000"/>
              <w:right w:val="single" w:sz="4" w:space="0" w:color="000000"/>
            </w:tcBorders>
            <w:vAlign w:val="center"/>
            <w:hideMark/>
          </w:tcPr>
          <w:p w14:paraId="4A654662" w14:textId="77777777" w:rsidR="00CA0A57" w:rsidRDefault="00CA0A57">
            <w:pPr>
              <w:autoSpaceDE w:val="0"/>
              <w:autoSpaceDN w:val="0"/>
              <w:adjustRightInd w:val="0"/>
              <w:jc w:val="center"/>
              <w:rPr>
                <w:rFonts w:eastAsia="Calibri"/>
                <w:lang w:eastAsia="en-US"/>
              </w:rPr>
            </w:pPr>
            <w:r>
              <w:rPr>
                <w:rFonts w:eastAsia="Calibri"/>
                <w:lang w:eastAsia="en-US"/>
              </w:rPr>
              <w:t>1975</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2A49FBB7" w14:textId="77777777" w:rsidR="00CA0A57" w:rsidRDefault="00CA0A57">
            <w:pPr>
              <w:autoSpaceDE w:val="0"/>
              <w:autoSpaceDN w:val="0"/>
              <w:adjustRightInd w:val="0"/>
              <w:jc w:val="center"/>
              <w:rPr>
                <w:rFonts w:eastAsia="Calibri"/>
                <w:lang w:eastAsia="en-US"/>
              </w:rPr>
            </w:pPr>
            <w:r>
              <w:rPr>
                <w:rFonts w:eastAsia="Calibri"/>
                <w:lang w:eastAsia="en-US"/>
              </w:rPr>
              <w:t>67</w:t>
            </w:r>
          </w:p>
        </w:tc>
        <w:tc>
          <w:tcPr>
            <w:tcW w:w="1776" w:type="dxa"/>
            <w:tcBorders>
              <w:top w:val="single" w:sz="4" w:space="0" w:color="000000"/>
              <w:left w:val="single" w:sz="4" w:space="0" w:color="000000"/>
              <w:bottom w:val="single" w:sz="4" w:space="0" w:color="000000"/>
              <w:right w:val="single" w:sz="4" w:space="0" w:color="000000"/>
            </w:tcBorders>
            <w:vAlign w:val="center"/>
            <w:hideMark/>
          </w:tcPr>
          <w:p w14:paraId="734A5459" w14:textId="77777777" w:rsidR="00CA0A57" w:rsidRDefault="00CA0A57">
            <w:pPr>
              <w:autoSpaceDE w:val="0"/>
              <w:autoSpaceDN w:val="0"/>
              <w:adjustRightInd w:val="0"/>
              <w:jc w:val="center"/>
              <w:rPr>
                <w:rFonts w:eastAsia="Calibri"/>
                <w:lang w:eastAsia="en-US"/>
              </w:rPr>
            </w:pPr>
            <w:r>
              <w:rPr>
                <w:rFonts w:eastAsia="Calibri"/>
                <w:lang w:eastAsia="en-US"/>
              </w:rPr>
              <w:t>ЭЦВ 6-10-80</w:t>
            </w: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0592D55E" w14:textId="77777777" w:rsidR="00CA0A57" w:rsidRDefault="00CA0A57">
            <w:pPr>
              <w:autoSpaceDE w:val="0"/>
              <w:autoSpaceDN w:val="0"/>
              <w:adjustRightInd w:val="0"/>
              <w:jc w:val="center"/>
              <w:rPr>
                <w:rFonts w:eastAsia="Calibri"/>
                <w:lang w:eastAsia="en-US"/>
              </w:rPr>
            </w:pPr>
            <w:r>
              <w:rPr>
                <w:rFonts w:eastAsia="Calibri"/>
                <w:lang w:eastAsia="en-US"/>
              </w:rPr>
              <w:t>11</w:t>
            </w:r>
          </w:p>
        </w:tc>
      </w:tr>
      <w:tr w:rsidR="00CA0A57" w14:paraId="6C932615" w14:textId="77777777" w:rsidTr="00CA0A57">
        <w:trPr>
          <w:trHeight w:val="399"/>
          <w:jc w:val="center"/>
        </w:trPr>
        <w:tc>
          <w:tcPr>
            <w:tcW w:w="560" w:type="dxa"/>
            <w:tcBorders>
              <w:top w:val="single" w:sz="4" w:space="0" w:color="000000"/>
              <w:left w:val="single" w:sz="4" w:space="0" w:color="000000"/>
              <w:bottom w:val="single" w:sz="4" w:space="0" w:color="000000"/>
              <w:right w:val="single" w:sz="4" w:space="0" w:color="000000"/>
            </w:tcBorders>
            <w:hideMark/>
          </w:tcPr>
          <w:p w14:paraId="21BB7CBA" w14:textId="77777777" w:rsidR="00CA0A57" w:rsidRDefault="00CA0A57">
            <w:pPr>
              <w:autoSpaceDE w:val="0"/>
              <w:autoSpaceDN w:val="0"/>
              <w:adjustRightInd w:val="0"/>
              <w:jc w:val="center"/>
              <w:rPr>
                <w:rFonts w:eastAsia="Calibri"/>
                <w:lang w:eastAsia="en-US"/>
              </w:rPr>
            </w:pPr>
            <w:r>
              <w:rPr>
                <w:rFonts w:eastAsia="Calibri"/>
                <w:lang w:eastAsia="en-US"/>
              </w:rPr>
              <w:t>2</w:t>
            </w:r>
          </w:p>
        </w:tc>
        <w:tc>
          <w:tcPr>
            <w:tcW w:w="2253" w:type="dxa"/>
            <w:tcBorders>
              <w:top w:val="single" w:sz="4" w:space="0" w:color="000000"/>
              <w:left w:val="single" w:sz="4" w:space="0" w:color="000000"/>
              <w:bottom w:val="single" w:sz="4" w:space="0" w:color="000000"/>
              <w:right w:val="single" w:sz="4" w:space="0" w:color="000000"/>
            </w:tcBorders>
            <w:vAlign w:val="center"/>
            <w:hideMark/>
          </w:tcPr>
          <w:p w14:paraId="30ACBE38" w14:textId="77777777" w:rsidR="00CA0A57" w:rsidRDefault="00CA0A57">
            <w:pPr>
              <w:autoSpaceDE w:val="0"/>
              <w:autoSpaceDN w:val="0"/>
              <w:adjustRightInd w:val="0"/>
              <w:rPr>
                <w:rFonts w:eastAsia="Calibri"/>
                <w:lang w:eastAsia="en-US"/>
              </w:rPr>
            </w:pPr>
            <w:r>
              <w:rPr>
                <w:rFonts w:eastAsia="Calibri"/>
                <w:lang w:eastAsia="en-US"/>
              </w:rPr>
              <w:t>с. Мусы</w:t>
            </w:r>
          </w:p>
        </w:tc>
        <w:tc>
          <w:tcPr>
            <w:tcW w:w="1103" w:type="dxa"/>
            <w:tcBorders>
              <w:top w:val="single" w:sz="4" w:space="0" w:color="000000"/>
              <w:left w:val="single" w:sz="4" w:space="0" w:color="000000"/>
              <w:bottom w:val="single" w:sz="4" w:space="0" w:color="000000"/>
              <w:right w:val="single" w:sz="4" w:space="0" w:color="000000"/>
            </w:tcBorders>
            <w:vAlign w:val="center"/>
            <w:hideMark/>
          </w:tcPr>
          <w:p w14:paraId="6E0A2B3B" w14:textId="77777777" w:rsidR="00CA0A57" w:rsidRDefault="00CA0A57">
            <w:pPr>
              <w:autoSpaceDE w:val="0"/>
              <w:autoSpaceDN w:val="0"/>
              <w:adjustRightInd w:val="0"/>
              <w:jc w:val="center"/>
              <w:rPr>
                <w:rFonts w:eastAsia="Calibri"/>
                <w:lang w:eastAsia="en-US"/>
              </w:rPr>
            </w:pPr>
            <w:r>
              <w:rPr>
                <w:rFonts w:eastAsia="Calibri"/>
                <w:lang w:eastAsia="en-US"/>
              </w:rPr>
              <w:t>2010</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17295BD0" w14:textId="77777777" w:rsidR="00CA0A57" w:rsidRDefault="00CA0A57">
            <w:pPr>
              <w:autoSpaceDE w:val="0"/>
              <w:autoSpaceDN w:val="0"/>
              <w:adjustRightInd w:val="0"/>
              <w:jc w:val="center"/>
              <w:rPr>
                <w:rFonts w:eastAsia="Calibri"/>
                <w:lang w:eastAsia="en-US"/>
              </w:rPr>
            </w:pPr>
            <w:r>
              <w:rPr>
                <w:rFonts w:eastAsia="Calibri"/>
                <w:lang w:eastAsia="en-US"/>
              </w:rPr>
              <w:t>71</w:t>
            </w:r>
          </w:p>
        </w:tc>
        <w:tc>
          <w:tcPr>
            <w:tcW w:w="1776" w:type="dxa"/>
            <w:tcBorders>
              <w:top w:val="single" w:sz="4" w:space="0" w:color="000000"/>
              <w:left w:val="single" w:sz="4" w:space="0" w:color="000000"/>
              <w:bottom w:val="single" w:sz="4" w:space="0" w:color="000000"/>
              <w:right w:val="single" w:sz="4" w:space="0" w:color="000000"/>
            </w:tcBorders>
            <w:vAlign w:val="center"/>
            <w:hideMark/>
          </w:tcPr>
          <w:p w14:paraId="28B40B43" w14:textId="77777777" w:rsidR="00CA0A57" w:rsidRDefault="00CA0A57">
            <w:pPr>
              <w:autoSpaceDE w:val="0"/>
              <w:autoSpaceDN w:val="0"/>
              <w:adjustRightInd w:val="0"/>
              <w:jc w:val="center"/>
              <w:rPr>
                <w:rFonts w:eastAsia="Calibri"/>
                <w:lang w:eastAsia="en-US"/>
              </w:rPr>
            </w:pPr>
            <w:r>
              <w:rPr>
                <w:rFonts w:eastAsia="Calibri"/>
                <w:lang w:eastAsia="en-US"/>
              </w:rPr>
              <w:t>ЭЦВ 6-10-80</w:t>
            </w: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1E20D4DF" w14:textId="77777777" w:rsidR="00CA0A57" w:rsidRDefault="00CA0A57">
            <w:pPr>
              <w:autoSpaceDE w:val="0"/>
              <w:autoSpaceDN w:val="0"/>
              <w:adjustRightInd w:val="0"/>
              <w:jc w:val="center"/>
              <w:rPr>
                <w:rFonts w:eastAsia="Calibri"/>
                <w:lang w:eastAsia="en-US"/>
              </w:rPr>
            </w:pPr>
            <w:r>
              <w:rPr>
                <w:rFonts w:eastAsia="Calibri"/>
                <w:lang w:eastAsia="en-US"/>
              </w:rPr>
              <w:t>11</w:t>
            </w:r>
          </w:p>
        </w:tc>
      </w:tr>
    </w:tbl>
    <w:p w14:paraId="1FF9B7CD" w14:textId="77777777" w:rsidR="00CA0A57" w:rsidRPr="002A74B3" w:rsidRDefault="00CA0A57" w:rsidP="00F74876">
      <w:pPr>
        <w:widowControl w:val="0"/>
        <w:jc w:val="both"/>
        <w:rPr>
          <w:sz w:val="28"/>
          <w:szCs w:val="28"/>
        </w:rPr>
      </w:pPr>
    </w:p>
    <w:p w14:paraId="1DB82C7E" w14:textId="77777777" w:rsidR="00283BC9" w:rsidRPr="0016114A" w:rsidRDefault="00283BC9" w:rsidP="00791159">
      <w:pPr>
        <w:widowControl w:val="0"/>
        <w:ind w:firstLine="567"/>
        <w:jc w:val="both"/>
        <w:rPr>
          <w:sz w:val="28"/>
          <w:szCs w:val="28"/>
        </w:rPr>
      </w:pPr>
    </w:p>
    <w:p w14:paraId="3D8FAD1F" w14:textId="77777777" w:rsidR="00670E9A" w:rsidRDefault="00670E9A" w:rsidP="00791159">
      <w:pPr>
        <w:pStyle w:val="3"/>
        <w:spacing w:before="0" w:after="0"/>
        <w:ind w:left="0" w:right="-285"/>
        <w:rPr>
          <w:sz w:val="28"/>
          <w:szCs w:val="28"/>
        </w:rPr>
      </w:pPr>
      <w:bookmarkStart w:id="129" w:name="_Toc130461795"/>
      <w:r w:rsidRPr="00B82734">
        <w:rPr>
          <w:sz w:val="28"/>
          <w:szCs w:val="28"/>
        </w:rPr>
        <w:t>Водоотведение (канализация)</w:t>
      </w:r>
      <w:bookmarkEnd w:id="125"/>
      <w:bookmarkEnd w:id="126"/>
      <w:bookmarkEnd w:id="127"/>
      <w:bookmarkEnd w:id="128"/>
      <w:bookmarkEnd w:id="129"/>
    </w:p>
    <w:p w14:paraId="4BF165D0" w14:textId="77777777" w:rsidR="00283BC9" w:rsidRPr="00283BC9" w:rsidRDefault="00283BC9" w:rsidP="00791159">
      <w:pPr>
        <w:pStyle w:val="a5"/>
        <w:spacing w:before="0" w:after="0"/>
      </w:pPr>
    </w:p>
    <w:p w14:paraId="7809A673" w14:textId="251DFABD" w:rsidR="005B294F" w:rsidRPr="005B294F" w:rsidRDefault="00B34AD6" w:rsidP="005B294F">
      <w:pPr>
        <w:pStyle w:val="afa"/>
        <w:shd w:val="clear" w:color="auto" w:fill="FFFFFF"/>
        <w:spacing w:after="0"/>
        <w:ind w:right="-1" w:firstLine="600"/>
        <w:jc w:val="both"/>
        <w:rPr>
          <w:sz w:val="28"/>
          <w:szCs w:val="28"/>
        </w:rPr>
      </w:pPr>
      <w:bookmarkStart w:id="130" w:name="_Toc372547303"/>
      <w:bookmarkStart w:id="131" w:name="_Toc494444529"/>
      <w:bookmarkStart w:id="132" w:name="_Toc10022140"/>
      <w:bookmarkStart w:id="133" w:name="_Toc19276375"/>
      <w:r w:rsidRPr="00B34AD6">
        <w:rPr>
          <w:sz w:val="28"/>
          <w:szCs w:val="28"/>
        </w:rPr>
        <w:t xml:space="preserve">В настоящее время централизованная система </w:t>
      </w:r>
      <w:proofErr w:type="spellStart"/>
      <w:r w:rsidRPr="00B34AD6">
        <w:rPr>
          <w:sz w:val="28"/>
          <w:szCs w:val="28"/>
        </w:rPr>
        <w:t>канализования</w:t>
      </w:r>
      <w:proofErr w:type="spellEnd"/>
      <w:r w:rsidRPr="00B34AD6">
        <w:rPr>
          <w:sz w:val="28"/>
          <w:szCs w:val="28"/>
        </w:rPr>
        <w:t xml:space="preserve"> в с. </w:t>
      </w:r>
      <w:r w:rsidR="002A74B3">
        <w:rPr>
          <w:sz w:val="28"/>
          <w:szCs w:val="28"/>
        </w:rPr>
        <w:t>Мусы</w:t>
      </w:r>
      <w:r w:rsidRPr="00B34AD6">
        <w:rPr>
          <w:sz w:val="28"/>
          <w:szCs w:val="28"/>
        </w:rPr>
        <w:t xml:space="preserve"> отсутствует. От отдельных зданий стоки отводятся </w:t>
      </w:r>
      <w:proofErr w:type="gramStart"/>
      <w:r w:rsidRPr="00B34AD6">
        <w:rPr>
          <w:sz w:val="28"/>
          <w:szCs w:val="28"/>
        </w:rPr>
        <w:t>в</w:t>
      </w:r>
      <w:r w:rsidR="002A74B3">
        <w:rPr>
          <w:sz w:val="28"/>
          <w:szCs w:val="28"/>
        </w:rPr>
        <w:t xml:space="preserve"> </w:t>
      </w:r>
      <w:r w:rsidRPr="00B34AD6">
        <w:rPr>
          <w:sz w:val="28"/>
          <w:szCs w:val="28"/>
        </w:rPr>
        <w:t>выгреба</w:t>
      </w:r>
      <w:proofErr w:type="gramEnd"/>
      <w:r w:rsidRPr="00B34AD6">
        <w:rPr>
          <w:sz w:val="28"/>
          <w:szCs w:val="28"/>
        </w:rPr>
        <w:t xml:space="preserve"> и идет откачка с помощью ассенизаторской машины, вызванной из г. Каргат</w:t>
      </w:r>
      <w:r w:rsidR="005B294F" w:rsidRPr="005B294F">
        <w:rPr>
          <w:sz w:val="28"/>
          <w:szCs w:val="28"/>
        </w:rPr>
        <w:t xml:space="preserve"> </w:t>
      </w:r>
    </w:p>
    <w:p w14:paraId="254370F5" w14:textId="77777777" w:rsidR="00283BC9" w:rsidRPr="0002364E" w:rsidRDefault="00283BC9" w:rsidP="00791159">
      <w:pPr>
        <w:widowControl w:val="0"/>
        <w:ind w:firstLine="567"/>
        <w:jc w:val="both"/>
        <w:rPr>
          <w:sz w:val="28"/>
          <w:szCs w:val="28"/>
        </w:rPr>
      </w:pPr>
    </w:p>
    <w:p w14:paraId="27511F21" w14:textId="77777777" w:rsidR="00670E9A" w:rsidRPr="005B0BE0" w:rsidRDefault="00670E9A" w:rsidP="00791159">
      <w:pPr>
        <w:pStyle w:val="3"/>
        <w:spacing w:before="0" w:after="0"/>
        <w:ind w:left="0" w:right="-285"/>
        <w:rPr>
          <w:sz w:val="28"/>
          <w:szCs w:val="28"/>
        </w:rPr>
      </w:pPr>
      <w:bookmarkStart w:id="134" w:name="_Toc130461796"/>
      <w:r w:rsidRPr="005B0BE0">
        <w:rPr>
          <w:sz w:val="28"/>
          <w:szCs w:val="28"/>
        </w:rPr>
        <w:t>Теплоснабжение</w:t>
      </w:r>
      <w:bookmarkEnd w:id="130"/>
      <w:bookmarkEnd w:id="131"/>
      <w:bookmarkEnd w:id="132"/>
      <w:bookmarkEnd w:id="133"/>
      <w:bookmarkEnd w:id="134"/>
    </w:p>
    <w:p w14:paraId="6E23EA56" w14:textId="77777777" w:rsidR="00283BC9" w:rsidRPr="005B0BE0" w:rsidRDefault="00283BC9" w:rsidP="00791159">
      <w:pPr>
        <w:pStyle w:val="a5"/>
        <w:spacing w:before="0" w:after="0"/>
      </w:pPr>
    </w:p>
    <w:p w14:paraId="46FB13BF" w14:textId="4894A659" w:rsidR="002A74B3" w:rsidRPr="002A74B3" w:rsidRDefault="002A74B3" w:rsidP="002A74B3">
      <w:pPr>
        <w:ind w:firstLine="567"/>
        <w:jc w:val="both"/>
        <w:rPr>
          <w:sz w:val="28"/>
        </w:rPr>
      </w:pPr>
      <w:bookmarkStart w:id="135" w:name="_Toc334098149"/>
      <w:bookmarkStart w:id="136" w:name="_Toc372547304"/>
      <w:bookmarkStart w:id="137" w:name="_Toc494444530"/>
      <w:bookmarkStart w:id="138" w:name="_Toc10022141"/>
      <w:bookmarkStart w:id="139" w:name="_Toc19276376"/>
      <w:r w:rsidRPr="002A74B3">
        <w:rPr>
          <w:sz w:val="28"/>
        </w:rPr>
        <w:t xml:space="preserve">Теплоснабжение организаций и учреждений </w:t>
      </w:r>
      <w:proofErr w:type="spellStart"/>
      <w:r w:rsidRPr="002A74B3">
        <w:rPr>
          <w:sz w:val="28"/>
        </w:rPr>
        <w:t>Мусинского</w:t>
      </w:r>
      <w:proofErr w:type="spellEnd"/>
      <w:r w:rsidRPr="002A74B3">
        <w:rPr>
          <w:sz w:val="28"/>
        </w:rPr>
        <w:t xml:space="preserve"> сельсовета осуществляет открытое акционерное общество </w:t>
      </w:r>
      <w:r w:rsidR="00C81363" w:rsidRPr="00C81363">
        <w:rPr>
          <w:sz w:val="28"/>
        </w:rPr>
        <w:t>МУП «Коммунальный комплекс Каргатского района»</w:t>
      </w:r>
      <w:r w:rsidRPr="002A74B3">
        <w:rPr>
          <w:sz w:val="28"/>
        </w:rPr>
        <w:t xml:space="preserve">. ОАО </w:t>
      </w:r>
      <w:r w:rsidR="00C81363" w:rsidRPr="00C81363">
        <w:rPr>
          <w:sz w:val="28"/>
        </w:rPr>
        <w:t>МУП «Коммунальный комплекс Каргатского района»</w:t>
      </w:r>
      <w:r w:rsidRPr="002A74B3">
        <w:rPr>
          <w:sz w:val="28"/>
        </w:rPr>
        <w:t xml:space="preserve"> (далее - предприятие) не </w:t>
      </w:r>
      <w:proofErr w:type="spellStart"/>
      <w:r w:rsidRPr="002A74B3">
        <w:rPr>
          <w:sz w:val="28"/>
        </w:rPr>
        <w:t>наделенно</w:t>
      </w:r>
      <w:proofErr w:type="spellEnd"/>
      <w:r w:rsidRPr="002A74B3">
        <w:rPr>
          <w:sz w:val="28"/>
        </w:rPr>
        <w:t xml:space="preserve"> правом собственности на имущество.</w:t>
      </w:r>
    </w:p>
    <w:p w14:paraId="29315BA8" w14:textId="6A8AD008" w:rsidR="002A74B3" w:rsidRPr="002A74B3" w:rsidRDefault="002A74B3" w:rsidP="002A74B3">
      <w:pPr>
        <w:ind w:firstLine="567"/>
        <w:jc w:val="both"/>
        <w:rPr>
          <w:sz w:val="28"/>
        </w:rPr>
      </w:pPr>
      <w:r w:rsidRPr="002A74B3">
        <w:rPr>
          <w:sz w:val="28"/>
        </w:rPr>
        <w:t xml:space="preserve">Теплоснабжение села Мусы осуществляется от одного источника - Центральной котельной. Центральная котельная оборудована двумя котлами KB-1,0-95 общей производительностью 0,46 МВт (0,4 Гкал/час). Центральная котельная обеспечивает теплом дом культуры, магазин, здание </w:t>
      </w:r>
      <w:proofErr w:type="spellStart"/>
      <w:r w:rsidRPr="002A74B3">
        <w:rPr>
          <w:sz w:val="28"/>
        </w:rPr>
        <w:t>ФАПа</w:t>
      </w:r>
      <w:proofErr w:type="spellEnd"/>
      <w:r w:rsidRPr="002A74B3">
        <w:rPr>
          <w:sz w:val="28"/>
        </w:rPr>
        <w:t xml:space="preserve">, школа. Котельная работает на твердом топливе. Подача тепла от котельной предусмотрена по </w:t>
      </w:r>
      <w:proofErr w:type="spellStart"/>
      <w:r w:rsidRPr="002A74B3">
        <w:rPr>
          <w:sz w:val="28"/>
        </w:rPr>
        <w:t>тепломагистралям</w:t>
      </w:r>
      <w:proofErr w:type="spellEnd"/>
      <w:r w:rsidRPr="002A74B3">
        <w:rPr>
          <w:sz w:val="28"/>
        </w:rPr>
        <w:t xml:space="preserve"> 2d = 100-80 мм протяженностью 0,5 км, все ветхие.</w:t>
      </w:r>
    </w:p>
    <w:p w14:paraId="65960AA1" w14:textId="6A5BB672" w:rsidR="002A74B3" w:rsidRPr="002A74B3" w:rsidRDefault="002A74B3" w:rsidP="002A74B3">
      <w:pPr>
        <w:ind w:firstLine="567"/>
        <w:jc w:val="both"/>
        <w:rPr>
          <w:sz w:val="28"/>
        </w:rPr>
      </w:pPr>
      <w:r w:rsidRPr="002A74B3">
        <w:rPr>
          <w:sz w:val="28"/>
        </w:rPr>
        <w:t>Теплоснабжение жилой застройки села Мусы - печное.</w:t>
      </w:r>
    </w:p>
    <w:p w14:paraId="341366BA" w14:textId="0D18F8E2" w:rsidR="0002364E" w:rsidRDefault="002A74B3" w:rsidP="002A74B3">
      <w:pPr>
        <w:ind w:firstLine="567"/>
        <w:jc w:val="both"/>
        <w:rPr>
          <w:sz w:val="28"/>
        </w:rPr>
      </w:pPr>
      <w:r w:rsidRPr="002A74B3">
        <w:rPr>
          <w:sz w:val="28"/>
        </w:rPr>
        <w:t xml:space="preserve">Теплоснабжение жилой застройки поселка </w:t>
      </w:r>
      <w:proofErr w:type="spellStart"/>
      <w:r w:rsidRPr="002A74B3">
        <w:rPr>
          <w:sz w:val="28"/>
        </w:rPr>
        <w:t>Медяковский</w:t>
      </w:r>
      <w:proofErr w:type="spellEnd"/>
      <w:r w:rsidRPr="002A74B3">
        <w:rPr>
          <w:sz w:val="28"/>
        </w:rPr>
        <w:t xml:space="preserve"> и поселка Ровенский - печное.</w:t>
      </w:r>
    </w:p>
    <w:p w14:paraId="7A869CB9" w14:textId="77777777" w:rsidR="008A1440" w:rsidRPr="0002364E" w:rsidRDefault="008A1440" w:rsidP="008C08AB">
      <w:pPr>
        <w:ind w:firstLine="567"/>
        <w:jc w:val="both"/>
        <w:rPr>
          <w:sz w:val="28"/>
        </w:rPr>
      </w:pPr>
    </w:p>
    <w:p w14:paraId="52D0055C" w14:textId="77777777" w:rsidR="00670E9A" w:rsidRDefault="00670E9A" w:rsidP="00FB3C67">
      <w:pPr>
        <w:pStyle w:val="3"/>
        <w:spacing w:before="0" w:after="0"/>
        <w:ind w:left="0" w:right="-285"/>
        <w:rPr>
          <w:sz w:val="28"/>
          <w:szCs w:val="28"/>
        </w:rPr>
      </w:pPr>
      <w:bookmarkStart w:id="140" w:name="_Toc130461797"/>
      <w:r w:rsidRPr="00407A07">
        <w:rPr>
          <w:sz w:val="28"/>
          <w:szCs w:val="28"/>
        </w:rPr>
        <w:t>Электроснабжение</w:t>
      </w:r>
      <w:bookmarkEnd w:id="135"/>
      <w:bookmarkEnd w:id="136"/>
      <w:bookmarkEnd w:id="137"/>
      <w:bookmarkEnd w:id="138"/>
      <w:bookmarkEnd w:id="139"/>
      <w:bookmarkEnd w:id="140"/>
    </w:p>
    <w:p w14:paraId="23603721" w14:textId="2212097B" w:rsidR="00462DF4" w:rsidRDefault="00462DF4" w:rsidP="00FC4B6A">
      <w:pPr>
        <w:pStyle w:val="a5"/>
        <w:spacing w:before="0" w:after="0"/>
        <w:rPr>
          <w:rFonts w:ascii="Calibri" w:hAnsi="Calibri" w:cs="Calibri"/>
          <w:color w:val="000000"/>
          <w:shd w:val="clear" w:color="auto" w:fill="FFFFFF"/>
        </w:rPr>
      </w:pPr>
      <w:r>
        <w:rPr>
          <w:rFonts w:ascii="Calibri" w:hAnsi="Calibri" w:cs="Calibri"/>
          <w:color w:val="000000"/>
          <w:shd w:val="clear" w:color="auto" w:fill="FFFFFF"/>
        </w:rPr>
        <w:t> </w:t>
      </w:r>
    </w:p>
    <w:p w14:paraId="341028A1" w14:textId="1CADFE92" w:rsidR="00640AAA" w:rsidRDefault="00640AAA" w:rsidP="00FC4B6A">
      <w:pPr>
        <w:pStyle w:val="a5"/>
        <w:spacing w:before="0" w:after="0"/>
        <w:rPr>
          <w:color w:val="000000"/>
          <w:sz w:val="28"/>
          <w:szCs w:val="28"/>
        </w:rPr>
      </w:pPr>
      <w:r w:rsidRPr="00640AAA">
        <w:rPr>
          <w:color w:val="000000"/>
          <w:sz w:val="28"/>
          <w:szCs w:val="28"/>
        </w:rPr>
        <w:t xml:space="preserve">Электроснабжение потребителей Каргатского района осуществляется от Новосибирской энергосистемы - системной ПС 220/110/35/10 </w:t>
      </w:r>
      <w:proofErr w:type="spellStart"/>
      <w:r w:rsidRPr="00640AAA">
        <w:rPr>
          <w:color w:val="000000"/>
          <w:sz w:val="28"/>
          <w:szCs w:val="28"/>
        </w:rPr>
        <w:t>кВ</w:t>
      </w:r>
      <w:proofErr w:type="spellEnd"/>
      <w:r w:rsidRPr="00640AAA">
        <w:rPr>
          <w:color w:val="000000"/>
          <w:sz w:val="28"/>
          <w:szCs w:val="28"/>
        </w:rPr>
        <w:t xml:space="preserve"> «</w:t>
      </w:r>
      <w:proofErr w:type="spellStart"/>
      <w:r w:rsidRPr="00640AAA">
        <w:rPr>
          <w:color w:val="000000"/>
          <w:sz w:val="28"/>
          <w:szCs w:val="28"/>
        </w:rPr>
        <w:t>Груздёвка</w:t>
      </w:r>
      <w:proofErr w:type="spellEnd"/>
      <w:r w:rsidRPr="00640AAA">
        <w:rPr>
          <w:color w:val="000000"/>
          <w:sz w:val="28"/>
          <w:szCs w:val="28"/>
        </w:rPr>
        <w:t>».</w:t>
      </w:r>
    </w:p>
    <w:p w14:paraId="41939539" w14:textId="1E0EAD04" w:rsidR="00FC4B6A" w:rsidRPr="00FC4B6A" w:rsidRDefault="00FC4B6A" w:rsidP="00FC4B6A">
      <w:pPr>
        <w:pStyle w:val="a5"/>
        <w:spacing w:before="0" w:after="0"/>
        <w:rPr>
          <w:color w:val="000000"/>
          <w:sz w:val="28"/>
          <w:szCs w:val="28"/>
        </w:rPr>
      </w:pPr>
      <w:r w:rsidRPr="00FC4B6A">
        <w:rPr>
          <w:color w:val="000000"/>
          <w:sz w:val="28"/>
          <w:szCs w:val="28"/>
        </w:rPr>
        <w:t xml:space="preserve">Электроснабжение </w:t>
      </w:r>
      <w:proofErr w:type="spellStart"/>
      <w:r w:rsidR="00462DF4">
        <w:rPr>
          <w:color w:val="000000"/>
          <w:sz w:val="28"/>
          <w:szCs w:val="28"/>
        </w:rPr>
        <w:t>Мусинского</w:t>
      </w:r>
      <w:proofErr w:type="spellEnd"/>
      <w:r w:rsidR="00462DF4">
        <w:rPr>
          <w:color w:val="000000"/>
          <w:sz w:val="28"/>
          <w:szCs w:val="28"/>
        </w:rPr>
        <w:t xml:space="preserve"> сельсовета</w:t>
      </w:r>
      <w:r w:rsidRPr="00FC4B6A">
        <w:rPr>
          <w:color w:val="000000"/>
          <w:sz w:val="28"/>
          <w:szCs w:val="28"/>
        </w:rPr>
        <w:t xml:space="preserve"> осуществляет ЗАО «Региональные электрические сети», филиал «Чулымские электрические сети».</w:t>
      </w:r>
    </w:p>
    <w:p w14:paraId="55D09521" w14:textId="71EAB971" w:rsidR="00FC4B6A" w:rsidRPr="00FC4B6A" w:rsidRDefault="00FC4B6A" w:rsidP="00FC4B6A">
      <w:pPr>
        <w:pStyle w:val="a5"/>
        <w:spacing w:before="0" w:after="0"/>
        <w:rPr>
          <w:color w:val="000000"/>
          <w:sz w:val="28"/>
          <w:szCs w:val="28"/>
        </w:rPr>
      </w:pPr>
      <w:r w:rsidRPr="00FC4B6A">
        <w:rPr>
          <w:color w:val="000000"/>
          <w:sz w:val="28"/>
          <w:szCs w:val="28"/>
        </w:rPr>
        <w:t xml:space="preserve">Электроснабжение выполняется </w:t>
      </w:r>
      <w:r w:rsidR="00462DF4">
        <w:rPr>
          <w:color w:val="000000"/>
          <w:sz w:val="28"/>
          <w:szCs w:val="28"/>
        </w:rPr>
        <w:t xml:space="preserve">от </w:t>
      </w:r>
      <w:r w:rsidR="00462DF4" w:rsidRPr="00462DF4">
        <w:rPr>
          <w:color w:val="000000"/>
          <w:sz w:val="28"/>
          <w:szCs w:val="28"/>
          <w:shd w:val="clear" w:color="auto" w:fill="FFFFFF"/>
        </w:rPr>
        <w:t>ВЛ 35кВ Каргат-Мусы №3588</w:t>
      </w:r>
      <w:r w:rsidRPr="00FC4B6A">
        <w:rPr>
          <w:color w:val="000000"/>
          <w:sz w:val="28"/>
          <w:szCs w:val="28"/>
        </w:rPr>
        <w:t>.</w:t>
      </w:r>
      <w:r w:rsidR="00462DF4">
        <w:rPr>
          <w:color w:val="000000"/>
          <w:sz w:val="28"/>
          <w:szCs w:val="28"/>
        </w:rPr>
        <w:t xml:space="preserve"> На понижающей подстанции </w:t>
      </w:r>
      <w:r w:rsidR="00462DF4" w:rsidRPr="00462DF4">
        <w:rPr>
          <w:sz w:val="28"/>
          <w:szCs w:val="28"/>
          <w:shd w:val="clear" w:color="auto" w:fill="FFFFFF"/>
        </w:rPr>
        <w:t>"сооружение (сборная комплектная трансформаторная подстанция 35/10 Мусы)"</w:t>
      </w:r>
      <w:r w:rsidR="00462DF4">
        <w:rPr>
          <w:color w:val="000000"/>
          <w:sz w:val="28"/>
          <w:szCs w:val="28"/>
        </w:rPr>
        <w:t xml:space="preserve"> напряжение трансформируется до 10 </w:t>
      </w:r>
      <w:proofErr w:type="spellStart"/>
      <w:r w:rsidR="00462DF4" w:rsidRPr="00462DF4">
        <w:rPr>
          <w:color w:val="000000"/>
          <w:sz w:val="28"/>
          <w:szCs w:val="28"/>
          <w:shd w:val="clear" w:color="auto" w:fill="FFFFFF"/>
        </w:rPr>
        <w:t>кВ</w:t>
      </w:r>
      <w:proofErr w:type="spellEnd"/>
      <w:r w:rsidR="00462DF4">
        <w:rPr>
          <w:color w:val="000000"/>
          <w:sz w:val="28"/>
          <w:szCs w:val="28"/>
        </w:rPr>
        <w:t xml:space="preserve">, и далее распределяется по населенным пунктам посредствам линий </w:t>
      </w:r>
      <w:r w:rsidR="00462DF4" w:rsidRPr="00462DF4">
        <w:rPr>
          <w:color w:val="000000"/>
          <w:sz w:val="28"/>
          <w:szCs w:val="28"/>
        </w:rPr>
        <w:t xml:space="preserve">"Вл-10 </w:t>
      </w:r>
      <w:proofErr w:type="spellStart"/>
      <w:r w:rsidR="00462DF4" w:rsidRPr="00462DF4">
        <w:rPr>
          <w:color w:val="000000"/>
          <w:sz w:val="28"/>
          <w:szCs w:val="28"/>
        </w:rPr>
        <w:t>кв</w:t>
      </w:r>
      <w:proofErr w:type="spellEnd"/>
      <w:r w:rsidR="00462DF4" w:rsidRPr="00462DF4">
        <w:rPr>
          <w:color w:val="000000"/>
          <w:sz w:val="28"/>
          <w:szCs w:val="28"/>
        </w:rPr>
        <w:t xml:space="preserve"> N 1 от п/</w:t>
      </w:r>
      <w:proofErr w:type="spellStart"/>
      <w:r w:rsidR="00462DF4" w:rsidRPr="00462DF4">
        <w:rPr>
          <w:color w:val="000000"/>
          <w:sz w:val="28"/>
          <w:szCs w:val="28"/>
        </w:rPr>
        <w:t>ст</w:t>
      </w:r>
      <w:proofErr w:type="spellEnd"/>
      <w:r w:rsidR="00462DF4" w:rsidRPr="00462DF4">
        <w:rPr>
          <w:color w:val="000000"/>
          <w:sz w:val="28"/>
          <w:szCs w:val="28"/>
        </w:rPr>
        <w:t xml:space="preserve"> </w:t>
      </w:r>
      <w:proofErr w:type="spellStart"/>
      <w:r w:rsidR="00462DF4" w:rsidRPr="00462DF4">
        <w:rPr>
          <w:color w:val="000000"/>
          <w:sz w:val="28"/>
          <w:szCs w:val="28"/>
        </w:rPr>
        <w:t>Мусинская</w:t>
      </w:r>
      <w:proofErr w:type="spellEnd"/>
      <w:r w:rsidR="00462DF4" w:rsidRPr="00462DF4">
        <w:rPr>
          <w:color w:val="000000"/>
          <w:sz w:val="28"/>
          <w:szCs w:val="28"/>
        </w:rPr>
        <w:t xml:space="preserve"> </w:t>
      </w:r>
      <w:proofErr w:type="gramStart"/>
      <w:r w:rsidR="00462DF4" w:rsidRPr="00462DF4">
        <w:rPr>
          <w:color w:val="000000"/>
          <w:sz w:val="28"/>
          <w:szCs w:val="28"/>
        </w:rPr>
        <w:t>проп.З0,З</w:t>
      </w:r>
      <w:proofErr w:type="gramEnd"/>
      <w:r w:rsidR="00462DF4" w:rsidRPr="00462DF4">
        <w:rPr>
          <w:color w:val="000000"/>
          <w:sz w:val="28"/>
          <w:szCs w:val="28"/>
        </w:rPr>
        <w:t xml:space="preserve">1 км", "Вл-10 </w:t>
      </w:r>
      <w:proofErr w:type="spellStart"/>
      <w:r w:rsidR="00462DF4" w:rsidRPr="00462DF4">
        <w:rPr>
          <w:color w:val="000000"/>
          <w:sz w:val="28"/>
          <w:szCs w:val="28"/>
        </w:rPr>
        <w:t>кв</w:t>
      </w:r>
      <w:proofErr w:type="spellEnd"/>
      <w:r w:rsidR="00462DF4" w:rsidRPr="00462DF4">
        <w:rPr>
          <w:color w:val="000000"/>
          <w:sz w:val="28"/>
          <w:szCs w:val="28"/>
        </w:rPr>
        <w:t xml:space="preserve"> N З от п/</w:t>
      </w:r>
      <w:proofErr w:type="spellStart"/>
      <w:r w:rsidR="00462DF4" w:rsidRPr="00462DF4">
        <w:rPr>
          <w:color w:val="000000"/>
          <w:sz w:val="28"/>
          <w:szCs w:val="28"/>
        </w:rPr>
        <w:t>ст</w:t>
      </w:r>
      <w:proofErr w:type="spellEnd"/>
      <w:r w:rsidR="00462DF4" w:rsidRPr="00462DF4">
        <w:rPr>
          <w:color w:val="000000"/>
          <w:sz w:val="28"/>
          <w:szCs w:val="28"/>
        </w:rPr>
        <w:t xml:space="preserve"> </w:t>
      </w:r>
      <w:proofErr w:type="spellStart"/>
      <w:r w:rsidR="00462DF4" w:rsidRPr="00462DF4">
        <w:rPr>
          <w:color w:val="000000"/>
          <w:sz w:val="28"/>
          <w:szCs w:val="28"/>
        </w:rPr>
        <w:t>Мусинской</w:t>
      </w:r>
      <w:proofErr w:type="spellEnd"/>
      <w:r w:rsidR="00462DF4" w:rsidRPr="00462DF4">
        <w:rPr>
          <w:color w:val="000000"/>
          <w:sz w:val="28"/>
          <w:szCs w:val="28"/>
        </w:rPr>
        <w:t xml:space="preserve"> проп.2,З5 км", "Вл-10 </w:t>
      </w:r>
      <w:proofErr w:type="spellStart"/>
      <w:r w:rsidR="00462DF4" w:rsidRPr="00462DF4">
        <w:rPr>
          <w:color w:val="000000"/>
          <w:sz w:val="28"/>
          <w:szCs w:val="28"/>
        </w:rPr>
        <w:t>кв</w:t>
      </w:r>
      <w:proofErr w:type="spellEnd"/>
      <w:r w:rsidR="00462DF4" w:rsidRPr="00462DF4">
        <w:rPr>
          <w:color w:val="000000"/>
          <w:sz w:val="28"/>
          <w:szCs w:val="28"/>
        </w:rPr>
        <w:t xml:space="preserve"> N 5 от п/</w:t>
      </w:r>
      <w:proofErr w:type="spellStart"/>
      <w:r w:rsidR="00462DF4" w:rsidRPr="00462DF4">
        <w:rPr>
          <w:color w:val="000000"/>
          <w:sz w:val="28"/>
          <w:szCs w:val="28"/>
        </w:rPr>
        <w:t>ст</w:t>
      </w:r>
      <w:proofErr w:type="spellEnd"/>
      <w:r w:rsidR="00462DF4" w:rsidRPr="00462DF4">
        <w:rPr>
          <w:color w:val="000000"/>
          <w:sz w:val="28"/>
          <w:szCs w:val="28"/>
        </w:rPr>
        <w:t xml:space="preserve"> </w:t>
      </w:r>
      <w:proofErr w:type="spellStart"/>
      <w:r w:rsidR="00462DF4" w:rsidRPr="00462DF4">
        <w:rPr>
          <w:color w:val="000000"/>
          <w:sz w:val="28"/>
          <w:szCs w:val="28"/>
        </w:rPr>
        <w:t>Мусинской</w:t>
      </w:r>
      <w:proofErr w:type="spellEnd"/>
      <w:r w:rsidR="00462DF4" w:rsidRPr="00462DF4">
        <w:rPr>
          <w:color w:val="000000"/>
          <w:sz w:val="28"/>
          <w:szCs w:val="28"/>
        </w:rPr>
        <w:t xml:space="preserve"> проп.16,74 км", "Вл-10 </w:t>
      </w:r>
      <w:proofErr w:type="spellStart"/>
      <w:r w:rsidR="00462DF4" w:rsidRPr="00462DF4">
        <w:rPr>
          <w:color w:val="000000"/>
          <w:sz w:val="28"/>
          <w:szCs w:val="28"/>
        </w:rPr>
        <w:t>кв</w:t>
      </w:r>
      <w:proofErr w:type="spellEnd"/>
      <w:r w:rsidR="00462DF4" w:rsidRPr="00462DF4">
        <w:rPr>
          <w:color w:val="000000"/>
          <w:sz w:val="28"/>
          <w:szCs w:val="28"/>
        </w:rPr>
        <w:t xml:space="preserve"> N 4 от п/</w:t>
      </w:r>
      <w:proofErr w:type="spellStart"/>
      <w:r w:rsidR="00462DF4" w:rsidRPr="00462DF4">
        <w:rPr>
          <w:color w:val="000000"/>
          <w:sz w:val="28"/>
          <w:szCs w:val="28"/>
        </w:rPr>
        <w:t>ст</w:t>
      </w:r>
      <w:proofErr w:type="spellEnd"/>
      <w:r w:rsidR="00462DF4" w:rsidRPr="00462DF4">
        <w:rPr>
          <w:color w:val="000000"/>
          <w:sz w:val="28"/>
          <w:szCs w:val="28"/>
        </w:rPr>
        <w:t xml:space="preserve"> </w:t>
      </w:r>
      <w:proofErr w:type="spellStart"/>
      <w:r w:rsidR="00462DF4" w:rsidRPr="00462DF4">
        <w:rPr>
          <w:color w:val="000000"/>
          <w:sz w:val="28"/>
          <w:szCs w:val="28"/>
        </w:rPr>
        <w:t>Мусинская</w:t>
      </w:r>
      <w:proofErr w:type="spellEnd"/>
      <w:r w:rsidR="00462DF4" w:rsidRPr="00462DF4">
        <w:rPr>
          <w:color w:val="000000"/>
          <w:sz w:val="28"/>
          <w:szCs w:val="28"/>
        </w:rPr>
        <w:t xml:space="preserve"> </w:t>
      </w:r>
      <w:r w:rsidR="00462DF4" w:rsidRPr="00462DF4">
        <w:rPr>
          <w:color w:val="000000"/>
          <w:sz w:val="28"/>
          <w:szCs w:val="28"/>
        </w:rPr>
        <w:lastRenderedPageBreak/>
        <w:t>проп.12,79 км".</w:t>
      </w:r>
      <w:r w:rsidR="00462DF4">
        <w:rPr>
          <w:color w:val="000000"/>
          <w:sz w:val="28"/>
          <w:szCs w:val="28"/>
        </w:rPr>
        <w:t xml:space="preserve"> На местах напряжение в сети понижается до 0,4 </w:t>
      </w:r>
      <w:proofErr w:type="spellStart"/>
      <w:r w:rsidR="00462DF4" w:rsidRPr="00462DF4">
        <w:rPr>
          <w:color w:val="000000"/>
          <w:sz w:val="28"/>
          <w:szCs w:val="28"/>
          <w:shd w:val="clear" w:color="auto" w:fill="FFFFFF"/>
        </w:rPr>
        <w:t>кВ</w:t>
      </w:r>
      <w:proofErr w:type="spellEnd"/>
      <w:r w:rsidR="00462DF4">
        <w:rPr>
          <w:color w:val="000000"/>
          <w:sz w:val="28"/>
          <w:szCs w:val="28"/>
          <w:shd w:val="clear" w:color="auto" w:fill="FFFFFF"/>
        </w:rPr>
        <w:t xml:space="preserve"> и распределяется потребителям посредствам воздушных линий электропередач.</w:t>
      </w:r>
    </w:p>
    <w:p w14:paraId="6C49F30B" w14:textId="77777777" w:rsidR="00FC4B6A" w:rsidRPr="00FB3C67" w:rsidRDefault="00FC4B6A" w:rsidP="00FC4B6A">
      <w:pPr>
        <w:pStyle w:val="a5"/>
      </w:pPr>
    </w:p>
    <w:p w14:paraId="58E82C3A" w14:textId="77777777" w:rsidR="00927132" w:rsidRPr="00692056" w:rsidRDefault="00670E9A" w:rsidP="007B1F33">
      <w:pPr>
        <w:pStyle w:val="3"/>
        <w:tabs>
          <w:tab w:val="left" w:pos="567"/>
        </w:tabs>
        <w:spacing w:before="0" w:after="0"/>
        <w:ind w:left="0" w:right="-285"/>
        <w:rPr>
          <w:sz w:val="28"/>
          <w:szCs w:val="28"/>
        </w:rPr>
      </w:pPr>
      <w:bookmarkStart w:id="141" w:name="_Toc268300"/>
      <w:bookmarkStart w:id="142" w:name="_Toc19276377"/>
      <w:bookmarkStart w:id="143" w:name="_Toc130461798"/>
      <w:bookmarkStart w:id="144" w:name="_Toc372547305"/>
      <w:bookmarkStart w:id="145" w:name="_Toc494444532"/>
      <w:bookmarkStart w:id="146" w:name="_Toc10022142"/>
      <w:r w:rsidRPr="00692056">
        <w:rPr>
          <w:sz w:val="28"/>
          <w:szCs w:val="28"/>
        </w:rPr>
        <w:t>Связь и информатизация</w:t>
      </w:r>
      <w:bookmarkEnd w:id="141"/>
      <w:bookmarkEnd w:id="142"/>
      <w:bookmarkEnd w:id="143"/>
    </w:p>
    <w:p w14:paraId="5DF58EB3" w14:textId="77777777" w:rsidR="007B1F33" w:rsidRPr="007B1F33" w:rsidRDefault="007B1F33" w:rsidP="007B1F33">
      <w:pPr>
        <w:pStyle w:val="a5"/>
        <w:spacing w:before="0" w:after="0"/>
      </w:pPr>
    </w:p>
    <w:p w14:paraId="30705CDE" w14:textId="542168EA" w:rsidR="00926CB4" w:rsidRDefault="00B35C19" w:rsidP="007B1F33">
      <w:pPr>
        <w:pStyle w:val="af5"/>
        <w:widowControl w:val="0"/>
        <w:tabs>
          <w:tab w:val="left" w:pos="426"/>
        </w:tabs>
        <w:ind w:left="0" w:firstLine="567"/>
        <w:contextualSpacing w:val="0"/>
        <w:jc w:val="both"/>
        <w:rPr>
          <w:color w:val="000000"/>
          <w:sz w:val="28"/>
          <w:szCs w:val="28"/>
        </w:rPr>
      </w:pPr>
      <w:bookmarkStart w:id="147" w:name="_Toc19276379"/>
      <w:bookmarkStart w:id="148" w:name="_Toc24470296"/>
      <w:r w:rsidRPr="00B35C19">
        <w:rPr>
          <w:color w:val="000000"/>
          <w:sz w:val="28"/>
          <w:szCs w:val="28"/>
        </w:rPr>
        <w:t xml:space="preserve">На территории поселения функционирует 1 отделение почтовой связи, расположенное в </w:t>
      </w:r>
      <w:r w:rsidR="00462DF4" w:rsidRPr="00462DF4">
        <w:rPr>
          <w:color w:val="000000"/>
          <w:sz w:val="28"/>
          <w:szCs w:val="28"/>
        </w:rPr>
        <w:t>с. Мусы, ул. Заводская, д.2</w:t>
      </w:r>
      <w:r w:rsidRPr="00B35C19">
        <w:rPr>
          <w:color w:val="000000"/>
          <w:sz w:val="28"/>
          <w:szCs w:val="28"/>
        </w:rPr>
        <w:t>.</w:t>
      </w:r>
      <w:r w:rsidR="00F057FE">
        <w:rPr>
          <w:color w:val="000000"/>
          <w:sz w:val="28"/>
          <w:szCs w:val="28"/>
        </w:rPr>
        <w:t xml:space="preserve"> </w:t>
      </w:r>
      <w:r w:rsidR="00F74876">
        <w:rPr>
          <w:color w:val="000000"/>
          <w:sz w:val="28"/>
          <w:szCs w:val="28"/>
        </w:rPr>
        <w:t>Работает одна АТС, установлен таксофон.</w:t>
      </w:r>
      <w:r w:rsidR="009C3727">
        <w:rPr>
          <w:color w:val="000000"/>
          <w:sz w:val="28"/>
          <w:szCs w:val="28"/>
        </w:rPr>
        <w:t xml:space="preserve"> Устойчивая мобильная связь на территории поселения обеспечивает вышка сотовой связи </w:t>
      </w:r>
      <w:r w:rsidR="009C3727" w:rsidRPr="009C3727">
        <w:rPr>
          <w:color w:val="000000"/>
          <w:sz w:val="28"/>
          <w:szCs w:val="28"/>
        </w:rPr>
        <w:t>Обществ</w:t>
      </w:r>
      <w:r w:rsidR="009C3727">
        <w:rPr>
          <w:color w:val="000000"/>
          <w:sz w:val="28"/>
          <w:szCs w:val="28"/>
        </w:rPr>
        <w:t>а</w:t>
      </w:r>
      <w:r w:rsidR="009C3727" w:rsidRPr="009C3727">
        <w:rPr>
          <w:color w:val="000000"/>
          <w:sz w:val="28"/>
          <w:szCs w:val="28"/>
        </w:rPr>
        <w:t xml:space="preserve"> с ограниченной ответственностью «Т2 </w:t>
      </w:r>
      <w:proofErr w:type="spellStart"/>
      <w:r w:rsidR="009C3727" w:rsidRPr="009C3727">
        <w:rPr>
          <w:color w:val="000000"/>
          <w:sz w:val="28"/>
          <w:szCs w:val="28"/>
        </w:rPr>
        <w:t>Мобайл</w:t>
      </w:r>
      <w:proofErr w:type="spellEnd"/>
      <w:r w:rsidR="009C3727" w:rsidRPr="009C3727">
        <w:rPr>
          <w:color w:val="000000"/>
          <w:sz w:val="28"/>
          <w:szCs w:val="28"/>
        </w:rPr>
        <w:t>»</w:t>
      </w:r>
      <w:r w:rsidR="009C3727">
        <w:rPr>
          <w:color w:val="000000"/>
          <w:sz w:val="28"/>
          <w:szCs w:val="28"/>
        </w:rPr>
        <w:t>.</w:t>
      </w:r>
    </w:p>
    <w:p w14:paraId="726A7B3C" w14:textId="77777777" w:rsidR="00926CB4" w:rsidRPr="00F057FE" w:rsidRDefault="00926CB4" w:rsidP="007B1F33">
      <w:pPr>
        <w:pStyle w:val="af5"/>
        <w:widowControl w:val="0"/>
        <w:tabs>
          <w:tab w:val="left" w:pos="426"/>
        </w:tabs>
        <w:ind w:left="0" w:firstLine="709"/>
        <w:contextualSpacing w:val="0"/>
        <w:jc w:val="both"/>
        <w:rPr>
          <w:sz w:val="28"/>
          <w:szCs w:val="28"/>
        </w:rPr>
      </w:pPr>
    </w:p>
    <w:p w14:paraId="7A06B04B" w14:textId="77777777" w:rsidR="00670E9A" w:rsidRDefault="00670E9A" w:rsidP="007B1F33">
      <w:pPr>
        <w:pStyle w:val="3"/>
        <w:spacing w:before="0" w:after="0"/>
        <w:ind w:left="0" w:right="-285"/>
        <w:rPr>
          <w:sz w:val="28"/>
          <w:szCs w:val="28"/>
        </w:rPr>
      </w:pPr>
      <w:bookmarkStart w:id="149" w:name="_Toc130461799"/>
      <w:r w:rsidRPr="001434DB">
        <w:rPr>
          <w:sz w:val="28"/>
          <w:szCs w:val="28"/>
        </w:rPr>
        <w:t>Газоснабжение</w:t>
      </w:r>
      <w:bookmarkEnd w:id="144"/>
      <w:bookmarkEnd w:id="145"/>
      <w:bookmarkEnd w:id="146"/>
      <w:bookmarkEnd w:id="147"/>
      <w:bookmarkEnd w:id="148"/>
      <w:bookmarkEnd w:id="149"/>
    </w:p>
    <w:p w14:paraId="6DA6250E" w14:textId="77777777" w:rsidR="007B1F33" w:rsidRPr="007B1F33" w:rsidRDefault="007B1F33" w:rsidP="007B1F33">
      <w:pPr>
        <w:pStyle w:val="a5"/>
        <w:spacing w:before="0" w:after="0"/>
      </w:pPr>
    </w:p>
    <w:p w14:paraId="20D1E1C9" w14:textId="34412462" w:rsidR="008A1440" w:rsidRDefault="008A1440" w:rsidP="008A1440">
      <w:pPr>
        <w:pStyle w:val="S1"/>
        <w:ind w:firstLine="567"/>
      </w:pPr>
      <w:r>
        <w:t xml:space="preserve">Существующий жилой фонд </w:t>
      </w:r>
      <w:proofErr w:type="spellStart"/>
      <w:r w:rsidR="007B7B70">
        <w:t>Мусинского</w:t>
      </w:r>
      <w:proofErr w:type="spellEnd"/>
      <w:r>
        <w:t xml:space="preserve"> сельсовета газифицируется сжиженным пропан бутановым газом по ГОСТ 20448-90* «Газы углеводные сжиженные топливные для коммунально-бытового потребления. Технические условия». Низшая теплота сгорания газа - 22000 ккал/м3.</w:t>
      </w:r>
    </w:p>
    <w:p w14:paraId="2ECF9E08" w14:textId="74F88DDC" w:rsidR="008A1440" w:rsidRDefault="00027B84" w:rsidP="008A1440">
      <w:pPr>
        <w:pStyle w:val="S1"/>
        <w:ind w:firstLine="567"/>
      </w:pPr>
      <w:r>
        <w:rPr>
          <w:color w:val="000000"/>
        </w:rPr>
        <w:t>П</w:t>
      </w:r>
      <w:r w:rsidRPr="00556E77">
        <w:rPr>
          <w:color w:val="000000"/>
        </w:rPr>
        <w:t>отребители получают газ в баллонах. Доставка сжиженного газа потребителям осуществляется с пункта обмена баллонов. Общее руководство эксплуатационной деятельностью по обслуживанию газо</w:t>
      </w:r>
      <w:r>
        <w:rPr>
          <w:color w:val="000000"/>
        </w:rPr>
        <w:t>вого хозяйства с. Мусы вып</w:t>
      </w:r>
      <w:r w:rsidRPr="00556E77">
        <w:rPr>
          <w:color w:val="000000"/>
        </w:rPr>
        <w:t>олняет эксплуатационная база ОАО «</w:t>
      </w:r>
      <w:proofErr w:type="spellStart"/>
      <w:r w:rsidRPr="00556E77">
        <w:rPr>
          <w:color w:val="000000"/>
        </w:rPr>
        <w:t>Сибирьгазсервис</w:t>
      </w:r>
      <w:proofErr w:type="spellEnd"/>
      <w:r w:rsidRPr="00556E77">
        <w:rPr>
          <w:color w:val="000000"/>
        </w:rPr>
        <w:t>», расположенная в г. Каргате.</w:t>
      </w:r>
    </w:p>
    <w:p w14:paraId="6DEE73B8" w14:textId="19B241F0" w:rsidR="008A1440" w:rsidRDefault="008A1440" w:rsidP="008A1440">
      <w:pPr>
        <w:pStyle w:val="S1"/>
        <w:ind w:firstLine="567"/>
      </w:pPr>
      <w:r>
        <w:t xml:space="preserve">Использование сжиженного газа: </w:t>
      </w:r>
      <w:proofErr w:type="spellStart"/>
      <w:r>
        <w:t>пищеприготовление</w:t>
      </w:r>
      <w:proofErr w:type="spellEnd"/>
      <w:r>
        <w:t xml:space="preserve"> и приготовление горячей воды для хозяйственно-бытовых нужд в жилых домах.</w:t>
      </w:r>
    </w:p>
    <w:p w14:paraId="71614577" w14:textId="2DFB9D55" w:rsidR="001434DB" w:rsidRDefault="008A1440" w:rsidP="008A1440">
      <w:pPr>
        <w:pStyle w:val="S1"/>
        <w:ind w:firstLine="567"/>
      </w:pPr>
      <w:r>
        <w:t>Природный газ в настоящее время не используется из-за отсутствия газопроводных сетей</w:t>
      </w:r>
      <w:r w:rsidR="0006239B">
        <w:t>.</w:t>
      </w:r>
    </w:p>
    <w:p w14:paraId="3BB2EB4E" w14:textId="77777777" w:rsidR="00F97171" w:rsidRPr="001434DB" w:rsidRDefault="00F97171" w:rsidP="00B32A86">
      <w:pPr>
        <w:pStyle w:val="S1"/>
        <w:ind w:firstLine="567"/>
      </w:pPr>
    </w:p>
    <w:p w14:paraId="59F9D997" w14:textId="77777777" w:rsidR="009A601C" w:rsidRDefault="009A601C" w:rsidP="00F97171">
      <w:pPr>
        <w:pStyle w:val="2"/>
        <w:spacing w:before="0" w:after="0"/>
        <w:ind w:left="0"/>
      </w:pPr>
      <w:bookmarkStart w:id="150" w:name="_Toc11483306"/>
      <w:bookmarkStart w:id="151" w:name="_Toc19276380"/>
      <w:bookmarkStart w:id="152" w:name="_Toc130461800"/>
      <w:r w:rsidRPr="009A601C">
        <w:t>Экологическое состояние</w:t>
      </w:r>
      <w:bookmarkEnd w:id="150"/>
      <w:bookmarkEnd w:id="151"/>
      <w:bookmarkEnd w:id="152"/>
    </w:p>
    <w:p w14:paraId="611D4FEB" w14:textId="77777777" w:rsidR="00F97171" w:rsidRPr="00F97171" w:rsidRDefault="00F97171" w:rsidP="00F97171">
      <w:pPr>
        <w:pStyle w:val="a5"/>
        <w:spacing w:before="0" w:after="0"/>
      </w:pPr>
    </w:p>
    <w:p w14:paraId="3C8FD0F3" w14:textId="77777777" w:rsidR="009A601C" w:rsidRPr="009A601C" w:rsidRDefault="009A601C" w:rsidP="00F97171">
      <w:pPr>
        <w:ind w:firstLine="567"/>
        <w:jc w:val="both"/>
        <w:rPr>
          <w:rFonts w:eastAsia="Calibri"/>
          <w:sz w:val="28"/>
          <w:szCs w:val="28"/>
        </w:rPr>
      </w:pPr>
      <w:bookmarkStart w:id="153" w:name="_Toc503539835"/>
      <w:r w:rsidRPr="009A601C">
        <w:rPr>
          <w:rFonts w:eastAsia="Calibri"/>
          <w:sz w:val="28"/>
          <w:szCs w:val="28"/>
        </w:rPr>
        <w:t>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 Современное экологическое состояние территории определяется воздействием локальных источников загрязнения на компоненты природной среды, а также трансграничным переносом загрязняющих веществ воздушным и земным путем с прилегающих территорий.</w:t>
      </w:r>
    </w:p>
    <w:p w14:paraId="744FC74D" w14:textId="77777777" w:rsidR="009A601C" w:rsidRPr="009A601C" w:rsidRDefault="009A601C" w:rsidP="00F97171">
      <w:pPr>
        <w:ind w:left="1" w:firstLine="567"/>
        <w:jc w:val="both"/>
        <w:rPr>
          <w:snapToGrid w:val="0"/>
          <w:sz w:val="28"/>
          <w:szCs w:val="28"/>
        </w:rPr>
      </w:pPr>
      <w:r w:rsidRPr="009A601C">
        <w:rPr>
          <w:snapToGrid w:val="0"/>
          <w:sz w:val="28"/>
          <w:szCs w:val="28"/>
        </w:rPr>
        <w:t>Для анализа экологического состояния территории муниципального образования использованы следующие источники:</w:t>
      </w:r>
    </w:p>
    <w:p w14:paraId="339DCAB0" w14:textId="77777777" w:rsidR="009A601C" w:rsidRPr="00083693" w:rsidRDefault="00B32A86" w:rsidP="00F97171">
      <w:pPr>
        <w:pStyle w:val="af5"/>
        <w:ind w:left="0" w:firstLine="567"/>
        <w:jc w:val="both"/>
        <w:rPr>
          <w:rFonts w:eastAsia="Calibri"/>
          <w:snapToGrid w:val="0"/>
          <w:sz w:val="28"/>
          <w:szCs w:val="28"/>
        </w:rPr>
      </w:pPr>
      <w:r>
        <w:rPr>
          <w:rFonts w:eastAsia="Calibri"/>
          <w:snapToGrid w:val="0"/>
          <w:sz w:val="28"/>
          <w:szCs w:val="28"/>
        </w:rPr>
        <w:t xml:space="preserve">– </w:t>
      </w:r>
      <w:r w:rsidR="009A601C" w:rsidRPr="00083693">
        <w:rPr>
          <w:rFonts w:eastAsia="Calibri"/>
          <w:snapToGrid w:val="0"/>
          <w:sz w:val="28"/>
          <w:szCs w:val="28"/>
        </w:rPr>
        <w:t>«Территориальная схема обращения с о</w:t>
      </w:r>
      <w:r w:rsidR="00083693">
        <w:rPr>
          <w:rFonts w:eastAsia="Calibri"/>
          <w:snapToGrid w:val="0"/>
          <w:sz w:val="28"/>
          <w:szCs w:val="28"/>
        </w:rPr>
        <w:t xml:space="preserve">тходами, в том числе с твердыми </w:t>
      </w:r>
      <w:r w:rsidR="009A601C" w:rsidRPr="00083693">
        <w:rPr>
          <w:rFonts w:eastAsia="Calibri"/>
          <w:snapToGrid w:val="0"/>
          <w:sz w:val="28"/>
          <w:szCs w:val="28"/>
        </w:rPr>
        <w:t>коммунальными отходами, Новосибирской области», утвержденная постановлением Правительства Новоси</w:t>
      </w:r>
      <w:r>
        <w:rPr>
          <w:rFonts w:eastAsia="Calibri"/>
          <w:snapToGrid w:val="0"/>
          <w:sz w:val="28"/>
          <w:szCs w:val="28"/>
        </w:rPr>
        <w:t>бирской области от 26.09.2016</w:t>
      </w:r>
      <w:r w:rsidR="008255DC">
        <w:rPr>
          <w:rFonts w:eastAsia="Calibri"/>
          <w:snapToGrid w:val="0"/>
          <w:sz w:val="28"/>
          <w:szCs w:val="28"/>
        </w:rPr>
        <w:t xml:space="preserve"> </w:t>
      </w:r>
      <w:r>
        <w:rPr>
          <w:rFonts w:eastAsia="Calibri"/>
          <w:snapToGrid w:val="0"/>
          <w:sz w:val="28"/>
          <w:szCs w:val="28"/>
        </w:rPr>
        <w:t xml:space="preserve">№ </w:t>
      </w:r>
      <w:r w:rsidR="009A601C" w:rsidRPr="00083693">
        <w:rPr>
          <w:rFonts w:eastAsia="Calibri"/>
          <w:snapToGrid w:val="0"/>
          <w:sz w:val="28"/>
          <w:szCs w:val="28"/>
        </w:rPr>
        <w:t>292-п;</w:t>
      </w:r>
    </w:p>
    <w:p w14:paraId="02371D63" w14:textId="15539391" w:rsidR="009A601C" w:rsidRDefault="00B32A86" w:rsidP="00B35C19">
      <w:pPr>
        <w:pStyle w:val="af5"/>
        <w:ind w:left="0" w:firstLine="567"/>
        <w:jc w:val="both"/>
        <w:rPr>
          <w:rFonts w:eastAsia="Calibri"/>
          <w:snapToGrid w:val="0"/>
          <w:sz w:val="28"/>
          <w:szCs w:val="28"/>
        </w:rPr>
      </w:pPr>
      <w:r>
        <w:rPr>
          <w:rFonts w:eastAsia="Calibri"/>
          <w:snapToGrid w:val="0"/>
          <w:sz w:val="28"/>
          <w:szCs w:val="28"/>
        </w:rPr>
        <w:t xml:space="preserve">– </w:t>
      </w:r>
      <w:r w:rsidR="009A601C" w:rsidRPr="00083693">
        <w:rPr>
          <w:rFonts w:eastAsia="Calibri"/>
          <w:snapToGrid w:val="0"/>
          <w:sz w:val="28"/>
          <w:szCs w:val="28"/>
        </w:rPr>
        <w:t>Государственный доклад «О состоянии и об охране окружающей среды на территории Новосибирской</w:t>
      </w:r>
      <w:r w:rsidR="008255DC">
        <w:rPr>
          <w:rFonts w:eastAsia="Calibri"/>
          <w:snapToGrid w:val="0"/>
          <w:sz w:val="28"/>
          <w:szCs w:val="28"/>
        </w:rPr>
        <w:t xml:space="preserve"> области</w:t>
      </w:r>
      <w:r w:rsidR="001E3CF3">
        <w:rPr>
          <w:rFonts w:eastAsia="Calibri"/>
          <w:snapToGrid w:val="0"/>
          <w:sz w:val="28"/>
          <w:szCs w:val="28"/>
        </w:rPr>
        <w:t xml:space="preserve"> в 20</w:t>
      </w:r>
      <w:r w:rsidR="00EE1017">
        <w:rPr>
          <w:rFonts w:eastAsia="Calibri"/>
          <w:snapToGrid w:val="0"/>
          <w:sz w:val="28"/>
          <w:szCs w:val="28"/>
        </w:rPr>
        <w:t>21</w:t>
      </w:r>
      <w:r w:rsidR="001E3CF3">
        <w:rPr>
          <w:rFonts w:eastAsia="Calibri"/>
          <w:snapToGrid w:val="0"/>
          <w:sz w:val="28"/>
          <w:szCs w:val="28"/>
        </w:rPr>
        <w:t xml:space="preserve"> году»</w:t>
      </w:r>
      <w:r w:rsidR="009A601C" w:rsidRPr="00083693">
        <w:rPr>
          <w:rFonts w:eastAsia="Calibri"/>
          <w:snapToGrid w:val="0"/>
          <w:sz w:val="28"/>
          <w:szCs w:val="28"/>
        </w:rPr>
        <w:t>, разработанный Министерством природных ресурсов и экологии Нов</w:t>
      </w:r>
      <w:r w:rsidR="001E3CF3">
        <w:rPr>
          <w:rFonts w:eastAsia="Calibri"/>
          <w:snapToGrid w:val="0"/>
          <w:sz w:val="28"/>
          <w:szCs w:val="28"/>
        </w:rPr>
        <w:t>осибирской области</w:t>
      </w:r>
      <w:r>
        <w:rPr>
          <w:rFonts w:eastAsia="Calibri"/>
          <w:snapToGrid w:val="0"/>
          <w:sz w:val="28"/>
          <w:szCs w:val="28"/>
        </w:rPr>
        <w:t xml:space="preserve"> </w:t>
      </w:r>
      <w:r w:rsidR="009A601C" w:rsidRPr="00083693">
        <w:rPr>
          <w:rFonts w:eastAsia="Calibri"/>
          <w:snapToGrid w:val="0"/>
          <w:sz w:val="28"/>
          <w:szCs w:val="28"/>
        </w:rPr>
        <w:t>(далее - Государственный доклад)</w:t>
      </w:r>
      <w:r w:rsidR="00B35C19">
        <w:rPr>
          <w:rFonts w:eastAsia="Calibri"/>
          <w:snapToGrid w:val="0"/>
          <w:sz w:val="28"/>
          <w:szCs w:val="28"/>
        </w:rPr>
        <w:t>.</w:t>
      </w:r>
    </w:p>
    <w:p w14:paraId="036D6C23" w14:textId="77777777" w:rsidR="00322EFF" w:rsidRPr="001434DB" w:rsidRDefault="00322EFF" w:rsidP="000B40D8">
      <w:pPr>
        <w:pStyle w:val="a5"/>
        <w:spacing w:before="0" w:after="0"/>
        <w:ind w:right="-2"/>
        <w:rPr>
          <w:sz w:val="28"/>
          <w:szCs w:val="28"/>
        </w:rPr>
      </w:pPr>
    </w:p>
    <w:p w14:paraId="17DA1EC2" w14:textId="5A0BE6E0" w:rsidR="001248BD" w:rsidRDefault="001248BD" w:rsidP="000B40D8">
      <w:pPr>
        <w:pStyle w:val="3"/>
        <w:spacing w:before="0" w:after="0"/>
        <w:ind w:left="0" w:right="-2"/>
        <w:rPr>
          <w:sz w:val="28"/>
          <w:szCs w:val="28"/>
        </w:rPr>
      </w:pPr>
      <w:bookmarkStart w:id="154" w:name="_Toc11483311"/>
      <w:bookmarkStart w:id="155" w:name="_Toc19276385"/>
      <w:bookmarkStart w:id="156" w:name="_Toc130461801"/>
      <w:r w:rsidRPr="001248BD">
        <w:rPr>
          <w:sz w:val="28"/>
          <w:szCs w:val="28"/>
        </w:rPr>
        <w:lastRenderedPageBreak/>
        <w:t>Ритуальное обслуживание территории</w:t>
      </w:r>
      <w:bookmarkEnd w:id="154"/>
      <w:bookmarkEnd w:id="155"/>
      <w:bookmarkEnd w:id="156"/>
    </w:p>
    <w:p w14:paraId="15A5164A" w14:textId="77777777" w:rsidR="00640AAA" w:rsidRPr="00640AAA" w:rsidRDefault="00640AAA" w:rsidP="00640AAA">
      <w:pPr>
        <w:pStyle w:val="a5"/>
        <w:spacing w:before="0" w:after="0"/>
      </w:pPr>
    </w:p>
    <w:p w14:paraId="3A35F6F6" w14:textId="4BFC4477" w:rsidR="00301B50" w:rsidRDefault="00082923" w:rsidP="00640AAA">
      <w:pPr>
        <w:ind w:right="-2" w:firstLine="567"/>
        <w:jc w:val="both"/>
        <w:rPr>
          <w:sz w:val="28"/>
          <w:szCs w:val="28"/>
        </w:rPr>
      </w:pPr>
      <w:r w:rsidRPr="00171B1F">
        <w:rPr>
          <w:sz w:val="28"/>
          <w:szCs w:val="28"/>
        </w:rPr>
        <w:t xml:space="preserve">На территории </w:t>
      </w:r>
      <w:proofErr w:type="spellStart"/>
      <w:r w:rsidR="007B7B70">
        <w:rPr>
          <w:sz w:val="28"/>
          <w:szCs w:val="28"/>
        </w:rPr>
        <w:t>Мусинского</w:t>
      </w:r>
      <w:proofErr w:type="spellEnd"/>
      <w:r w:rsidRPr="00171B1F">
        <w:rPr>
          <w:sz w:val="28"/>
          <w:szCs w:val="28"/>
        </w:rPr>
        <w:t xml:space="preserve"> сельсовета </w:t>
      </w:r>
      <w:r w:rsidR="00A87303">
        <w:rPr>
          <w:sz w:val="28"/>
          <w:szCs w:val="28"/>
        </w:rPr>
        <w:t xml:space="preserve">расположено </w:t>
      </w:r>
      <w:r w:rsidR="00F233DF">
        <w:rPr>
          <w:sz w:val="28"/>
          <w:szCs w:val="28"/>
        </w:rPr>
        <w:t>4</w:t>
      </w:r>
      <w:r w:rsidR="00A87303">
        <w:rPr>
          <w:sz w:val="28"/>
          <w:szCs w:val="28"/>
        </w:rPr>
        <w:t xml:space="preserve"> кладбищ</w:t>
      </w:r>
      <w:r w:rsidR="00301B50">
        <w:rPr>
          <w:sz w:val="28"/>
          <w:szCs w:val="28"/>
        </w:rPr>
        <w:t>а</w:t>
      </w:r>
      <w:r w:rsidR="00D26E91">
        <w:rPr>
          <w:sz w:val="28"/>
          <w:szCs w:val="28"/>
        </w:rPr>
        <w:t>.</w:t>
      </w:r>
    </w:p>
    <w:p w14:paraId="5322C8DE" w14:textId="77D86C5E" w:rsidR="00082923" w:rsidRDefault="00301B50" w:rsidP="00640AAA">
      <w:pPr>
        <w:ind w:right="-2" w:firstLine="567"/>
        <w:jc w:val="both"/>
        <w:rPr>
          <w:sz w:val="28"/>
          <w:szCs w:val="28"/>
        </w:rPr>
      </w:pPr>
      <w:r>
        <w:rPr>
          <w:sz w:val="28"/>
          <w:szCs w:val="28"/>
        </w:rPr>
        <w:t xml:space="preserve">Захоронение усопших в с. Мусы производиться на </w:t>
      </w:r>
      <w:r w:rsidR="00F233DF">
        <w:rPr>
          <w:sz w:val="28"/>
          <w:szCs w:val="28"/>
        </w:rPr>
        <w:t xml:space="preserve">двух </w:t>
      </w:r>
      <w:r>
        <w:rPr>
          <w:sz w:val="28"/>
          <w:szCs w:val="28"/>
        </w:rPr>
        <w:t>кладбищ</w:t>
      </w:r>
      <w:r w:rsidR="00F233DF">
        <w:rPr>
          <w:sz w:val="28"/>
          <w:szCs w:val="28"/>
        </w:rPr>
        <w:t>ах. Первое кладбище – «Русское», расположено в границах села Мусы. Его площадь составляет 0,26 га. Второе кладбище – «Мусульманское»</w:t>
      </w:r>
      <w:r>
        <w:rPr>
          <w:sz w:val="28"/>
          <w:szCs w:val="28"/>
        </w:rPr>
        <w:t xml:space="preserve">, </w:t>
      </w:r>
      <w:proofErr w:type="spellStart"/>
      <w:r>
        <w:rPr>
          <w:sz w:val="28"/>
          <w:szCs w:val="28"/>
        </w:rPr>
        <w:t>расположенно</w:t>
      </w:r>
      <w:proofErr w:type="spellEnd"/>
      <w:r>
        <w:rPr>
          <w:sz w:val="28"/>
          <w:szCs w:val="28"/>
        </w:rPr>
        <w:t xml:space="preserve"> </w:t>
      </w:r>
      <w:r w:rsidR="004745D2">
        <w:rPr>
          <w:sz w:val="28"/>
          <w:szCs w:val="28"/>
        </w:rPr>
        <w:t>в 0,2 км на запад границ населенного пункта</w:t>
      </w:r>
      <w:r w:rsidR="004041BB">
        <w:rPr>
          <w:sz w:val="28"/>
          <w:szCs w:val="28"/>
        </w:rPr>
        <w:t xml:space="preserve">. Кладбище имеет площадь </w:t>
      </w:r>
      <w:r w:rsidR="004745D2">
        <w:rPr>
          <w:sz w:val="28"/>
          <w:szCs w:val="28"/>
        </w:rPr>
        <w:t>1,35</w:t>
      </w:r>
      <w:r w:rsidR="004041BB">
        <w:rPr>
          <w:sz w:val="28"/>
          <w:szCs w:val="28"/>
        </w:rPr>
        <w:t xml:space="preserve"> га и категорию земель – </w:t>
      </w:r>
      <w:r w:rsidR="004041BB" w:rsidRPr="004041BB">
        <w:rPr>
          <w:sz w:val="28"/>
          <w:szCs w:val="28"/>
        </w:rPr>
        <w:t>Земли особо охраняемых территорий и объектов</w:t>
      </w:r>
      <w:r w:rsidR="004041BB">
        <w:rPr>
          <w:sz w:val="28"/>
          <w:szCs w:val="28"/>
        </w:rPr>
        <w:t>.</w:t>
      </w:r>
    </w:p>
    <w:p w14:paraId="3E423622" w14:textId="23A01181" w:rsidR="004041BB" w:rsidRPr="00966637" w:rsidRDefault="004041BB" w:rsidP="00640AAA">
      <w:pPr>
        <w:ind w:right="-2" w:firstLine="567"/>
        <w:jc w:val="both"/>
        <w:rPr>
          <w:sz w:val="28"/>
          <w:szCs w:val="28"/>
        </w:rPr>
      </w:pPr>
      <w:r>
        <w:rPr>
          <w:sz w:val="28"/>
          <w:szCs w:val="28"/>
        </w:rPr>
        <w:t xml:space="preserve">Захоронение усопших в </w:t>
      </w:r>
      <w:r w:rsidRPr="004C3EDE">
        <w:rPr>
          <w:sz w:val="28"/>
          <w:szCs w:val="28"/>
        </w:rPr>
        <w:t>пос.</w:t>
      </w:r>
      <w:r>
        <w:rPr>
          <w:sz w:val="28"/>
          <w:szCs w:val="28"/>
        </w:rPr>
        <w:t xml:space="preserve"> </w:t>
      </w:r>
      <w:proofErr w:type="spellStart"/>
      <w:r w:rsidRPr="004C3EDE">
        <w:rPr>
          <w:sz w:val="28"/>
          <w:szCs w:val="28"/>
        </w:rPr>
        <w:t>Медяковский</w:t>
      </w:r>
      <w:proofErr w:type="spellEnd"/>
      <w:r>
        <w:rPr>
          <w:sz w:val="28"/>
          <w:szCs w:val="28"/>
        </w:rPr>
        <w:t xml:space="preserve"> производится на кладбище, расположенном на расстоянии 1,3 км на юго-восток от границы населенного пункта. Кладбище имеет площадь 0,95 га и категорию земель – </w:t>
      </w:r>
      <w:r w:rsidRPr="004041BB">
        <w:rPr>
          <w:sz w:val="28"/>
          <w:szCs w:val="28"/>
        </w:rPr>
        <w:t xml:space="preserve">Земли особо </w:t>
      </w:r>
      <w:r w:rsidRPr="00966637">
        <w:rPr>
          <w:sz w:val="28"/>
          <w:szCs w:val="28"/>
        </w:rPr>
        <w:t>охраняемых территорий и объектов.</w:t>
      </w:r>
    </w:p>
    <w:p w14:paraId="4ECC515D" w14:textId="068FFFB6" w:rsidR="006C5A9B" w:rsidRDefault="006C5A9B" w:rsidP="00640AAA">
      <w:pPr>
        <w:ind w:right="-2" w:firstLine="567"/>
        <w:jc w:val="both"/>
        <w:rPr>
          <w:sz w:val="28"/>
          <w:szCs w:val="28"/>
        </w:rPr>
      </w:pPr>
      <w:r w:rsidRPr="00966637">
        <w:rPr>
          <w:sz w:val="28"/>
          <w:szCs w:val="28"/>
        </w:rPr>
        <w:t xml:space="preserve">Захоронение усопших в пос. Ровенский производится на кладбище, расположенном на расстоянии 0,3 км на запад от границы населенного пункта. По сведениям </w:t>
      </w:r>
      <w:proofErr w:type="spellStart"/>
      <w:r w:rsidRPr="00966637">
        <w:rPr>
          <w:sz w:val="28"/>
          <w:szCs w:val="28"/>
        </w:rPr>
        <w:t>Росреестра</w:t>
      </w:r>
      <w:proofErr w:type="spellEnd"/>
      <w:r w:rsidRPr="00966637">
        <w:rPr>
          <w:sz w:val="28"/>
          <w:szCs w:val="28"/>
        </w:rPr>
        <w:t xml:space="preserve"> кладбище имеет площадь 0,28 га и категорию земель – Земли особо охраняемых территорий и объектов. Однако согласно спутниковым снимкам, фактическая граница территории захоронения значительно обширнее и фактическая площадь составляет 0,55 га. Рекомендуется внести изменения с сведения ЕГРН в соответствии с существующими границами кладбища.</w:t>
      </w:r>
    </w:p>
    <w:p w14:paraId="7880E0C9" w14:textId="77777777" w:rsidR="00B31EF2" w:rsidRPr="001434DB" w:rsidRDefault="00B31EF2" w:rsidP="000B40D8">
      <w:pPr>
        <w:ind w:right="-2" w:firstLine="567"/>
        <w:jc w:val="both"/>
        <w:rPr>
          <w:sz w:val="28"/>
          <w:szCs w:val="28"/>
        </w:rPr>
      </w:pPr>
    </w:p>
    <w:p w14:paraId="033C6DB1" w14:textId="77777777" w:rsidR="00082923" w:rsidRDefault="00082923" w:rsidP="000B40D8">
      <w:pPr>
        <w:pStyle w:val="3"/>
        <w:spacing w:before="0" w:after="0"/>
        <w:ind w:left="0" w:right="-2"/>
        <w:rPr>
          <w:sz w:val="28"/>
          <w:szCs w:val="28"/>
          <w:lang w:val="en-US"/>
        </w:rPr>
      </w:pPr>
      <w:bookmarkStart w:id="157" w:name="_Toc11483312"/>
      <w:bookmarkStart w:id="158" w:name="_Toc19276386"/>
      <w:bookmarkStart w:id="159" w:name="_Toc130461802"/>
      <w:r w:rsidRPr="00082923">
        <w:rPr>
          <w:sz w:val="28"/>
          <w:szCs w:val="28"/>
        </w:rPr>
        <w:t>Существующее состояние санитарной очистки территории</w:t>
      </w:r>
      <w:bookmarkEnd w:id="157"/>
      <w:bookmarkEnd w:id="158"/>
      <w:bookmarkEnd w:id="159"/>
    </w:p>
    <w:p w14:paraId="4048DDB7" w14:textId="77777777" w:rsidR="000B40D8" w:rsidRDefault="000B40D8" w:rsidP="000B40D8">
      <w:pPr>
        <w:ind w:right="-2" w:firstLine="567"/>
        <w:jc w:val="both"/>
        <w:rPr>
          <w:sz w:val="28"/>
          <w:szCs w:val="28"/>
        </w:rPr>
      </w:pPr>
    </w:p>
    <w:bookmarkEnd w:id="153"/>
    <w:p w14:paraId="0EE9C6ED" w14:textId="77777777" w:rsidR="00966637" w:rsidRPr="00966637" w:rsidRDefault="00966637" w:rsidP="00966637">
      <w:pPr>
        <w:tabs>
          <w:tab w:val="left" w:pos="851"/>
        </w:tabs>
        <w:ind w:right="-2" w:firstLine="567"/>
        <w:jc w:val="both"/>
        <w:rPr>
          <w:sz w:val="28"/>
          <w:szCs w:val="28"/>
        </w:rPr>
      </w:pPr>
      <w:r w:rsidRPr="00966637">
        <w:rPr>
          <w:sz w:val="28"/>
          <w:szCs w:val="28"/>
        </w:rPr>
        <w:t xml:space="preserve">В настоящий момент очистка села Мусы проводится в результате кольцевого сбора мусора у населения. </w:t>
      </w:r>
    </w:p>
    <w:p w14:paraId="39811CCF" w14:textId="72769775" w:rsidR="00966637" w:rsidRPr="00966637" w:rsidRDefault="00966637" w:rsidP="00966637">
      <w:pPr>
        <w:tabs>
          <w:tab w:val="left" w:pos="851"/>
        </w:tabs>
        <w:ind w:right="-2" w:firstLine="567"/>
        <w:jc w:val="both"/>
        <w:rPr>
          <w:sz w:val="28"/>
          <w:szCs w:val="28"/>
        </w:rPr>
      </w:pPr>
      <w:r w:rsidRPr="00966637">
        <w:rPr>
          <w:sz w:val="28"/>
          <w:szCs w:val="28"/>
        </w:rPr>
        <w:t xml:space="preserve"> Планово-регулярная очистка ведется только на территории учреждений культурно-бытового назначения и общественных зданий. Вывоз нечистот с территории общественных зданий производится по заявке</w:t>
      </w:r>
      <w:r>
        <w:rPr>
          <w:sz w:val="28"/>
          <w:szCs w:val="28"/>
        </w:rPr>
        <w:t>.</w:t>
      </w:r>
    </w:p>
    <w:p w14:paraId="293AF935" w14:textId="77777777" w:rsidR="00966637" w:rsidRPr="00966637" w:rsidRDefault="00966637" w:rsidP="00966637">
      <w:pPr>
        <w:tabs>
          <w:tab w:val="left" w:pos="851"/>
        </w:tabs>
        <w:ind w:right="-2" w:firstLine="567"/>
        <w:jc w:val="both"/>
        <w:rPr>
          <w:sz w:val="28"/>
          <w:szCs w:val="28"/>
        </w:rPr>
      </w:pPr>
      <w:r w:rsidRPr="00966637">
        <w:rPr>
          <w:sz w:val="28"/>
          <w:szCs w:val="28"/>
        </w:rPr>
        <w:t xml:space="preserve">Свалки ТБО не соответствуют требованиям </w:t>
      </w:r>
      <w:proofErr w:type="spellStart"/>
      <w:r w:rsidRPr="00966637">
        <w:rPr>
          <w:sz w:val="28"/>
          <w:szCs w:val="28"/>
        </w:rPr>
        <w:t>СанПин</w:t>
      </w:r>
      <w:proofErr w:type="spellEnd"/>
      <w:r w:rsidRPr="00966637">
        <w:rPr>
          <w:sz w:val="28"/>
          <w:szCs w:val="28"/>
        </w:rPr>
        <w:t xml:space="preserve"> 2.1.7.722-98 «Гигиенические требования к устройству и содержанию полигонов для твердых бытовых отходов» и не эксплуатируются.</w:t>
      </w:r>
    </w:p>
    <w:p w14:paraId="56772F15" w14:textId="77777777" w:rsidR="00966637" w:rsidRPr="00966637" w:rsidRDefault="00966637" w:rsidP="00966637">
      <w:pPr>
        <w:tabs>
          <w:tab w:val="left" w:pos="851"/>
        </w:tabs>
        <w:ind w:right="-2" w:firstLine="567"/>
        <w:jc w:val="both"/>
        <w:rPr>
          <w:sz w:val="28"/>
          <w:szCs w:val="28"/>
        </w:rPr>
      </w:pPr>
      <w:r w:rsidRPr="00966637">
        <w:rPr>
          <w:sz w:val="28"/>
          <w:szCs w:val="28"/>
        </w:rPr>
        <w:t xml:space="preserve">В селе Мусы имеется несанкционированная свалка площадью 2304 </w:t>
      </w:r>
      <w:proofErr w:type="spellStart"/>
      <w:r w:rsidRPr="00966637">
        <w:rPr>
          <w:sz w:val="28"/>
          <w:szCs w:val="28"/>
        </w:rPr>
        <w:t>кв.м</w:t>
      </w:r>
      <w:proofErr w:type="spellEnd"/>
      <w:r w:rsidRPr="00966637">
        <w:rPr>
          <w:sz w:val="28"/>
          <w:szCs w:val="28"/>
        </w:rPr>
        <w:t>, которая подлежит ликвидации в 2024 году. В 2022 году была проведена негосударственная экспертиза проектной документации в части проверки определения проектной стоимости объекта.</w:t>
      </w:r>
    </w:p>
    <w:p w14:paraId="355627C0" w14:textId="77777777" w:rsidR="00966637" w:rsidRPr="00966637" w:rsidRDefault="00966637" w:rsidP="00966637">
      <w:pPr>
        <w:tabs>
          <w:tab w:val="left" w:pos="851"/>
        </w:tabs>
        <w:ind w:right="-2" w:firstLine="567"/>
        <w:jc w:val="both"/>
        <w:rPr>
          <w:sz w:val="28"/>
          <w:szCs w:val="28"/>
        </w:rPr>
      </w:pPr>
      <w:r w:rsidRPr="00966637">
        <w:rPr>
          <w:sz w:val="28"/>
          <w:szCs w:val="28"/>
        </w:rPr>
        <w:t>Предлагается следующая схема санитарной очистки села:</w:t>
      </w:r>
    </w:p>
    <w:p w14:paraId="648966D4" w14:textId="139981FC" w:rsidR="004C3EDE" w:rsidRPr="004C3EDE" w:rsidRDefault="00966637" w:rsidP="00966637">
      <w:pPr>
        <w:tabs>
          <w:tab w:val="left" w:pos="851"/>
        </w:tabs>
        <w:ind w:right="-2" w:firstLine="567"/>
        <w:jc w:val="both"/>
        <w:rPr>
          <w:sz w:val="28"/>
          <w:szCs w:val="28"/>
        </w:rPr>
      </w:pPr>
      <w:r w:rsidRPr="00966637">
        <w:rPr>
          <w:sz w:val="28"/>
          <w:szCs w:val="28"/>
        </w:rPr>
        <w:t>1.</w:t>
      </w:r>
      <w:r w:rsidRPr="00966637">
        <w:rPr>
          <w:sz w:val="28"/>
          <w:szCs w:val="28"/>
        </w:rPr>
        <w:tab/>
        <w:t xml:space="preserve">Очистка села от твердых бытовых отходов по планово-регулярной системе. Планируется размещение площадок и установка контейнеров емкостью 0,7 </w:t>
      </w:r>
      <w:proofErr w:type="spellStart"/>
      <w:r w:rsidRPr="00966637">
        <w:rPr>
          <w:sz w:val="28"/>
          <w:szCs w:val="28"/>
        </w:rPr>
        <w:t>куб.м</w:t>
      </w:r>
      <w:proofErr w:type="spellEnd"/>
      <w:r w:rsidRPr="00966637">
        <w:rPr>
          <w:sz w:val="28"/>
          <w:szCs w:val="28"/>
        </w:rPr>
        <w:t>.</w:t>
      </w:r>
      <w:r>
        <w:rPr>
          <w:sz w:val="28"/>
          <w:szCs w:val="28"/>
        </w:rPr>
        <w:t xml:space="preserve"> </w:t>
      </w:r>
      <w:r w:rsidR="004C3EDE" w:rsidRPr="004C3EDE">
        <w:rPr>
          <w:sz w:val="28"/>
          <w:szCs w:val="28"/>
        </w:rPr>
        <w:t>Вывоз мусора и нечистот с территории жилых и общественных зданий будет производиться по графику вне зависимости от заявок домовладельцев.</w:t>
      </w:r>
    </w:p>
    <w:p w14:paraId="02456D08" w14:textId="77777777" w:rsidR="00B31EF2" w:rsidRPr="002A780D" w:rsidRDefault="00B31EF2" w:rsidP="00FE6BDB">
      <w:pPr>
        <w:tabs>
          <w:tab w:val="left" w:pos="851"/>
        </w:tabs>
        <w:ind w:right="-285"/>
        <w:jc w:val="both"/>
        <w:rPr>
          <w:snapToGrid w:val="0"/>
          <w:sz w:val="28"/>
          <w:szCs w:val="28"/>
        </w:rPr>
      </w:pPr>
    </w:p>
    <w:p w14:paraId="02AFD4F3" w14:textId="3DC26CE8" w:rsidR="006E59DB" w:rsidRPr="00406A49" w:rsidRDefault="00B05035" w:rsidP="006E59DB">
      <w:pPr>
        <w:pStyle w:val="2"/>
        <w:spacing w:before="0" w:after="0"/>
        <w:ind w:left="0"/>
        <w:jc w:val="both"/>
      </w:pPr>
      <w:bookmarkStart w:id="160" w:name="_Toc10022153"/>
      <w:bookmarkStart w:id="161" w:name="_Toc19276390"/>
      <w:r>
        <w:lastRenderedPageBreak/>
        <w:t xml:space="preserve"> </w:t>
      </w:r>
      <w:bookmarkStart w:id="162" w:name="_Toc19276387"/>
      <w:bookmarkStart w:id="163" w:name="_Toc121872208"/>
      <w:bookmarkStart w:id="164" w:name="_Toc130461803"/>
      <w:r w:rsidR="006E59DB" w:rsidRPr="00406A49">
        <w:t xml:space="preserve">Защита населения и территорий поселения при возникновении </w:t>
      </w:r>
      <w:bookmarkEnd w:id="162"/>
      <w:r w:rsidR="006E59DB" w:rsidRPr="00406A49">
        <w:t>чрезвычайных ситуаций природного и техногенного характера</w:t>
      </w:r>
      <w:bookmarkEnd w:id="163"/>
      <w:bookmarkEnd w:id="164"/>
    </w:p>
    <w:p w14:paraId="507E365C" w14:textId="3602E31A" w:rsidR="006E59DB" w:rsidRDefault="006E59DB" w:rsidP="00FE6BDB">
      <w:pPr>
        <w:pStyle w:val="2"/>
        <w:numPr>
          <w:ilvl w:val="0"/>
          <w:numId w:val="0"/>
        </w:numPr>
        <w:spacing w:before="0" w:after="0"/>
        <w:ind w:firstLine="567"/>
        <w:jc w:val="both"/>
      </w:pPr>
    </w:p>
    <w:p w14:paraId="48928E12" w14:textId="77777777" w:rsidR="00997374" w:rsidRPr="00A63BBA" w:rsidRDefault="00997374" w:rsidP="00997374">
      <w:pPr>
        <w:ind w:firstLine="567"/>
        <w:jc w:val="both"/>
        <w:rPr>
          <w:sz w:val="28"/>
          <w:szCs w:val="28"/>
        </w:rPr>
      </w:pPr>
      <w:r>
        <w:rPr>
          <w:sz w:val="28"/>
          <w:szCs w:val="28"/>
        </w:rPr>
        <w:t>На территории поселения следует учитывать следующие</w:t>
      </w:r>
      <w:r w:rsidRPr="00A63BBA">
        <w:rPr>
          <w:sz w:val="28"/>
          <w:szCs w:val="28"/>
        </w:rPr>
        <w:t xml:space="preserve"> основны</w:t>
      </w:r>
      <w:r>
        <w:rPr>
          <w:sz w:val="28"/>
          <w:szCs w:val="28"/>
        </w:rPr>
        <w:t>е</w:t>
      </w:r>
      <w:r w:rsidRPr="00A63BBA">
        <w:rPr>
          <w:sz w:val="28"/>
          <w:szCs w:val="28"/>
        </w:rPr>
        <w:t xml:space="preserve"> фактор</w:t>
      </w:r>
      <w:r>
        <w:rPr>
          <w:sz w:val="28"/>
          <w:szCs w:val="28"/>
        </w:rPr>
        <w:t>ы</w:t>
      </w:r>
      <w:r w:rsidRPr="00A63BBA">
        <w:rPr>
          <w:sz w:val="28"/>
          <w:szCs w:val="28"/>
        </w:rPr>
        <w:t xml:space="preserve"> риска возникновения чрезвычайных ситуаций природного характера:</w:t>
      </w:r>
    </w:p>
    <w:p w14:paraId="39612BF8" w14:textId="77777777" w:rsidR="00997374" w:rsidRPr="00B8415E" w:rsidRDefault="00997374" w:rsidP="00997374">
      <w:pPr>
        <w:ind w:firstLine="567"/>
        <w:jc w:val="both"/>
        <w:rPr>
          <w:sz w:val="28"/>
          <w:szCs w:val="28"/>
        </w:rPr>
      </w:pPr>
      <w:r w:rsidRPr="00B8415E">
        <w:rPr>
          <w:sz w:val="28"/>
          <w:szCs w:val="28"/>
        </w:rPr>
        <w:t xml:space="preserve">Метеорологические явления. Обусловлены природными процессами, происходящими в атмосфере. </w:t>
      </w:r>
    </w:p>
    <w:p w14:paraId="5FE0A45B" w14:textId="77777777" w:rsidR="00997374" w:rsidRPr="00A63BBA" w:rsidRDefault="00997374" w:rsidP="00997374">
      <w:pPr>
        <w:pStyle w:val="af5"/>
        <w:numPr>
          <w:ilvl w:val="0"/>
          <w:numId w:val="17"/>
        </w:numPr>
        <w:ind w:left="567" w:firstLine="0"/>
        <w:jc w:val="both"/>
        <w:rPr>
          <w:sz w:val="28"/>
          <w:szCs w:val="28"/>
        </w:rPr>
      </w:pPr>
      <w:r w:rsidRPr="00A63BBA">
        <w:rPr>
          <w:sz w:val="28"/>
          <w:szCs w:val="28"/>
        </w:rPr>
        <w:t xml:space="preserve">Сильные морозы. При сильных похолоданиях возможен массовый падеж скота, значительный экономический ущерб от остановки транспорта, выхода из строя отопительных систем, возможных возгораний жилых и служебных помещений из-за нарушений правил пожарной безопасности. </w:t>
      </w:r>
    </w:p>
    <w:p w14:paraId="480E1A0A" w14:textId="77777777" w:rsidR="00997374" w:rsidRPr="00A63BBA" w:rsidRDefault="00997374" w:rsidP="00997374">
      <w:pPr>
        <w:pStyle w:val="af5"/>
        <w:numPr>
          <w:ilvl w:val="0"/>
          <w:numId w:val="17"/>
        </w:numPr>
        <w:ind w:left="567" w:firstLine="0"/>
        <w:jc w:val="both"/>
        <w:rPr>
          <w:sz w:val="28"/>
          <w:szCs w:val="28"/>
        </w:rPr>
      </w:pPr>
      <w:r w:rsidRPr="00A63BBA">
        <w:rPr>
          <w:sz w:val="28"/>
          <w:szCs w:val="28"/>
        </w:rPr>
        <w:t xml:space="preserve">Град. На территории района 1 раз в 2-3 года возможно выпадение крупного града размером 20-31 мм. </w:t>
      </w:r>
    </w:p>
    <w:p w14:paraId="6009C972" w14:textId="77777777" w:rsidR="00997374" w:rsidRPr="00A63BBA" w:rsidRDefault="00997374" w:rsidP="00997374">
      <w:pPr>
        <w:pStyle w:val="af5"/>
        <w:numPr>
          <w:ilvl w:val="0"/>
          <w:numId w:val="17"/>
        </w:numPr>
        <w:ind w:left="567" w:firstLine="0"/>
        <w:jc w:val="both"/>
        <w:rPr>
          <w:sz w:val="28"/>
          <w:szCs w:val="28"/>
        </w:rPr>
      </w:pPr>
      <w:r w:rsidRPr="00A63BBA">
        <w:rPr>
          <w:sz w:val="28"/>
          <w:szCs w:val="28"/>
        </w:rPr>
        <w:t>Сильные ветры. Один раз в 10 лет возможно проявление данного природного явления со скоростью ветра 15-30 м/с.</w:t>
      </w:r>
    </w:p>
    <w:p w14:paraId="7282161E" w14:textId="77777777" w:rsidR="00997374" w:rsidRPr="00B8415E" w:rsidRDefault="00997374" w:rsidP="00997374">
      <w:pPr>
        <w:ind w:firstLine="567"/>
        <w:jc w:val="both"/>
        <w:rPr>
          <w:sz w:val="28"/>
          <w:szCs w:val="28"/>
        </w:rPr>
      </w:pPr>
      <w:r w:rsidRPr="00B8415E">
        <w:rPr>
          <w:sz w:val="28"/>
          <w:szCs w:val="28"/>
        </w:rPr>
        <w:t xml:space="preserve">Гидрометеорологические явления. Затопление и наводнения. Затоплению могут быть подвержены территории ряда населённых пунктов поселения. При этом </w:t>
      </w:r>
      <w:proofErr w:type="gramStart"/>
      <w:r w:rsidRPr="00B8415E">
        <w:rPr>
          <w:sz w:val="28"/>
          <w:szCs w:val="28"/>
        </w:rPr>
        <w:t>возможно:</w:t>
      </w:r>
      <w:r w:rsidRPr="00B8415E">
        <w:rPr>
          <w:sz w:val="28"/>
          <w:szCs w:val="28"/>
        </w:rPr>
        <w:tab/>
      </w:r>
      <w:proofErr w:type="gramEnd"/>
      <w:r w:rsidRPr="00B8415E">
        <w:rPr>
          <w:sz w:val="28"/>
          <w:szCs w:val="28"/>
        </w:rPr>
        <w:t xml:space="preserve">подтопление и затопление отдельных домов, разрушение жилищных, хозяйственных и производственных строений, мостов, переправ, линий электропередач, затопление сельскохозяйственных угодий, гибель урожая, размыв автомобильных дорог, гибель людей и скота. Затопление и наводнения обусловлены отсутствием или неэффективностью работы защитных дамб и берегоукрепительных сооружений. </w:t>
      </w:r>
    </w:p>
    <w:p w14:paraId="039778D5" w14:textId="77777777" w:rsidR="00997374" w:rsidRPr="00B8415E" w:rsidRDefault="00997374" w:rsidP="00997374">
      <w:pPr>
        <w:ind w:firstLine="567"/>
        <w:jc w:val="both"/>
        <w:rPr>
          <w:sz w:val="28"/>
          <w:szCs w:val="28"/>
        </w:rPr>
      </w:pPr>
      <w:r w:rsidRPr="00B8415E">
        <w:rPr>
          <w:sz w:val="28"/>
          <w:szCs w:val="28"/>
        </w:rPr>
        <w:t xml:space="preserve">Инженерно-геологические процессы. </w:t>
      </w:r>
    </w:p>
    <w:p w14:paraId="650347A3" w14:textId="77777777" w:rsidR="00997374" w:rsidRPr="00A63BBA" w:rsidRDefault="00997374" w:rsidP="00997374">
      <w:pPr>
        <w:pStyle w:val="af5"/>
        <w:numPr>
          <w:ilvl w:val="0"/>
          <w:numId w:val="18"/>
        </w:numPr>
        <w:ind w:left="0" w:firstLine="284"/>
        <w:jc w:val="both"/>
        <w:rPr>
          <w:sz w:val="28"/>
          <w:szCs w:val="28"/>
        </w:rPr>
      </w:pPr>
      <w:r w:rsidRPr="00A63BBA">
        <w:rPr>
          <w:sz w:val="28"/>
          <w:szCs w:val="28"/>
        </w:rPr>
        <w:t xml:space="preserve">Подтопление. Возможен локальный подъем уровня подземных вод, вызванный прохождением паводка. Его повышение и обводнение </w:t>
      </w:r>
      <w:proofErr w:type="spellStart"/>
      <w:r w:rsidRPr="00A63BBA">
        <w:rPr>
          <w:sz w:val="28"/>
          <w:szCs w:val="28"/>
        </w:rPr>
        <w:t>водонеустойчивых</w:t>
      </w:r>
      <w:proofErr w:type="spellEnd"/>
      <w:r w:rsidRPr="00A63BBA">
        <w:rPr>
          <w:sz w:val="28"/>
          <w:szCs w:val="28"/>
        </w:rPr>
        <w:t xml:space="preserve"> грунтов может спровоцировать значительные деформации зданий и инженерных сооружений и даже их разрушение, что может быть причиной возникновения чрезвычайных ситуаций. Подтопление связано с повышением уровня подземных вод под воздействием природных и техногенных факторов.</w:t>
      </w:r>
    </w:p>
    <w:p w14:paraId="27CF2833" w14:textId="61AA0234" w:rsidR="006E59DB" w:rsidRDefault="00997374" w:rsidP="00997374">
      <w:pPr>
        <w:pStyle w:val="a5"/>
        <w:spacing w:before="0" w:after="0"/>
        <w:rPr>
          <w:sz w:val="28"/>
          <w:szCs w:val="28"/>
        </w:rPr>
      </w:pPr>
      <w:r w:rsidRPr="00A63BBA">
        <w:rPr>
          <w:sz w:val="28"/>
          <w:szCs w:val="28"/>
        </w:rPr>
        <w:t>Оползни. Проявление оползневых процессов возможно по берегам рек, на склонах, сложенных глинистыми грунтами после выпадения большого количества осадков, их подрезке в результате эрозии или прокладке дорог. Крупные оползни могут быть причиной чрезвычайных ситуаций.</w:t>
      </w:r>
      <w:r w:rsidRPr="007C765B">
        <w:rPr>
          <w:sz w:val="28"/>
          <w:szCs w:val="28"/>
        </w:rPr>
        <w:t xml:space="preserve"> </w:t>
      </w:r>
      <w:r w:rsidRPr="00A63BBA">
        <w:rPr>
          <w:sz w:val="28"/>
          <w:szCs w:val="28"/>
        </w:rPr>
        <w:t>Оползни</w:t>
      </w:r>
      <w:r>
        <w:rPr>
          <w:sz w:val="28"/>
          <w:szCs w:val="28"/>
        </w:rPr>
        <w:t xml:space="preserve"> связаны с </w:t>
      </w:r>
      <w:r w:rsidRPr="00A63BBA">
        <w:rPr>
          <w:sz w:val="28"/>
          <w:szCs w:val="28"/>
        </w:rPr>
        <w:t>нарушение установившегося равновесия на склоне</w:t>
      </w:r>
      <w:r>
        <w:rPr>
          <w:sz w:val="28"/>
          <w:szCs w:val="28"/>
        </w:rPr>
        <w:t xml:space="preserve">, </w:t>
      </w:r>
      <w:r w:rsidRPr="00A63BBA">
        <w:rPr>
          <w:sz w:val="28"/>
          <w:szCs w:val="28"/>
        </w:rPr>
        <w:t>перегрузка склона</w:t>
      </w:r>
      <w:r>
        <w:rPr>
          <w:sz w:val="28"/>
          <w:szCs w:val="28"/>
        </w:rPr>
        <w:t xml:space="preserve">, </w:t>
      </w:r>
      <w:r w:rsidRPr="00A63BBA">
        <w:rPr>
          <w:sz w:val="28"/>
          <w:szCs w:val="28"/>
        </w:rPr>
        <w:t>подрезки склона.</w:t>
      </w:r>
    </w:p>
    <w:p w14:paraId="2CF3F379" w14:textId="77777777" w:rsidR="00704884" w:rsidRDefault="00997374" w:rsidP="00997374">
      <w:pPr>
        <w:ind w:firstLine="567"/>
        <w:jc w:val="both"/>
        <w:rPr>
          <w:sz w:val="28"/>
          <w:szCs w:val="28"/>
        </w:rPr>
      </w:pPr>
      <w:r>
        <w:rPr>
          <w:sz w:val="28"/>
          <w:szCs w:val="28"/>
        </w:rPr>
        <w:t xml:space="preserve">По территории </w:t>
      </w:r>
      <w:proofErr w:type="spellStart"/>
      <w:r>
        <w:rPr>
          <w:sz w:val="28"/>
          <w:szCs w:val="28"/>
        </w:rPr>
        <w:t>Мусинского</w:t>
      </w:r>
      <w:proofErr w:type="spellEnd"/>
      <w:r>
        <w:rPr>
          <w:sz w:val="28"/>
          <w:szCs w:val="28"/>
        </w:rPr>
        <w:t xml:space="preserve"> сельсовета не проходят крупные магистральные транспортные артерии, такие как железная дорога или автомобильные дороги федерального значения. Также по территории сельсовета не проложены магистральные трубопроводы, транспортирующие газ, нефть или нефтепродукты, в связи с чем крупные аварии на транспорте маловероятны. </w:t>
      </w:r>
    </w:p>
    <w:p w14:paraId="43A1E169" w14:textId="40699132" w:rsidR="00997374" w:rsidRPr="00A63BBA" w:rsidRDefault="00997374" w:rsidP="00997374">
      <w:pPr>
        <w:ind w:firstLine="567"/>
        <w:jc w:val="both"/>
        <w:rPr>
          <w:sz w:val="28"/>
          <w:szCs w:val="28"/>
        </w:rPr>
      </w:pPr>
      <w:r w:rsidRPr="00A63BBA">
        <w:rPr>
          <w:sz w:val="28"/>
          <w:szCs w:val="28"/>
        </w:rPr>
        <w:t>В период сильных ветров (февраль - март) возможны аварии в системе электроснабжения, основными причинами которых являются:</w:t>
      </w:r>
    </w:p>
    <w:p w14:paraId="34515F93" w14:textId="77777777" w:rsidR="00997374" w:rsidRPr="007C765B" w:rsidRDefault="00997374" w:rsidP="00997374">
      <w:pPr>
        <w:pStyle w:val="af5"/>
        <w:numPr>
          <w:ilvl w:val="0"/>
          <w:numId w:val="19"/>
        </w:numPr>
        <w:ind w:left="0" w:firstLine="426"/>
        <w:jc w:val="both"/>
        <w:rPr>
          <w:sz w:val="28"/>
          <w:szCs w:val="28"/>
        </w:rPr>
      </w:pPr>
      <w:r w:rsidRPr="007C765B">
        <w:rPr>
          <w:sz w:val="28"/>
          <w:szCs w:val="28"/>
        </w:rPr>
        <w:lastRenderedPageBreak/>
        <w:t>короткие замыкания;</w:t>
      </w:r>
    </w:p>
    <w:p w14:paraId="30CC497E" w14:textId="77777777" w:rsidR="00997374" w:rsidRPr="007C765B" w:rsidRDefault="00997374" w:rsidP="00997374">
      <w:pPr>
        <w:pStyle w:val="af5"/>
        <w:numPr>
          <w:ilvl w:val="0"/>
          <w:numId w:val="19"/>
        </w:numPr>
        <w:ind w:left="0" w:firstLine="426"/>
        <w:jc w:val="both"/>
        <w:rPr>
          <w:sz w:val="28"/>
          <w:szCs w:val="28"/>
        </w:rPr>
      </w:pPr>
      <w:r w:rsidRPr="007C765B">
        <w:rPr>
          <w:sz w:val="28"/>
          <w:szCs w:val="28"/>
        </w:rPr>
        <w:t>электрические повреждения в муфтах и механические обрывы в кабельных сетях;</w:t>
      </w:r>
    </w:p>
    <w:p w14:paraId="282C3E5E" w14:textId="77777777" w:rsidR="00997374" w:rsidRPr="007C765B" w:rsidRDefault="00997374" w:rsidP="00997374">
      <w:pPr>
        <w:pStyle w:val="af5"/>
        <w:numPr>
          <w:ilvl w:val="0"/>
          <w:numId w:val="19"/>
        </w:numPr>
        <w:ind w:left="0" w:firstLine="426"/>
        <w:jc w:val="both"/>
        <w:rPr>
          <w:sz w:val="28"/>
          <w:szCs w:val="28"/>
        </w:rPr>
      </w:pPr>
      <w:r w:rsidRPr="007C765B">
        <w:rPr>
          <w:sz w:val="28"/>
          <w:szCs w:val="28"/>
        </w:rPr>
        <w:t>механические повреждения опор и обрывы проводов на воздушных линиях.</w:t>
      </w:r>
    </w:p>
    <w:p w14:paraId="44615C96" w14:textId="77777777" w:rsidR="00997374" w:rsidRPr="00A63BBA" w:rsidRDefault="00997374" w:rsidP="00997374">
      <w:pPr>
        <w:ind w:firstLine="567"/>
        <w:jc w:val="both"/>
        <w:rPr>
          <w:sz w:val="28"/>
          <w:szCs w:val="28"/>
        </w:rPr>
      </w:pPr>
      <w:r w:rsidRPr="00A63BBA">
        <w:rPr>
          <w:sz w:val="28"/>
          <w:szCs w:val="28"/>
        </w:rPr>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6629C86C" w14:textId="77777777" w:rsidR="00997374" w:rsidRPr="00A63BBA" w:rsidRDefault="00997374" w:rsidP="00997374">
      <w:pPr>
        <w:ind w:firstLine="567"/>
        <w:jc w:val="both"/>
        <w:rPr>
          <w:sz w:val="28"/>
          <w:szCs w:val="28"/>
        </w:rPr>
      </w:pPr>
      <w:r w:rsidRPr="00A63BBA">
        <w:rPr>
          <w:sz w:val="28"/>
          <w:szCs w:val="28"/>
        </w:rPr>
        <w:t>Аварии в системе электроснабжения могут оказать существенные влияния при массовых обрывах низковольтных линий: воздушных – при ураганах, штормах, бурях и механических повреждениях опор; кабельных – при подмывах и подвижках грунта в осенне-весенний период, в связи с длительным сроком проведения ремонтно-восстановительных работ.</w:t>
      </w:r>
    </w:p>
    <w:p w14:paraId="2F85164A" w14:textId="176E8D98" w:rsidR="00997374" w:rsidRPr="00704884" w:rsidRDefault="00997374" w:rsidP="00704884">
      <w:pPr>
        <w:ind w:firstLine="567"/>
        <w:jc w:val="both"/>
        <w:rPr>
          <w:sz w:val="28"/>
          <w:szCs w:val="28"/>
        </w:rPr>
      </w:pPr>
      <w:r w:rsidRPr="00A63BBA">
        <w:rPr>
          <w:sz w:val="28"/>
          <w:szCs w:val="28"/>
        </w:rPr>
        <w:t>Возможно возникновение природных пожаров в лесах. Населенные пункты в зону действия опасных факторов природных пожаров не попадают.</w:t>
      </w:r>
    </w:p>
    <w:p w14:paraId="1FB4D2B3" w14:textId="77777777" w:rsidR="00997374" w:rsidRPr="00A63BBA" w:rsidRDefault="00997374" w:rsidP="00997374">
      <w:pPr>
        <w:ind w:firstLine="567"/>
        <w:jc w:val="both"/>
        <w:rPr>
          <w:sz w:val="28"/>
          <w:szCs w:val="28"/>
        </w:rPr>
      </w:pPr>
      <w:r w:rsidRPr="00A63BBA">
        <w:rPr>
          <w:sz w:val="28"/>
          <w:szCs w:val="28"/>
        </w:rPr>
        <w:t>Опасности на объектах жизнеобеспечения</w:t>
      </w:r>
      <w:r>
        <w:rPr>
          <w:sz w:val="28"/>
          <w:szCs w:val="28"/>
        </w:rPr>
        <w:t xml:space="preserve"> - </w:t>
      </w:r>
      <w:r w:rsidRPr="00A63BBA">
        <w:rPr>
          <w:sz w:val="28"/>
          <w:szCs w:val="28"/>
        </w:rPr>
        <w:t>технический износ оборудования и котлов.</w:t>
      </w:r>
    </w:p>
    <w:p w14:paraId="7703F13E" w14:textId="77777777" w:rsidR="00997374" w:rsidRPr="00A63BBA" w:rsidRDefault="00997374" w:rsidP="00997374">
      <w:pPr>
        <w:ind w:firstLine="567"/>
        <w:jc w:val="both"/>
        <w:rPr>
          <w:sz w:val="28"/>
          <w:szCs w:val="28"/>
        </w:rPr>
      </w:pPr>
      <w:r w:rsidRPr="00A63BBA">
        <w:rPr>
          <w:sz w:val="28"/>
          <w:szCs w:val="28"/>
        </w:rPr>
        <w:t>Природные пожары</w:t>
      </w:r>
      <w:r>
        <w:rPr>
          <w:sz w:val="28"/>
          <w:szCs w:val="28"/>
        </w:rPr>
        <w:t xml:space="preserve"> – </w:t>
      </w:r>
      <w:r w:rsidRPr="00A63BBA">
        <w:rPr>
          <w:sz w:val="28"/>
          <w:szCs w:val="28"/>
        </w:rPr>
        <w:t>самовозгорание</w:t>
      </w:r>
      <w:r>
        <w:rPr>
          <w:sz w:val="28"/>
          <w:szCs w:val="28"/>
        </w:rPr>
        <w:t xml:space="preserve"> и </w:t>
      </w:r>
      <w:r w:rsidRPr="00A63BBA">
        <w:rPr>
          <w:sz w:val="28"/>
          <w:szCs w:val="28"/>
        </w:rPr>
        <w:t>неосторожное обращение с огнём.</w:t>
      </w:r>
    </w:p>
    <w:p w14:paraId="6D4ADE04" w14:textId="77777777" w:rsidR="00997374" w:rsidRPr="00A63BBA" w:rsidRDefault="00997374" w:rsidP="00997374">
      <w:pPr>
        <w:ind w:firstLine="567"/>
        <w:jc w:val="both"/>
        <w:rPr>
          <w:sz w:val="28"/>
          <w:szCs w:val="28"/>
        </w:rPr>
      </w:pPr>
      <w:r w:rsidRPr="00A63BBA">
        <w:rPr>
          <w:sz w:val="28"/>
          <w:szCs w:val="28"/>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6C344174" w14:textId="77777777" w:rsidR="00997374" w:rsidRPr="00A63BBA" w:rsidRDefault="00997374" w:rsidP="00997374">
      <w:pPr>
        <w:ind w:firstLine="567"/>
        <w:jc w:val="both"/>
        <w:rPr>
          <w:sz w:val="28"/>
          <w:szCs w:val="28"/>
        </w:rPr>
      </w:pPr>
      <w:r w:rsidRPr="00A63BBA">
        <w:rPr>
          <w:sz w:val="28"/>
          <w:szCs w:val="28"/>
        </w:rPr>
        <w:t xml:space="preserve">Основными функциями системы обеспечения пожарной безопасности являются: </w:t>
      </w:r>
    </w:p>
    <w:p w14:paraId="2BBFDEAD"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нормативное правовое регулирование и осуществление государственных мер в области пожарной безопасности; </w:t>
      </w:r>
    </w:p>
    <w:p w14:paraId="7ACE5D19"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создание пожарной охраны и организация ее деятельности; </w:t>
      </w:r>
    </w:p>
    <w:p w14:paraId="59D68882"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разработка и осуществление мер пожарной безопасности; </w:t>
      </w:r>
    </w:p>
    <w:p w14:paraId="163FC9F5"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реализация прав, обязанностей и ответственности в области пожарной безопасности; </w:t>
      </w:r>
    </w:p>
    <w:p w14:paraId="2833709B"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проведение противопожарной пропаганды и обучение населения мерам пожарной безопасности; </w:t>
      </w:r>
    </w:p>
    <w:p w14:paraId="5873B16A"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содействие деятельности добровольных пожарных, привлечение населения к обеспечению пожарной безопасности; </w:t>
      </w:r>
    </w:p>
    <w:p w14:paraId="696A17CE"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научно-техническое обеспечение пожарной безопасности; </w:t>
      </w:r>
    </w:p>
    <w:p w14:paraId="2620340C"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информационное обеспечение в области пожарной безопасности; </w:t>
      </w:r>
    </w:p>
    <w:p w14:paraId="3C796DA7"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осуществление государственного пожарного надзора и других контрольных функций по обеспечению пожарной безопасности; </w:t>
      </w:r>
    </w:p>
    <w:p w14:paraId="1970697A"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производство пожарно-технической продукции; </w:t>
      </w:r>
    </w:p>
    <w:p w14:paraId="088B1D94"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выполнение работ и оказание услуг в области пожарной безопасности; </w:t>
      </w:r>
    </w:p>
    <w:p w14:paraId="5BFA6957"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30A81FC0"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тушение пожаров и проведение аварийно-спасательных работ; </w:t>
      </w:r>
    </w:p>
    <w:p w14:paraId="3CD6C6DE"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lastRenderedPageBreak/>
        <w:t xml:space="preserve">учет пожаров и их последствий; </w:t>
      </w:r>
    </w:p>
    <w:p w14:paraId="1697FC61"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установление особого противопожарного режима.</w:t>
      </w:r>
    </w:p>
    <w:p w14:paraId="5FB9E4E3"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Для выполнения этих функций система обеспечения пожарной безопасности состоит из нескольких элементов:</w:t>
      </w:r>
    </w:p>
    <w:p w14:paraId="798EB586"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органы государственной власти;</w:t>
      </w:r>
    </w:p>
    <w:p w14:paraId="72D6C672"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органы местного самоуправления;</w:t>
      </w:r>
    </w:p>
    <w:p w14:paraId="3487EB7E" w14:textId="77777777" w:rsidR="00997374" w:rsidRPr="007C765B" w:rsidRDefault="00997374" w:rsidP="00997374">
      <w:pPr>
        <w:pStyle w:val="af5"/>
        <w:numPr>
          <w:ilvl w:val="0"/>
          <w:numId w:val="22"/>
        </w:numPr>
        <w:ind w:left="0" w:firstLine="426"/>
        <w:jc w:val="both"/>
        <w:rPr>
          <w:sz w:val="28"/>
          <w:szCs w:val="28"/>
        </w:rPr>
      </w:pPr>
      <w:r w:rsidRPr="007C765B">
        <w:rPr>
          <w:sz w:val="28"/>
          <w:szCs w:val="28"/>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5D61FFC9" w14:textId="77777777" w:rsidR="00997374" w:rsidRPr="00A63BBA" w:rsidRDefault="00997374" w:rsidP="00997374">
      <w:pPr>
        <w:ind w:firstLine="567"/>
        <w:jc w:val="both"/>
        <w:rPr>
          <w:sz w:val="28"/>
          <w:szCs w:val="28"/>
        </w:rPr>
      </w:pPr>
      <w:r w:rsidRPr="00A63BBA">
        <w:rPr>
          <w:sz w:val="28"/>
          <w:szCs w:val="28"/>
        </w:rPr>
        <w:t>Достижение заданного уровня пожарной безопасности достигается комплексом организационных и технических решений.</w:t>
      </w:r>
    </w:p>
    <w:p w14:paraId="139EB902" w14:textId="6341C32E" w:rsidR="00997374" w:rsidRPr="00A63BBA" w:rsidRDefault="00997374" w:rsidP="00997374">
      <w:pPr>
        <w:ind w:firstLine="567"/>
        <w:jc w:val="both"/>
        <w:rPr>
          <w:sz w:val="28"/>
          <w:szCs w:val="28"/>
        </w:rPr>
      </w:pPr>
      <w:r w:rsidRPr="00A63BBA">
        <w:rPr>
          <w:sz w:val="28"/>
          <w:szCs w:val="28"/>
        </w:rPr>
        <w:t xml:space="preserve">Объекты обеспечения пожарной безопасности </w:t>
      </w:r>
      <w:proofErr w:type="spellStart"/>
      <w:r w:rsidR="00704884">
        <w:rPr>
          <w:sz w:val="28"/>
          <w:szCs w:val="28"/>
        </w:rPr>
        <w:t>Мусинского</w:t>
      </w:r>
      <w:proofErr w:type="spellEnd"/>
      <w:r w:rsidRPr="00A63BBA">
        <w:rPr>
          <w:sz w:val="28"/>
          <w:szCs w:val="28"/>
        </w:rPr>
        <w:t xml:space="preserve"> сельсовета – ГУ МЧС России по Новосибирской области пожарное депо в </w:t>
      </w:r>
      <w:r w:rsidR="00704884">
        <w:rPr>
          <w:sz w:val="28"/>
          <w:szCs w:val="28"/>
        </w:rPr>
        <w:t>г. Каргат</w:t>
      </w:r>
      <w:r w:rsidRPr="00A63BBA">
        <w:rPr>
          <w:sz w:val="28"/>
          <w:szCs w:val="28"/>
        </w:rPr>
        <w:t>.</w:t>
      </w:r>
    </w:p>
    <w:p w14:paraId="4B2C4649" w14:textId="77777777" w:rsidR="00997374" w:rsidRPr="00A63BBA" w:rsidRDefault="00997374" w:rsidP="00997374">
      <w:pPr>
        <w:ind w:firstLine="567"/>
        <w:jc w:val="both"/>
        <w:rPr>
          <w:sz w:val="28"/>
          <w:szCs w:val="28"/>
        </w:rPr>
      </w:pPr>
      <w:r w:rsidRPr="00A63BBA">
        <w:rPr>
          <w:sz w:val="28"/>
          <w:szCs w:val="28"/>
        </w:rPr>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7C914013" w14:textId="77777777" w:rsidR="00997374" w:rsidRPr="00A63BBA" w:rsidRDefault="00997374" w:rsidP="00997374">
      <w:pPr>
        <w:ind w:firstLine="567"/>
        <w:jc w:val="both"/>
        <w:rPr>
          <w:sz w:val="28"/>
          <w:szCs w:val="28"/>
        </w:rPr>
      </w:pPr>
      <w:r w:rsidRPr="00A63BBA">
        <w:rPr>
          <w:sz w:val="28"/>
          <w:szCs w:val="28"/>
        </w:rPr>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6B5405C5"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мониторинг и прогнозирование чрезвычайных ситуаций;</w:t>
      </w:r>
    </w:p>
    <w:p w14:paraId="116E53ED"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рациональное размещение производительных сил по территории района с учетом природной и техногенной безопасности;</w:t>
      </w:r>
    </w:p>
    <w:p w14:paraId="50965A3A"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 xml:space="preserve">предотвращение, в возможных пределах, некоторых неблагоприятных и </w:t>
      </w:r>
      <w:proofErr w:type="gramStart"/>
      <w:r w:rsidRPr="007C765B">
        <w:rPr>
          <w:sz w:val="28"/>
          <w:szCs w:val="28"/>
        </w:rPr>
        <w:t>опасных природных явлений</w:t>
      </w:r>
      <w:proofErr w:type="gramEnd"/>
      <w:r w:rsidRPr="007C765B">
        <w:rPr>
          <w:sz w:val="28"/>
          <w:szCs w:val="28"/>
        </w:rPr>
        <w:t xml:space="preserve"> и процессов путем систематического снижения их накапливающегося разрушительного потенциала;</w:t>
      </w:r>
    </w:p>
    <w:p w14:paraId="33104694"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127057A3"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14:paraId="7ADEC0B5"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подготовка объектов экономики и систем жизнеобеспечения населения к работе в условиях чрезвычайных ситуаций;</w:t>
      </w:r>
    </w:p>
    <w:p w14:paraId="4E93DE4F"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декларирование промышленной безопасности;</w:t>
      </w:r>
    </w:p>
    <w:p w14:paraId="19C44E99"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лицензирование деятельности опасных производственных объектов;</w:t>
      </w:r>
    </w:p>
    <w:p w14:paraId="1B080B84"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страхование ответственности за причинение вреда при эксплуатации опасного производственного объекта;</w:t>
      </w:r>
    </w:p>
    <w:p w14:paraId="1EAE88D1"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проведение государственной экспертизы в области предупреждения чрезвычайных ситуаций;</w:t>
      </w:r>
    </w:p>
    <w:p w14:paraId="28C386CE"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lastRenderedPageBreak/>
        <w:t>государственный надзор и контроль по вопросам природной и техногенной безопасности;</w:t>
      </w:r>
    </w:p>
    <w:p w14:paraId="70174E3F"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информирование населения о потенциальных природных и техногенных угрозах на территории проживания;</w:t>
      </w:r>
    </w:p>
    <w:p w14:paraId="4921B6AE" w14:textId="77777777" w:rsidR="00997374" w:rsidRPr="007C765B" w:rsidRDefault="00997374" w:rsidP="00997374">
      <w:pPr>
        <w:pStyle w:val="af5"/>
        <w:numPr>
          <w:ilvl w:val="0"/>
          <w:numId w:val="24"/>
        </w:numPr>
        <w:ind w:left="0" w:firstLine="426"/>
        <w:jc w:val="both"/>
        <w:rPr>
          <w:sz w:val="28"/>
          <w:szCs w:val="28"/>
        </w:rPr>
      </w:pPr>
      <w:r w:rsidRPr="007C765B">
        <w:rPr>
          <w:sz w:val="28"/>
          <w:szCs w:val="28"/>
        </w:rPr>
        <w:t>подготовка населения в области защиты от чрезвычайных ситуаций.</w:t>
      </w:r>
    </w:p>
    <w:p w14:paraId="2D6A0B5A" w14:textId="77777777" w:rsidR="00997374" w:rsidRPr="00A63BBA" w:rsidRDefault="00997374" w:rsidP="00997374">
      <w:pPr>
        <w:ind w:firstLine="567"/>
        <w:jc w:val="both"/>
        <w:rPr>
          <w:sz w:val="28"/>
          <w:szCs w:val="28"/>
        </w:rPr>
      </w:pPr>
      <w:r w:rsidRPr="00A63BBA">
        <w:rPr>
          <w:sz w:val="28"/>
          <w:szCs w:val="28"/>
        </w:rPr>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584242E0" w14:textId="77777777" w:rsidR="00997374" w:rsidRPr="00A63BBA" w:rsidRDefault="00997374" w:rsidP="00997374">
      <w:pPr>
        <w:ind w:firstLine="567"/>
        <w:jc w:val="both"/>
        <w:rPr>
          <w:sz w:val="28"/>
          <w:szCs w:val="28"/>
        </w:rPr>
      </w:pPr>
      <w:r w:rsidRPr="00A63BBA">
        <w:rPr>
          <w:sz w:val="28"/>
          <w:szCs w:val="28"/>
        </w:rPr>
        <w:t>На взрывоопасных и пожароопасных объектах экономики необходимо осуществлять:</w:t>
      </w:r>
    </w:p>
    <w:p w14:paraId="010C7AA6"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строительство и ремонт пожарных водоемов;</w:t>
      </w:r>
    </w:p>
    <w:p w14:paraId="56C9DBAA"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установку систем пожарной сигнализации;</w:t>
      </w:r>
    </w:p>
    <w:p w14:paraId="18FCECCA"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монтаж автоматических установок пожаротушения;</w:t>
      </w:r>
    </w:p>
    <w:p w14:paraId="3A14D321"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обеспечение исправности электропроводки и электрооборудования;</w:t>
      </w:r>
    </w:p>
    <w:p w14:paraId="4BF47958"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соблюдение технологических норм перевозки и хранения взрывчатых и горючих веществ;</w:t>
      </w:r>
    </w:p>
    <w:p w14:paraId="7CE0156F"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профилактическую работу среди населения;</w:t>
      </w:r>
    </w:p>
    <w:p w14:paraId="3BA335D1" w14:textId="77777777" w:rsidR="00997374" w:rsidRPr="007C765B" w:rsidRDefault="00997374" w:rsidP="00997374">
      <w:pPr>
        <w:pStyle w:val="af5"/>
        <w:numPr>
          <w:ilvl w:val="0"/>
          <w:numId w:val="23"/>
        </w:numPr>
        <w:ind w:left="0" w:firstLine="426"/>
        <w:jc w:val="both"/>
        <w:rPr>
          <w:sz w:val="28"/>
          <w:szCs w:val="28"/>
        </w:rPr>
      </w:pPr>
      <w:r w:rsidRPr="007C765B">
        <w:rPr>
          <w:sz w:val="28"/>
          <w:szCs w:val="28"/>
        </w:rPr>
        <w:t>поддержание в готовности противопожарных формирований.</w:t>
      </w:r>
    </w:p>
    <w:p w14:paraId="7F545B61" w14:textId="77777777" w:rsidR="00997374" w:rsidRDefault="00997374" w:rsidP="00997374">
      <w:pPr>
        <w:ind w:firstLine="567"/>
        <w:jc w:val="both"/>
        <w:rPr>
          <w:sz w:val="28"/>
          <w:szCs w:val="28"/>
        </w:rPr>
      </w:pPr>
      <w:r w:rsidRPr="00A63BBA">
        <w:rPr>
          <w:sz w:val="28"/>
          <w:szCs w:val="28"/>
        </w:rPr>
        <w:t>На застраиваемых территориях инженерная защита должна предусматривать создание единой комплексной территориальной системы или локальных (</w:t>
      </w:r>
      <w:proofErr w:type="spellStart"/>
      <w:r w:rsidRPr="00A63BBA">
        <w:rPr>
          <w:sz w:val="28"/>
          <w:szCs w:val="28"/>
        </w:rPr>
        <w:t>пообъектных</w:t>
      </w:r>
      <w:proofErr w:type="spellEnd"/>
      <w:r w:rsidRPr="00A63BBA">
        <w:rPr>
          <w:sz w:val="28"/>
          <w:szCs w:val="28"/>
        </w:rPr>
        <w:t>) защитных сооружений</w:t>
      </w:r>
    </w:p>
    <w:p w14:paraId="62428AE0" w14:textId="77777777" w:rsidR="00997374" w:rsidRDefault="00997374" w:rsidP="00997374">
      <w:pPr>
        <w:ind w:firstLine="567"/>
        <w:jc w:val="both"/>
        <w:rPr>
          <w:sz w:val="28"/>
          <w:szCs w:val="28"/>
        </w:rPr>
      </w:pPr>
      <w:r w:rsidRPr="009F048A">
        <w:rPr>
          <w:sz w:val="28"/>
          <w:szCs w:val="28"/>
        </w:rPr>
        <w:t>При возникновении на территории сельсовета аварий, катастроф и стихийных бедствий объявляется режим чрезвычайной ситуации. Осуществляется оповещение и сбор руководящего состава сельсовета, приводятся в готовность и направляются к местам проведения аварийно-спасательных и других неотложных работ силы и средства ликвидации чрезвычайных ситуаций, оповещается население, уточняются данные о сложившейся обстановке.</w:t>
      </w:r>
    </w:p>
    <w:p w14:paraId="2DD6B048" w14:textId="5C7D013B" w:rsidR="00997374" w:rsidRDefault="00997374" w:rsidP="00997374">
      <w:pPr>
        <w:ind w:firstLine="567"/>
        <w:jc w:val="both"/>
        <w:rPr>
          <w:sz w:val="28"/>
          <w:szCs w:val="28"/>
        </w:rPr>
      </w:pPr>
      <w:r w:rsidRPr="005D77D1">
        <w:rPr>
          <w:sz w:val="28"/>
          <w:szCs w:val="28"/>
        </w:rPr>
        <w:t xml:space="preserve">Защитные сооружения гражданской обороны (укрытия, убежища) на территории </w:t>
      </w:r>
      <w:bookmarkStart w:id="165" w:name="_Hlk130199880"/>
      <w:proofErr w:type="spellStart"/>
      <w:r w:rsidR="006200BE">
        <w:rPr>
          <w:sz w:val="28"/>
          <w:szCs w:val="28"/>
        </w:rPr>
        <w:t>Мусинского</w:t>
      </w:r>
      <w:proofErr w:type="spellEnd"/>
      <w:r w:rsidRPr="005D77D1">
        <w:rPr>
          <w:sz w:val="28"/>
          <w:szCs w:val="28"/>
        </w:rPr>
        <w:t xml:space="preserve"> </w:t>
      </w:r>
      <w:bookmarkEnd w:id="165"/>
      <w:r w:rsidRPr="005D77D1">
        <w:rPr>
          <w:sz w:val="28"/>
          <w:szCs w:val="28"/>
        </w:rPr>
        <w:t>сельсовета отсутствуют.</w:t>
      </w:r>
    </w:p>
    <w:p w14:paraId="52237A01" w14:textId="20AF2162" w:rsidR="00997374" w:rsidRDefault="00997374" w:rsidP="00997374">
      <w:pPr>
        <w:pStyle w:val="a5"/>
        <w:spacing w:before="0" w:after="0"/>
        <w:rPr>
          <w:sz w:val="28"/>
          <w:szCs w:val="28"/>
        </w:rPr>
      </w:pPr>
      <w:r w:rsidRPr="005D77D1">
        <w:rPr>
          <w:sz w:val="28"/>
          <w:szCs w:val="28"/>
        </w:rPr>
        <w:t xml:space="preserve">На территории </w:t>
      </w:r>
      <w:proofErr w:type="spellStart"/>
      <w:r w:rsidR="006200BE" w:rsidRPr="006200BE">
        <w:rPr>
          <w:sz w:val="28"/>
          <w:szCs w:val="28"/>
        </w:rPr>
        <w:t>Мусинского</w:t>
      </w:r>
      <w:proofErr w:type="spellEnd"/>
      <w:r w:rsidR="006200BE" w:rsidRPr="006200BE">
        <w:rPr>
          <w:sz w:val="28"/>
          <w:szCs w:val="28"/>
        </w:rPr>
        <w:t xml:space="preserve"> </w:t>
      </w:r>
      <w:r w:rsidRPr="005D77D1">
        <w:rPr>
          <w:sz w:val="28"/>
          <w:szCs w:val="28"/>
        </w:rPr>
        <w:t>сельсовета пожарные части отсутствуют.</w:t>
      </w:r>
      <w:r>
        <w:rPr>
          <w:sz w:val="28"/>
          <w:szCs w:val="28"/>
        </w:rPr>
        <w:t xml:space="preserve"> Размещение объектов пожарной безопасности на территории</w:t>
      </w:r>
      <w:r w:rsidR="007B21FA">
        <w:rPr>
          <w:sz w:val="28"/>
          <w:szCs w:val="28"/>
        </w:rPr>
        <w:t xml:space="preserve"> </w:t>
      </w:r>
      <w:proofErr w:type="spellStart"/>
      <w:r w:rsidR="006200BE" w:rsidRPr="006200BE">
        <w:rPr>
          <w:sz w:val="28"/>
          <w:szCs w:val="28"/>
        </w:rPr>
        <w:t>Мусинского</w:t>
      </w:r>
      <w:proofErr w:type="spellEnd"/>
      <w:r w:rsidR="006200BE" w:rsidRPr="006200BE">
        <w:rPr>
          <w:sz w:val="28"/>
          <w:szCs w:val="28"/>
        </w:rPr>
        <w:t xml:space="preserve"> </w:t>
      </w:r>
      <w:r>
        <w:rPr>
          <w:sz w:val="28"/>
          <w:szCs w:val="28"/>
        </w:rPr>
        <w:t>сельсовета не планируется.</w:t>
      </w:r>
    </w:p>
    <w:p w14:paraId="51A8649F" w14:textId="5CBE1C4F" w:rsidR="00997374" w:rsidRDefault="00997374" w:rsidP="00997374">
      <w:pPr>
        <w:pStyle w:val="a5"/>
      </w:pPr>
    </w:p>
    <w:p w14:paraId="0450E53C" w14:textId="77777777" w:rsidR="00E47D30" w:rsidRPr="006E59DB" w:rsidRDefault="00E47D30" w:rsidP="00997374">
      <w:pPr>
        <w:pStyle w:val="a5"/>
      </w:pPr>
    </w:p>
    <w:p w14:paraId="3C747C33" w14:textId="5237BC41" w:rsidR="00F77510" w:rsidRDefault="006E59DB" w:rsidP="00FE6BDB">
      <w:pPr>
        <w:pStyle w:val="2"/>
        <w:numPr>
          <w:ilvl w:val="0"/>
          <w:numId w:val="0"/>
        </w:numPr>
        <w:spacing w:before="0" w:after="0"/>
        <w:ind w:firstLine="567"/>
        <w:jc w:val="both"/>
      </w:pPr>
      <w:bookmarkStart w:id="166" w:name="_Toc130461804"/>
      <w:r>
        <w:t xml:space="preserve">2.10 </w:t>
      </w:r>
      <w:r w:rsidR="00F77510" w:rsidRPr="00F77510">
        <w:t>Муниципальная правовая база в сфере градостроительной деятельности и земельно-имущественных отношений</w:t>
      </w:r>
      <w:bookmarkEnd w:id="160"/>
      <w:bookmarkEnd w:id="161"/>
      <w:bookmarkEnd w:id="166"/>
    </w:p>
    <w:p w14:paraId="5BCD79C5" w14:textId="77777777" w:rsidR="00FE6BDB" w:rsidRPr="00FE6BDB" w:rsidRDefault="00FE6BDB" w:rsidP="00FE6BDB">
      <w:pPr>
        <w:pStyle w:val="a5"/>
        <w:spacing w:before="0" w:after="0"/>
      </w:pPr>
    </w:p>
    <w:p w14:paraId="74C56D6E" w14:textId="616C4994" w:rsidR="00F77510" w:rsidRPr="00F77510" w:rsidRDefault="00F77510" w:rsidP="00FE6BDB">
      <w:pPr>
        <w:ind w:right="-2" w:firstLine="567"/>
        <w:jc w:val="both"/>
        <w:rPr>
          <w:sz w:val="28"/>
          <w:szCs w:val="28"/>
        </w:rPr>
      </w:pPr>
      <w:r w:rsidRPr="00F77510">
        <w:rPr>
          <w:sz w:val="28"/>
          <w:szCs w:val="28"/>
        </w:rPr>
        <w:t xml:space="preserve">Успешное выполнение задач развития </w:t>
      </w:r>
      <w:proofErr w:type="spellStart"/>
      <w:r w:rsidR="007B7B70">
        <w:rPr>
          <w:sz w:val="28"/>
          <w:szCs w:val="28"/>
        </w:rPr>
        <w:t>Мусинского</w:t>
      </w:r>
      <w:proofErr w:type="spellEnd"/>
      <w:r w:rsidR="00001499">
        <w:rPr>
          <w:sz w:val="28"/>
          <w:szCs w:val="28"/>
        </w:rPr>
        <w:t xml:space="preserve"> сельсовета</w:t>
      </w:r>
      <w:r w:rsidRPr="00F77510">
        <w:rPr>
          <w:sz w:val="28"/>
          <w:szCs w:val="28"/>
        </w:rPr>
        <w:t xml:space="preserve"> в различных социально-экономических отраслях во многом зависит от полноты правового обеспечения вопросов землепользования и застройки, градостроительной деятельности.</w:t>
      </w:r>
    </w:p>
    <w:p w14:paraId="55040042" w14:textId="77777777" w:rsidR="00F77510" w:rsidRPr="00F77510" w:rsidRDefault="00F77510" w:rsidP="00FE6BDB">
      <w:pPr>
        <w:ind w:right="-2" w:firstLine="567"/>
        <w:jc w:val="both"/>
        <w:rPr>
          <w:sz w:val="28"/>
          <w:szCs w:val="28"/>
        </w:rPr>
      </w:pPr>
      <w:r w:rsidRPr="00F77510">
        <w:rPr>
          <w:sz w:val="28"/>
          <w:szCs w:val="28"/>
        </w:rPr>
        <w:t>В поселении имеется ряд муниципальных правовых актов (далее - МПА), регулирующих вопросы градостроительной деятельности, землепользования и застройки. К та</w:t>
      </w:r>
      <w:r w:rsidR="005A0DE4">
        <w:rPr>
          <w:sz w:val="28"/>
          <w:szCs w:val="28"/>
        </w:rPr>
        <w:t>ким МПА относятся утвержденные п</w:t>
      </w:r>
      <w:r w:rsidRPr="00F77510">
        <w:rPr>
          <w:sz w:val="28"/>
          <w:szCs w:val="28"/>
        </w:rPr>
        <w:t>равила землепо</w:t>
      </w:r>
      <w:r w:rsidR="005A0DE4">
        <w:rPr>
          <w:sz w:val="28"/>
          <w:szCs w:val="28"/>
        </w:rPr>
        <w:t>льзования и застройки, а также м</w:t>
      </w:r>
      <w:r w:rsidRPr="00F77510">
        <w:rPr>
          <w:sz w:val="28"/>
          <w:szCs w:val="28"/>
        </w:rPr>
        <w:t>естные нормативы градостроительного проектирования.</w:t>
      </w:r>
    </w:p>
    <w:p w14:paraId="158AC204" w14:textId="7FCA11DE" w:rsidR="00F77510" w:rsidRPr="00F77510" w:rsidRDefault="00F77510" w:rsidP="00FE6BDB">
      <w:pPr>
        <w:ind w:right="-2" w:firstLine="567"/>
        <w:jc w:val="both"/>
        <w:rPr>
          <w:sz w:val="28"/>
          <w:szCs w:val="28"/>
        </w:rPr>
      </w:pPr>
      <w:r w:rsidRPr="00F77510">
        <w:rPr>
          <w:sz w:val="28"/>
          <w:szCs w:val="28"/>
        </w:rPr>
        <w:t xml:space="preserve">По мере внесения изменений в документацию территориального планирования (Схема территориального планирования </w:t>
      </w:r>
      <w:r w:rsidR="00224DCF">
        <w:rPr>
          <w:sz w:val="28"/>
          <w:szCs w:val="28"/>
        </w:rPr>
        <w:t>Каргатского</w:t>
      </w:r>
      <w:r w:rsidR="00912F8B">
        <w:rPr>
          <w:sz w:val="28"/>
          <w:szCs w:val="28"/>
        </w:rPr>
        <w:t xml:space="preserve"> района, г</w:t>
      </w:r>
      <w:r w:rsidRPr="00F77510">
        <w:rPr>
          <w:sz w:val="28"/>
          <w:szCs w:val="28"/>
        </w:rPr>
        <w:t xml:space="preserve">енеральный план </w:t>
      </w:r>
      <w:proofErr w:type="spellStart"/>
      <w:r w:rsidR="007B7B70">
        <w:rPr>
          <w:sz w:val="28"/>
          <w:szCs w:val="28"/>
        </w:rPr>
        <w:t>Мусинского</w:t>
      </w:r>
      <w:proofErr w:type="spellEnd"/>
      <w:r w:rsidR="00DE0F3D">
        <w:rPr>
          <w:sz w:val="28"/>
          <w:szCs w:val="28"/>
        </w:rPr>
        <w:t xml:space="preserve"> сельсовета</w:t>
      </w:r>
      <w:r w:rsidRPr="00F77510">
        <w:rPr>
          <w:sz w:val="28"/>
          <w:szCs w:val="28"/>
        </w:rPr>
        <w:t xml:space="preserve">) возникает острая необходимость своевременной актуализации документа градостроительного </w:t>
      </w:r>
      <w:r w:rsidR="005A0DE4">
        <w:rPr>
          <w:sz w:val="28"/>
          <w:szCs w:val="28"/>
        </w:rPr>
        <w:t>зонирования – п</w:t>
      </w:r>
      <w:r w:rsidRPr="00F77510">
        <w:rPr>
          <w:sz w:val="28"/>
          <w:szCs w:val="28"/>
        </w:rPr>
        <w:t xml:space="preserve">равил землепользования и застройки </w:t>
      </w:r>
      <w:proofErr w:type="spellStart"/>
      <w:r w:rsidR="007B7B70">
        <w:rPr>
          <w:sz w:val="28"/>
          <w:szCs w:val="28"/>
        </w:rPr>
        <w:t>Мусинского</w:t>
      </w:r>
      <w:proofErr w:type="spellEnd"/>
      <w:r w:rsidR="00DE0F3D">
        <w:rPr>
          <w:sz w:val="28"/>
          <w:szCs w:val="28"/>
        </w:rPr>
        <w:t xml:space="preserve"> сельсовета</w:t>
      </w:r>
      <w:r w:rsidRPr="00F77510">
        <w:rPr>
          <w:sz w:val="28"/>
          <w:szCs w:val="28"/>
        </w:rPr>
        <w:t>.</w:t>
      </w:r>
    </w:p>
    <w:p w14:paraId="0741C55C" w14:textId="77777777" w:rsidR="00F77510" w:rsidRPr="00F77510" w:rsidRDefault="00F77510" w:rsidP="00FE6BDB">
      <w:pPr>
        <w:ind w:right="-2" w:firstLine="567"/>
        <w:jc w:val="both"/>
        <w:rPr>
          <w:sz w:val="28"/>
          <w:szCs w:val="28"/>
        </w:rPr>
      </w:pPr>
      <w:r w:rsidRPr="00F77510">
        <w:rPr>
          <w:sz w:val="28"/>
          <w:szCs w:val="28"/>
        </w:rPr>
        <w:t>Органы местного самоуправления при отсутствии актуальных необходимых муниципальных правовых актов не в состоянии распоряжаться основным богатством, приносящим большую часть дохода бюджета поселения - землей.</w:t>
      </w:r>
    </w:p>
    <w:p w14:paraId="013D0CDA" w14:textId="77777777" w:rsidR="00F77510" w:rsidRPr="00F77510" w:rsidRDefault="00F77510" w:rsidP="00FE6BDB">
      <w:pPr>
        <w:ind w:right="-2" w:firstLine="567"/>
        <w:jc w:val="both"/>
        <w:rPr>
          <w:sz w:val="28"/>
          <w:szCs w:val="28"/>
        </w:rPr>
      </w:pPr>
      <w:r w:rsidRPr="00F77510">
        <w:rPr>
          <w:sz w:val="28"/>
          <w:szCs w:val="28"/>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развития муниципального образования являются:</w:t>
      </w:r>
    </w:p>
    <w:p w14:paraId="1E22C40A" w14:textId="77777777" w:rsidR="00F77510" w:rsidRPr="00F77510" w:rsidRDefault="00F77510" w:rsidP="00FE6BDB">
      <w:pPr>
        <w:pStyle w:val="a3"/>
        <w:spacing w:after="0"/>
        <w:ind w:right="-2"/>
        <w:rPr>
          <w:sz w:val="28"/>
          <w:szCs w:val="28"/>
        </w:rPr>
      </w:pPr>
      <w:r w:rsidRPr="00F77510">
        <w:rPr>
          <w:sz w:val="28"/>
          <w:szCs w:val="28"/>
        </w:rPr>
        <w:t>актуализация и утверждение правил землепользования и застройки поселения;</w:t>
      </w:r>
    </w:p>
    <w:p w14:paraId="36C779FE" w14:textId="77777777" w:rsidR="00F77510" w:rsidRPr="00F77510" w:rsidRDefault="00F77510" w:rsidP="00FE6BDB">
      <w:pPr>
        <w:pStyle w:val="a3"/>
        <w:spacing w:after="0"/>
        <w:ind w:right="-2"/>
        <w:rPr>
          <w:sz w:val="28"/>
          <w:szCs w:val="28"/>
        </w:rPr>
      </w:pPr>
      <w:r w:rsidRPr="00F77510">
        <w:rPr>
          <w:sz w:val="28"/>
          <w:szCs w:val="28"/>
        </w:rPr>
        <w:t>подготовка и утверждение проектов планировки и межевания территории.</w:t>
      </w:r>
    </w:p>
    <w:p w14:paraId="1D9FD9C2" w14:textId="77777777" w:rsidR="00F77510" w:rsidRPr="00F77510" w:rsidRDefault="00F77510" w:rsidP="00FE6BDB">
      <w:pPr>
        <w:ind w:right="-2" w:firstLine="567"/>
        <w:jc w:val="both"/>
        <w:rPr>
          <w:sz w:val="28"/>
          <w:szCs w:val="28"/>
        </w:rPr>
      </w:pPr>
      <w:r w:rsidRPr="00F77510">
        <w:rPr>
          <w:sz w:val="28"/>
          <w:szCs w:val="28"/>
        </w:rPr>
        <w:t>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градостроительной деятельности.</w:t>
      </w:r>
    </w:p>
    <w:p w14:paraId="1871A66B" w14:textId="77777777" w:rsidR="00F77510" w:rsidRPr="00F77510" w:rsidRDefault="00F77510" w:rsidP="00FE6BDB">
      <w:pPr>
        <w:ind w:right="-2" w:firstLine="567"/>
        <w:jc w:val="both"/>
        <w:rPr>
          <w:sz w:val="28"/>
          <w:szCs w:val="28"/>
        </w:rPr>
      </w:pPr>
      <w:r w:rsidRPr="00F77510">
        <w:rPr>
          <w:sz w:val="28"/>
          <w:szCs w:val="28"/>
        </w:rPr>
        <w:t>Учитывая социально-экономическую значимость большинства вопросов градостроительной деятельности, их возрастающую роль в решении многих социальных проблем общества, необходимо разработать комплекс мер по информационной поддержке инициативы заинтересованных лиц в решении указанных вопросов.</w:t>
      </w:r>
    </w:p>
    <w:p w14:paraId="5B0A2086" w14:textId="0DAFD9B4" w:rsidR="007521E5" w:rsidRDefault="007521E5" w:rsidP="00FE6BDB">
      <w:pPr>
        <w:pStyle w:val="1"/>
        <w:spacing w:before="0" w:after="0"/>
        <w:ind w:right="-2"/>
      </w:pPr>
      <w:bookmarkStart w:id="167" w:name="_Toc19082137"/>
      <w:bookmarkStart w:id="168" w:name="_Toc19276391"/>
      <w:bookmarkStart w:id="169" w:name="_Toc130461805"/>
      <w:r w:rsidRPr="007521E5">
        <w:lastRenderedPageBreak/>
        <w:t>Утвержденные документы территориального пла</w:t>
      </w:r>
      <w:r w:rsidR="004C3201">
        <w:t>нирования Российской Федерации,</w:t>
      </w:r>
      <w:r w:rsidRPr="007521E5">
        <w:t xml:space="preserve"> Новосибирской области и развитие территории </w:t>
      </w:r>
      <w:r w:rsidR="007B7B70">
        <w:t>Мусинского</w:t>
      </w:r>
      <w:r w:rsidRPr="007521E5">
        <w:t xml:space="preserve"> сельсовета</w:t>
      </w:r>
      <w:bookmarkEnd w:id="167"/>
      <w:bookmarkEnd w:id="168"/>
      <w:bookmarkEnd w:id="169"/>
    </w:p>
    <w:p w14:paraId="2E8EA3BA" w14:textId="77777777" w:rsidR="007521E5" w:rsidRPr="007521E5" w:rsidRDefault="007521E5" w:rsidP="00FE6BDB">
      <w:pPr>
        <w:pStyle w:val="a5"/>
        <w:spacing w:before="0" w:after="0"/>
        <w:ind w:right="-2"/>
      </w:pPr>
    </w:p>
    <w:p w14:paraId="312BD164" w14:textId="77777777" w:rsidR="007521E5" w:rsidRDefault="007521E5" w:rsidP="004C3201">
      <w:pPr>
        <w:pStyle w:val="2"/>
        <w:spacing w:before="0" w:after="0"/>
        <w:ind w:left="0" w:right="-2"/>
        <w:jc w:val="both"/>
      </w:pPr>
      <w:bookmarkStart w:id="170" w:name="_Toc19082138"/>
      <w:bookmarkStart w:id="171" w:name="_Toc19276392"/>
      <w:bookmarkStart w:id="172" w:name="_Toc130461806"/>
      <w:r w:rsidRPr="007521E5">
        <w:t>Сведения о планируемых для размещения на территории поселения объект</w:t>
      </w:r>
      <w:r w:rsidR="005B71DB">
        <w:t>ах</w:t>
      </w:r>
      <w:r w:rsidRPr="007521E5">
        <w:t xml:space="preserve"> федерального значения</w:t>
      </w:r>
      <w:bookmarkEnd w:id="170"/>
      <w:bookmarkEnd w:id="171"/>
      <w:bookmarkEnd w:id="172"/>
    </w:p>
    <w:p w14:paraId="790CB35B" w14:textId="77777777" w:rsidR="004C3201" w:rsidRPr="004C3201" w:rsidRDefault="004C3201" w:rsidP="004C3201">
      <w:pPr>
        <w:pStyle w:val="a5"/>
        <w:spacing w:before="0" w:after="0"/>
      </w:pPr>
    </w:p>
    <w:p w14:paraId="10DDB8B6" w14:textId="262A42FF" w:rsidR="009E2891" w:rsidRDefault="00925D21" w:rsidP="00DB3E0B">
      <w:pPr>
        <w:pStyle w:val="S1"/>
        <w:ind w:firstLine="567"/>
        <w:rPr>
          <w:szCs w:val="28"/>
        </w:rPr>
      </w:pPr>
      <w:bookmarkStart w:id="173" w:name="_Toc19082139"/>
      <w:bookmarkStart w:id="174" w:name="_Toc19276393"/>
      <w:r w:rsidRPr="00925D21">
        <w:rPr>
          <w:szCs w:val="28"/>
        </w:rPr>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w:t>
      </w:r>
      <w:r w:rsidR="00F1553A">
        <w:rPr>
          <w:szCs w:val="28"/>
        </w:rPr>
        <w:t>де</w:t>
      </w:r>
      <w:r w:rsidRPr="00925D21">
        <w:rPr>
          <w:szCs w:val="28"/>
        </w:rPr>
        <w:t xml:space="preserve">нной распоряжением Правительства Российской Федерации от </w:t>
      </w:r>
      <w:r w:rsidR="007F1F3C">
        <w:rPr>
          <w:szCs w:val="28"/>
        </w:rPr>
        <w:t>19</w:t>
      </w:r>
      <w:r w:rsidRPr="00925D21">
        <w:rPr>
          <w:szCs w:val="28"/>
        </w:rPr>
        <w:t>.0</w:t>
      </w:r>
      <w:r w:rsidR="007F1F3C">
        <w:rPr>
          <w:szCs w:val="28"/>
        </w:rPr>
        <w:t>3</w:t>
      </w:r>
      <w:r w:rsidRPr="00925D21">
        <w:rPr>
          <w:szCs w:val="28"/>
        </w:rPr>
        <w:t>.201</w:t>
      </w:r>
      <w:r w:rsidR="007F1F3C">
        <w:rPr>
          <w:szCs w:val="28"/>
        </w:rPr>
        <w:t>3</w:t>
      </w:r>
      <w:r w:rsidRPr="00925D21">
        <w:rPr>
          <w:szCs w:val="28"/>
        </w:rPr>
        <w:t xml:space="preserve"> № </w:t>
      </w:r>
      <w:r w:rsidR="007F1F3C">
        <w:rPr>
          <w:szCs w:val="28"/>
        </w:rPr>
        <w:t>384</w:t>
      </w:r>
      <w:r w:rsidR="001A1BE7">
        <w:rPr>
          <w:szCs w:val="28"/>
        </w:rPr>
        <w:t>-р</w:t>
      </w:r>
      <w:r w:rsidR="00BC4DF3">
        <w:rPr>
          <w:szCs w:val="28"/>
        </w:rPr>
        <w:t xml:space="preserve">, </w:t>
      </w:r>
      <w:r w:rsidR="009E2891">
        <w:rPr>
          <w:szCs w:val="28"/>
        </w:rPr>
        <w:t>Схемой</w:t>
      </w:r>
      <w:r w:rsidR="009E2891" w:rsidRPr="009E2891">
        <w:rPr>
          <w:szCs w:val="28"/>
        </w:rPr>
        <w:t xml:space="preserve"> территориального планирования Российской Федерации в области федерального транспорта (в части трубопроводного транспорта), утвержденной распоряжением </w:t>
      </w:r>
      <w:r w:rsidR="009E2891">
        <w:rPr>
          <w:szCs w:val="28"/>
        </w:rPr>
        <w:t xml:space="preserve">Правительства </w:t>
      </w:r>
      <w:r w:rsidR="009E2891" w:rsidRPr="00925D21">
        <w:rPr>
          <w:szCs w:val="28"/>
        </w:rPr>
        <w:t>Российской Федерации</w:t>
      </w:r>
      <w:r w:rsidR="009E2891">
        <w:rPr>
          <w:szCs w:val="28"/>
        </w:rPr>
        <w:t xml:space="preserve"> от 06.05.2015 №</w:t>
      </w:r>
      <w:r w:rsidR="009E2891" w:rsidRPr="009E2891">
        <w:rPr>
          <w:szCs w:val="28"/>
        </w:rPr>
        <w:t xml:space="preserve"> 816-р</w:t>
      </w:r>
      <w:r w:rsidR="009E2891">
        <w:rPr>
          <w:szCs w:val="28"/>
        </w:rPr>
        <w:t>, Схемой</w:t>
      </w:r>
      <w:r w:rsidR="009E2891" w:rsidRPr="009E2891">
        <w:rPr>
          <w:szCs w:val="28"/>
        </w:rPr>
        <w:t xml:space="preserve"> территориального планирования Российской Федерации в области энергетики, утвержденной распоряжением Правительства Российской Федерации от 01.08.2016 № 1634-р</w:t>
      </w:r>
      <w:r w:rsidR="009E2891">
        <w:rPr>
          <w:szCs w:val="28"/>
        </w:rPr>
        <w:t>, Схемой</w:t>
      </w:r>
      <w:r w:rsidR="009E2891" w:rsidRPr="009E2891">
        <w:rPr>
          <w:szCs w:val="28"/>
        </w:rPr>
        <w:t xml:space="preserve"> территориального планирования Российской Федерации в области высшего профессионального образования, утвержденной распоряжением Правительства </w:t>
      </w:r>
      <w:r w:rsidR="009E2891" w:rsidRPr="00925D21">
        <w:rPr>
          <w:szCs w:val="28"/>
        </w:rPr>
        <w:t>Российской Федерации</w:t>
      </w:r>
      <w:r w:rsidR="009E2891" w:rsidRPr="009E2891">
        <w:rPr>
          <w:szCs w:val="28"/>
        </w:rPr>
        <w:t xml:space="preserve"> от 26</w:t>
      </w:r>
      <w:r w:rsidR="009E2891">
        <w:rPr>
          <w:szCs w:val="28"/>
        </w:rPr>
        <w:t xml:space="preserve">.02.2013 № </w:t>
      </w:r>
      <w:r w:rsidR="009E2891" w:rsidRPr="009E2891">
        <w:rPr>
          <w:szCs w:val="28"/>
        </w:rPr>
        <w:t>247-р</w:t>
      </w:r>
      <w:r w:rsidR="009E2891">
        <w:rPr>
          <w:szCs w:val="28"/>
        </w:rPr>
        <w:t>, С</w:t>
      </w:r>
      <w:r w:rsidR="009E2891" w:rsidRPr="009E2891">
        <w:rPr>
          <w:szCs w:val="28"/>
        </w:rPr>
        <w:t>хем</w:t>
      </w:r>
      <w:r w:rsidR="001F73CC">
        <w:rPr>
          <w:szCs w:val="28"/>
        </w:rPr>
        <w:t>ой</w:t>
      </w:r>
      <w:r w:rsidR="009E2891" w:rsidRPr="009E2891">
        <w:rPr>
          <w:szCs w:val="28"/>
        </w:rPr>
        <w:t xml:space="preserve"> территориального планирования Российской Ф</w:t>
      </w:r>
      <w:r w:rsidR="009E2891">
        <w:rPr>
          <w:szCs w:val="28"/>
        </w:rPr>
        <w:t>едерации в области здравоохране</w:t>
      </w:r>
      <w:r w:rsidR="009E2891" w:rsidRPr="009E2891">
        <w:rPr>
          <w:szCs w:val="28"/>
        </w:rPr>
        <w:t xml:space="preserve">ния, утвержденной распоряжением Правительства </w:t>
      </w:r>
      <w:r w:rsidR="009E2891" w:rsidRPr="00925D21">
        <w:rPr>
          <w:szCs w:val="28"/>
        </w:rPr>
        <w:t>Российской Федерации</w:t>
      </w:r>
      <w:r w:rsidR="009E2891">
        <w:rPr>
          <w:szCs w:val="28"/>
        </w:rPr>
        <w:t xml:space="preserve"> от 28.012.2012 № </w:t>
      </w:r>
      <w:r w:rsidR="009E2891" w:rsidRPr="009E2891">
        <w:rPr>
          <w:szCs w:val="28"/>
        </w:rPr>
        <w:t>2607-р</w:t>
      </w:r>
      <w:r w:rsidR="009E2891">
        <w:rPr>
          <w:szCs w:val="28"/>
        </w:rPr>
        <w:t xml:space="preserve"> размещение на территории </w:t>
      </w:r>
      <w:proofErr w:type="spellStart"/>
      <w:r w:rsidR="007B7B70">
        <w:rPr>
          <w:szCs w:val="28"/>
        </w:rPr>
        <w:t>Мусинского</w:t>
      </w:r>
      <w:proofErr w:type="spellEnd"/>
      <w:r w:rsidR="009E2891">
        <w:rPr>
          <w:szCs w:val="28"/>
        </w:rPr>
        <w:t xml:space="preserve"> сельсовета объектов федерального значения не планируется. </w:t>
      </w:r>
    </w:p>
    <w:p w14:paraId="2503CCA6" w14:textId="77777777" w:rsidR="00925D21" w:rsidRDefault="00925D21" w:rsidP="009E2891">
      <w:pPr>
        <w:pStyle w:val="S1"/>
        <w:rPr>
          <w:szCs w:val="28"/>
        </w:rPr>
      </w:pPr>
      <w:r w:rsidRPr="00925D21">
        <w:rPr>
          <w:szCs w:val="28"/>
        </w:rPr>
        <w:t xml:space="preserve"> </w:t>
      </w:r>
    </w:p>
    <w:p w14:paraId="1DCECE6E" w14:textId="77777777" w:rsidR="007521E5" w:rsidRDefault="007521E5" w:rsidP="00AB2071">
      <w:pPr>
        <w:pStyle w:val="2"/>
        <w:spacing w:before="0" w:after="0"/>
        <w:ind w:left="0" w:right="-2"/>
        <w:jc w:val="both"/>
      </w:pPr>
      <w:bookmarkStart w:id="175" w:name="_Toc130461807"/>
      <w:r w:rsidRPr="007521E5">
        <w:t>Сведения о планируемых для размещения на территории поселе</w:t>
      </w:r>
      <w:r w:rsidR="00AB2071">
        <w:t xml:space="preserve">ния </w:t>
      </w:r>
      <w:r w:rsidRPr="007521E5">
        <w:t>объектах регионального значения</w:t>
      </w:r>
      <w:bookmarkEnd w:id="173"/>
      <w:bookmarkEnd w:id="174"/>
      <w:bookmarkEnd w:id="175"/>
    </w:p>
    <w:p w14:paraId="21D20870" w14:textId="77777777" w:rsidR="00AB2071" w:rsidRPr="00AB2071" w:rsidRDefault="00AB2071" w:rsidP="00AB2071">
      <w:pPr>
        <w:pStyle w:val="a5"/>
        <w:spacing w:before="0" w:after="0"/>
      </w:pPr>
    </w:p>
    <w:p w14:paraId="26BD9B2B" w14:textId="3F4A5B78" w:rsidR="00C23F0F" w:rsidRDefault="004E7C58" w:rsidP="00000C3D">
      <w:pPr>
        <w:pStyle w:val="a3"/>
        <w:numPr>
          <w:ilvl w:val="0"/>
          <w:numId w:val="0"/>
        </w:numPr>
        <w:spacing w:after="0"/>
        <w:ind w:left="1" w:right="-284" w:firstLine="567"/>
        <w:rPr>
          <w:snapToGrid/>
          <w:sz w:val="28"/>
          <w:szCs w:val="28"/>
        </w:rPr>
      </w:pPr>
      <w:r w:rsidRPr="004E7C58">
        <w:rPr>
          <w:snapToGrid/>
          <w:sz w:val="28"/>
          <w:szCs w:val="28"/>
        </w:rPr>
        <w:t xml:space="preserve">В соответствии со Схемой территориального планирования </w:t>
      </w:r>
      <w:r>
        <w:rPr>
          <w:snapToGrid/>
          <w:sz w:val="28"/>
          <w:szCs w:val="28"/>
        </w:rPr>
        <w:t>Новосибирской области</w:t>
      </w:r>
      <w:r w:rsidRPr="004E7C58">
        <w:rPr>
          <w:snapToGrid/>
          <w:sz w:val="28"/>
          <w:szCs w:val="28"/>
        </w:rPr>
        <w:t xml:space="preserve"> размещение на территории </w:t>
      </w:r>
      <w:proofErr w:type="spellStart"/>
      <w:r w:rsidR="007B7B70">
        <w:rPr>
          <w:snapToGrid/>
          <w:sz w:val="28"/>
          <w:szCs w:val="28"/>
        </w:rPr>
        <w:t>Мусинского</w:t>
      </w:r>
      <w:proofErr w:type="spellEnd"/>
      <w:r w:rsidRPr="004E7C58">
        <w:rPr>
          <w:snapToGrid/>
          <w:sz w:val="28"/>
          <w:szCs w:val="28"/>
        </w:rPr>
        <w:t xml:space="preserve"> сельсовета объектов федерального значения не планируется. </w:t>
      </w:r>
    </w:p>
    <w:p w14:paraId="22A3D380" w14:textId="77777777" w:rsidR="00C23F0F" w:rsidRDefault="00C23F0F" w:rsidP="00000C3D">
      <w:pPr>
        <w:pStyle w:val="a3"/>
        <w:numPr>
          <w:ilvl w:val="0"/>
          <w:numId w:val="0"/>
        </w:numPr>
        <w:spacing w:after="0"/>
        <w:ind w:left="1" w:right="-284" w:firstLine="567"/>
        <w:rPr>
          <w:snapToGrid/>
          <w:sz w:val="28"/>
          <w:szCs w:val="28"/>
        </w:rPr>
      </w:pPr>
    </w:p>
    <w:p w14:paraId="5DF1AC9E" w14:textId="7F872270" w:rsidR="00C92053" w:rsidRDefault="00C92053" w:rsidP="00016CDA">
      <w:pPr>
        <w:pStyle w:val="2"/>
        <w:spacing w:before="0" w:after="0"/>
        <w:ind w:left="0"/>
        <w:jc w:val="both"/>
      </w:pPr>
      <w:bookmarkStart w:id="176" w:name="_Toc130461808"/>
      <w:r w:rsidRPr="00017243">
        <w:t>Сведения о планируемых для размещения на территории поселения объект</w:t>
      </w:r>
      <w:r w:rsidR="006743CD">
        <w:t>ах</w:t>
      </w:r>
      <w:r w:rsidRPr="00017243">
        <w:t xml:space="preserve"> местного значения м</w:t>
      </w:r>
      <w:r w:rsidR="00016CDA">
        <w:t xml:space="preserve">униципального района (Согласно </w:t>
      </w:r>
      <w:r w:rsidRPr="00017243">
        <w:t xml:space="preserve">Схеме территориального планирования </w:t>
      </w:r>
      <w:r w:rsidR="00224DCF">
        <w:t>Каргатского</w:t>
      </w:r>
      <w:r w:rsidRPr="00017243">
        <w:t xml:space="preserve"> района)</w:t>
      </w:r>
      <w:bookmarkEnd w:id="176"/>
    </w:p>
    <w:p w14:paraId="1B7806B0" w14:textId="77777777" w:rsidR="00443835" w:rsidRPr="00017243" w:rsidRDefault="00443835" w:rsidP="00443835">
      <w:pPr>
        <w:tabs>
          <w:tab w:val="left" w:pos="1134"/>
        </w:tabs>
        <w:suppressAutoHyphens/>
        <w:ind w:firstLine="567"/>
        <w:jc w:val="both"/>
        <w:rPr>
          <w:b/>
          <w:sz w:val="28"/>
          <w:szCs w:val="28"/>
        </w:rPr>
      </w:pPr>
    </w:p>
    <w:p w14:paraId="1624D30C" w14:textId="7F4F5FB8" w:rsidR="00B35A2D" w:rsidRPr="00B35A2D" w:rsidRDefault="00443835" w:rsidP="00145769">
      <w:pPr>
        <w:pStyle w:val="S1"/>
        <w:ind w:firstLine="567"/>
        <w:rPr>
          <w:szCs w:val="28"/>
        </w:rPr>
      </w:pPr>
      <w:r>
        <w:rPr>
          <w:szCs w:val="28"/>
        </w:rPr>
        <w:t>Согласно С</w:t>
      </w:r>
      <w:r w:rsidR="008F379A" w:rsidRPr="00B35A2D">
        <w:rPr>
          <w:szCs w:val="28"/>
        </w:rPr>
        <w:t>хеме</w:t>
      </w:r>
      <w:r w:rsidR="005A2390" w:rsidRPr="00B35A2D">
        <w:rPr>
          <w:szCs w:val="28"/>
        </w:rPr>
        <w:t xml:space="preserve"> территориального планирования </w:t>
      </w:r>
      <w:r w:rsidR="00224DCF">
        <w:rPr>
          <w:szCs w:val="28"/>
        </w:rPr>
        <w:t>Каргатского</w:t>
      </w:r>
      <w:r w:rsidR="005A2390" w:rsidRPr="00B35A2D">
        <w:rPr>
          <w:szCs w:val="28"/>
        </w:rPr>
        <w:t xml:space="preserve"> района Новосибирской области</w:t>
      </w:r>
      <w:r w:rsidR="008F379A" w:rsidRPr="00B35A2D">
        <w:rPr>
          <w:szCs w:val="28"/>
        </w:rPr>
        <w:t>,</w:t>
      </w:r>
      <w:r w:rsidR="001C4C01">
        <w:rPr>
          <w:szCs w:val="28"/>
        </w:rPr>
        <w:t xml:space="preserve"> </w:t>
      </w:r>
      <w:r>
        <w:rPr>
          <w:szCs w:val="28"/>
        </w:rPr>
        <w:t xml:space="preserve">в </w:t>
      </w:r>
      <w:r w:rsidR="005A2390" w:rsidRPr="00B35A2D">
        <w:rPr>
          <w:szCs w:val="28"/>
        </w:rPr>
        <w:t>муниципально</w:t>
      </w:r>
      <w:r>
        <w:rPr>
          <w:szCs w:val="28"/>
        </w:rPr>
        <w:t>м</w:t>
      </w:r>
      <w:r w:rsidR="005A2390" w:rsidRPr="00B35A2D">
        <w:rPr>
          <w:szCs w:val="28"/>
        </w:rPr>
        <w:t xml:space="preserve"> </w:t>
      </w:r>
      <w:r w:rsidR="00563422" w:rsidRPr="00B35A2D">
        <w:rPr>
          <w:szCs w:val="28"/>
        </w:rPr>
        <w:t>образовани</w:t>
      </w:r>
      <w:r w:rsidR="00563422">
        <w:rPr>
          <w:szCs w:val="28"/>
        </w:rPr>
        <w:t>и</w:t>
      </w:r>
      <w:r w:rsidR="00563422" w:rsidRPr="00B35A2D">
        <w:rPr>
          <w:szCs w:val="28"/>
        </w:rPr>
        <w:t xml:space="preserve"> </w:t>
      </w:r>
      <w:r w:rsidR="00145769">
        <w:rPr>
          <w:szCs w:val="28"/>
        </w:rPr>
        <w:t>не запланировано размещение объектов местного значения</w:t>
      </w:r>
      <w:r w:rsidR="00563422">
        <w:rPr>
          <w:szCs w:val="28"/>
        </w:rPr>
        <w:t>.</w:t>
      </w:r>
    </w:p>
    <w:p w14:paraId="1DC13A18" w14:textId="77777777" w:rsidR="00CC266A" w:rsidRDefault="00CC266A" w:rsidP="00FF54FD">
      <w:pPr>
        <w:pStyle w:val="S1"/>
        <w:ind w:firstLine="567"/>
        <w:rPr>
          <w:szCs w:val="28"/>
        </w:rPr>
      </w:pPr>
    </w:p>
    <w:p w14:paraId="18DE702E" w14:textId="77777777" w:rsidR="00CC266A" w:rsidRDefault="00CC266A" w:rsidP="00FF54FD">
      <w:pPr>
        <w:pStyle w:val="S1"/>
        <w:ind w:firstLine="567"/>
        <w:rPr>
          <w:szCs w:val="28"/>
        </w:rPr>
      </w:pPr>
    </w:p>
    <w:p w14:paraId="288256CD" w14:textId="77777777" w:rsidR="00CC266A" w:rsidRDefault="00CC266A" w:rsidP="00FF54FD">
      <w:pPr>
        <w:pStyle w:val="S1"/>
        <w:ind w:firstLine="567"/>
        <w:rPr>
          <w:szCs w:val="28"/>
        </w:rPr>
      </w:pPr>
    </w:p>
    <w:p w14:paraId="2B48B1E4" w14:textId="77777777" w:rsidR="00CC266A" w:rsidRDefault="00CC266A" w:rsidP="00FF54FD">
      <w:pPr>
        <w:pStyle w:val="S1"/>
        <w:ind w:firstLine="567"/>
        <w:rPr>
          <w:szCs w:val="28"/>
        </w:rPr>
      </w:pPr>
    </w:p>
    <w:p w14:paraId="1EDD533E" w14:textId="77777777" w:rsidR="005B500D" w:rsidRDefault="005B500D" w:rsidP="000F312C">
      <w:pPr>
        <w:pStyle w:val="1"/>
        <w:spacing w:before="0" w:after="0"/>
        <w:ind w:right="-2"/>
      </w:pPr>
      <w:bookmarkStart w:id="177" w:name="_Toc19276395"/>
      <w:bookmarkStart w:id="178" w:name="_Toc130461809"/>
      <w:r w:rsidRPr="005B500D">
        <w:lastRenderedPageBreak/>
        <w:t>Обоснование выбранного вариантА размещ</w:t>
      </w:r>
      <w:r w:rsidR="003A250D">
        <w:t>ения объектов местного значения</w:t>
      </w:r>
      <w:r w:rsidR="001C4C01">
        <w:t xml:space="preserve"> </w:t>
      </w:r>
      <w:r w:rsidRPr="005B500D">
        <w:t>поселения</w:t>
      </w:r>
      <w:bookmarkEnd w:id="177"/>
      <w:bookmarkEnd w:id="178"/>
    </w:p>
    <w:p w14:paraId="2BCF3C14" w14:textId="77777777" w:rsidR="008D1509" w:rsidRPr="008D1509" w:rsidRDefault="008D1509" w:rsidP="000F312C">
      <w:pPr>
        <w:pStyle w:val="a5"/>
        <w:spacing w:before="0" w:after="0"/>
        <w:ind w:right="-2"/>
      </w:pPr>
    </w:p>
    <w:p w14:paraId="48409AD7" w14:textId="77777777" w:rsidR="005B500D" w:rsidRDefault="005B500D" w:rsidP="000F312C">
      <w:pPr>
        <w:pStyle w:val="2"/>
        <w:spacing w:before="0" w:after="0"/>
        <w:ind w:left="0" w:right="-2"/>
        <w:jc w:val="both"/>
      </w:pPr>
      <w:bookmarkStart w:id="179" w:name="_Toc10022155"/>
      <w:bookmarkStart w:id="180" w:name="_Toc19276396"/>
      <w:bookmarkStart w:id="181" w:name="_Toc130461810"/>
      <w:r w:rsidRPr="005B500D">
        <w:t>Пространственно-планировочная организация территории поселения</w:t>
      </w:r>
      <w:bookmarkEnd w:id="179"/>
      <w:bookmarkEnd w:id="180"/>
      <w:bookmarkEnd w:id="181"/>
    </w:p>
    <w:p w14:paraId="71810032" w14:textId="77777777" w:rsidR="000F312C" w:rsidRPr="000F312C" w:rsidRDefault="000F312C" w:rsidP="000F312C">
      <w:pPr>
        <w:pStyle w:val="a5"/>
        <w:spacing w:before="0" w:after="0"/>
      </w:pPr>
    </w:p>
    <w:p w14:paraId="7CF1730C" w14:textId="7F0C7AF3" w:rsidR="005B500D" w:rsidRPr="003F4C82" w:rsidRDefault="005B500D" w:rsidP="000F312C">
      <w:pPr>
        <w:pStyle w:val="a5"/>
        <w:spacing w:before="0" w:after="0"/>
        <w:ind w:right="-2"/>
        <w:rPr>
          <w:sz w:val="28"/>
          <w:szCs w:val="28"/>
        </w:rPr>
      </w:pPr>
      <w:bookmarkStart w:id="182" w:name="_Toc494444558"/>
      <w:bookmarkStart w:id="183" w:name="_Toc372547315"/>
      <w:r w:rsidRPr="003F4C82">
        <w:rPr>
          <w:sz w:val="28"/>
          <w:szCs w:val="28"/>
        </w:rPr>
        <w:t xml:space="preserve">Генеральный </w:t>
      </w:r>
      <w:r w:rsidR="0004135A">
        <w:rPr>
          <w:sz w:val="28"/>
          <w:szCs w:val="28"/>
        </w:rPr>
        <w:t xml:space="preserve">план </w:t>
      </w:r>
      <w:proofErr w:type="spellStart"/>
      <w:r w:rsidR="007B7B70">
        <w:rPr>
          <w:sz w:val="28"/>
          <w:szCs w:val="28"/>
        </w:rPr>
        <w:t>Мусинского</w:t>
      </w:r>
      <w:proofErr w:type="spellEnd"/>
      <w:r w:rsidR="00E66282" w:rsidRPr="003F4C82">
        <w:rPr>
          <w:sz w:val="28"/>
          <w:szCs w:val="28"/>
        </w:rPr>
        <w:t xml:space="preserve"> сельсовета</w:t>
      </w:r>
      <w:r w:rsidR="003A7CB6">
        <w:rPr>
          <w:sz w:val="28"/>
          <w:szCs w:val="28"/>
        </w:rPr>
        <w:t xml:space="preserve"> </w:t>
      </w:r>
      <w:r w:rsidR="00224DCF">
        <w:rPr>
          <w:sz w:val="28"/>
          <w:szCs w:val="28"/>
        </w:rPr>
        <w:t>Каргатского</w:t>
      </w:r>
      <w:r w:rsidRPr="003F4C82">
        <w:rPr>
          <w:sz w:val="28"/>
          <w:szCs w:val="28"/>
        </w:rPr>
        <w:t xml:space="preserve"> района Новоси</w:t>
      </w:r>
      <w:r w:rsidR="0004135A">
        <w:rPr>
          <w:sz w:val="28"/>
          <w:szCs w:val="28"/>
        </w:rPr>
        <w:t xml:space="preserve">бирской области </w:t>
      </w:r>
      <w:r w:rsidRPr="003F4C82">
        <w:rPr>
          <w:sz w:val="28"/>
          <w:szCs w:val="28"/>
        </w:rPr>
        <w:t xml:space="preserve">устанавливает функциональное зонирование территории </w:t>
      </w:r>
      <w:r w:rsidR="00E66282" w:rsidRPr="003F4C82">
        <w:rPr>
          <w:sz w:val="28"/>
          <w:szCs w:val="28"/>
        </w:rPr>
        <w:t>сельсовета</w:t>
      </w:r>
      <w:r w:rsidRPr="003F4C82">
        <w:rPr>
          <w:sz w:val="28"/>
          <w:szCs w:val="28"/>
        </w:rPr>
        <w:t xml:space="preserve"> и населенн</w:t>
      </w:r>
      <w:r w:rsidR="00E66282" w:rsidRPr="003F4C82">
        <w:rPr>
          <w:sz w:val="28"/>
          <w:szCs w:val="28"/>
        </w:rPr>
        <w:t>ых</w:t>
      </w:r>
      <w:r w:rsidRPr="003F4C82">
        <w:rPr>
          <w:sz w:val="28"/>
          <w:szCs w:val="28"/>
        </w:rPr>
        <w:t xml:space="preserve"> пункт</w:t>
      </w:r>
      <w:r w:rsidR="00E66282" w:rsidRPr="003F4C82">
        <w:rPr>
          <w:sz w:val="28"/>
          <w:szCs w:val="28"/>
        </w:rPr>
        <w:t>ов</w:t>
      </w:r>
      <w:r w:rsidRPr="003F4C82">
        <w:rPr>
          <w:sz w:val="28"/>
          <w:szCs w:val="28"/>
        </w:rPr>
        <w:t>, входящ</w:t>
      </w:r>
      <w:r w:rsidR="00E66282" w:rsidRPr="003F4C82">
        <w:rPr>
          <w:sz w:val="28"/>
          <w:szCs w:val="28"/>
        </w:rPr>
        <w:t>их</w:t>
      </w:r>
      <w:r w:rsidRPr="003F4C82">
        <w:rPr>
          <w:sz w:val="28"/>
          <w:szCs w:val="28"/>
        </w:rPr>
        <w:t xml:space="preserve"> в его состав, исходя из совокупности социальных, экономических и иных факторов, в целях устойчивого развития территорий, развития инженерной, транспортной и социальной инфраструктур.</w:t>
      </w:r>
    </w:p>
    <w:p w14:paraId="55D7A159" w14:textId="6F4BEDEF" w:rsidR="00E66282" w:rsidRDefault="005A233F" w:rsidP="0004135A">
      <w:pPr>
        <w:pStyle w:val="S1"/>
        <w:ind w:right="-2" w:firstLine="567"/>
        <w:rPr>
          <w:szCs w:val="28"/>
        </w:rPr>
      </w:pPr>
      <w:r>
        <w:rPr>
          <w:szCs w:val="28"/>
        </w:rPr>
        <w:t>В</w:t>
      </w:r>
      <w:r w:rsidRPr="00143A6F">
        <w:rPr>
          <w:szCs w:val="28"/>
        </w:rPr>
        <w:t xml:space="preserve"> состав поселения входят </w:t>
      </w:r>
      <w:r>
        <w:rPr>
          <w:szCs w:val="28"/>
        </w:rPr>
        <w:t>3</w:t>
      </w:r>
      <w:r w:rsidRPr="00143A6F">
        <w:rPr>
          <w:szCs w:val="28"/>
        </w:rPr>
        <w:t xml:space="preserve"> населенных пункта: </w:t>
      </w:r>
      <w:r w:rsidR="00CF01A2" w:rsidRPr="00347C2A">
        <w:rPr>
          <w:szCs w:val="28"/>
          <w:shd w:val="clear" w:color="auto" w:fill="FFFFFF"/>
        </w:rPr>
        <w:t xml:space="preserve">поселок </w:t>
      </w:r>
      <w:proofErr w:type="spellStart"/>
      <w:r w:rsidR="00CF01A2" w:rsidRPr="00347C2A">
        <w:rPr>
          <w:szCs w:val="28"/>
          <w:shd w:val="clear" w:color="auto" w:fill="FFFFFF"/>
        </w:rPr>
        <w:t>Медяковский</w:t>
      </w:r>
      <w:proofErr w:type="spellEnd"/>
      <w:r w:rsidR="00CF01A2" w:rsidRPr="00347C2A">
        <w:rPr>
          <w:szCs w:val="28"/>
          <w:shd w:val="clear" w:color="auto" w:fill="FFFFFF"/>
        </w:rPr>
        <w:t>, поселок Ровенский, село Мусы</w:t>
      </w:r>
      <w:r>
        <w:rPr>
          <w:bCs/>
          <w:szCs w:val="28"/>
        </w:rPr>
        <w:t>.</w:t>
      </w:r>
    </w:p>
    <w:p w14:paraId="4C55B543" w14:textId="77777777" w:rsidR="007703CA" w:rsidRPr="007703CA" w:rsidRDefault="007703CA" w:rsidP="000F312C">
      <w:pPr>
        <w:ind w:right="-2" w:firstLine="567"/>
        <w:jc w:val="both"/>
        <w:rPr>
          <w:sz w:val="28"/>
          <w:szCs w:val="28"/>
        </w:rPr>
      </w:pPr>
      <w:r w:rsidRPr="007703CA">
        <w:rPr>
          <w:sz w:val="28"/>
          <w:szCs w:val="28"/>
        </w:rPr>
        <w:t>В основу архитектурно-планировочного решения положены следующие принципы:</w:t>
      </w:r>
    </w:p>
    <w:p w14:paraId="0F17B4B1"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функциональное зонирование территории;</w:t>
      </w:r>
    </w:p>
    <w:p w14:paraId="1B7BAC9D"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определение параметров и направлений развития всех функциональных зон;</w:t>
      </w:r>
    </w:p>
    <w:p w14:paraId="7299D35B" w14:textId="70CAD186" w:rsidR="007703CA" w:rsidRPr="007703CA" w:rsidRDefault="0004135A" w:rsidP="0004135A">
      <w:pPr>
        <w:pStyle w:val="af5"/>
        <w:ind w:left="0" w:right="-2" w:firstLine="567"/>
        <w:jc w:val="both"/>
        <w:rPr>
          <w:sz w:val="28"/>
          <w:szCs w:val="28"/>
        </w:rPr>
      </w:pPr>
      <w:r>
        <w:rPr>
          <w:sz w:val="28"/>
          <w:szCs w:val="28"/>
        </w:rPr>
        <w:t>–</w:t>
      </w:r>
      <w:r w:rsidR="005A233F">
        <w:rPr>
          <w:sz w:val="28"/>
          <w:szCs w:val="28"/>
        </w:rPr>
        <w:t xml:space="preserve"> </w:t>
      </w:r>
      <w:r w:rsidR="007703CA" w:rsidRPr="007703CA">
        <w:rPr>
          <w:sz w:val="28"/>
          <w:szCs w:val="28"/>
        </w:rPr>
        <w:t>структурная организация территорий;</w:t>
      </w:r>
    </w:p>
    <w:p w14:paraId="124E3F79"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организация улично-дорожной сети</w:t>
      </w:r>
      <w:r>
        <w:rPr>
          <w:sz w:val="28"/>
          <w:szCs w:val="28"/>
        </w:rPr>
        <w:t>,</w:t>
      </w:r>
      <w:r w:rsidR="007703CA" w:rsidRPr="007703CA">
        <w:rPr>
          <w:sz w:val="28"/>
          <w:szCs w:val="28"/>
        </w:rPr>
        <w:t xml:space="preserve"> обеспечивающей удобные и кратчайшие связи всех зон </w:t>
      </w:r>
      <w:r>
        <w:rPr>
          <w:sz w:val="28"/>
          <w:szCs w:val="28"/>
        </w:rPr>
        <w:t>между собой и внешними дорогами;</w:t>
      </w:r>
    </w:p>
    <w:p w14:paraId="5EE5D0B5"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создание системы общественных центров;</w:t>
      </w:r>
    </w:p>
    <w:p w14:paraId="3184A218" w14:textId="73B4ED95" w:rsidR="007703CA" w:rsidRPr="007703CA" w:rsidRDefault="0004135A" w:rsidP="0004135A">
      <w:pPr>
        <w:pStyle w:val="af5"/>
        <w:ind w:left="0" w:right="-2" w:firstLine="567"/>
        <w:jc w:val="both"/>
        <w:rPr>
          <w:sz w:val="28"/>
          <w:szCs w:val="28"/>
        </w:rPr>
      </w:pPr>
      <w:r>
        <w:rPr>
          <w:sz w:val="28"/>
          <w:szCs w:val="28"/>
        </w:rPr>
        <w:t>–</w:t>
      </w:r>
      <w:r w:rsidR="005A233F">
        <w:rPr>
          <w:sz w:val="28"/>
          <w:szCs w:val="28"/>
        </w:rPr>
        <w:t xml:space="preserve"> </w:t>
      </w:r>
      <w:r w:rsidR="007703CA" w:rsidRPr="007703CA">
        <w:rPr>
          <w:sz w:val="28"/>
          <w:szCs w:val="28"/>
        </w:rPr>
        <w:t>создание системы культурно-бытового обслуживания на уровне современных требований;</w:t>
      </w:r>
    </w:p>
    <w:p w14:paraId="484B539A"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создание системы озеленения и зоны отдыха;</w:t>
      </w:r>
    </w:p>
    <w:p w14:paraId="0CD30F78" w14:textId="19938E6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оптимальное решение инженерного обеспечения территорий и охраны окружающей среды</w:t>
      </w:r>
      <w:r w:rsidR="005A233F">
        <w:rPr>
          <w:sz w:val="28"/>
          <w:szCs w:val="28"/>
        </w:rPr>
        <w:t>.</w:t>
      </w:r>
    </w:p>
    <w:p w14:paraId="18051DE0" w14:textId="19E3B6C7" w:rsidR="007703CA" w:rsidRPr="0004135A" w:rsidRDefault="007703CA" w:rsidP="000F312C">
      <w:pPr>
        <w:ind w:right="-2" w:firstLine="708"/>
        <w:jc w:val="both"/>
        <w:rPr>
          <w:sz w:val="28"/>
          <w:szCs w:val="28"/>
        </w:rPr>
      </w:pPr>
      <w:r w:rsidRPr="006674A8">
        <w:rPr>
          <w:sz w:val="28"/>
          <w:szCs w:val="28"/>
        </w:rPr>
        <w:t xml:space="preserve">По </w:t>
      </w:r>
      <w:r w:rsidR="00912F8B">
        <w:rPr>
          <w:sz w:val="28"/>
          <w:szCs w:val="28"/>
        </w:rPr>
        <w:t>г</w:t>
      </w:r>
      <w:r w:rsidR="0004135A">
        <w:rPr>
          <w:sz w:val="28"/>
          <w:szCs w:val="28"/>
        </w:rPr>
        <w:t>енеральному плану</w:t>
      </w:r>
      <w:r w:rsidRPr="006674A8">
        <w:rPr>
          <w:sz w:val="28"/>
          <w:szCs w:val="28"/>
        </w:rPr>
        <w:t xml:space="preserve"> жилая зона будет застраиваться </w:t>
      </w:r>
      <w:r w:rsidR="005A233F">
        <w:rPr>
          <w:sz w:val="28"/>
          <w:szCs w:val="28"/>
        </w:rPr>
        <w:t>индивидуальными жилыми домами и домами блокированной застройки.</w:t>
      </w:r>
      <w:r w:rsidR="006674A8" w:rsidRPr="006674A8">
        <w:rPr>
          <w:sz w:val="28"/>
          <w:szCs w:val="28"/>
        </w:rPr>
        <w:t xml:space="preserve"> Застройка жилых кварталов в существующей части в основном сохраняется. При этом сохраняются жилые и общественные здания </w:t>
      </w:r>
      <w:r w:rsidR="0004135A">
        <w:rPr>
          <w:sz w:val="28"/>
          <w:szCs w:val="28"/>
        </w:rPr>
        <w:t>пригодные для эксплуатации.</w:t>
      </w:r>
    </w:p>
    <w:p w14:paraId="1757E575" w14:textId="77777777" w:rsidR="007703CA" w:rsidRPr="006674A8" w:rsidRDefault="007703CA" w:rsidP="000F312C">
      <w:pPr>
        <w:ind w:firstLine="708"/>
        <w:jc w:val="both"/>
        <w:rPr>
          <w:sz w:val="28"/>
          <w:szCs w:val="28"/>
        </w:rPr>
      </w:pPr>
      <w:r w:rsidRPr="006674A8">
        <w:rPr>
          <w:sz w:val="28"/>
          <w:szCs w:val="28"/>
        </w:rPr>
        <w:t>Генеральный план разработан на основе природно-климатических и инженерно-геологических условий</w:t>
      </w:r>
      <w:r w:rsidR="0004135A">
        <w:rPr>
          <w:sz w:val="28"/>
          <w:szCs w:val="28"/>
        </w:rPr>
        <w:t>,</w:t>
      </w:r>
      <w:r w:rsidRPr="006674A8">
        <w:rPr>
          <w:sz w:val="28"/>
          <w:szCs w:val="28"/>
        </w:rPr>
        <w:t xml:space="preserve"> современного состояния застройки и ана</w:t>
      </w:r>
      <w:r w:rsidR="00912F8B">
        <w:rPr>
          <w:sz w:val="28"/>
          <w:szCs w:val="28"/>
        </w:rPr>
        <w:t>лиза предыдущего г</w:t>
      </w:r>
      <w:r w:rsidRPr="006674A8">
        <w:rPr>
          <w:sz w:val="28"/>
          <w:szCs w:val="28"/>
        </w:rPr>
        <w:t>енерального плана.</w:t>
      </w:r>
    </w:p>
    <w:p w14:paraId="220A6D22" w14:textId="77777777" w:rsidR="007703CA" w:rsidRPr="006674A8" w:rsidRDefault="007703CA" w:rsidP="006674A8">
      <w:pPr>
        <w:ind w:firstLine="567"/>
        <w:jc w:val="both"/>
        <w:rPr>
          <w:sz w:val="28"/>
          <w:szCs w:val="28"/>
        </w:rPr>
      </w:pPr>
      <w:r w:rsidRPr="006674A8">
        <w:rPr>
          <w:sz w:val="28"/>
          <w:szCs w:val="28"/>
        </w:rPr>
        <w:t xml:space="preserve">Основным направлением развития поселка принят вариант освоения территории внутри существующих функциональных зон и внутри границ поселковых земель, как на свободных территориях, так и на реконструируемых с ветхой застройкой и низким уровнем благоустройства, с увеличением её по мере роста населения. </w:t>
      </w:r>
    </w:p>
    <w:p w14:paraId="05096A9A" w14:textId="0DFD1A8D" w:rsidR="00B27515" w:rsidRPr="006674A8" w:rsidRDefault="00B27515" w:rsidP="003F0654">
      <w:pPr>
        <w:ind w:firstLine="567"/>
        <w:jc w:val="both"/>
        <w:rPr>
          <w:sz w:val="28"/>
          <w:szCs w:val="28"/>
        </w:rPr>
      </w:pPr>
      <w:r w:rsidRPr="006674A8">
        <w:rPr>
          <w:sz w:val="28"/>
          <w:szCs w:val="28"/>
        </w:rPr>
        <w:t xml:space="preserve">Проектно-планировочная структура основывается на существующей и направлена на её совершенствование. Одной из основ планировочной структуры посёлка, является </w:t>
      </w:r>
      <w:proofErr w:type="spellStart"/>
      <w:r w:rsidRPr="006674A8">
        <w:rPr>
          <w:sz w:val="28"/>
          <w:szCs w:val="28"/>
        </w:rPr>
        <w:t>улично</w:t>
      </w:r>
      <w:proofErr w:type="spellEnd"/>
      <w:r w:rsidRPr="006674A8">
        <w:rPr>
          <w:sz w:val="28"/>
          <w:szCs w:val="28"/>
        </w:rPr>
        <w:t xml:space="preserve"> – дорожная сеть. Проектное решение улично-дорожной сети развивает и дополняет существующую сеть ул</w:t>
      </w:r>
      <w:r w:rsidR="0004135A">
        <w:rPr>
          <w:sz w:val="28"/>
          <w:szCs w:val="28"/>
        </w:rPr>
        <w:t>иц и дорог</w:t>
      </w:r>
      <w:r w:rsidR="005A233F">
        <w:rPr>
          <w:sz w:val="28"/>
          <w:szCs w:val="28"/>
        </w:rPr>
        <w:t>.</w:t>
      </w:r>
    </w:p>
    <w:p w14:paraId="554B40BA" w14:textId="77777777" w:rsidR="008B0E6C" w:rsidRPr="008B0E6C" w:rsidRDefault="008B0E6C" w:rsidP="003F0654">
      <w:pPr>
        <w:pStyle w:val="S1"/>
        <w:ind w:firstLine="567"/>
        <w:rPr>
          <w:szCs w:val="28"/>
        </w:rPr>
      </w:pPr>
    </w:p>
    <w:p w14:paraId="42FF14E8" w14:textId="77777777" w:rsidR="005B500D" w:rsidRDefault="005B500D" w:rsidP="003F0654">
      <w:pPr>
        <w:pStyle w:val="3"/>
        <w:spacing w:before="0" w:after="0"/>
        <w:ind w:left="0" w:right="-2"/>
        <w:jc w:val="both"/>
        <w:rPr>
          <w:sz w:val="28"/>
          <w:szCs w:val="28"/>
        </w:rPr>
      </w:pPr>
      <w:bookmarkStart w:id="184" w:name="_Toc10022156"/>
      <w:bookmarkStart w:id="185" w:name="_Toc19276397"/>
      <w:bookmarkStart w:id="186" w:name="_Toc130461811"/>
      <w:r w:rsidRPr="005B500D">
        <w:rPr>
          <w:sz w:val="28"/>
          <w:szCs w:val="28"/>
        </w:rPr>
        <w:lastRenderedPageBreak/>
        <w:t>Предложения по размещению (реконструкции) объектов федерального и регионального (областного) значения</w:t>
      </w:r>
      <w:bookmarkEnd w:id="182"/>
      <w:bookmarkEnd w:id="184"/>
      <w:bookmarkEnd w:id="185"/>
      <w:bookmarkEnd w:id="186"/>
    </w:p>
    <w:p w14:paraId="4ED1F35A" w14:textId="77777777" w:rsidR="00A70F7D" w:rsidRPr="00A70F7D" w:rsidRDefault="00A70F7D" w:rsidP="003F0654">
      <w:pPr>
        <w:pStyle w:val="a5"/>
        <w:spacing w:before="0" w:after="0"/>
        <w:ind w:right="-2"/>
      </w:pPr>
    </w:p>
    <w:p w14:paraId="6771B330" w14:textId="4FF9FD6E" w:rsidR="00D24556" w:rsidRDefault="00AB092A" w:rsidP="00711D97">
      <w:pPr>
        <w:pStyle w:val="a5"/>
        <w:spacing w:before="0" w:after="0"/>
        <w:ind w:right="-2"/>
        <w:rPr>
          <w:szCs w:val="28"/>
        </w:rPr>
      </w:pPr>
      <w:bookmarkStart w:id="187" w:name="_Toc494444559"/>
      <w:r>
        <w:rPr>
          <w:sz w:val="28"/>
          <w:szCs w:val="28"/>
        </w:rPr>
        <w:t>Генеральным планом</w:t>
      </w:r>
      <w:r w:rsidR="00711D97">
        <w:rPr>
          <w:sz w:val="28"/>
          <w:szCs w:val="28"/>
        </w:rPr>
        <w:t xml:space="preserve"> на территории </w:t>
      </w:r>
      <w:proofErr w:type="spellStart"/>
      <w:r w:rsidR="007B7B70">
        <w:rPr>
          <w:sz w:val="28"/>
          <w:szCs w:val="28"/>
        </w:rPr>
        <w:t>Мусинского</w:t>
      </w:r>
      <w:proofErr w:type="spellEnd"/>
      <w:r w:rsidR="00711D97">
        <w:rPr>
          <w:sz w:val="28"/>
          <w:szCs w:val="28"/>
        </w:rPr>
        <w:t xml:space="preserve"> сельсовета не </w:t>
      </w:r>
      <w:r w:rsidR="005A233F">
        <w:rPr>
          <w:sz w:val="28"/>
          <w:szCs w:val="28"/>
        </w:rPr>
        <w:t xml:space="preserve">планируется </w:t>
      </w:r>
      <w:r w:rsidR="005A233F" w:rsidRPr="005B500D">
        <w:rPr>
          <w:sz w:val="28"/>
          <w:szCs w:val="28"/>
        </w:rPr>
        <w:t>размещение</w:t>
      </w:r>
      <w:r w:rsidR="00711D97">
        <w:rPr>
          <w:sz w:val="28"/>
          <w:szCs w:val="28"/>
        </w:rPr>
        <w:t xml:space="preserve"> (реконструкция) объектов федерального и регионального (областного) значения. </w:t>
      </w:r>
      <w:bookmarkStart w:id="188" w:name="_Toc10022157"/>
      <w:bookmarkStart w:id="189" w:name="_Toc19276398"/>
      <w:bookmarkStart w:id="190" w:name="_Toc372547316"/>
      <w:bookmarkEnd w:id="183"/>
      <w:bookmarkEnd w:id="187"/>
    </w:p>
    <w:p w14:paraId="0FF41D12" w14:textId="77777777" w:rsidR="00AD2D6A" w:rsidRDefault="00AD2D6A" w:rsidP="003F0654">
      <w:pPr>
        <w:pStyle w:val="S1"/>
        <w:ind w:right="-2" w:firstLine="567"/>
        <w:rPr>
          <w:szCs w:val="28"/>
        </w:rPr>
      </w:pPr>
    </w:p>
    <w:p w14:paraId="230BECD8" w14:textId="77777777" w:rsidR="005B500D" w:rsidRDefault="005B500D" w:rsidP="003F0654">
      <w:pPr>
        <w:pStyle w:val="3"/>
        <w:spacing w:before="0" w:after="0"/>
        <w:ind w:left="0" w:right="-2"/>
        <w:jc w:val="both"/>
        <w:rPr>
          <w:sz w:val="28"/>
          <w:szCs w:val="28"/>
        </w:rPr>
      </w:pPr>
      <w:bookmarkStart w:id="191" w:name="_Toc130461812"/>
      <w:r w:rsidRPr="005B500D">
        <w:rPr>
          <w:sz w:val="28"/>
          <w:szCs w:val="28"/>
        </w:rPr>
        <w:t xml:space="preserve">Предложения по размещению (реконструкции) объектов местного значения </w:t>
      </w:r>
      <w:bookmarkEnd w:id="188"/>
      <w:r w:rsidRPr="005B500D">
        <w:rPr>
          <w:sz w:val="28"/>
          <w:szCs w:val="28"/>
        </w:rPr>
        <w:t>и объектов иного (в том числе и коммерческого) значения</w:t>
      </w:r>
      <w:bookmarkEnd w:id="189"/>
      <w:bookmarkEnd w:id="191"/>
    </w:p>
    <w:p w14:paraId="1B89E1E1" w14:textId="77777777" w:rsidR="00A70F7D" w:rsidRPr="00A70F7D" w:rsidRDefault="00A70F7D" w:rsidP="003F0654">
      <w:pPr>
        <w:pStyle w:val="a5"/>
        <w:spacing w:before="0" w:after="0"/>
        <w:ind w:right="-2"/>
      </w:pPr>
    </w:p>
    <w:p w14:paraId="13AB2C30" w14:textId="77777777" w:rsidR="005B500D" w:rsidRPr="00C9038B" w:rsidRDefault="005B500D" w:rsidP="003F0654">
      <w:pPr>
        <w:pStyle w:val="a5"/>
        <w:spacing w:before="0" w:after="0"/>
        <w:ind w:right="-2"/>
        <w:rPr>
          <w:sz w:val="28"/>
          <w:szCs w:val="28"/>
        </w:rPr>
      </w:pPr>
      <w:bookmarkStart w:id="192" w:name="_Toc514929000"/>
      <w:r w:rsidRPr="00020ED6">
        <w:rPr>
          <w:sz w:val="28"/>
          <w:szCs w:val="28"/>
        </w:rPr>
        <w:t>Генера</w:t>
      </w:r>
      <w:r w:rsidR="009F73B5">
        <w:rPr>
          <w:sz w:val="28"/>
          <w:szCs w:val="28"/>
        </w:rPr>
        <w:t>льным планом</w:t>
      </w:r>
      <w:r w:rsidRPr="00020ED6">
        <w:rPr>
          <w:sz w:val="28"/>
          <w:szCs w:val="28"/>
        </w:rPr>
        <w:t xml:space="preserve"> даны предложения по размещению (реконструкции) </w:t>
      </w:r>
      <w:r w:rsidRPr="00C9038B">
        <w:rPr>
          <w:sz w:val="28"/>
          <w:szCs w:val="28"/>
        </w:rPr>
        <w:t>следующих социально-значимых объектов местного значения:</w:t>
      </w:r>
    </w:p>
    <w:p w14:paraId="6D665FA7" w14:textId="77777777" w:rsidR="00C23F0F" w:rsidRPr="00C9038B" w:rsidRDefault="00C23F0F" w:rsidP="00C23F0F">
      <w:pPr>
        <w:pStyle w:val="a5"/>
        <w:numPr>
          <w:ilvl w:val="0"/>
          <w:numId w:val="10"/>
        </w:numPr>
        <w:spacing w:before="0" w:after="0"/>
        <w:rPr>
          <w:sz w:val="28"/>
          <w:szCs w:val="28"/>
        </w:rPr>
      </w:pPr>
      <w:bookmarkStart w:id="193" w:name="_Toc494444560"/>
      <w:bookmarkStart w:id="194" w:name="_Toc10022158"/>
      <w:bookmarkStart w:id="195" w:name="_Toc19276399"/>
      <w:bookmarkEnd w:id="192"/>
      <w:r w:rsidRPr="00C9038B">
        <w:rPr>
          <w:sz w:val="28"/>
          <w:szCs w:val="28"/>
        </w:rPr>
        <w:t>Дополнительная установка уличного освещения;</w:t>
      </w:r>
    </w:p>
    <w:p w14:paraId="0B707F29" w14:textId="1B3769D2" w:rsidR="00C23F0F" w:rsidRPr="00C9038B" w:rsidRDefault="00C23F0F" w:rsidP="00C23F0F">
      <w:pPr>
        <w:pStyle w:val="a5"/>
        <w:numPr>
          <w:ilvl w:val="0"/>
          <w:numId w:val="10"/>
        </w:numPr>
        <w:spacing w:before="0" w:after="0"/>
        <w:rPr>
          <w:sz w:val="28"/>
          <w:szCs w:val="28"/>
        </w:rPr>
      </w:pPr>
      <w:r w:rsidRPr="00C9038B">
        <w:rPr>
          <w:sz w:val="28"/>
          <w:szCs w:val="28"/>
        </w:rPr>
        <w:t xml:space="preserve">Ремонт тепловых сетей </w:t>
      </w:r>
      <w:proofErr w:type="spellStart"/>
      <w:r w:rsidRPr="00C9038B">
        <w:rPr>
          <w:sz w:val="28"/>
          <w:szCs w:val="28"/>
        </w:rPr>
        <w:t>с.Мусы</w:t>
      </w:r>
      <w:proofErr w:type="spellEnd"/>
      <w:r w:rsidRPr="00C9038B">
        <w:rPr>
          <w:sz w:val="28"/>
          <w:szCs w:val="28"/>
        </w:rPr>
        <w:t>;</w:t>
      </w:r>
    </w:p>
    <w:p w14:paraId="75CAF42D" w14:textId="15A1911A" w:rsidR="00C23F0F" w:rsidRPr="00C9038B" w:rsidRDefault="00C23F0F" w:rsidP="00C23F0F">
      <w:pPr>
        <w:pStyle w:val="a5"/>
        <w:numPr>
          <w:ilvl w:val="0"/>
          <w:numId w:val="10"/>
        </w:numPr>
        <w:spacing w:before="0" w:after="0"/>
        <w:rPr>
          <w:sz w:val="28"/>
          <w:szCs w:val="28"/>
        </w:rPr>
      </w:pPr>
      <w:r w:rsidRPr="00C9038B">
        <w:rPr>
          <w:sz w:val="28"/>
          <w:szCs w:val="28"/>
        </w:rPr>
        <w:t xml:space="preserve">Замена водопроводных сетей в </w:t>
      </w:r>
      <w:proofErr w:type="spellStart"/>
      <w:r w:rsidRPr="00C9038B">
        <w:rPr>
          <w:sz w:val="28"/>
          <w:szCs w:val="28"/>
        </w:rPr>
        <w:t>с.Мусы</w:t>
      </w:r>
      <w:proofErr w:type="spellEnd"/>
      <w:r w:rsidRPr="00C9038B">
        <w:rPr>
          <w:sz w:val="28"/>
          <w:szCs w:val="28"/>
        </w:rPr>
        <w:t xml:space="preserve"> (ул. Новая</w:t>
      </w:r>
      <w:r w:rsidR="00C9038B" w:rsidRPr="00C9038B">
        <w:rPr>
          <w:sz w:val="28"/>
          <w:szCs w:val="28"/>
        </w:rPr>
        <w:t xml:space="preserve"> - </w:t>
      </w:r>
      <w:r w:rsidRPr="00C9038B">
        <w:rPr>
          <w:sz w:val="28"/>
          <w:szCs w:val="28"/>
        </w:rPr>
        <w:t>0,65 км);</w:t>
      </w:r>
    </w:p>
    <w:p w14:paraId="0606499A" w14:textId="77777777" w:rsidR="00C23F0F" w:rsidRPr="00C9038B" w:rsidRDefault="00C23F0F" w:rsidP="00C23F0F">
      <w:pPr>
        <w:pStyle w:val="a5"/>
        <w:numPr>
          <w:ilvl w:val="0"/>
          <w:numId w:val="10"/>
        </w:numPr>
        <w:spacing w:before="0" w:after="0"/>
        <w:rPr>
          <w:sz w:val="28"/>
          <w:szCs w:val="28"/>
        </w:rPr>
      </w:pPr>
      <w:r w:rsidRPr="00C9038B">
        <w:rPr>
          <w:sz w:val="28"/>
          <w:szCs w:val="28"/>
        </w:rPr>
        <w:t>Установка павильона с водоочистными фильтрами;</w:t>
      </w:r>
    </w:p>
    <w:p w14:paraId="3A42581C" w14:textId="77777777" w:rsidR="00C23F0F" w:rsidRPr="00C9038B" w:rsidRDefault="00C23F0F" w:rsidP="00C23F0F">
      <w:pPr>
        <w:pStyle w:val="a5"/>
        <w:numPr>
          <w:ilvl w:val="0"/>
          <w:numId w:val="10"/>
        </w:numPr>
        <w:spacing w:before="0" w:after="0"/>
        <w:rPr>
          <w:sz w:val="28"/>
          <w:szCs w:val="28"/>
        </w:rPr>
      </w:pPr>
      <w:r w:rsidRPr="00C9038B">
        <w:rPr>
          <w:sz w:val="28"/>
          <w:szCs w:val="28"/>
        </w:rPr>
        <w:t>Приобретение и установка контейнеров для сбора ТБО (15 шт.);</w:t>
      </w:r>
    </w:p>
    <w:p w14:paraId="303A60AC" w14:textId="77777777" w:rsidR="00C9038B" w:rsidRPr="00C9038B" w:rsidRDefault="00C23F0F" w:rsidP="00C23F0F">
      <w:pPr>
        <w:pStyle w:val="af5"/>
        <w:numPr>
          <w:ilvl w:val="0"/>
          <w:numId w:val="10"/>
        </w:numPr>
        <w:autoSpaceDE w:val="0"/>
        <w:autoSpaceDN w:val="0"/>
        <w:adjustRightInd w:val="0"/>
        <w:rPr>
          <w:sz w:val="28"/>
          <w:szCs w:val="28"/>
        </w:rPr>
      </w:pPr>
      <w:r w:rsidRPr="00C9038B">
        <w:rPr>
          <w:sz w:val="28"/>
          <w:szCs w:val="28"/>
        </w:rPr>
        <w:t>Размещение площадок для сбора ТБО (13шт.)</w:t>
      </w:r>
    </w:p>
    <w:p w14:paraId="47FBFF9D" w14:textId="77777777" w:rsidR="00C9038B" w:rsidRPr="00C9038B" w:rsidRDefault="00C9038B" w:rsidP="00C9038B">
      <w:pPr>
        <w:pStyle w:val="a3"/>
        <w:numPr>
          <w:ilvl w:val="0"/>
          <w:numId w:val="10"/>
        </w:numPr>
        <w:spacing w:after="0"/>
        <w:rPr>
          <w:snapToGrid/>
          <w:sz w:val="28"/>
          <w:szCs w:val="28"/>
        </w:rPr>
      </w:pPr>
      <w:r w:rsidRPr="00C9038B">
        <w:rPr>
          <w:snapToGrid/>
          <w:sz w:val="28"/>
          <w:szCs w:val="28"/>
        </w:rPr>
        <w:t>Повышение безопасности дорожного движения в населенных пунктах (приобретение и установка дорожных знаков);</w:t>
      </w:r>
    </w:p>
    <w:p w14:paraId="298A03A7" w14:textId="77777777" w:rsidR="00C9038B" w:rsidRPr="00C9038B" w:rsidRDefault="00C9038B" w:rsidP="00C9038B">
      <w:pPr>
        <w:pStyle w:val="a3"/>
        <w:numPr>
          <w:ilvl w:val="0"/>
          <w:numId w:val="10"/>
        </w:numPr>
        <w:spacing w:after="0"/>
        <w:rPr>
          <w:snapToGrid/>
          <w:sz w:val="28"/>
          <w:szCs w:val="28"/>
        </w:rPr>
      </w:pPr>
      <w:r w:rsidRPr="00C9038B">
        <w:rPr>
          <w:snapToGrid/>
          <w:sz w:val="28"/>
          <w:szCs w:val="28"/>
        </w:rPr>
        <w:t>Ремонт и замена уличного освещения в с. Мусы;</w:t>
      </w:r>
    </w:p>
    <w:p w14:paraId="2EBADA70" w14:textId="77777777" w:rsidR="00C9038B" w:rsidRPr="00C9038B" w:rsidRDefault="00C9038B" w:rsidP="00C9038B">
      <w:pPr>
        <w:pStyle w:val="a3"/>
        <w:numPr>
          <w:ilvl w:val="0"/>
          <w:numId w:val="10"/>
        </w:numPr>
        <w:spacing w:after="0"/>
        <w:rPr>
          <w:sz w:val="28"/>
          <w:szCs w:val="28"/>
        </w:rPr>
      </w:pPr>
      <w:r w:rsidRPr="00C9038B">
        <w:rPr>
          <w:snapToGrid/>
          <w:sz w:val="28"/>
          <w:szCs w:val="28"/>
        </w:rPr>
        <w:t xml:space="preserve">Капитальный ремонт автомобильной дороги общего пользования местного значения по </w:t>
      </w:r>
      <w:proofErr w:type="spellStart"/>
      <w:r w:rsidRPr="00C9038B">
        <w:rPr>
          <w:snapToGrid/>
          <w:sz w:val="28"/>
          <w:szCs w:val="28"/>
        </w:rPr>
        <w:t>ул.Новая</w:t>
      </w:r>
      <w:proofErr w:type="spellEnd"/>
      <w:r w:rsidRPr="00C9038B">
        <w:rPr>
          <w:snapToGrid/>
          <w:sz w:val="28"/>
          <w:szCs w:val="28"/>
        </w:rPr>
        <w:t xml:space="preserve"> в </w:t>
      </w:r>
      <w:proofErr w:type="spellStart"/>
      <w:r w:rsidRPr="00C9038B">
        <w:rPr>
          <w:snapToGrid/>
          <w:sz w:val="28"/>
          <w:szCs w:val="28"/>
        </w:rPr>
        <w:t>с.Мусы</w:t>
      </w:r>
      <w:proofErr w:type="spellEnd"/>
      <w:r w:rsidRPr="00C9038B">
        <w:rPr>
          <w:snapToGrid/>
          <w:sz w:val="28"/>
          <w:szCs w:val="28"/>
        </w:rPr>
        <w:t>;</w:t>
      </w:r>
    </w:p>
    <w:p w14:paraId="69AE1277" w14:textId="77777777" w:rsidR="00C9038B" w:rsidRPr="00C9038B" w:rsidRDefault="00C9038B" w:rsidP="00C9038B">
      <w:pPr>
        <w:pStyle w:val="af5"/>
        <w:numPr>
          <w:ilvl w:val="0"/>
          <w:numId w:val="10"/>
        </w:numPr>
        <w:autoSpaceDE w:val="0"/>
        <w:autoSpaceDN w:val="0"/>
        <w:adjustRightInd w:val="0"/>
        <w:rPr>
          <w:sz w:val="28"/>
          <w:szCs w:val="28"/>
        </w:rPr>
      </w:pPr>
      <w:r w:rsidRPr="00C9038B">
        <w:rPr>
          <w:sz w:val="28"/>
          <w:szCs w:val="28"/>
        </w:rPr>
        <w:t>Строительство дорог общего пользования местного значения с твердым покрытием внутри сельских населенных пунктов (</w:t>
      </w:r>
      <w:proofErr w:type="spellStart"/>
      <w:r w:rsidRPr="00C9038B">
        <w:rPr>
          <w:sz w:val="28"/>
          <w:szCs w:val="28"/>
        </w:rPr>
        <w:t>с.Мусы</w:t>
      </w:r>
      <w:proofErr w:type="spellEnd"/>
      <w:r w:rsidRPr="00C9038B">
        <w:rPr>
          <w:sz w:val="28"/>
          <w:szCs w:val="28"/>
        </w:rPr>
        <w:t xml:space="preserve"> пер. Заводской)</w:t>
      </w:r>
    </w:p>
    <w:p w14:paraId="7A05A393" w14:textId="15E143C0" w:rsidR="0044234A" w:rsidRPr="00C9038B" w:rsidRDefault="00C9038B" w:rsidP="00C9038B">
      <w:pPr>
        <w:pStyle w:val="af5"/>
        <w:numPr>
          <w:ilvl w:val="0"/>
          <w:numId w:val="10"/>
        </w:numPr>
        <w:autoSpaceDE w:val="0"/>
        <w:autoSpaceDN w:val="0"/>
        <w:adjustRightInd w:val="0"/>
        <w:rPr>
          <w:sz w:val="28"/>
          <w:szCs w:val="28"/>
        </w:rPr>
      </w:pPr>
      <w:r w:rsidRPr="00C9038B">
        <w:rPr>
          <w:sz w:val="28"/>
          <w:szCs w:val="28"/>
        </w:rPr>
        <w:t xml:space="preserve">Благоустройство территории </w:t>
      </w:r>
      <w:proofErr w:type="spellStart"/>
      <w:r w:rsidRPr="00C9038B">
        <w:rPr>
          <w:sz w:val="28"/>
          <w:szCs w:val="28"/>
        </w:rPr>
        <w:t>Мусинского</w:t>
      </w:r>
      <w:proofErr w:type="spellEnd"/>
      <w:r w:rsidRPr="00C9038B">
        <w:rPr>
          <w:sz w:val="28"/>
          <w:szCs w:val="28"/>
        </w:rPr>
        <w:t xml:space="preserve"> СДК</w:t>
      </w:r>
      <w:r w:rsidR="0044234A" w:rsidRPr="00C9038B">
        <w:rPr>
          <w:sz w:val="28"/>
          <w:szCs w:val="28"/>
        </w:rPr>
        <w:t>.</w:t>
      </w:r>
    </w:p>
    <w:p w14:paraId="77AFF4BA" w14:textId="77777777" w:rsidR="006674A8" w:rsidRPr="00B35A2D" w:rsidRDefault="006674A8" w:rsidP="00490BEB">
      <w:pPr>
        <w:tabs>
          <w:tab w:val="left" w:pos="851"/>
          <w:tab w:val="left" w:pos="993"/>
        </w:tabs>
        <w:ind w:right="-2" w:firstLine="567"/>
        <w:jc w:val="both"/>
        <w:rPr>
          <w:sz w:val="28"/>
          <w:szCs w:val="28"/>
        </w:rPr>
      </w:pPr>
    </w:p>
    <w:p w14:paraId="344C6BB9" w14:textId="77777777" w:rsidR="005B500D" w:rsidRDefault="005B500D" w:rsidP="00A70F7D">
      <w:pPr>
        <w:pStyle w:val="3"/>
        <w:spacing w:before="0" w:after="0"/>
        <w:ind w:left="0" w:right="-2"/>
        <w:jc w:val="both"/>
        <w:rPr>
          <w:sz w:val="28"/>
          <w:szCs w:val="28"/>
        </w:rPr>
      </w:pPr>
      <w:bookmarkStart w:id="196" w:name="_Toc130461813"/>
      <w:r w:rsidRPr="005B500D">
        <w:rPr>
          <w:sz w:val="28"/>
          <w:szCs w:val="28"/>
        </w:rPr>
        <w:t>Предложения по изменению границ населенных пунктов</w:t>
      </w:r>
      <w:bookmarkEnd w:id="190"/>
      <w:bookmarkEnd w:id="193"/>
      <w:bookmarkEnd w:id="194"/>
      <w:bookmarkEnd w:id="195"/>
      <w:bookmarkEnd w:id="196"/>
    </w:p>
    <w:p w14:paraId="72CD5E43" w14:textId="77777777" w:rsidR="00A70F7D" w:rsidRPr="00A70F7D" w:rsidRDefault="00A70F7D" w:rsidP="00A70F7D">
      <w:pPr>
        <w:pStyle w:val="a5"/>
        <w:spacing w:before="0" w:after="0"/>
        <w:ind w:right="-2"/>
      </w:pPr>
    </w:p>
    <w:p w14:paraId="4BA62A2C" w14:textId="77777777" w:rsidR="005B500D" w:rsidRPr="005B500D" w:rsidRDefault="00E1487E" w:rsidP="00A70F7D">
      <w:pPr>
        <w:pStyle w:val="a5"/>
        <w:spacing w:before="0" w:after="0"/>
        <w:ind w:right="-2"/>
        <w:rPr>
          <w:sz w:val="28"/>
          <w:szCs w:val="28"/>
        </w:rPr>
      </w:pPr>
      <w:r>
        <w:rPr>
          <w:sz w:val="28"/>
          <w:szCs w:val="28"/>
        </w:rPr>
        <w:t>На период разработки г</w:t>
      </w:r>
      <w:r w:rsidR="005B500D" w:rsidRPr="005B500D">
        <w:rPr>
          <w:sz w:val="28"/>
          <w:szCs w:val="28"/>
        </w:rPr>
        <w:t>енерального плана сведения о границ</w:t>
      </w:r>
      <w:r w:rsidR="00D60E14">
        <w:rPr>
          <w:sz w:val="28"/>
          <w:szCs w:val="28"/>
        </w:rPr>
        <w:t>ах</w:t>
      </w:r>
      <w:r w:rsidR="005B500D" w:rsidRPr="005B500D">
        <w:rPr>
          <w:sz w:val="28"/>
          <w:szCs w:val="28"/>
        </w:rPr>
        <w:t xml:space="preserve"> населенн</w:t>
      </w:r>
      <w:r w:rsidR="00D60E14">
        <w:rPr>
          <w:sz w:val="28"/>
          <w:szCs w:val="28"/>
        </w:rPr>
        <w:t>ых</w:t>
      </w:r>
      <w:r w:rsidR="005B500D" w:rsidRPr="005B500D">
        <w:rPr>
          <w:sz w:val="28"/>
          <w:szCs w:val="28"/>
        </w:rPr>
        <w:t xml:space="preserve"> пункт</w:t>
      </w:r>
      <w:r w:rsidR="00D60E14">
        <w:rPr>
          <w:sz w:val="28"/>
          <w:szCs w:val="28"/>
        </w:rPr>
        <w:t>ов</w:t>
      </w:r>
      <w:r w:rsidR="005B500D" w:rsidRPr="005B500D">
        <w:rPr>
          <w:sz w:val="28"/>
          <w:szCs w:val="28"/>
        </w:rPr>
        <w:t xml:space="preserve"> отсутствуют – не внесены в Е</w:t>
      </w:r>
      <w:r w:rsidR="00822F88">
        <w:rPr>
          <w:sz w:val="28"/>
          <w:szCs w:val="28"/>
        </w:rPr>
        <w:t>диный государственный реестр недвижимости (далее - ЕГРН)</w:t>
      </w:r>
      <w:r w:rsidR="005B500D" w:rsidRPr="005B500D">
        <w:rPr>
          <w:sz w:val="28"/>
          <w:szCs w:val="28"/>
        </w:rPr>
        <w:t>.</w:t>
      </w:r>
    </w:p>
    <w:p w14:paraId="40ACC150" w14:textId="31DE9575" w:rsidR="006B4E61" w:rsidRPr="000D1C71" w:rsidRDefault="00A92E5D" w:rsidP="00A70F7D">
      <w:pPr>
        <w:pStyle w:val="a5"/>
        <w:spacing w:before="0" w:after="0"/>
        <w:ind w:right="-2"/>
        <w:rPr>
          <w:sz w:val="28"/>
          <w:szCs w:val="28"/>
        </w:rPr>
      </w:pPr>
      <w:r>
        <w:rPr>
          <w:sz w:val="28"/>
          <w:szCs w:val="28"/>
        </w:rPr>
        <w:t xml:space="preserve">Генеральным планом </w:t>
      </w:r>
      <w:proofErr w:type="spellStart"/>
      <w:r w:rsidR="007B7B70">
        <w:rPr>
          <w:sz w:val="28"/>
          <w:szCs w:val="28"/>
        </w:rPr>
        <w:t>Мусинского</w:t>
      </w:r>
      <w:proofErr w:type="spellEnd"/>
      <w:r w:rsidR="006B4E61" w:rsidRPr="000D1C71">
        <w:rPr>
          <w:sz w:val="28"/>
          <w:szCs w:val="28"/>
        </w:rPr>
        <w:t xml:space="preserve"> сельсовета предложены к установлению границы населенн</w:t>
      </w:r>
      <w:r w:rsidR="00780A6C">
        <w:rPr>
          <w:sz w:val="28"/>
          <w:szCs w:val="28"/>
        </w:rPr>
        <w:t>ых</w:t>
      </w:r>
      <w:r w:rsidR="006B4E61" w:rsidRPr="000D1C71">
        <w:rPr>
          <w:sz w:val="28"/>
          <w:szCs w:val="28"/>
        </w:rPr>
        <w:t xml:space="preserve"> пункт</w:t>
      </w:r>
      <w:r w:rsidR="00780A6C">
        <w:rPr>
          <w:sz w:val="28"/>
          <w:szCs w:val="28"/>
        </w:rPr>
        <w:t>ов</w:t>
      </w:r>
      <w:r w:rsidR="005E257D">
        <w:rPr>
          <w:sz w:val="28"/>
          <w:szCs w:val="28"/>
        </w:rPr>
        <w:t>:</w:t>
      </w:r>
      <w:r w:rsidR="007F0F44">
        <w:rPr>
          <w:sz w:val="28"/>
          <w:szCs w:val="28"/>
        </w:rPr>
        <w:t xml:space="preserve"> </w:t>
      </w:r>
      <w:r w:rsidR="00CF01A2" w:rsidRPr="00347C2A">
        <w:rPr>
          <w:sz w:val="28"/>
          <w:szCs w:val="28"/>
          <w:shd w:val="clear" w:color="auto" w:fill="FFFFFF"/>
        </w:rPr>
        <w:t xml:space="preserve">поселок </w:t>
      </w:r>
      <w:proofErr w:type="spellStart"/>
      <w:r w:rsidR="00CF01A2" w:rsidRPr="00347C2A">
        <w:rPr>
          <w:sz w:val="28"/>
          <w:szCs w:val="28"/>
          <w:shd w:val="clear" w:color="auto" w:fill="FFFFFF"/>
        </w:rPr>
        <w:t>Медяковский</w:t>
      </w:r>
      <w:proofErr w:type="spellEnd"/>
      <w:r w:rsidR="00CF01A2" w:rsidRPr="00347C2A">
        <w:rPr>
          <w:sz w:val="28"/>
          <w:szCs w:val="28"/>
          <w:shd w:val="clear" w:color="auto" w:fill="FFFFFF"/>
        </w:rPr>
        <w:t>, поселок Ровенский, село Мусы</w:t>
      </w:r>
      <w:r w:rsidR="00CF01A2">
        <w:rPr>
          <w:sz w:val="28"/>
          <w:szCs w:val="28"/>
          <w:shd w:val="clear" w:color="auto" w:fill="FFFFFF"/>
        </w:rPr>
        <w:t>.</w:t>
      </w:r>
    </w:p>
    <w:p w14:paraId="5D650AC3" w14:textId="65843923" w:rsidR="005B500D" w:rsidRDefault="005E257D" w:rsidP="00A70F7D">
      <w:pPr>
        <w:pStyle w:val="a5"/>
        <w:spacing w:before="0" w:after="0"/>
        <w:ind w:right="-2"/>
        <w:rPr>
          <w:sz w:val="28"/>
          <w:szCs w:val="28"/>
        </w:rPr>
      </w:pPr>
      <w:r>
        <w:rPr>
          <w:sz w:val="28"/>
          <w:szCs w:val="28"/>
        </w:rPr>
        <w:t>Установление границ населенных пунктов предлагается произвести в соответствии с их исторически сложившейся застройкой.</w:t>
      </w:r>
    </w:p>
    <w:p w14:paraId="069607BC" w14:textId="77777777" w:rsidR="007A2DE8" w:rsidRDefault="007A2DE8" w:rsidP="00D15A9E">
      <w:pPr>
        <w:pStyle w:val="a5"/>
        <w:spacing w:before="0" w:after="0"/>
        <w:ind w:right="-285"/>
        <w:rPr>
          <w:sz w:val="28"/>
          <w:szCs w:val="28"/>
        </w:rPr>
      </w:pPr>
    </w:p>
    <w:p w14:paraId="67CFCB72" w14:textId="77777777" w:rsidR="00140DAC" w:rsidRDefault="00140DAC" w:rsidP="00D77741">
      <w:pPr>
        <w:pStyle w:val="2"/>
        <w:spacing w:before="0" w:after="0"/>
        <w:ind w:left="0" w:right="-2"/>
      </w:pPr>
      <w:bookmarkStart w:id="197" w:name="_Toc10022159"/>
      <w:bookmarkStart w:id="198" w:name="_Toc19276400"/>
      <w:bookmarkStart w:id="199" w:name="_Toc130461814"/>
      <w:r w:rsidRPr="00140DAC">
        <w:t>Планируемое социально-экономическое развитие</w:t>
      </w:r>
      <w:bookmarkEnd w:id="197"/>
      <w:bookmarkEnd w:id="198"/>
      <w:bookmarkEnd w:id="199"/>
    </w:p>
    <w:p w14:paraId="29BCBDEA" w14:textId="77777777" w:rsidR="00D77741" w:rsidRPr="00D77741" w:rsidRDefault="00D77741" w:rsidP="00D77741">
      <w:pPr>
        <w:pStyle w:val="a5"/>
        <w:spacing w:before="0" w:after="0"/>
        <w:ind w:right="-2"/>
      </w:pPr>
    </w:p>
    <w:p w14:paraId="48CE8A41" w14:textId="77777777" w:rsidR="00140DAC" w:rsidRDefault="00140DAC" w:rsidP="00D77741">
      <w:pPr>
        <w:pStyle w:val="3"/>
        <w:spacing w:before="0" w:after="0"/>
        <w:ind w:left="0" w:right="-2"/>
        <w:rPr>
          <w:sz w:val="28"/>
          <w:szCs w:val="28"/>
        </w:rPr>
      </w:pPr>
      <w:bookmarkStart w:id="200" w:name="_Toc372547318"/>
      <w:bookmarkStart w:id="201" w:name="_Toc494444562"/>
      <w:bookmarkStart w:id="202" w:name="_Toc10022160"/>
      <w:bookmarkStart w:id="203" w:name="_Toc19276401"/>
      <w:bookmarkStart w:id="204" w:name="_Toc130461815"/>
      <w:r w:rsidRPr="00140DAC">
        <w:rPr>
          <w:sz w:val="28"/>
          <w:szCs w:val="28"/>
        </w:rPr>
        <w:t>Производственная сфера</w:t>
      </w:r>
      <w:bookmarkEnd w:id="200"/>
      <w:bookmarkEnd w:id="201"/>
      <w:bookmarkEnd w:id="202"/>
      <w:bookmarkEnd w:id="203"/>
      <w:bookmarkEnd w:id="204"/>
    </w:p>
    <w:p w14:paraId="369ACE0F" w14:textId="77777777" w:rsidR="00D77741" w:rsidRPr="00D77741" w:rsidRDefault="00D77741" w:rsidP="00D77741">
      <w:pPr>
        <w:pStyle w:val="a5"/>
        <w:spacing w:before="0" w:after="0"/>
        <w:ind w:right="-2"/>
      </w:pPr>
    </w:p>
    <w:p w14:paraId="6BDFE53F" w14:textId="4B784DAC" w:rsidR="00140DAC" w:rsidRPr="009D31A4" w:rsidRDefault="005A6EC2" w:rsidP="00D77741">
      <w:pPr>
        <w:pStyle w:val="a5"/>
        <w:spacing w:before="0" w:after="0"/>
        <w:ind w:right="-2"/>
        <w:rPr>
          <w:sz w:val="28"/>
          <w:szCs w:val="28"/>
        </w:rPr>
      </w:pPr>
      <w:r>
        <w:rPr>
          <w:sz w:val="28"/>
          <w:szCs w:val="28"/>
        </w:rPr>
        <w:t>Каргатский</w:t>
      </w:r>
      <w:r w:rsidR="00140DAC" w:rsidRPr="009D31A4">
        <w:rPr>
          <w:sz w:val="28"/>
          <w:szCs w:val="28"/>
        </w:rPr>
        <w:t xml:space="preserve"> район относится к территориям со смешанным типом производства (сочетание промышленности и сельского хозяйства).</w:t>
      </w:r>
    </w:p>
    <w:p w14:paraId="5C8ABCE0" w14:textId="41B7E824" w:rsidR="007E1C0F" w:rsidRDefault="007E1C0F" w:rsidP="003A22C8">
      <w:pPr>
        <w:pStyle w:val="afa"/>
        <w:spacing w:after="0"/>
        <w:ind w:right="-2" w:firstLine="709"/>
        <w:jc w:val="both"/>
        <w:rPr>
          <w:sz w:val="28"/>
          <w:szCs w:val="28"/>
        </w:rPr>
      </w:pPr>
      <w:r w:rsidRPr="00071775">
        <w:rPr>
          <w:sz w:val="28"/>
          <w:szCs w:val="28"/>
        </w:rPr>
        <w:lastRenderedPageBreak/>
        <w:t xml:space="preserve">Анализ экономической базы </w:t>
      </w:r>
      <w:r w:rsidR="00224DCF">
        <w:rPr>
          <w:sz w:val="28"/>
          <w:szCs w:val="28"/>
        </w:rPr>
        <w:t>Каргатского</w:t>
      </w:r>
      <w:r w:rsidRPr="00071775">
        <w:rPr>
          <w:sz w:val="28"/>
          <w:szCs w:val="28"/>
        </w:rPr>
        <w:t xml:space="preserve"> района, планово-прогнозной документации и ресурсов развития территории позволили выявить тенденции и сформулировать ожидаемую к расчетному сроку экономическую специализацию муниципальных образований; разработать рекомендации относительно наблюдаемых тенденций.</w:t>
      </w:r>
    </w:p>
    <w:p w14:paraId="4AA58BAC" w14:textId="77777777" w:rsidR="00CF01A2" w:rsidRDefault="00CF01A2" w:rsidP="00CF01A2">
      <w:pPr>
        <w:pStyle w:val="afa"/>
        <w:spacing w:after="0"/>
        <w:ind w:right="-2" w:firstLine="709"/>
        <w:jc w:val="both"/>
        <w:rPr>
          <w:sz w:val="28"/>
          <w:szCs w:val="28"/>
        </w:rPr>
      </w:pPr>
      <w:r>
        <w:rPr>
          <w:sz w:val="28"/>
          <w:szCs w:val="28"/>
        </w:rPr>
        <w:t xml:space="preserve">На территории поселения действует КФХ - </w:t>
      </w:r>
      <w:r w:rsidRPr="00CF01A2">
        <w:rPr>
          <w:sz w:val="28"/>
          <w:szCs w:val="28"/>
        </w:rPr>
        <w:t>ИП Болдырева Светлана Ивановна- глава крестьянско-фермерского хозяйства</w:t>
      </w:r>
      <w:r>
        <w:rPr>
          <w:sz w:val="28"/>
          <w:szCs w:val="28"/>
        </w:rPr>
        <w:t xml:space="preserve">. </w:t>
      </w:r>
      <w:r w:rsidRPr="00CF01A2">
        <w:rPr>
          <w:sz w:val="28"/>
          <w:szCs w:val="28"/>
        </w:rPr>
        <w:t xml:space="preserve">Вид деятельности по ОКВЭД: </w:t>
      </w:r>
    </w:p>
    <w:p w14:paraId="2045E56C" w14:textId="22FC7873" w:rsidR="00CF01A2" w:rsidRPr="00CF01A2" w:rsidRDefault="00CF01A2" w:rsidP="00CF01A2">
      <w:pPr>
        <w:pStyle w:val="afa"/>
        <w:numPr>
          <w:ilvl w:val="0"/>
          <w:numId w:val="16"/>
        </w:numPr>
        <w:spacing w:after="0"/>
        <w:ind w:left="0" w:right="-2" w:firstLine="426"/>
        <w:jc w:val="both"/>
        <w:rPr>
          <w:sz w:val="28"/>
          <w:szCs w:val="28"/>
        </w:rPr>
      </w:pPr>
      <w:r w:rsidRPr="00CF01A2">
        <w:rPr>
          <w:sz w:val="28"/>
          <w:szCs w:val="28"/>
        </w:rPr>
        <w:t>01.42.11 Разведение мясного и прочего крупного рогатого скота, включая буйволов, яков и др., на мясо.</w:t>
      </w:r>
    </w:p>
    <w:p w14:paraId="0E0C51C9" w14:textId="016664B3" w:rsidR="00CF01A2" w:rsidRPr="00CF01A2" w:rsidRDefault="00CF01A2" w:rsidP="00CF01A2">
      <w:pPr>
        <w:pStyle w:val="afa"/>
        <w:numPr>
          <w:ilvl w:val="0"/>
          <w:numId w:val="16"/>
        </w:numPr>
        <w:spacing w:after="0"/>
        <w:ind w:left="0" w:right="-2" w:firstLine="426"/>
        <w:jc w:val="both"/>
        <w:rPr>
          <w:sz w:val="28"/>
          <w:szCs w:val="28"/>
        </w:rPr>
      </w:pPr>
      <w:r>
        <w:rPr>
          <w:sz w:val="28"/>
          <w:szCs w:val="28"/>
        </w:rPr>
        <w:t>Т</w:t>
      </w:r>
      <w:r w:rsidRPr="00CF01A2">
        <w:rPr>
          <w:sz w:val="28"/>
          <w:szCs w:val="28"/>
        </w:rPr>
        <w:t>орговля розничная преимущественно пищевыми продуктами, включая напитки, и табачными изделиями в неспециализированных магазинах (47.11)</w:t>
      </w:r>
    </w:p>
    <w:p w14:paraId="517CB4AA" w14:textId="09AA56BA" w:rsidR="001B5812" w:rsidRPr="00CF01A2" w:rsidRDefault="00CF01A2" w:rsidP="00CF01A2">
      <w:pPr>
        <w:pStyle w:val="afa"/>
        <w:numPr>
          <w:ilvl w:val="0"/>
          <w:numId w:val="16"/>
        </w:numPr>
        <w:spacing w:after="0"/>
        <w:ind w:left="0" w:right="-2" w:firstLine="426"/>
        <w:jc w:val="both"/>
        <w:rPr>
          <w:sz w:val="28"/>
          <w:szCs w:val="28"/>
        </w:rPr>
      </w:pPr>
      <w:r w:rsidRPr="00CF01A2">
        <w:rPr>
          <w:sz w:val="28"/>
          <w:szCs w:val="28"/>
        </w:rPr>
        <w:t>Торговля розничная замороженными продуктами в неспециализированных магазинах (47.11.1)</w:t>
      </w:r>
    </w:p>
    <w:p w14:paraId="452B141B" w14:textId="77777777" w:rsidR="00816C48" w:rsidRPr="00C30915" w:rsidRDefault="00816C48" w:rsidP="00D77741">
      <w:pPr>
        <w:pStyle w:val="a5"/>
        <w:spacing w:before="0" w:after="0"/>
        <w:ind w:right="-2"/>
        <w:rPr>
          <w:sz w:val="28"/>
          <w:szCs w:val="28"/>
        </w:rPr>
      </w:pPr>
    </w:p>
    <w:p w14:paraId="20AF2E5F" w14:textId="77777777" w:rsidR="00B90468" w:rsidRDefault="00B90468" w:rsidP="00D77741">
      <w:pPr>
        <w:pStyle w:val="3"/>
        <w:spacing w:before="0" w:after="0"/>
        <w:ind w:left="0" w:right="-2"/>
        <w:rPr>
          <w:sz w:val="28"/>
          <w:szCs w:val="28"/>
        </w:rPr>
      </w:pPr>
      <w:bookmarkStart w:id="205" w:name="_Toc10022161"/>
      <w:bookmarkStart w:id="206" w:name="_Toc19276402"/>
      <w:bookmarkStart w:id="207" w:name="_Toc130461816"/>
      <w:r w:rsidRPr="00582779">
        <w:rPr>
          <w:sz w:val="28"/>
          <w:szCs w:val="28"/>
        </w:rPr>
        <w:t>Жилищный фонд</w:t>
      </w:r>
      <w:bookmarkEnd w:id="205"/>
      <w:bookmarkEnd w:id="206"/>
      <w:bookmarkEnd w:id="207"/>
    </w:p>
    <w:p w14:paraId="7B92AED3" w14:textId="77777777" w:rsidR="00D77741" w:rsidRPr="00D77741" w:rsidRDefault="00D77741" w:rsidP="00D77741">
      <w:pPr>
        <w:pStyle w:val="a5"/>
        <w:spacing w:before="0" w:after="0"/>
        <w:ind w:right="-2"/>
      </w:pPr>
    </w:p>
    <w:p w14:paraId="4549DD52" w14:textId="77777777" w:rsidR="00E40F9A" w:rsidRDefault="00E40F9A" w:rsidP="00E40F9A">
      <w:pPr>
        <w:pStyle w:val="S1"/>
        <w:ind w:firstLine="567"/>
        <w:rPr>
          <w:szCs w:val="28"/>
        </w:rPr>
      </w:pPr>
      <w:r w:rsidRPr="00582779">
        <w:rPr>
          <w:szCs w:val="28"/>
        </w:rPr>
        <w:t xml:space="preserve">Согласно </w:t>
      </w:r>
      <w:proofErr w:type="gramStart"/>
      <w:r w:rsidRPr="00582779">
        <w:rPr>
          <w:szCs w:val="28"/>
        </w:rPr>
        <w:t>Стратегии</w:t>
      </w:r>
      <w:r w:rsidRPr="00567930">
        <w:rPr>
          <w:szCs w:val="28"/>
        </w:rPr>
        <w:t xml:space="preserve"> социально-экономического развития Новосибирской области</w:t>
      </w:r>
      <w:proofErr w:type="gramEnd"/>
      <w:r w:rsidRPr="00567930">
        <w:rPr>
          <w:szCs w:val="28"/>
        </w:rPr>
        <w:t xml:space="preserve"> на период до 20</w:t>
      </w:r>
      <w:r>
        <w:rPr>
          <w:szCs w:val="28"/>
        </w:rPr>
        <w:t>30</w:t>
      </w:r>
      <w:r w:rsidRPr="00567930">
        <w:rPr>
          <w:szCs w:val="28"/>
        </w:rPr>
        <w:t xml:space="preserve"> года, одной из главной задач в области жилищного строительства является</w:t>
      </w:r>
      <w:r>
        <w:rPr>
          <w:szCs w:val="28"/>
        </w:rPr>
        <w:t xml:space="preserve"> увеличение общей площади жилых помещений, приходящейся в среднем на 1 жителя, до 28,49 </w:t>
      </w:r>
      <w:proofErr w:type="spellStart"/>
      <w:r>
        <w:rPr>
          <w:szCs w:val="28"/>
        </w:rPr>
        <w:t>кв.м</w:t>
      </w:r>
      <w:proofErr w:type="spellEnd"/>
      <w:r>
        <w:rPr>
          <w:szCs w:val="28"/>
        </w:rPr>
        <w:t>.</w:t>
      </w:r>
    </w:p>
    <w:p w14:paraId="3DBC789E" w14:textId="54F76199" w:rsidR="00B90468" w:rsidRDefault="003A22C8" w:rsidP="007D38B5">
      <w:pPr>
        <w:pStyle w:val="S1"/>
        <w:ind w:right="-2" w:firstLine="567"/>
        <w:rPr>
          <w:szCs w:val="28"/>
        </w:rPr>
      </w:pPr>
      <w:r w:rsidRPr="003A22C8">
        <w:rPr>
          <w:szCs w:val="28"/>
        </w:rPr>
        <w:t xml:space="preserve">Согласно Стратегии социально-экономического развития </w:t>
      </w:r>
      <w:r>
        <w:rPr>
          <w:szCs w:val="28"/>
        </w:rPr>
        <w:t xml:space="preserve">Каргатского района </w:t>
      </w:r>
      <w:r w:rsidRPr="003A22C8">
        <w:rPr>
          <w:szCs w:val="28"/>
        </w:rPr>
        <w:t xml:space="preserve">Новосибирской области </w:t>
      </w:r>
      <w:r w:rsidR="00B90468">
        <w:rPr>
          <w:szCs w:val="28"/>
        </w:rPr>
        <w:t>приняты следующие показатели обеспеченности</w:t>
      </w:r>
      <w:r w:rsidR="00DF6DBF">
        <w:rPr>
          <w:szCs w:val="28"/>
        </w:rPr>
        <w:t xml:space="preserve"> населения общей площадью жилищного</w:t>
      </w:r>
      <w:r w:rsidR="00B90468">
        <w:rPr>
          <w:szCs w:val="28"/>
        </w:rPr>
        <w:t xml:space="preserve"> фонда: </w:t>
      </w:r>
    </w:p>
    <w:p w14:paraId="026C1979" w14:textId="6632A37A" w:rsidR="00B90468" w:rsidRDefault="00A77477" w:rsidP="007D38B5">
      <w:pPr>
        <w:pStyle w:val="S1"/>
        <w:ind w:right="-2" w:firstLine="567"/>
        <w:rPr>
          <w:szCs w:val="28"/>
        </w:rPr>
      </w:pPr>
      <w:r>
        <w:rPr>
          <w:szCs w:val="28"/>
        </w:rPr>
        <w:t xml:space="preserve">‒ </w:t>
      </w:r>
      <w:r w:rsidR="00B90468">
        <w:rPr>
          <w:szCs w:val="28"/>
        </w:rPr>
        <w:t>2</w:t>
      </w:r>
      <w:r w:rsidR="003A22C8">
        <w:rPr>
          <w:szCs w:val="28"/>
        </w:rPr>
        <w:t>9,0</w:t>
      </w:r>
      <w:r w:rsidR="00B90468">
        <w:rPr>
          <w:szCs w:val="28"/>
        </w:rPr>
        <w:t xml:space="preserve"> </w:t>
      </w:r>
      <w:proofErr w:type="spellStart"/>
      <w:r w:rsidR="00B90468">
        <w:rPr>
          <w:szCs w:val="28"/>
        </w:rPr>
        <w:t>кв.</w:t>
      </w:r>
      <w:r w:rsidR="007D38B5">
        <w:rPr>
          <w:szCs w:val="28"/>
        </w:rPr>
        <w:t>м</w:t>
      </w:r>
      <w:proofErr w:type="spellEnd"/>
      <w:r w:rsidR="007D38B5">
        <w:rPr>
          <w:szCs w:val="28"/>
        </w:rPr>
        <w:t>. на человека на начало 202</w:t>
      </w:r>
      <w:r w:rsidR="003A22C8">
        <w:rPr>
          <w:szCs w:val="28"/>
        </w:rPr>
        <w:t>4</w:t>
      </w:r>
      <w:r w:rsidR="007D38B5">
        <w:rPr>
          <w:szCs w:val="28"/>
        </w:rPr>
        <w:t xml:space="preserve"> года</w:t>
      </w:r>
      <w:r w:rsidR="00B90468">
        <w:rPr>
          <w:szCs w:val="28"/>
        </w:rPr>
        <w:t>;</w:t>
      </w:r>
    </w:p>
    <w:p w14:paraId="0819E2CB" w14:textId="6B505AC0" w:rsidR="00B90468" w:rsidRPr="007D38B5" w:rsidRDefault="00A77477" w:rsidP="007D38B5">
      <w:pPr>
        <w:pStyle w:val="S1"/>
        <w:ind w:right="-2" w:firstLine="567"/>
        <w:rPr>
          <w:szCs w:val="28"/>
        </w:rPr>
      </w:pPr>
      <w:r>
        <w:rPr>
          <w:szCs w:val="28"/>
        </w:rPr>
        <w:t xml:space="preserve">‒ </w:t>
      </w:r>
      <w:r w:rsidR="00B90468">
        <w:rPr>
          <w:szCs w:val="28"/>
        </w:rPr>
        <w:t>3</w:t>
      </w:r>
      <w:r w:rsidR="003A22C8">
        <w:rPr>
          <w:szCs w:val="28"/>
        </w:rPr>
        <w:t>0,0</w:t>
      </w:r>
      <w:r w:rsidR="00B90468">
        <w:rPr>
          <w:szCs w:val="28"/>
        </w:rPr>
        <w:t xml:space="preserve"> </w:t>
      </w:r>
      <w:proofErr w:type="spellStart"/>
      <w:r w:rsidR="00B90468">
        <w:rPr>
          <w:szCs w:val="28"/>
        </w:rPr>
        <w:t>кв.</w:t>
      </w:r>
      <w:r w:rsidR="007D38B5">
        <w:rPr>
          <w:szCs w:val="28"/>
        </w:rPr>
        <w:t>м</w:t>
      </w:r>
      <w:proofErr w:type="spellEnd"/>
      <w:r w:rsidR="007D38B5">
        <w:rPr>
          <w:szCs w:val="28"/>
        </w:rPr>
        <w:t>. на человека на начало 203</w:t>
      </w:r>
      <w:r w:rsidR="003A22C8">
        <w:rPr>
          <w:szCs w:val="28"/>
        </w:rPr>
        <w:t>0</w:t>
      </w:r>
      <w:r w:rsidR="007D38B5">
        <w:rPr>
          <w:szCs w:val="28"/>
        </w:rPr>
        <w:t xml:space="preserve"> года</w:t>
      </w:r>
      <w:r w:rsidR="007D38B5" w:rsidRPr="007D38B5">
        <w:rPr>
          <w:szCs w:val="28"/>
        </w:rPr>
        <w:t>.</w:t>
      </w:r>
    </w:p>
    <w:p w14:paraId="641E4330" w14:textId="77DFEE13" w:rsidR="0071680F" w:rsidRDefault="00B90468" w:rsidP="007D38B5">
      <w:pPr>
        <w:pStyle w:val="S1"/>
        <w:ind w:right="-2" w:firstLine="567"/>
        <w:rPr>
          <w:szCs w:val="28"/>
        </w:rPr>
      </w:pPr>
      <w:r>
        <w:rPr>
          <w:szCs w:val="28"/>
        </w:rPr>
        <w:t>С учетом рекомендуемых показателей обеспеченности населения жильем определены значения</w:t>
      </w:r>
      <w:r w:rsidR="007D38B5">
        <w:rPr>
          <w:szCs w:val="28"/>
        </w:rPr>
        <w:t xml:space="preserve"> общей площади жилищного фонда </w:t>
      </w:r>
      <w:r>
        <w:rPr>
          <w:szCs w:val="28"/>
        </w:rPr>
        <w:t>на перспективу</w:t>
      </w:r>
      <w:r w:rsidR="007D38B5" w:rsidRPr="007D38B5">
        <w:rPr>
          <w:szCs w:val="28"/>
        </w:rPr>
        <w:t xml:space="preserve">, </w:t>
      </w:r>
      <w:r w:rsidR="007D38B5">
        <w:rPr>
          <w:szCs w:val="28"/>
        </w:rPr>
        <w:t xml:space="preserve">представленные в таблице </w:t>
      </w:r>
      <w:r w:rsidR="002C0A13">
        <w:rPr>
          <w:szCs w:val="28"/>
        </w:rPr>
        <w:t>1</w:t>
      </w:r>
      <w:r w:rsidR="007A2DE8">
        <w:rPr>
          <w:szCs w:val="28"/>
        </w:rPr>
        <w:t>3</w:t>
      </w:r>
      <w:r>
        <w:rPr>
          <w:szCs w:val="28"/>
        </w:rPr>
        <w:t>.</w:t>
      </w:r>
    </w:p>
    <w:p w14:paraId="5DE71E74" w14:textId="77777777" w:rsidR="002C0A13" w:rsidRPr="0076174C" w:rsidRDefault="002C0A13" w:rsidP="00D77741">
      <w:pPr>
        <w:pStyle w:val="S1"/>
        <w:ind w:right="-2"/>
        <w:rPr>
          <w:szCs w:val="28"/>
        </w:rPr>
      </w:pPr>
    </w:p>
    <w:p w14:paraId="5E5CAF5F" w14:textId="4A54B5CD" w:rsidR="00B90468" w:rsidRPr="007D38B5" w:rsidRDefault="00B90468" w:rsidP="007D38B5">
      <w:pPr>
        <w:pStyle w:val="S1"/>
        <w:ind w:firstLine="0"/>
      </w:pPr>
      <w:r w:rsidRPr="007D38B5">
        <w:t xml:space="preserve">Таблица </w:t>
      </w:r>
      <w:r w:rsidR="002C0A13">
        <w:t>1</w:t>
      </w:r>
      <w:r w:rsidR="007A2DE8">
        <w:t>3</w:t>
      </w:r>
      <w:r w:rsidR="007D38B5" w:rsidRPr="007D38B5">
        <w:t xml:space="preserve"> - </w:t>
      </w:r>
      <w:r w:rsidRPr="007D38B5">
        <w:t xml:space="preserve">Рекомендуемое изменение жилищного фонда </w:t>
      </w:r>
      <w:proofErr w:type="spellStart"/>
      <w:r w:rsidR="007B7B70">
        <w:t>Мусинского</w:t>
      </w:r>
      <w:proofErr w:type="spellEnd"/>
      <w:r w:rsidR="007D38B5">
        <w:t xml:space="preserve"> сельсовета</w:t>
      </w:r>
      <w:r w:rsidRPr="007D38B5">
        <w:t xml:space="preserve"> на перспективу</w:t>
      </w:r>
    </w:p>
    <w:p w14:paraId="24C0A801" w14:textId="77777777" w:rsidR="00165D73" w:rsidRPr="00D3159A" w:rsidRDefault="00165D73" w:rsidP="002F66F6">
      <w:pPr>
        <w:pStyle w:val="S1"/>
        <w:ind w:firstLine="0"/>
        <w:rPr>
          <w:i/>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1"/>
        <w:gridCol w:w="2875"/>
        <w:gridCol w:w="2887"/>
      </w:tblGrid>
      <w:tr w:rsidR="0076174C" w:rsidRPr="00593A5D" w14:paraId="3E122102" w14:textId="77777777" w:rsidTr="004E083B">
        <w:trPr>
          <w:trHeight w:val="1359"/>
        </w:trPr>
        <w:tc>
          <w:tcPr>
            <w:tcW w:w="4161" w:type="dxa"/>
            <w:tcBorders>
              <w:top w:val="single" w:sz="4" w:space="0" w:color="auto"/>
              <w:left w:val="single" w:sz="4" w:space="0" w:color="auto"/>
              <w:bottom w:val="single" w:sz="4" w:space="0" w:color="auto"/>
              <w:right w:val="single" w:sz="4" w:space="0" w:color="auto"/>
            </w:tcBorders>
            <w:vAlign w:val="center"/>
          </w:tcPr>
          <w:p w14:paraId="0DF9F5B3" w14:textId="77777777" w:rsidR="0076174C" w:rsidRPr="00593A5D" w:rsidRDefault="0076174C" w:rsidP="00E669DD">
            <w:pPr>
              <w:pStyle w:val="S1"/>
              <w:ind w:firstLine="0"/>
              <w:jc w:val="center"/>
              <w:rPr>
                <w:sz w:val="24"/>
              </w:rPr>
            </w:pPr>
            <w:r w:rsidRPr="00593A5D">
              <w:rPr>
                <w:sz w:val="24"/>
              </w:rPr>
              <w:t>Наименование муниципального образования</w:t>
            </w:r>
          </w:p>
        </w:tc>
        <w:tc>
          <w:tcPr>
            <w:tcW w:w="2875" w:type="dxa"/>
            <w:tcBorders>
              <w:top w:val="single" w:sz="4" w:space="0" w:color="auto"/>
              <w:left w:val="single" w:sz="4" w:space="0" w:color="auto"/>
              <w:bottom w:val="single" w:sz="4" w:space="0" w:color="auto"/>
              <w:right w:val="single" w:sz="4" w:space="0" w:color="auto"/>
            </w:tcBorders>
            <w:vAlign w:val="center"/>
          </w:tcPr>
          <w:p w14:paraId="49538481" w14:textId="3B13BC05" w:rsidR="0076174C" w:rsidRPr="00593A5D" w:rsidRDefault="0076174C" w:rsidP="00E669DD">
            <w:pPr>
              <w:pStyle w:val="S1"/>
              <w:ind w:firstLine="0"/>
              <w:jc w:val="center"/>
              <w:rPr>
                <w:sz w:val="24"/>
              </w:rPr>
            </w:pPr>
            <w:r w:rsidRPr="00593A5D">
              <w:rPr>
                <w:sz w:val="24"/>
              </w:rPr>
              <w:t>Общая площадь жилищного фонда</w:t>
            </w:r>
            <w:r w:rsidR="004E083B" w:rsidRPr="00593A5D">
              <w:rPr>
                <w:sz w:val="24"/>
              </w:rPr>
              <w:t>,</w:t>
            </w:r>
            <w:r w:rsidRPr="00593A5D">
              <w:rPr>
                <w:sz w:val="24"/>
              </w:rPr>
              <w:t xml:space="preserve"> 20</w:t>
            </w:r>
            <w:r w:rsidR="0064643C">
              <w:rPr>
                <w:sz w:val="24"/>
              </w:rPr>
              <w:t>2</w:t>
            </w:r>
            <w:r w:rsidR="00D576F7">
              <w:rPr>
                <w:sz w:val="24"/>
              </w:rPr>
              <w:t>2</w:t>
            </w:r>
            <w:r w:rsidR="004E083B" w:rsidRPr="00593A5D">
              <w:rPr>
                <w:sz w:val="24"/>
              </w:rPr>
              <w:t>год</w:t>
            </w:r>
            <w:r w:rsidRPr="00593A5D">
              <w:rPr>
                <w:sz w:val="24"/>
              </w:rPr>
              <w:t xml:space="preserve">, тыс. </w:t>
            </w:r>
            <w:proofErr w:type="spellStart"/>
            <w:r w:rsidRPr="00593A5D">
              <w:rPr>
                <w:sz w:val="24"/>
              </w:rPr>
              <w:t>кв.м</w:t>
            </w:r>
            <w:proofErr w:type="spellEnd"/>
            <w:r w:rsidRPr="00593A5D">
              <w:rPr>
                <w:sz w:val="24"/>
              </w:rPr>
              <w:t>.</w:t>
            </w:r>
          </w:p>
        </w:tc>
        <w:tc>
          <w:tcPr>
            <w:tcW w:w="2887" w:type="dxa"/>
            <w:tcBorders>
              <w:top w:val="single" w:sz="4" w:space="0" w:color="auto"/>
              <w:left w:val="single" w:sz="4" w:space="0" w:color="auto"/>
              <w:bottom w:val="single" w:sz="4" w:space="0" w:color="auto"/>
              <w:right w:val="single" w:sz="4" w:space="0" w:color="auto"/>
            </w:tcBorders>
            <w:vAlign w:val="center"/>
          </w:tcPr>
          <w:p w14:paraId="240F36B6" w14:textId="77777777" w:rsidR="004E083B" w:rsidRPr="00593A5D" w:rsidRDefault="0076174C" w:rsidP="00E669DD">
            <w:pPr>
              <w:pStyle w:val="S1"/>
              <w:ind w:firstLine="0"/>
              <w:jc w:val="center"/>
              <w:rPr>
                <w:sz w:val="24"/>
              </w:rPr>
            </w:pPr>
            <w:r w:rsidRPr="00593A5D">
              <w:rPr>
                <w:sz w:val="24"/>
              </w:rPr>
              <w:t>Общая площадь жилищного фонда</w:t>
            </w:r>
            <w:r w:rsidR="004E083B" w:rsidRPr="00593A5D">
              <w:rPr>
                <w:sz w:val="24"/>
              </w:rPr>
              <w:t>,</w:t>
            </w:r>
            <w:r w:rsidRPr="00593A5D">
              <w:rPr>
                <w:sz w:val="24"/>
              </w:rPr>
              <w:t xml:space="preserve"> расчетный срок, </w:t>
            </w:r>
          </w:p>
          <w:p w14:paraId="76B2A288" w14:textId="77777777" w:rsidR="0076174C" w:rsidRPr="00593A5D" w:rsidRDefault="0076174C" w:rsidP="00E669DD">
            <w:pPr>
              <w:pStyle w:val="S1"/>
              <w:ind w:firstLine="0"/>
              <w:jc w:val="center"/>
              <w:rPr>
                <w:sz w:val="24"/>
              </w:rPr>
            </w:pPr>
            <w:r w:rsidRPr="00593A5D">
              <w:rPr>
                <w:sz w:val="24"/>
              </w:rPr>
              <w:t>тыс.</w:t>
            </w:r>
            <w:r w:rsidR="00F137AA">
              <w:rPr>
                <w:sz w:val="24"/>
              </w:rPr>
              <w:t xml:space="preserve"> </w:t>
            </w:r>
            <w:proofErr w:type="spellStart"/>
            <w:r w:rsidRPr="00593A5D">
              <w:rPr>
                <w:sz w:val="24"/>
              </w:rPr>
              <w:t>кв.м</w:t>
            </w:r>
            <w:proofErr w:type="spellEnd"/>
            <w:r w:rsidRPr="00593A5D">
              <w:rPr>
                <w:sz w:val="24"/>
              </w:rPr>
              <w:t>.</w:t>
            </w:r>
          </w:p>
        </w:tc>
      </w:tr>
      <w:tr w:rsidR="0076174C" w:rsidRPr="00593A5D" w14:paraId="723CECA3" w14:textId="77777777" w:rsidTr="007D38B5">
        <w:trPr>
          <w:trHeight w:val="329"/>
        </w:trPr>
        <w:tc>
          <w:tcPr>
            <w:tcW w:w="4161" w:type="dxa"/>
            <w:tcBorders>
              <w:top w:val="single" w:sz="4" w:space="0" w:color="auto"/>
              <w:left w:val="single" w:sz="4" w:space="0" w:color="auto"/>
              <w:bottom w:val="single" w:sz="4" w:space="0" w:color="auto"/>
              <w:right w:val="single" w:sz="4" w:space="0" w:color="auto"/>
            </w:tcBorders>
          </w:tcPr>
          <w:p w14:paraId="21E6AF2D" w14:textId="7BB191B2" w:rsidR="0076174C" w:rsidRPr="00593A5D" w:rsidRDefault="007B7B70" w:rsidP="00E669DD">
            <w:pPr>
              <w:pStyle w:val="S1"/>
              <w:ind w:firstLine="0"/>
              <w:jc w:val="center"/>
              <w:rPr>
                <w:sz w:val="24"/>
              </w:rPr>
            </w:pPr>
            <w:proofErr w:type="spellStart"/>
            <w:r>
              <w:rPr>
                <w:color w:val="000000"/>
                <w:sz w:val="24"/>
              </w:rPr>
              <w:t>Мусинский</w:t>
            </w:r>
            <w:proofErr w:type="spellEnd"/>
            <w:r w:rsidR="0064643C" w:rsidRPr="0064643C">
              <w:rPr>
                <w:color w:val="000000"/>
                <w:sz w:val="24"/>
              </w:rPr>
              <w:t xml:space="preserve"> сельсовет</w:t>
            </w:r>
          </w:p>
        </w:tc>
        <w:tc>
          <w:tcPr>
            <w:tcW w:w="2875" w:type="dxa"/>
            <w:tcBorders>
              <w:top w:val="single" w:sz="4" w:space="0" w:color="auto"/>
              <w:left w:val="single" w:sz="4" w:space="0" w:color="auto"/>
              <w:bottom w:val="single" w:sz="4" w:space="0" w:color="auto"/>
              <w:right w:val="single" w:sz="4" w:space="0" w:color="auto"/>
            </w:tcBorders>
            <w:vAlign w:val="center"/>
          </w:tcPr>
          <w:p w14:paraId="29DB0DAB" w14:textId="153FE3D1" w:rsidR="0076174C" w:rsidRPr="00593A5D" w:rsidRDefault="00D576F7" w:rsidP="00E669DD">
            <w:pPr>
              <w:pStyle w:val="S1"/>
              <w:ind w:firstLine="0"/>
              <w:jc w:val="center"/>
              <w:rPr>
                <w:sz w:val="24"/>
                <w:lang w:val="en-US"/>
              </w:rPr>
            </w:pPr>
            <w:r>
              <w:rPr>
                <w:sz w:val="24"/>
              </w:rPr>
              <w:t>8,65</w:t>
            </w:r>
          </w:p>
        </w:tc>
        <w:tc>
          <w:tcPr>
            <w:tcW w:w="2887" w:type="dxa"/>
            <w:tcBorders>
              <w:top w:val="single" w:sz="4" w:space="0" w:color="auto"/>
              <w:left w:val="single" w:sz="4" w:space="0" w:color="auto"/>
              <w:bottom w:val="single" w:sz="4" w:space="0" w:color="auto"/>
              <w:right w:val="single" w:sz="4" w:space="0" w:color="auto"/>
            </w:tcBorders>
            <w:vAlign w:val="center"/>
          </w:tcPr>
          <w:p w14:paraId="53A81510" w14:textId="59995C7E" w:rsidR="0064643C" w:rsidRPr="0064643C" w:rsidRDefault="00D576F7" w:rsidP="0064643C">
            <w:pPr>
              <w:pStyle w:val="S1"/>
              <w:ind w:firstLine="0"/>
              <w:jc w:val="center"/>
              <w:rPr>
                <w:sz w:val="24"/>
              </w:rPr>
            </w:pPr>
            <w:r>
              <w:rPr>
                <w:sz w:val="24"/>
              </w:rPr>
              <w:t>8,65</w:t>
            </w:r>
          </w:p>
        </w:tc>
      </w:tr>
    </w:tbl>
    <w:p w14:paraId="264F23A6" w14:textId="77777777" w:rsidR="00562D72" w:rsidRDefault="00562D72" w:rsidP="00804BE7">
      <w:pPr>
        <w:pStyle w:val="S1"/>
        <w:ind w:firstLine="0"/>
        <w:rPr>
          <w:i/>
        </w:rPr>
      </w:pPr>
    </w:p>
    <w:p w14:paraId="451769A7" w14:textId="77777777" w:rsidR="00C93B87" w:rsidRPr="00FC4D01" w:rsidRDefault="00C93B87" w:rsidP="00804BE7">
      <w:pPr>
        <w:pStyle w:val="3"/>
        <w:spacing w:before="0" w:after="0"/>
        <w:ind w:left="0" w:right="-285"/>
        <w:rPr>
          <w:sz w:val="28"/>
          <w:szCs w:val="28"/>
        </w:rPr>
      </w:pPr>
      <w:bookmarkStart w:id="208" w:name="_Toc10022162"/>
      <w:bookmarkStart w:id="209" w:name="_Toc19276403"/>
      <w:bookmarkStart w:id="210" w:name="_Toc130461817"/>
      <w:r w:rsidRPr="00C93B87">
        <w:rPr>
          <w:sz w:val="28"/>
          <w:szCs w:val="28"/>
        </w:rPr>
        <w:t>Социальное и культурно-бытовое обслуживание населения</w:t>
      </w:r>
      <w:bookmarkEnd w:id="208"/>
      <w:bookmarkEnd w:id="209"/>
      <w:bookmarkEnd w:id="210"/>
    </w:p>
    <w:p w14:paraId="2E3CF70C" w14:textId="77777777" w:rsidR="00804BE7" w:rsidRPr="00FC4D01" w:rsidRDefault="00804BE7" w:rsidP="00804BE7">
      <w:pPr>
        <w:pStyle w:val="a5"/>
        <w:spacing w:before="0" w:after="0"/>
      </w:pPr>
    </w:p>
    <w:p w14:paraId="73DE56DB" w14:textId="39AD1248" w:rsidR="00562D72" w:rsidRDefault="00562D72" w:rsidP="00804BE7">
      <w:pPr>
        <w:pStyle w:val="S1"/>
        <w:ind w:firstLine="567"/>
      </w:pPr>
      <w:r>
        <w:t xml:space="preserve">Существующая общественная инфраструктура </w:t>
      </w:r>
      <w:proofErr w:type="spellStart"/>
      <w:r w:rsidR="007B7B70">
        <w:t>Мусинского</w:t>
      </w:r>
      <w:proofErr w:type="spellEnd"/>
      <w:r w:rsidR="007F0F44">
        <w:t xml:space="preserve"> </w:t>
      </w:r>
      <w:r w:rsidR="00033709">
        <w:t>сельсовета</w:t>
      </w:r>
      <w:r w:rsidR="007F0F44">
        <w:t xml:space="preserve"> </w:t>
      </w:r>
      <w:r>
        <w:t xml:space="preserve">по отдельным показателям не соответствует современным и перспективным </w:t>
      </w:r>
      <w:r>
        <w:lastRenderedPageBreak/>
        <w:t>требованиям, определяющим основные тенденции социально-экономического развития. Выявлена необходимость в разработке комплекса мероприятий по развитию системы обслуживания населения.</w:t>
      </w:r>
    </w:p>
    <w:p w14:paraId="1EB1B363" w14:textId="716D89B6" w:rsidR="00F96717" w:rsidRDefault="00562D72" w:rsidP="0088035F">
      <w:pPr>
        <w:pStyle w:val="S1"/>
        <w:ind w:firstLine="567"/>
        <w:rPr>
          <w:i/>
          <w:szCs w:val="28"/>
        </w:rPr>
      </w:pPr>
      <w:r w:rsidRPr="00562D72">
        <w:t xml:space="preserve">Рекомендации по размещению учреждений дошкольного образования на территории </w:t>
      </w:r>
      <w:proofErr w:type="spellStart"/>
      <w:r w:rsidR="007B7B70">
        <w:t>Мусинского</w:t>
      </w:r>
      <w:proofErr w:type="spellEnd"/>
      <w:r w:rsidR="007F0F44">
        <w:t xml:space="preserve"> </w:t>
      </w:r>
      <w:r>
        <w:t>сельсовета</w:t>
      </w:r>
      <w:r w:rsidR="0088035F">
        <w:t xml:space="preserve"> на расчетный срок отсутствуют. Проектная мощность существующего учреждения дошкольного образования полностью покрывает потребность в местах в детских садах. </w:t>
      </w:r>
    </w:p>
    <w:p w14:paraId="03322BF4" w14:textId="1718FC67" w:rsidR="00F96717" w:rsidRDefault="00536C45" w:rsidP="0088035F">
      <w:pPr>
        <w:ind w:firstLine="567"/>
        <w:jc w:val="both"/>
        <w:rPr>
          <w:b/>
          <w:snapToGrid w:val="0"/>
          <w:sz w:val="28"/>
          <w:szCs w:val="28"/>
        </w:rPr>
      </w:pPr>
      <w:r w:rsidRPr="00E931E9">
        <w:rPr>
          <w:bCs/>
          <w:sz w:val="28"/>
          <w:szCs w:val="28"/>
        </w:rPr>
        <w:t xml:space="preserve">Рекомендации по размещению общеобразовательных учреждений на территории </w:t>
      </w:r>
      <w:proofErr w:type="spellStart"/>
      <w:r w:rsidR="007B7B70">
        <w:rPr>
          <w:bCs/>
          <w:sz w:val="28"/>
          <w:szCs w:val="28"/>
        </w:rPr>
        <w:t>Мусинского</w:t>
      </w:r>
      <w:proofErr w:type="spellEnd"/>
      <w:r>
        <w:rPr>
          <w:bCs/>
          <w:sz w:val="28"/>
          <w:szCs w:val="28"/>
        </w:rPr>
        <w:t xml:space="preserve"> сельсовета</w:t>
      </w:r>
      <w:r w:rsidR="007F0F44">
        <w:rPr>
          <w:bCs/>
          <w:sz w:val="28"/>
          <w:szCs w:val="28"/>
        </w:rPr>
        <w:t xml:space="preserve"> </w:t>
      </w:r>
      <w:r w:rsidR="0088035F" w:rsidRPr="0088035F">
        <w:rPr>
          <w:bCs/>
          <w:sz w:val="28"/>
          <w:szCs w:val="28"/>
        </w:rPr>
        <w:t>на расчетный срок отсутствуют. Проектная мощность существующего учреждения дошкольного образования полностью покрывает потребность в местах в</w:t>
      </w:r>
      <w:r w:rsidR="0088035F">
        <w:rPr>
          <w:bCs/>
          <w:sz w:val="28"/>
          <w:szCs w:val="28"/>
        </w:rPr>
        <w:t xml:space="preserve"> общеобразовательных учреждениях</w:t>
      </w:r>
    </w:p>
    <w:p w14:paraId="36CCF374" w14:textId="59A59750" w:rsidR="004E182E" w:rsidRPr="004E182E" w:rsidRDefault="004E182E" w:rsidP="007F5A5C">
      <w:pPr>
        <w:pStyle w:val="S1"/>
        <w:ind w:firstLine="567"/>
        <w:rPr>
          <w:rStyle w:val="26"/>
          <w:rFonts w:ascii="Times New Roman" w:hAnsi="Times New Roman" w:cs="Times New Roman"/>
          <w:szCs w:val="28"/>
        </w:rPr>
      </w:pPr>
      <w:r w:rsidRPr="004E182E">
        <w:rPr>
          <w:rStyle w:val="26"/>
          <w:rFonts w:ascii="Times New Roman" w:hAnsi="Times New Roman" w:cs="Times New Roman"/>
          <w:szCs w:val="28"/>
        </w:rPr>
        <w:t xml:space="preserve">Рекомендуемое минимальное количество мест для дополнительного образования детей, которое необходимо предусмотреть в населенных пунктах </w:t>
      </w:r>
      <w:proofErr w:type="spellStart"/>
      <w:r w:rsidR="007B7B70">
        <w:t>Мусинского</w:t>
      </w:r>
      <w:proofErr w:type="spellEnd"/>
      <w:r w:rsidR="007F0F44">
        <w:t xml:space="preserve"> </w:t>
      </w:r>
      <w:r w:rsidRPr="004E182E">
        <w:t>сельсовета</w:t>
      </w:r>
      <w:r w:rsidRPr="004E182E">
        <w:rPr>
          <w:rStyle w:val="26"/>
          <w:rFonts w:ascii="Times New Roman" w:hAnsi="Times New Roman" w:cs="Times New Roman"/>
          <w:szCs w:val="28"/>
        </w:rPr>
        <w:t>, представлено в таблице</w:t>
      </w:r>
      <w:r w:rsidR="007F5A5C" w:rsidRPr="007F5A5C">
        <w:rPr>
          <w:rStyle w:val="26"/>
          <w:rFonts w:ascii="Times New Roman" w:hAnsi="Times New Roman" w:cs="Times New Roman"/>
          <w:szCs w:val="28"/>
        </w:rPr>
        <w:t xml:space="preserve"> </w:t>
      </w:r>
      <w:r w:rsidR="0088035F">
        <w:rPr>
          <w:rStyle w:val="26"/>
          <w:rFonts w:ascii="Times New Roman" w:hAnsi="Times New Roman" w:cs="Times New Roman"/>
          <w:szCs w:val="28"/>
        </w:rPr>
        <w:t>1</w:t>
      </w:r>
      <w:r w:rsidR="007A2DE8">
        <w:rPr>
          <w:rStyle w:val="26"/>
          <w:rFonts w:ascii="Times New Roman" w:hAnsi="Times New Roman" w:cs="Times New Roman"/>
          <w:szCs w:val="28"/>
        </w:rPr>
        <w:t>4</w:t>
      </w:r>
      <w:r w:rsidRPr="004E182E">
        <w:rPr>
          <w:rStyle w:val="26"/>
          <w:rFonts w:ascii="Times New Roman" w:hAnsi="Times New Roman" w:cs="Times New Roman"/>
          <w:szCs w:val="28"/>
        </w:rPr>
        <w:t>.</w:t>
      </w:r>
    </w:p>
    <w:p w14:paraId="6FA46B61" w14:textId="77777777" w:rsidR="004E182E" w:rsidRPr="004E182E" w:rsidRDefault="004E182E" w:rsidP="004E182E">
      <w:pPr>
        <w:pStyle w:val="S1"/>
        <w:jc w:val="right"/>
        <w:rPr>
          <w:i/>
          <w:szCs w:val="28"/>
        </w:rPr>
      </w:pPr>
    </w:p>
    <w:p w14:paraId="11B84899" w14:textId="635A0E9F" w:rsidR="004E182E" w:rsidRPr="007F5A5C" w:rsidRDefault="004E182E" w:rsidP="007F5A5C">
      <w:pPr>
        <w:pStyle w:val="S1"/>
        <w:ind w:firstLine="0"/>
        <w:rPr>
          <w:szCs w:val="28"/>
        </w:rPr>
      </w:pPr>
      <w:r w:rsidRPr="007F5A5C">
        <w:rPr>
          <w:szCs w:val="28"/>
        </w:rPr>
        <w:t xml:space="preserve">Таблица </w:t>
      </w:r>
      <w:r w:rsidR="0088035F">
        <w:rPr>
          <w:szCs w:val="28"/>
        </w:rPr>
        <w:t>1</w:t>
      </w:r>
      <w:r w:rsidR="007A2DE8">
        <w:rPr>
          <w:szCs w:val="28"/>
        </w:rPr>
        <w:t>4</w:t>
      </w:r>
      <w:r w:rsidR="007F5A5C" w:rsidRPr="007F5A5C">
        <w:rPr>
          <w:szCs w:val="28"/>
        </w:rPr>
        <w:t xml:space="preserve"> - </w:t>
      </w:r>
      <w:r w:rsidRPr="007F5A5C">
        <w:rPr>
          <w:szCs w:val="28"/>
        </w:rPr>
        <w:t xml:space="preserve">Рекомендуемое минимальное количество мест для дополнительного образования детей на расчетный срок </w:t>
      </w:r>
    </w:p>
    <w:p w14:paraId="65C5DFD6" w14:textId="77777777" w:rsidR="004E182E" w:rsidRPr="004E182E" w:rsidRDefault="004E182E" w:rsidP="004E182E">
      <w:pPr>
        <w:pStyle w:val="S1"/>
        <w:jc w:val="center"/>
        <w:rPr>
          <w:rStyle w:val="26"/>
          <w:rFonts w:ascii="Times New Roman" w:hAnsi="Times New Roman" w:cs="Times New Roman"/>
          <w:i/>
          <w:szCs w:val="28"/>
        </w:rPr>
      </w:pPr>
    </w:p>
    <w:tbl>
      <w:tblPr>
        <w:tblW w:w="4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1"/>
        <w:gridCol w:w="4061"/>
      </w:tblGrid>
      <w:tr w:rsidR="004E182E" w:rsidRPr="00593A5D" w14:paraId="3B151CFD" w14:textId="77777777" w:rsidTr="00804FA7">
        <w:trPr>
          <w:trHeight w:val="85"/>
          <w:tblHeader/>
          <w:jc w:val="center"/>
        </w:trPr>
        <w:tc>
          <w:tcPr>
            <w:tcW w:w="2918" w:type="pct"/>
            <w:tcBorders>
              <w:top w:val="single" w:sz="4" w:space="0" w:color="auto"/>
              <w:left w:val="single" w:sz="4" w:space="0" w:color="auto"/>
              <w:bottom w:val="single" w:sz="4" w:space="0" w:color="auto"/>
              <w:right w:val="single" w:sz="4" w:space="0" w:color="auto"/>
            </w:tcBorders>
            <w:vAlign w:val="center"/>
          </w:tcPr>
          <w:p w14:paraId="7328EECE" w14:textId="77777777" w:rsidR="00804FA7" w:rsidRDefault="004E182E" w:rsidP="00804FA7">
            <w:pPr>
              <w:pStyle w:val="S1"/>
              <w:ind w:firstLine="0"/>
              <w:jc w:val="center"/>
              <w:rPr>
                <w:color w:val="000000"/>
                <w:sz w:val="24"/>
              </w:rPr>
            </w:pPr>
            <w:r w:rsidRPr="00593A5D">
              <w:rPr>
                <w:color w:val="000000"/>
                <w:sz w:val="24"/>
              </w:rPr>
              <w:t xml:space="preserve">Наименование </w:t>
            </w:r>
          </w:p>
          <w:p w14:paraId="045E3B6B" w14:textId="77777777" w:rsidR="004E182E" w:rsidRPr="00593A5D" w:rsidRDefault="004E182E" w:rsidP="00804FA7">
            <w:pPr>
              <w:pStyle w:val="S1"/>
              <w:ind w:firstLine="0"/>
              <w:jc w:val="center"/>
              <w:rPr>
                <w:color w:val="000000"/>
                <w:sz w:val="24"/>
              </w:rPr>
            </w:pPr>
            <w:r w:rsidRPr="00593A5D">
              <w:rPr>
                <w:color w:val="000000"/>
                <w:sz w:val="24"/>
              </w:rPr>
              <w:t>муниципального образования</w:t>
            </w:r>
          </w:p>
        </w:tc>
        <w:tc>
          <w:tcPr>
            <w:tcW w:w="2082" w:type="pct"/>
            <w:tcBorders>
              <w:top w:val="single" w:sz="4" w:space="0" w:color="auto"/>
              <w:left w:val="single" w:sz="4" w:space="0" w:color="auto"/>
              <w:bottom w:val="single" w:sz="4" w:space="0" w:color="auto"/>
              <w:right w:val="single" w:sz="4" w:space="0" w:color="auto"/>
            </w:tcBorders>
            <w:vAlign w:val="center"/>
          </w:tcPr>
          <w:p w14:paraId="2E1A1E9C" w14:textId="77777777" w:rsidR="004E182E" w:rsidRPr="00593A5D" w:rsidRDefault="004E182E" w:rsidP="00804FA7">
            <w:pPr>
              <w:pStyle w:val="S1"/>
              <w:ind w:firstLine="0"/>
              <w:jc w:val="center"/>
              <w:rPr>
                <w:color w:val="000000"/>
                <w:sz w:val="24"/>
              </w:rPr>
            </w:pPr>
            <w:r w:rsidRPr="00593A5D">
              <w:rPr>
                <w:color w:val="000000"/>
                <w:sz w:val="24"/>
              </w:rPr>
              <w:t>Мощность учреждений, мест</w:t>
            </w:r>
          </w:p>
        </w:tc>
      </w:tr>
      <w:tr w:rsidR="004E182E" w:rsidRPr="00593A5D" w14:paraId="53F37CA1" w14:textId="77777777" w:rsidTr="00804FA7">
        <w:trPr>
          <w:trHeight w:val="147"/>
          <w:tblHeader/>
          <w:jc w:val="center"/>
        </w:trPr>
        <w:tc>
          <w:tcPr>
            <w:tcW w:w="2918" w:type="pct"/>
            <w:tcBorders>
              <w:top w:val="single" w:sz="4" w:space="0" w:color="auto"/>
              <w:left w:val="single" w:sz="4" w:space="0" w:color="auto"/>
              <w:bottom w:val="single" w:sz="4" w:space="0" w:color="auto"/>
              <w:right w:val="single" w:sz="4" w:space="0" w:color="auto"/>
            </w:tcBorders>
            <w:vAlign w:val="center"/>
          </w:tcPr>
          <w:p w14:paraId="3405F957" w14:textId="3E363266" w:rsidR="004E182E" w:rsidRPr="00593A5D" w:rsidRDefault="007B7B70" w:rsidP="00804FA7">
            <w:pPr>
              <w:pStyle w:val="S1"/>
              <w:ind w:firstLine="0"/>
              <w:jc w:val="center"/>
              <w:rPr>
                <w:color w:val="000000"/>
                <w:sz w:val="24"/>
              </w:rPr>
            </w:pPr>
            <w:proofErr w:type="spellStart"/>
            <w:r>
              <w:rPr>
                <w:color w:val="000000"/>
                <w:sz w:val="24"/>
              </w:rPr>
              <w:t>Мусинский</w:t>
            </w:r>
            <w:proofErr w:type="spellEnd"/>
            <w:r w:rsidR="007F0F44">
              <w:rPr>
                <w:color w:val="000000"/>
                <w:sz w:val="24"/>
              </w:rPr>
              <w:t xml:space="preserve"> </w:t>
            </w:r>
            <w:r w:rsidR="004E182E" w:rsidRPr="00593A5D">
              <w:rPr>
                <w:color w:val="000000"/>
                <w:sz w:val="24"/>
              </w:rPr>
              <w:t>сельсовет</w:t>
            </w:r>
          </w:p>
        </w:tc>
        <w:tc>
          <w:tcPr>
            <w:tcW w:w="2082" w:type="pct"/>
            <w:tcBorders>
              <w:top w:val="single" w:sz="4" w:space="0" w:color="auto"/>
              <w:left w:val="single" w:sz="4" w:space="0" w:color="auto"/>
              <w:bottom w:val="single" w:sz="4" w:space="0" w:color="auto"/>
              <w:right w:val="single" w:sz="4" w:space="0" w:color="auto"/>
            </w:tcBorders>
            <w:vAlign w:val="center"/>
          </w:tcPr>
          <w:p w14:paraId="643B59DE" w14:textId="77BAEC0D" w:rsidR="004E182E" w:rsidRPr="00593A5D" w:rsidRDefault="00D87E55" w:rsidP="00804FA7">
            <w:pPr>
              <w:pStyle w:val="S1"/>
              <w:ind w:firstLine="0"/>
              <w:jc w:val="center"/>
              <w:rPr>
                <w:color w:val="000000"/>
                <w:sz w:val="24"/>
              </w:rPr>
            </w:pPr>
            <w:r>
              <w:rPr>
                <w:color w:val="000000"/>
                <w:sz w:val="24"/>
              </w:rPr>
              <w:t>44</w:t>
            </w:r>
          </w:p>
        </w:tc>
      </w:tr>
    </w:tbl>
    <w:p w14:paraId="3F01044E" w14:textId="77777777" w:rsidR="009D2D2D" w:rsidRDefault="009D2D2D" w:rsidP="004E182E">
      <w:pPr>
        <w:pStyle w:val="affa"/>
        <w:tabs>
          <w:tab w:val="left" w:pos="0"/>
        </w:tabs>
        <w:jc w:val="both"/>
        <w:rPr>
          <w:rFonts w:ascii="Times New Roman" w:hAnsi="Times New Roman"/>
          <w:sz w:val="28"/>
          <w:szCs w:val="28"/>
          <w:lang w:val="en-US"/>
        </w:rPr>
      </w:pPr>
    </w:p>
    <w:p w14:paraId="250EF9AE" w14:textId="77777777" w:rsidR="00C04E02" w:rsidRPr="00C97089" w:rsidRDefault="006B3E0D" w:rsidP="007F5A5C">
      <w:pPr>
        <w:pStyle w:val="S1"/>
        <w:ind w:firstLine="567"/>
      </w:pPr>
      <w:r>
        <w:t>Генеральным планом</w:t>
      </w:r>
      <w:r w:rsidR="00C04E02">
        <w:t xml:space="preserve"> предусмотрено сохранение всех существующих учреждений социального обслуживания граждан в течение расчетного срока.</w:t>
      </w:r>
    </w:p>
    <w:p w14:paraId="11EE4B75" w14:textId="4F7F1213" w:rsidR="00A420AD" w:rsidRPr="00C97089" w:rsidRDefault="00A70259" w:rsidP="00DD081B">
      <w:pPr>
        <w:pStyle w:val="S1"/>
        <w:ind w:firstLine="567"/>
        <w:rPr>
          <w:rStyle w:val="26"/>
          <w:rFonts w:ascii="Times New Roman" w:hAnsi="Times New Roman" w:cs="Times New Roman"/>
          <w:szCs w:val="28"/>
        </w:rPr>
      </w:pPr>
      <w:r>
        <w:t>Генеральным планом</w:t>
      </w:r>
      <w:r w:rsidR="00A420AD" w:rsidRPr="00A420AD">
        <w:rPr>
          <w:rStyle w:val="26"/>
          <w:rFonts w:ascii="Times New Roman" w:hAnsi="Times New Roman" w:cs="Times New Roman"/>
          <w:szCs w:val="28"/>
        </w:rPr>
        <w:t xml:space="preserve"> предлагается ступенчатая система учреждений здравоохранения. Узкоспециализированную медицинскую помощь население будет иметь возможность получать в </w:t>
      </w:r>
      <w:r w:rsidR="0088035F">
        <w:rPr>
          <w:rStyle w:val="26"/>
          <w:rFonts w:ascii="Times New Roman" w:hAnsi="Times New Roman" w:cs="Times New Roman"/>
          <w:szCs w:val="28"/>
        </w:rPr>
        <w:t>городе Каргат</w:t>
      </w:r>
      <w:r w:rsidR="008F7E8D">
        <w:rPr>
          <w:rStyle w:val="26"/>
          <w:rFonts w:ascii="Times New Roman" w:hAnsi="Times New Roman" w:cs="Times New Roman"/>
          <w:szCs w:val="28"/>
        </w:rPr>
        <w:t xml:space="preserve"> и в учреждениях города</w:t>
      </w:r>
      <w:r w:rsidR="00A420AD" w:rsidRPr="00A420AD">
        <w:rPr>
          <w:rStyle w:val="26"/>
          <w:rFonts w:ascii="Times New Roman" w:hAnsi="Times New Roman" w:cs="Times New Roman"/>
          <w:szCs w:val="28"/>
        </w:rPr>
        <w:t xml:space="preserve"> Новосибирска. На территори</w:t>
      </w:r>
      <w:r w:rsidR="00D87E55">
        <w:rPr>
          <w:rStyle w:val="26"/>
          <w:rFonts w:ascii="Times New Roman" w:hAnsi="Times New Roman" w:cs="Times New Roman"/>
          <w:szCs w:val="28"/>
        </w:rPr>
        <w:t>и</w:t>
      </w:r>
      <w:r w:rsidR="00A420AD" w:rsidRPr="00A420AD">
        <w:rPr>
          <w:rStyle w:val="26"/>
          <w:rFonts w:ascii="Times New Roman" w:hAnsi="Times New Roman" w:cs="Times New Roman"/>
          <w:szCs w:val="28"/>
        </w:rPr>
        <w:t xml:space="preserve"> </w:t>
      </w:r>
      <w:r w:rsidR="0088035F">
        <w:rPr>
          <w:rStyle w:val="26"/>
          <w:rFonts w:ascii="Times New Roman" w:hAnsi="Times New Roman" w:cs="Times New Roman"/>
          <w:szCs w:val="28"/>
        </w:rPr>
        <w:t>села</w:t>
      </w:r>
      <w:r w:rsidR="004A31FD">
        <w:rPr>
          <w:rStyle w:val="26"/>
          <w:rFonts w:ascii="Times New Roman" w:hAnsi="Times New Roman" w:cs="Times New Roman"/>
          <w:szCs w:val="28"/>
        </w:rPr>
        <w:t xml:space="preserve"> </w:t>
      </w:r>
      <w:r w:rsidR="00D87E55">
        <w:rPr>
          <w:rStyle w:val="26"/>
          <w:rFonts w:ascii="Times New Roman" w:hAnsi="Times New Roman" w:cs="Times New Roman"/>
          <w:szCs w:val="28"/>
        </w:rPr>
        <w:t>Мусы</w:t>
      </w:r>
      <w:r w:rsidR="0088035F">
        <w:rPr>
          <w:rStyle w:val="26"/>
          <w:rFonts w:ascii="Times New Roman" w:hAnsi="Times New Roman" w:cs="Times New Roman"/>
          <w:szCs w:val="28"/>
        </w:rPr>
        <w:t xml:space="preserve"> </w:t>
      </w:r>
      <w:r w:rsidR="004A31FD">
        <w:rPr>
          <w:szCs w:val="28"/>
        </w:rPr>
        <w:t>первичная медицинская помощь оказывается в фельдшерско-акушерск</w:t>
      </w:r>
      <w:r w:rsidR="00D87E55">
        <w:rPr>
          <w:szCs w:val="28"/>
        </w:rPr>
        <w:t>ом</w:t>
      </w:r>
      <w:r w:rsidR="004A31FD">
        <w:rPr>
          <w:szCs w:val="28"/>
        </w:rPr>
        <w:t xml:space="preserve"> пункт</w:t>
      </w:r>
      <w:r w:rsidR="00D87E55">
        <w:rPr>
          <w:szCs w:val="28"/>
        </w:rPr>
        <w:t>е</w:t>
      </w:r>
      <w:r w:rsidR="00A420AD" w:rsidRPr="00A420AD">
        <w:rPr>
          <w:rStyle w:val="26"/>
          <w:rFonts w:ascii="Times New Roman" w:hAnsi="Times New Roman" w:cs="Times New Roman"/>
          <w:szCs w:val="28"/>
        </w:rPr>
        <w:t>.</w:t>
      </w:r>
    </w:p>
    <w:p w14:paraId="7DD1859E" w14:textId="4405D9BD" w:rsidR="0003595A" w:rsidRDefault="0003595A" w:rsidP="00DD081B">
      <w:pPr>
        <w:pStyle w:val="S1"/>
        <w:ind w:firstLine="567"/>
        <w:rPr>
          <w:rStyle w:val="26"/>
          <w:rFonts w:ascii="Times New Roman" w:hAnsi="Times New Roman" w:cs="Times New Roman"/>
        </w:rPr>
      </w:pPr>
      <w:r w:rsidRPr="0003595A">
        <w:rPr>
          <w:rStyle w:val="26"/>
          <w:rFonts w:ascii="Times New Roman" w:hAnsi="Times New Roman" w:cs="Times New Roman"/>
        </w:rPr>
        <w:t>Комплексы физкультурно-оздоровительных площадок рекомендуется разместить в каждом населенном пункте</w:t>
      </w:r>
      <w:r w:rsidR="00277B3E">
        <w:rPr>
          <w:rStyle w:val="26"/>
          <w:rFonts w:ascii="Times New Roman" w:hAnsi="Times New Roman" w:cs="Times New Roman"/>
        </w:rPr>
        <w:t xml:space="preserve"> </w:t>
      </w:r>
      <w:r w:rsidR="0087597A" w:rsidRPr="0087597A">
        <w:rPr>
          <w:rStyle w:val="26"/>
          <w:rFonts w:ascii="Times New Roman" w:hAnsi="Times New Roman" w:cs="Times New Roman"/>
        </w:rPr>
        <w:t>(</w:t>
      </w:r>
      <w:r w:rsidR="0087597A">
        <w:rPr>
          <w:rStyle w:val="26"/>
          <w:rFonts w:ascii="Times New Roman" w:hAnsi="Times New Roman" w:cs="Times New Roman"/>
        </w:rPr>
        <w:t xml:space="preserve">таблица </w:t>
      </w:r>
      <w:r w:rsidR="00D87E55">
        <w:rPr>
          <w:rStyle w:val="26"/>
          <w:rFonts w:ascii="Times New Roman" w:hAnsi="Times New Roman" w:cs="Times New Roman"/>
        </w:rPr>
        <w:t>1</w:t>
      </w:r>
      <w:r w:rsidR="007A2DE8">
        <w:rPr>
          <w:rStyle w:val="26"/>
          <w:rFonts w:ascii="Times New Roman" w:hAnsi="Times New Roman" w:cs="Times New Roman"/>
        </w:rPr>
        <w:t>5</w:t>
      </w:r>
      <w:r w:rsidR="0087597A" w:rsidRPr="0087597A">
        <w:rPr>
          <w:rStyle w:val="26"/>
          <w:rFonts w:ascii="Times New Roman" w:hAnsi="Times New Roman" w:cs="Times New Roman"/>
        </w:rPr>
        <w:t>)</w:t>
      </w:r>
      <w:r w:rsidRPr="0003595A">
        <w:rPr>
          <w:rStyle w:val="26"/>
          <w:rFonts w:ascii="Times New Roman" w:hAnsi="Times New Roman" w:cs="Times New Roman"/>
        </w:rPr>
        <w:t>.</w:t>
      </w:r>
    </w:p>
    <w:p w14:paraId="69FFEE7D" w14:textId="77777777" w:rsidR="0087597A" w:rsidRPr="00C97089" w:rsidRDefault="0087597A" w:rsidP="00DB08E1">
      <w:pPr>
        <w:pStyle w:val="S1"/>
        <w:rPr>
          <w:rStyle w:val="26"/>
          <w:rFonts w:ascii="Times New Roman" w:hAnsi="Times New Roman" w:cs="Times New Roman"/>
        </w:rPr>
      </w:pPr>
    </w:p>
    <w:p w14:paraId="1A6D276D" w14:textId="72D335EB" w:rsidR="00BC62A7" w:rsidRPr="0087597A" w:rsidRDefault="00BC62A7" w:rsidP="0087597A">
      <w:pPr>
        <w:pStyle w:val="S1"/>
        <w:ind w:firstLine="0"/>
      </w:pPr>
      <w:r w:rsidRPr="0087597A">
        <w:t xml:space="preserve">Таблица </w:t>
      </w:r>
      <w:r w:rsidR="004A31FD">
        <w:t>1</w:t>
      </w:r>
      <w:r w:rsidR="007A2DE8">
        <w:t>5</w:t>
      </w:r>
      <w:r w:rsidR="0087597A" w:rsidRPr="0087597A">
        <w:t xml:space="preserve"> - </w:t>
      </w:r>
      <w:r w:rsidRPr="0087597A">
        <w:t xml:space="preserve">Рекомендуемое размещение физкультурно-спортивных сооружений на территории </w:t>
      </w:r>
      <w:proofErr w:type="spellStart"/>
      <w:r w:rsidR="007B7B70">
        <w:t>Мусинского</w:t>
      </w:r>
      <w:proofErr w:type="spellEnd"/>
      <w:r w:rsidR="007F0F44">
        <w:t xml:space="preserve"> </w:t>
      </w:r>
      <w:r w:rsidRPr="0087597A">
        <w:t>сельсовета</w:t>
      </w:r>
      <w:r w:rsidR="007F0F44">
        <w:t xml:space="preserve"> </w:t>
      </w:r>
      <w:r w:rsidRPr="0087597A">
        <w:t xml:space="preserve">на расчетный срок </w:t>
      </w:r>
    </w:p>
    <w:p w14:paraId="688E374B" w14:textId="77777777" w:rsidR="00BC62A7" w:rsidRDefault="00BC62A7" w:rsidP="00BC62A7">
      <w:pPr>
        <w:pStyle w:val="afa"/>
        <w:spacing w:after="0"/>
        <w:rPr>
          <w:sz w:val="28"/>
          <w:szCs w:val="28"/>
        </w:rPr>
      </w:pP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119"/>
        <w:gridCol w:w="2105"/>
        <w:gridCol w:w="2257"/>
      </w:tblGrid>
      <w:tr w:rsidR="00BC62A7" w:rsidRPr="00593A5D" w14:paraId="78575B91" w14:textId="77777777" w:rsidTr="00B069AF">
        <w:trPr>
          <w:trHeight w:val="85"/>
          <w:tblHeade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EC2904" w14:textId="77777777" w:rsidR="00BC62A7" w:rsidRPr="00593A5D" w:rsidRDefault="00BC62A7" w:rsidP="00E511E8">
            <w:pPr>
              <w:pStyle w:val="S1"/>
              <w:ind w:firstLine="0"/>
              <w:jc w:val="center"/>
              <w:rPr>
                <w:color w:val="000000"/>
                <w:sz w:val="24"/>
              </w:rPr>
            </w:pPr>
            <w:r w:rsidRPr="00593A5D">
              <w:rPr>
                <w:color w:val="000000"/>
                <w:sz w:val="24"/>
              </w:rPr>
              <w:t>Наименование муниципального образования</w:t>
            </w:r>
          </w:p>
        </w:tc>
        <w:tc>
          <w:tcPr>
            <w:tcW w:w="3119" w:type="dxa"/>
            <w:tcBorders>
              <w:top w:val="single" w:sz="4" w:space="0" w:color="auto"/>
              <w:left w:val="single" w:sz="4" w:space="0" w:color="auto"/>
              <w:bottom w:val="single" w:sz="4" w:space="0" w:color="auto"/>
              <w:right w:val="single" w:sz="4" w:space="0" w:color="auto"/>
            </w:tcBorders>
            <w:vAlign w:val="center"/>
          </w:tcPr>
          <w:p w14:paraId="28EE4018" w14:textId="77777777" w:rsidR="00BC62A7" w:rsidRPr="00593A5D" w:rsidRDefault="00BC62A7" w:rsidP="00E511E8">
            <w:pPr>
              <w:pStyle w:val="S1"/>
              <w:ind w:firstLine="0"/>
              <w:jc w:val="center"/>
              <w:rPr>
                <w:color w:val="000000"/>
                <w:sz w:val="24"/>
              </w:rPr>
            </w:pPr>
            <w:r w:rsidRPr="00593A5D">
              <w:rPr>
                <w:color w:val="000000"/>
                <w:sz w:val="24"/>
              </w:rPr>
              <w:t xml:space="preserve">Минимальная площадь помещений для физкультурно-оздоровительных занятий, </w:t>
            </w:r>
            <w:proofErr w:type="spellStart"/>
            <w:r w:rsidRPr="00593A5D">
              <w:rPr>
                <w:color w:val="000000"/>
                <w:sz w:val="24"/>
              </w:rPr>
              <w:t>кв.м</w:t>
            </w:r>
            <w:proofErr w:type="spellEnd"/>
            <w:r w:rsidRPr="00593A5D">
              <w:rPr>
                <w:color w:val="000000"/>
                <w:sz w:val="24"/>
              </w:rPr>
              <w:t>.</w:t>
            </w:r>
          </w:p>
        </w:tc>
        <w:tc>
          <w:tcPr>
            <w:tcW w:w="2105" w:type="dxa"/>
            <w:tcBorders>
              <w:top w:val="single" w:sz="4" w:space="0" w:color="auto"/>
              <w:left w:val="single" w:sz="4" w:space="0" w:color="auto"/>
              <w:bottom w:val="single" w:sz="4" w:space="0" w:color="auto"/>
              <w:right w:val="single" w:sz="4" w:space="0" w:color="auto"/>
            </w:tcBorders>
            <w:vAlign w:val="center"/>
          </w:tcPr>
          <w:p w14:paraId="571D90B0" w14:textId="77777777" w:rsidR="00BC62A7" w:rsidRPr="00593A5D" w:rsidRDefault="00BC62A7" w:rsidP="00E511E8">
            <w:pPr>
              <w:pStyle w:val="S1"/>
              <w:ind w:firstLine="0"/>
              <w:jc w:val="center"/>
              <w:rPr>
                <w:color w:val="000000"/>
                <w:sz w:val="24"/>
              </w:rPr>
            </w:pPr>
            <w:r w:rsidRPr="00593A5D">
              <w:rPr>
                <w:color w:val="000000"/>
                <w:sz w:val="24"/>
              </w:rPr>
              <w:t xml:space="preserve">Минимальная площадь спортивных залов, </w:t>
            </w:r>
            <w:proofErr w:type="spellStart"/>
            <w:r w:rsidRPr="00593A5D">
              <w:rPr>
                <w:color w:val="000000"/>
                <w:sz w:val="24"/>
              </w:rPr>
              <w:t>кв.м</w:t>
            </w:r>
            <w:proofErr w:type="spellEnd"/>
            <w:r w:rsidRPr="00593A5D">
              <w:rPr>
                <w:color w:val="000000"/>
                <w:sz w:val="24"/>
              </w:rPr>
              <w:t>.</w:t>
            </w:r>
          </w:p>
        </w:tc>
        <w:tc>
          <w:tcPr>
            <w:tcW w:w="2257" w:type="dxa"/>
            <w:tcBorders>
              <w:top w:val="single" w:sz="4" w:space="0" w:color="auto"/>
              <w:left w:val="single" w:sz="4" w:space="0" w:color="auto"/>
              <w:bottom w:val="single" w:sz="4" w:space="0" w:color="auto"/>
              <w:right w:val="single" w:sz="4" w:space="0" w:color="auto"/>
            </w:tcBorders>
            <w:vAlign w:val="center"/>
          </w:tcPr>
          <w:p w14:paraId="2444A414" w14:textId="39B6F297" w:rsidR="00BC62A7" w:rsidRPr="00593A5D" w:rsidRDefault="00BC62A7" w:rsidP="00E511E8">
            <w:pPr>
              <w:pStyle w:val="S1"/>
              <w:ind w:firstLine="0"/>
              <w:jc w:val="center"/>
              <w:rPr>
                <w:color w:val="000000"/>
                <w:sz w:val="24"/>
              </w:rPr>
            </w:pPr>
            <w:r w:rsidRPr="00593A5D">
              <w:rPr>
                <w:color w:val="000000"/>
                <w:sz w:val="24"/>
              </w:rPr>
              <w:t xml:space="preserve">Минимальная проектная мощность плоскостных сооружений, </w:t>
            </w:r>
            <w:proofErr w:type="spellStart"/>
            <w:r w:rsidR="004A31FD">
              <w:rPr>
                <w:color w:val="000000"/>
                <w:sz w:val="24"/>
              </w:rPr>
              <w:t>кв.м</w:t>
            </w:r>
            <w:proofErr w:type="spellEnd"/>
            <w:r w:rsidR="004A31FD">
              <w:rPr>
                <w:color w:val="000000"/>
                <w:sz w:val="24"/>
              </w:rPr>
              <w:t>.</w:t>
            </w:r>
          </w:p>
        </w:tc>
      </w:tr>
      <w:tr w:rsidR="00CF64E8" w:rsidRPr="00593A5D" w14:paraId="505262A2" w14:textId="77777777" w:rsidTr="00B069AF">
        <w:trPr>
          <w:trHeight w:val="85"/>
          <w:tblHeade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60D4BE" w14:textId="22720790" w:rsidR="00CF64E8" w:rsidRPr="00593A5D" w:rsidRDefault="00B069AF" w:rsidP="00E511E8">
            <w:pPr>
              <w:pStyle w:val="S1"/>
              <w:ind w:firstLine="0"/>
              <w:jc w:val="center"/>
              <w:rPr>
                <w:b/>
                <w:color w:val="000000"/>
                <w:sz w:val="24"/>
              </w:rPr>
            </w:pPr>
            <w:proofErr w:type="spellStart"/>
            <w:r>
              <w:rPr>
                <w:color w:val="000000"/>
                <w:sz w:val="24"/>
              </w:rPr>
              <w:t>Мусинский</w:t>
            </w:r>
            <w:proofErr w:type="spellEnd"/>
            <w:r w:rsidR="00DA1401">
              <w:rPr>
                <w:color w:val="000000"/>
                <w:sz w:val="24"/>
              </w:rPr>
              <w:t xml:space="preserve"> </w:t>
            </w:r>
            <w:r w:rsidR="00CF64E8" w:rsidRPr="00593A5D">
              <w:rPr>
                <w:color w:val="000000"/>
                <w:sz w:val="24"/>
              </w:rPr>
              <w:t>сельсовет</w:t>
            </w:r>
          </w:p>
        </w:tc>
        <w:tc>
          <w:tcPr>
            <w:tcW w:w="3119" w:type="dxa"/>
            <w:tcBorders>
              <w:top w:val="single" w:sz="4" w:space="0" w:color="auto"/>
              <w:left w:val="single" w:sz="4" w:space="0" w:color="auto"/>
              <w:bottom w:val="single" w:sz="4" w:space="0" w:color="auto"/>
              <w:right w:val="single" w:sz="4" w:space="0" w:color="auto"/>
            </w:tcBorders>
            <w:vAlign w:val="center"/>
          </w:tcPr>
          <w:p w14:paraId="7FCE5BA8" w14:textId="4FBAA269" w:rsidR="00CF64E8" w:rsidRPr="00593A5D" w:rsidRDefault="00D87E55" w:rsidP="00853D34">
            <w:pPr>
              <w:jc w:val="center"/>
            </w:pPr>
            <w:r>
              <w:t>29</w:t>
            </w:r>
          </w:p>
        </w:tc>
        <w:tc>
          <w:tcPr>
            <w:tcW w:w="2105" w:type="dxa"/>
            <w:tcBorders>
              <w:top w:val="single" w:sz="4" w:space="0" w:color="auto"/>
              <w:left w:val="single" w:sz="4" w:space="0" w:color="auto"/>
              <w:bottom w:val="single" w:sz="4" w:space="0" w:color="auto"/>
              <w:right w:val="single" w:sz="4" w:space="0" w:color="auto"/>
            </w:tcBorders>
            <w:vAlign w:val="center"/>
          </w:tcPr>
          <w:p w14:paraId="2A9F25AF" w14:textId="0A587529" w:rsidR="00CF64E8" w:rsidRPr="00593A5D" w:rsidRDefault="00D87E55" w:rsidP="00853D34">
            <w:pPr>
              <w:jc w:val="center"/>
            </w:pPr>
            <w:r>
              <w:t>145</w:t>
            </w:r>
          </w:p>
        </w:tc>
        <w:tc>
          <w:tcPr>
            <w:tcW w:w="2257" w:type="dxa"/>
            <w:tcBorders>
              <w:top w:val="single" w:sz="4" w:space="0" w:color="auto"/>
              <w:left w:val="single" w:sz="4" w:space="0" w:color="auto"/>
              <w:bottom w:val="single" w:sz="4" w:space="0" w:color="auto"/>
              <w:right w:val="single" w:sz="4" w:space="0" w:color="auto"/>
            </w:tcBorders>
            <w:vAlign w:val="center"/>
          </w:tcPr>
          <w:p w14:paraId="3675628C" w14:textId="7A55FBC7" w:rsidR="00CF64E8" w:rsidRPr="00593A5D" w:rsidRDefault="00D87E55" w:rsidP="00CF64E8">
            <w:pPr>
              <w:jc w:val="center"/>
            </w:pPr>
            <w:r>
              <w:t>805</w:t>
            </w:r>
          </w:p>
        </w:tc>
      </w:tr>
    </w:tbl>
    <w:p w14:paraId="039ECF86" w14:textId="77777777" w:rsidR="00A128A2" w:rsidRDefault="00A128A2" w:rsidP="0003595A">
      <w:pPr>
        <w:pStyle w:val="S1"/>
      </w:pPr>
    </w:p>
    <w:p w14:paraId="67D6EC6B" w14:textId="49814749" w:rsidR="004058B2" w:rsidRPr="00C31619" w:rsidRDefault="00A128A2" w:rsidP="004A31FD">
      <w:pPr>
        <w:pStyle w:val="S1"/>
        <w:ind w:firstLine="567"/>
        <w:rPr>
          <w:rStyle w:val="26"/>
          <w:rFonts w:ascii="Times New Roman" w:hAnsi="Times New Roman" w:cs="Times New Roman"/>
          <w:szCs w:val="28"/>
        </w:rPr>
      </w:pPr>
      <w:r>
        <w:t xml:space="preserve">Рекомендации по развитию сети учреждений культуры клубного типа и библиотек на территории </w:t>
      </w:r>
      <w:proofErr w:type="spellStart"/>
      <w:r w:rsidR="007B7B70">
        <w:t>Мусинского</w:t>
      </w:r>
      <w:proofErr w:type="spellEnd"/>
      <w:r w:rsidR="007F0F44">
        <w:t xml:space="preserve"> </w:t>
      </w:r>
      <w:r>
        <w:t>сельсов</w:t>
      </w:r>
      <w:r w:rsidR="00736E89">
        <w:t xml:space="preserve">ета </w:t>
      </w:r>
      <w:r w:rsidR="004A31FD">
        <w:t xml:space="preserve">на расчетный срок отсутствуют. </w:t>
      </w:r>
      <w:r w:rsidR="004A31FD">
        <w:lastRenderedPageBreak/>
        <w:t>Проектная мощность существующей сети учреждений культуры</w:t>
      </w:r>
      <w:r w:rsidR="0093525D">
        <w:t xml:space="preserve"> и библиотек</w:t>
      </w:r>
      <w:r w:rsidR="004A31FD">
        <w:t xml:space="preserve"> полностью покрывает потребность в них. </w:t>
      </w:r>
    </w:p>
    <w:p w14:paraId="0A992A2D" w14:textId="6FEBC60D" w:rsidR="00DA6218" w:rsidRPr="00CD599E" w:rsidRDefault="00DA6218" w:rsidP="00444697">
      <w:pPr>
        <w:tabs>
          <w:tab w:val="left" w:pos="0"/>
        </w:tabs>
        <w:ind w:firstLine="567"/>
        <w:jc w:val="both"/>
        <w:rPr>
          <w:sz w:val="28"/>
          <w:szCs w:val="28"/>
        </w:rPr>
      </w:pPr>
      <w:r w:rsidRPr="00DA6218">
        <w:rPr>
          <w:bCs/>
          <w:sz w:val="28"/>
          <w:szCs w:val="28"/>
        </w:rPr>
        <w:t xml:space="preserve">В соответствии с постановлением Правительства Новосибирской области от 26.04.2017 </w:t>
      </w:r>
      <w:r w:rsidRPr="00DA6218">
        <w:rPr>
          <w:sz w:val="28"/>
          <w:szCs w:val="28"/>
        </w:rPr>
        <w:t>№ 158-п</w:t>
      </w:r>
      <w:r w:rsidR="00161275">
        <w:rPr>
          <w:sz w:val="28"/>
          <w:szCs w:val="28"/>
        </w:rPr>
        <w:t xml:space="preserve"> </w:t>
      </w:r>
      <w:r w:rsidRPr="00DA6218">
        <w:rPr>
          <w:sz w:val="28"/>
          <w:szCs w:val="28"/>
        </w:rPr>
        <w:t>«</w:t>
      </w:r>
      <w:r w:rsidRPr="00DA6218">
        <w:rPr>
          <w:bCs/>
          <w:sz w:val="28"/>
          <w:szCs w:val="28"/>
        </w:rPr>
        <w:t>Об установлении нормативов минимальной обеспеченности населения площадью торговых объектов для Новосибирской области</w:t>
      </w:r>
      <w:r w:rsidRPr="00DA6218">
        <w:rPr>
          <w:sz w:val="28"/>
          <w:szCs w:val="28"/>
        </w:rPr>
        <w:t>»</w:t>
      </w:r>
      <w:r>
        <w:rPr>
          <w:sz w:val="28"/>
          <w:szCs w:val="28"/>
        </w:rPr>
        <w:t xml:space="preserve"> норматив </w:t>
      </w:r>
      <w:r w:rsidR="004A60FA">
        <w:rPr>
          <w:sz w:val="28"/>
          <w:szCs w:val="28"/>
        </w:rPr>
        <w:t xml:space="preserve">минимальной </w:t>
      </w:r>
      <w:r>
        <w:rPr>
          <w:sz w:val="28"/>
          <w:szCs w:val="28"/>
        </w:rPr>
        <w:t xml:space="preserve">обеспеченности </w:t>
      </w:r>
      <w:r w:rsidRPr="004A60FA">
        <w:rPr>
          <w:sz w:val="28"/>
          <w:szCs w:val="28"/>
        </w:rPr>
        <w:t>населения в стационарных торговых объектах, на которых осуществляется продажа продовольственных товаров</w:t>
      </w:r>
      <w:r w:rsidR="004A60FA" w:rsidRPr="004A60FA">
        <w:rPr>
          <w:sz w:val="28"/>
          <w:szCs w:val="28"/>
        </w:rPr>
        <w:t>,</w:t>
      </w:r>
      <w:r w:rsidR="004A60FA">
        <w:rPr>
          <w:sz w:val="28"/>
          <w:szCs w:val="28"/>
        </w:rPr>
        <w:t xml:space="preserve"> для </w:t>
      </w:r>
      <w:r w:rsidR="00224DCF">
        <w:rPr>
          <w:sz w:val="28"/>
          <w:szCs w:val="28"/>
        </w:rPr>
        <w:t>Каргатского</w:t>
      </w:r>
      <w:r w:rsidR="004A60FA">
        <w:rPr>
          <w:sz w:val="28"/>
          <w:szCs w:val="28"/>
        </w:rPr>
        <w:t xml:space="preserve"> района составляет </w:t>
      </w:r>
      <w:r w:rsidR="00720769">
        <w:rPr>
          <w:sz w:val="28"/>
          <w:szCs w:val="28"/>
        </w:rPr>
        <w:t>186,4</w:t>
      </w:r>
      <w:r w:rsidR="004A60FA">
        <w:rPr>
          <w:sz w:val="28"/>
          <w:szCs w:val="28"/>
        </w:rPr>
        <w:t xml:space="preserve"> кв</w:t>
      </w:r>
      <w:r w:rsidR="004A60FA" w:rsidRPr="004A60FA">
        <w:rPr>
          <w:sz w:val="28"/>
          <w:szCs w:val="28"/>
        </w:rPr>
        <w:t xml:space="preserve">. </w:t>
      </w:r>
      <w:r w:rsidR="004A60FA">
        <w:rPr>
          <w:sz w:val="28"/>
          <w:szCs w:val="28"/>
        </w:rPr>
        <w:t>м</w:t>
      </w:r>
      <w:r w:rsidR="004A60FA" w:rsidRPr="004A60FA">
        <w:rPr>
          <w:sz w:val="28"/>
          <w:szCs w:val="28"/>
        </w:rPr>
        <w:t xml:space="preserve">. </w:t>
      </w:r>
      <w:r w:rsidR="004A60FA">
        <w:rPr>
          <w:sz w:val="28"/>
          <w:szCs w:val="28"/>
        </w:rPr>
        <w:t>на 1000 человек</w:t>
      </w:r>
      <w:r w:rsidR="000B553F" w:rsidRPr="000B553F">
        <w:rPr>
          <w:sz w:val="28"/>
          <w:szCs w:val="28"/>
        </w:rPr>
        <w:t>.</w:t>
      </w:r>
      <w:r w:rsidR="007F0F44">
        <w:rPr>
          <w:sz w:val="28"/>
          <w:szCs w:val="28"/>
        </w:rPr>
        <w:t xml:space="preserve"> </w:t>
      </w:r>
      <w:r w:rsidR="000B553F">
        <w:rPr>
          <w:sz w:val="28"/>
          <w:szCs w:val="28"/>
        </w:rPr>
        <w:t>С учетом</w:t>
      </w:r>
      <w:r w:rsidR="00CD599E">
        <w:rPr>
          <w:sz w:val="28"/>
          <w:szCs w:val="28"/>
        </w:rPr>
        <w:t xml:space="preserve"> численност</w:t>
      </w:r>
      <w:r w:rsidR="000B553F">
        <w:rPr>
          <w:sz w:val="28"/>
          <w:szCs w:val="28"/>
        </w:rPr>
        <w:t>и</w:t>
      </w:r>
      <w:r w:rsidR="00CD599E">
        <w:rPr>
          <w:sz w:val="28"/>
          <w:szCs w:val="28"/>
        </w:rPr>
        <w:t xml:space="preserve"> населения на </w:t>
      </w:r>
      <w:r w:rsidR="000B553F">
        <w:rPr>
          <w:sz w:val="28"/>
          <w:szCs w:val="28"/>
        </w:rPr>
        <w:t xml:space="preserve">расчетный срок </w:t>
      </w:r>
      <w:r w:rsidR="000B553F" w:rsidRPr="000B553F">
        <w:rPr>
          <w:sz w:val="28"/>
          <w:szCs w:val="28"/>
        </w:rPr>
        <w:t>(</w:t>
      </w:r>
      <w:r w:rsidR="007A758E">
        <w:rPr>
          <w:sz w:val="28"/>
          <w:szCs w:val="28"/>
        </w:rPr>
        <w:t>267</w:t>
      </w:r>
      <w:r w:rsidR="00CD599E">
        <w:rPr>
          <w:sz w:val="28"/>
          <w:szCs w:val="28"/>
        </w:rPr>
        <w:t xml:space="preserve"> человек</w:t>
      </w:r>
      <w:r w:rsidR="00720769">
        <w:rPr>
          <w:sz w:val="28"/>
          <w:szCs w:val="28"/>
        </w:rPr>
        <w:t>а</w:t>
      </w:r>
      <w:r w:rsidR="000B553F" w:rsidRPr="000B553F">
        <w:rPr>
          <w:sz w:val="28"/>
          <w:szCs w:val="28"/>
        </w:rPr>
        <w:t xml:space="preserve">) </w:t>
      </w:r>
      <w:r w:rsidR="000B553F">
        <w:rPr>
          <w:sz w:val="28"/>
          <w:szCs w:val="28"/>
        </w:rPr>
        <w:t xml:space="preserve">площадь таких объектов составит </w:t>
      </w:r>
      <w:r w:rsidR="007A758E">
        <w:rPr>
          <w:sz w:val="28"/>
          <w:szCs w:val="28"/>
        </w:rPr>
        <w:t>49,77</w:t>
      </w:r>
      <w:r w:rsidR="000B553F" w:rsidRPr="004A60FA">
        <w:rPr>
          <w:sz w:val="28"/>
          <w:szCs w:val="28"/>
        </w:rPr>
        <w:t xml:space="preserve"> </w:t>
      </w:r>
      <w:r w:rsidR="000B553F">
        <w:rPr>
          <w:sz w:val="28"/>
          <w:szCs w:val="28"/>
        </w:rPr>
        <w:t>кв</w:t>
      </w:r>
      <w:r w:rsidR="000B553F" w:rsidRPr="004A60FA">
        <w:rPr>
          <w:sz w:val="28"/>
          <w:szCs w:val="28"/>
        </w:rPr>
        <w:t xml:space="preserve">. </w:t>
      </w:r>
      <w:r w:rsidR="000B553F">
        <w:rPr>
          <w:sz w:val="28"/>
          <w:szCs w:val="28"/>
        </w:rPr>
        <w:t>м</w:t>
      </w:r>
      <w:r w:rsidR="00CD599E" w:rsidRPr="00CD599E">
        <w:rPr>
          <w:sz w:val="28"/>
          <w:szCs w:val="28"/>
        </w:rPr>
        <w:t>.</w:t>
      </w:r>
      <w:r w:rsidR="007F0F44">
        <w:rPr>
          <w:sz w:val="28"/>
          <w:szCs w:val="28"/>
        </w:rPr>
        <w:t xml:space="preserve"> </w:t>
      </w:r>
      <w:r w:rsidR="004A60FA">
        <w:rPr>
          <w:sz w:val="28"/>
          <w:szCs w:val="28"/>
        </w:rPr>
        <w:t xml:space="preserve">В настоящее время </w:t>
      </w:r>
      <w:r w:rsidR="003A6904">
        <w:rPr>
          <w:sz w:val="28"/>
          <w:szCs w:val="28"/>
        </w:rPr>
        <w:t>потребность населения в таких объектах удовлетворена полностью</w:t>
      </w:r>
      <w:r w:rsidR="003A6904" w:rsidRPr="003A6904">
        <w:rPr>
          <w:sz w:val="28"/>
          <w:szCs w:val="28"/>
        </w:rPr>
        <w:t>.</w:t>
      </w:r>
    </w:p>
    <w:p w14:paraId="30F3BF70" w14:textId="1CA908FC" w:rsidR="003A6904" w:rsidRPr="000B553F" w:rsidRDefault="003A6904" w:rsidP="00444697">
      <w:pPr>
        <w:tabs>
          <w:tab w:val="left" w:pos="0"/>
        </w:tabs>
        <w:ind w:firstLine="567"/>
        <w:jc w:val="both"/>
        <w:rPr>
          <w:bCs/>
          <w:sz w:val="28"/>
          <w:szCs w:val="28"/>
        </w:rPr>
      </w:pPr>
      <w:r>
        <w:rPr>
          <w:sz w:val="28"/>
          <w:szCs w:val="28"/>
        </w:rPr>
        <w:t>Площадь стационарных торговых объектов</w:t>
      </w:r>
      <w:r w:rsidRPr="003A6904">
        <w:rPr>
          <w:sz w:val="28"/>
          <w:szCs w:val="28"/>
        </w:rPr>
        <w:t>, на которых осуществляется продажа непродовольственных товаров,</w:t>
      </w:r>
      <w:r>
        <w:rPr>
          <w:sz w:val="28"/>
          <w:szCs w:val="28"/>
        </w:rPr>
        <w:t xml:space="preserve"> на расчетный срок составит </w:t>
      </w:r>
      <w:r w:rsidR="007A758E">
        <w:rPr>
          <w:sz w:val="28"/>
          <w:szCs w:val="28"/>
        </w:rPr>
        <w:t>100,47</w:t>
      </w:r>
      <w:r>
        <w:rPr>
          <w:sz w:val="28"/>
          <w:szCs w:val="28"/>
        </w:rPr>
        <w:t xml:space="preserve"> кв</w:t>
      </w:r>
      <w:r w:rsidRPr="004A60FA">
        <w:rPr>
          <w:sz w:val="28"/>
          <w:szCs w:val="28"/>
        </w:rPr>
        <w:t xml:space="preserve">. </w:t>
      </w:r>
      <w:r>
        <w:rPr>
          <w:sz w:val="28"/>
          <w:szCs w:val="28"/>
        </w:rPr>
        <w:t>м</w:t>
      </w:r>
      <w:r w:rsidRPr="003A6904">
        <w:rPr>
          <w:sz w:val="28"/>
          <w:szCs w:val="28"/>
        </w:rPr>
        <w:t>.</w:t>
      </w:r>
      <w:r w:rsidR="007F0F44">
        <w:rPr>
          <w:sz w:val="28"/>
          <w:szCs w:val="28"/>
        </w:rPr>
        <w:t xml:space="preserve"> </w:t>
      </w:r>
      <w:r w:rsidR="000B553F">
        <w:rPr>
          <w:sz w:val="28"/>
          <w:szCs w:val="28"/>
        </w:rPr>
        <w:t xml:space="preserve">при нормативе </w:t>
      </w:r>
      <w:r w:rsidR="00720769">
        <w:rPr>
          <w:sz w:val="28"/>
          <w:szCs w:val="28"/>
        </w:rPr>
        <w:t>376,3</w:t>
      </w:r>
      <w:r w:rsidR="000B553F">
        <w:rPr>
          <w:sz w:val="28"/>
          <w:szCs w:val="28"/>
        </w:rPr>
        <w:t xml:space="preserve"> кв</w:t>
      </w:r>
      <w:r w:rsidR="000B553F" w:rsidRPr="004A60FA">
        <w:rPr>
          <w:sz w:val="28"/>
          <w:szCs w:val="28"/>
        </w:rPr>
        <w:t xml:space="preserve">. </w:t>
      </w:r>
      <w:r w:rsidR="000B553F">
        <w:rPr>
          <w:sz w:val="28"/>
          <w:szCs w:val="28"/>
        </w:rPr>
        <w:t>м</w:t>
      </w:r>
      <w:r w:rsidR="000B553F" w:rsidRPr="004A60FA">
        <w:rPr>
          <w:sz w:val="28"/>
          <w:szCs w:val="28"/>
        </w:rPr>
        <w:t xml:space="preserve">. </w:t>
      </w:r>
      <w:r w:rsidR="000B553F">
        <w:rPr>
          <w:sz w:val="28"/>
          <w:szCs w:val="28"/>
        </w:rPr>
        <w:t>на 1000 человек</w:t>
      </w:r>
      <w:r w:rsidR="00C14496" w:rsidRPr="00C14496">
        <w:rPr>
          <w:sz w:val="28"/>
          <w:szCs w:val="28"/>
        </w:rPr>
        <w:t xml:space="preserve">. </w:t>
      </w:r>
    </w:p>
    <w:p w14:paraId="12040348" w14:textId="77777777" w:rsidR="00C27C3B" w:rsidRDefault="00C27C3B" w:rsidP="00444697">
      <w:pPr>
        <w:tabs>
          <w:tab w:val="left" w:pos="0"/>
        </w:tabs>
        <w:ind w:firstLine="567"/>
        <w:jc w:val="both"/>
        <w:rPr>
          <w:bCs/>
          <w:sz w:val="28"/>
          <w:szCs w:val="28"/>
        </w:rPr>
      </w:pPr>
      <w:r w:rsidRPr="00C91148">
        <w:rPr>
          <w:bCs/>
          <w:sz w:val="28"/>
          <w:szCs w:val="28"/>
        </w:rPr>
        <w:t>Реализация комплекса мероприятий по развитию сети учреждений социального обслуживания позволит повысить уровень социальной защищенности населения и обеспечить соблюдение конституционных прав граждан.</w:t>
      </w:r>
    </w:p>
    <w:p w14:paraId="3EFEA198" w14:textId="77777777" w:rsidR="00020406" w:rsidRPr="00AA50F9" w:rsidRDefault="00020406" w:rsidP="00444697">
      <w:pPr>
        <w:tabs>
          <w:tab w:val="left" w:pos="0"/>
        </w:tabs>
        <w:ind w:firstLine="567"/>
        <w:jc w:val="both"/>
        <w:rPr>
          <w:bCs/>
          <w:color w:val="FF0000"/>
          <w:sz w:val="28"/>
          <w:szCs w:val="28"/>
        </w:rPr>
      </w:pPr>
    </w:p>
    <w:p w14:paraId="498A2626" w14:textId="77777777" w:rsidR="000E2B9B" w:rsidRPr="00F63789" w:rsidRDefault="006609E4" w:rsidP="00444697">
      <w:pPr>
        <w:pStyle w:val="2"/>
        <w:spacing w:before="0" w:after="0"/>
        <w:ind w:left="0" w:right="-284"/>
      </w:pPr>
      <w:bookmarkStart w:id="211" w:name="_Toc10022163"/>
      <w:bookmarkStart w:id="212" w:name="_Toc19276404"/>
      <w:bookmarkStart w:id="213" w:name="_Toc130461818"/>
      <w:r w:rsidRPr="00F63789">
        <w:t>Развитие транспортного обеспечения</w:t>
      </w:r>
      <w:bookmarkEnd w:id="211"/>
      <w:bookmarkEnd w:id="212"/>
      <w:bookmarkEnd w:id="213"/>
    </w:p>
    <w:p w14:paraId="53E66927" w14:textId="77777777" w:rsidR="00444697" w:rsidRPr="00F63789" w:rsidRDefault="00444697" w:rsidP="00444697">
      <w:pPr>
        <w:pStyle w:val="a5"/>
        <w:spacing w:before="0" w:after="0"/>
      </w:pPr>
    </w:p>
    <w:p w14:paraId="495CE5D8" w14:textId="77777777" w:rsidR="006609E4" w:rsidRPr="00F63789" w:rsidRDefault="006609E4" w:rsidP="00444697">
      <w:pPr>
        <w:pStyle w:val="3"/>
        <w:spacing w:before="0" w:after="0"/>
        <w:ind w:left="0" w:right="-284"/>
        <w:rPr>
          <w:sz w:val="28"/>
          <w:szCs w:val="28"/>
        </w:rPr>
      </w:pPr>
      <w:bookmarkStart w:id="214" w:name="_Toc372547322"/>
      <w:bookmarkStart w:id="215" w:name="_Toc494444566"/>
      <w:bookmarkStart w:id="216" w:name="_Toc10022164"/>
      <w:bookmarkStart w:id="217" w:name="_Toc19276405"/>
      <w:bookmarkStart w:id="218" w:name="_Toc130461819"/>
      <w:r w:rsidRPr="00F63789">
        <w:rPr>
          <w:sz w:val="28"/>
          <w:szCs w:val="28"/>
        </w:rPr>
        <w:t>Внешний транспорт</w:t>
      </w:r>
      <w:bookmarkEnd w:id="214"/>
      <w:bookmarkEnd w:id="215"/>
      <w:bookmarkEnd w:id="216"/>
      <w:bookmarkEnd w:id="217"/>
      <w:bookmarkEnd w:id="218"/>
    </w:p>
    <w:p w14:paraId="0BEA5FCC" w14:textId="77777777" w:rsidR="00444697" w:rsidRPr="00F63789" w:rsidRDefault="00444697" w:rsidP="00444697">
      <w:pPr>
        <w:pStyle w:val="a5"/>
        <w:spacing w:before="0" w:after="0"/>
      </w:pPr>
    </w:p>
    <w:p w14:paraId="1AA83956" w14:textId="1CA69096" w:rsidR="00905C71" w:rsidRPr="00F63789" w:rsidRDefault="00D762D4" w:rsidP="00D762D4">
      <w:pPr>
        <w:pStyle w:val="a5"/>
        <w:spacing w:before="0" w:after="0"/>
        <w:ind w:right="-2"/>
        <w:rPr>
          <w:sz w:val="28"/>
          <w:szCs w:val="28"/>
        </w:rPr>
      </w:pPr>
      <w:r w:rsidRPr="00F63789">
        <w:rPr>
          <w:sz w:val="28"/>
          <w:szCs w:val="28"/>
        </w:rPr>
        <w:t xml:space="preserve"> </w:t>
      </w:r>
      <w:r w:rsidR="00905C71" w:rsidRPr="00F63789">
        <w:rPr>
          <w:sz w:val="28"/>
          <w:szCs w:val="28"/>
        </w:rPr>
        <w:t>Местоположение существующих объектов транспортной инфраструктуры отображено на картах (схемах</w:t>
      </w:r>
      <w:r w:rsidR="0011269F" w:rsidRPr="00F63789">
        <w:rPr>
          <w:sz w:val="28"/>
          <w:szCs w:val="28"/>
        </w:rPr>
        <w:t>) из графической части г</w:t>
      </w:r>
      <w:r w:rsidR="00905C71" w:rsidRPr="00F63789">
        <w:rPr>
          <w:sz w:val="28"/>
          <w:szCs w:val="28"/>
        </w:rPr>
        <w:t xml:space="preserve">енерального плана </w:t>
      </w:r>
      <w:proofErr w:type="spellStart"/>
      <w:r w:rsidR="007B7B70">
        <w:rPr>
          <w:sz w:val="28"/>
          <w:szCs w:val="28"/>
        </w:rPr>
        <w:t>Мусинского</w:t>
      </w:r>
      <w:proofErr w:type="spellEnd"/>
      <w:r w:rsidR="00905C71" w:rsidRPr="00F63789">
        <w:rPr>
          <w:sz w:val="28"/>
          <w:szCs w:val="28"/>
        </w:rPr>
        <w:t xml:space="preserve"> сельсовета: </w:t>
      </w:r>
      <w:r w:rsidR="001444CA" w:rsidRPr="00F63789">
        <w:rPr>
          <w:sz w:val="28"/>
          <w:szCs w:val="28"/>
        </w:rPr>
        <w:t>«Карта планируемого размещения объектов местного значения в области транспортной инфраструктуры»</w:t>
      </w:r>
      <w:r w:rsidR="00B14AB8" w:rsidRPr="00F63789">
        <w:rPr>
          <w:sz w:val="28"/>
          <w:szCs w:val="28"/>
        </w:rPr>
        <w:t>,</w:t>
      </w:r>
      <w:r w:rsidR="00CA0807" w:rsidRPr="00F63789">
        <w:rPr>
          <w:rFonts w:cs="Arial"/>
          <w:sz w:val="28"/>
          <w:szCs w:val="28"/>
        </w:rPr>
        <w:t xml:space="preserve"> М 1:5</w:t>
      </w:r>
      <w:r w:rsidR="00905C71" w:rsidRPr="00F63789">
        <w:rPr>
          <w:rFonts w:cs="Arial"/>
          <w:sz w:val="28"/>
          <w:szCs w:val="28"/>
        </w:rPr>
        <w:t>000</w:t>
      </w:r>
      <w:r w:rsidR="00905C71" w:rsidRPr="00F63789">
        <w:rPr>
          <w:sz w:val="28"/>
          <w:szCs w:val="28"/>
        </w:rPr>
        <w:t>.</w:t>
      </w:r>
    </w:p>
    <w:p w14:paraId="42AC4606" w14:textId="77777777" w:rsidR="00E10FA3" w:rsidRPr="00AA50F9" w:rsidRDefault="00E10FA3" w:rsidP="00E10FA3">
      <w:pPr>
        <w:pStyle w:val="a5"/>
        <w:spacing w:before="0" w:after="0"/>
        <w:ind w:right="-2"/>
        <w:rPr>
          <w:color w:val="FF0000"/>
          <w:sz w:val="28"/>
          <w:szCs w:val="28"/>
        </w:rPr>
      </w:pPr>
    </w:p>
    <w:p w14:paraId="66072D58" w14:textId="77777777" w:rsidR="00FA1A9A" w:rsidRPr="00F63789" w:rsidRDefault="00FA1A9A" w:rsidP="00E10FA3">
      <w:pPr>
        <w:pStyle w:val="3"/>
        <w:spacing w:before="0" w:after="0"/>
        <w:ind w:left="0" w:right="-285"/>
        <w:rPr>
          <w:sz w:val="28"/>
          <w:szCs w:val="28"/>
          <w:lang w:val="en-US"/>
        </w:rPr>
      </w:pPr>
      <w:bookmarkStart w:id="219" w:name="_Toc10022165"/>
      <w:bookmarkStart w:id="220" w:name="_Toc19276406"/>
      <w:bookmarkStart w:id="221" w:name="_Toc130461820"/>
      <w:r w:rsidRPr="00F63789">
        <w:rPr>
          <w:sz w:val="28"/>
          <w:szCs w:val="28"/>
        </w:rPr>
        <w:t>Улично-дорожная сеть</w:t>
      </w:r>
      <w:bookmarkEnd w:id="219"/>
      <w:bookmarkEnd w:id="220"/>
      <w:bookmarkEnd w:id="221"/>
    </w:p>
    <w:p w14:paraId="338E6E26" w14:textId="77777777" w:rsidR="009F4B93" w:rsidRDefault="009F4B93" w:rsidP="00E10FA3">
      <w:pPr>
        <w:pStyle w:val="a5"/>
        <w:spacing w:before="0" w:after="0"/>
        <w:ind w:right="-2"/>
        <w:rPr>
          <w:sz w:val="28"/>
          <w:szCs w:val="28"/>
        </w:rPr>
      </w:pPr>
    </w:p>
    <w:p w14:paraId="4CB2A6C8" w14:textId="4097783D" w:rsidR="00FA1A9A" w:rsidRPr="00F63789" w:rsidRDefault="00FA1A9A" w:rsidP="00E10FA3">
      <w:pPr>
        <w:pStyle w:val="a5"/>
        <w:spacing w:before="0" w:after="0"/>
        <w:ind w:right="-2"/>
        <w:rPr>
          <w:sz w:val="28"/>
          <w:szCs w:val="28"/>
        </w:rPr>
      </w:pPr>
      <w:r w:rsidRPr="00F63789">
        <w:rPr>
          <w:sz w:val="28"/>
          <w:szCs w:val="28"/>
        </w:rPr>
        <w:t xml:space="preserve">Для обеспечения безопасности, бесперебойности и удобства транспортного сообщения в населенных пунктах </w:t>
      </w:r>
      <w:proofErr w:type="spellStart"/>
      <w:r w:rsidR="007B7B70">
        <w:rPr>
          <w:sz w:val="28"/>
          <w:szCs w:val="28"/>
        </w:rPr>
        <w:t>Мусинского</w:t>
      </w:r>
      <w:proofErr w:type="spellEnd"/>
      <w:r w:rsidR="00477D5F" w:rsidRPr="00F63789">
        <w:rPr>
          <w:sz w:val="28"/>
          <w:szCs w:val="28"/>
        </w:rPr>
        <w:t xml:space="preserve"> сельсовета</w:t>
      </w:r>
      <w:r w:rsidR="00E1487E" w:rsidRPr="00F63789">
        <w:rPr>
          <w:sz w:val="28"/>
          <w:szCs w:val="28"/>
        </w:rPr>
        <w:t xml:space="preserve"> на расчетный срок г</w:t>
      </w:r>
      <w:r w:rsidRPr="00F63789">
        <w:rPr>
          <w:sz w:val="28"/>
          <w:szCs w:val="28"/>
        </w:rPr>
        <w:t>енеральным планом пр</w:t>
      </w:r>
      <w:r w:rsidR="00E10FA3" w:rsidRPr="00F63789">
        <w:rPr>
          <w:sz w:val="28"/>
          <w:szCs w:val="28"/>
        </w:rPr>
        <w:t>едусмотрена реконструкция улиц и дорог</w:t>
      </w:r>
      <w:r w:rsidR="00F63789" w:rsidRPr="00F63789">
        <w:rPr>
          <w:sz w:val="28"/>
          <w:szCs w:val="28"/>
        </w:rPr>
        <w:t xml:space="preserve"> в с. </w:t>
      </w:r>
      <w:r w:rsidR="00436815">
        <w:rPr>
          <w:sz w:val="28"/>
          <w:szCs w:val="28"/>
        </w:rPr>
        <w:t>Мусы</w:t>
      </w:r>
      <w:r w:rsidR="00E10FA3" w:rsidRPr="00F63789">
        <w:rPr>
          <w:sz w:val="28"/>
          <w:szCs w:val="28"/>
        </w:rPr>
        <w:t>.</w:t>
      </w:r>
    </w:p>
    <w:p w14:paraId="7CB537DF" w14:textId="1AAF5E0E" w:rsidR="00853D34" w:rsidRPr="00F63789" w:rsidRDefault="00853D34" w:rsidP="00E10FA3">
      <w:pPr>
        <w:ind w:firstLine="567"/>
        <w:jc w:val="both"/>
        <w:rPr>
          <w:sz w:val="28"/>
          <w:szCs w:val="28"/>
        </w:rPr>
      </w:pPr>
      <w:r w:rsidRPr="00F63789">
        <w:rPr>
          <w:sz w:val="28"/>
          <w:szCs w:val="28"/>
        </w:rPr>
        <w:t xml:space="preserve">Улично-дорожная сеть </w:t>
      </w:r>
      <w:r w:rsidR="00F63789" w:rsidRPr="00F63789">
        <w:rPr>
          <w:sz w:val="28"/>
          <w:szCs w:val="28"/>
        </w:rPr>
        <w:t xml:space="preserve">в населенных пунктах </w:t>
      </w:r>
      <w:proofErr w:type="spellStart"/>
      <w:r w:rsidR="007B7B70">
        <w:rPr>
          <w:sz w:val="28"/>
          <w:szCs w:val="28"/>
        </w:rPr>
        <w:t>Мусинского</w:t>
      </w:r>
      <w:proofErr w:type="spellEnd"/>
      <w:r w:rsidR="00F63789" w:rsidRPr="00F63789">
        <w:rPr>
          <w:sz w:val="28"/>
          <w:szCs w:val="28"/>
        </w:rPr>
        <w:t xml:space="preserve"> сельсовета</w:t>
      </w:r>
      <w:r w:rsidRPr="00F63789">
        <w:rPr>
          <w:sz w:val="28"/>
          <w:szCs w:val="28"/>
        </w:rPr>
        <w:t xml:space="preserve"> складывалась в результате естественно-географических особенностей развития посёлка</w:t>
      </w:r>
      <w:r w:rsidR="00F63789" w:rsidRPr="00F63789">
        <w:rPr>
          <w:sz w:val="28"/>
          <w:szCs w:val="28"/>
        </w:rPr>
        <w:t>.</w:t>
      </w:r>
      <w:r w:rsidRPr="00F63789">
        <w:rPr>
          <w:sz w:val="28"/>
          <w:szCs w:val="28"/>
        </w:rPr>
        <w:t xml:space="preserve"> Основные транспортные и пешеходные потоки сложи</w:t>
      </w:r>
      <w:r w:rsidR="00E10FA3" w:rsidRPr="00F63789">
        <w:rPr>
          <w:sz w:val="28"/>
          <w:szCs w:val="28"/>
        </w:rPr>
        <w:t>лись по главным улицам посёлка.</w:t>
      </w:r>
    </w:p>
    <w:p w14:paraId="14E06390" w14:textId="77777777" w:rsidR="00CE2BC2" w:rsidRPr="009F4B93" w:rsidRDefault="00CE2BC2" w:rsidP="00CE2BC2">
      <w:pPr>
        <w:ind w:firstLine="567"/>
        <w:jc w:val="both"/>
        <w:rPr>
          <w:sz w:val="28"/>
          <w:szCs w:val="28"/>
        </w:rPr>
      </w:pPr>
      <w:r w:rsidRPr="009F4B93">
        <w:rPr>
          <w:sz w:val="28"/>
          <w:szCs w:val="28"/>
        </w:rPr>
        <w:t xml:space="preserve">В основу проектного решения улично-дорожной сети положены следующие принципы: </w:t>
      </w:r>
    </w:p>
    <w:p w14:paraId="7F5838CA" w14:textId="77777777" w:rsidR="00CE2BC2" w:rsidRPr="009F4B93" w:rsidRDefault="00031B18" w:rsidP="00031B18">
      <w:pPr>
        <w:ind w:firstLine="567"/>
        <w:jc w:val="both"/>
        <w:rPr>
          <w:sz w:val="28"/>
          <w:szCs w:val="28"/>
        </w:rPr>
      </w:pPr>
      <w:r w:rsidRPr="009F4B93">
        <w:rPr>
          <w:sz w:val="28"/>
          <w:szCs w:val="28"/>
        </w:rPr>
        <w:t>‒ м</w:t>
      </w:r>
      <w:r w:rsidR="00CE2BC2" w:rsidRPr="009F4B93">
        <w:rPr>
          <w:sz w:val="28"/>
          <w:szCs w:val="28"/>
        </w:rPr>
        <w:t>аксимально</w:t>
      </w:r>
      <w:r w:rsidRPr="009F4B93">
        <w:rPr>
          <w:sz w:val="28"/>
          <w:szCs w:val="28"/>
        </w:rPr>
        <w:t>е</w:t>
      </w:r>
      <w:r w:rsidR="00CE2BC2" w:rsidRPr="009F4B93">
        <w:rPr>
          <w:sz w:val="28"/>
          <w:szCs w:val="28"/>
        </w:rPr>
        <w:t xml:space="preserve"> сохранение сложившейся структуры улиц </w:t>
      </w:r>
      <w:r w:rsidRPr="009F4B93">
        <w:rPr>
          <w:sz w:val="28"/>
          <w:szCs w:val="28"/>
        </w:rPr>
        <w:t>и дорог, существующей застройки</w:t>
      </w:r>
    </w:p>
    <w:p w14:paraId="7687A766" w14:textId="77777777" w:rsidR="00CE2BC2" w:rsidRPr="009F4B93" w:rsidRDefault="00031B18" w:rsidP="00031B18">
      <w:pPr>
        <w:ind w:firstLine="567"/>
        <w:jc w:val="both"/>
        <w:rPr>
          <w:sz w:val="28"/>
          <w:szCs w:val="28"/>
        </w:rPr>
      </w:pPr>
      <w:r w:rsidRPr="009F4B93">
        <w:rPr>
          <w:sz w:val="28"/>
          <w:szCs w:val="28"/>
        </w:rPr>
        <w:t>‒ у</w:t>
      </w:r>
      <w:r w:rsidR="00CE2BC2" w:rsidRPr="009F4B93">
        <w:rPr>
          <w:sz w:val="28"/>
          <w:szCs w:val="28"/>
        </w:rPr>
        <w:t>чёт прежних проектных разработок с обеспечением наиболее удобных связей жилых зон с центром, местами труда, внешними дорогами с учётом сложившегося положения и новых тенденций в строитель</w:t>
      </w:r>
      <w:r w:rsidRPr="009F4B93">
        <w:rPr>
          <w:sz w:val="28"/>
          <w:szCs w:val="28"/>
        </w:rPr>
        <w:t>стве</w:t>
      </w:r>
      <w:r w:rsidRPr="009F4B93">
        <w:rPr>
          <w:szCs w:val="28"/>
        </w:rPr>
        <w:t>;</w:t>
      </w:r>
    </w:p>
    <w:p w14:paraId="4D2DE45F" w14:textId="77777777" w:rsidR="00CE2BC2" w:rsidRPr="009F4B93" w:rsidRDefault="00031B18" w:rsidP="00031B18">
      <w:pPr>
        <w:ind w:firstLine="567"/>
        <w:jc w:val="both"/>
        <w:rPr>
          <w:sz w:val="28"/>
          <w:szCs w:val="28"/>
        </w:rPr>
      </w:pPr>
      <w:r w:rsidRPr="009F4B93">
        <w:rPr>
          <w:sz w:val="28"/>
          <w:szCs w:val="28"/>
        </w:rPr>
        <w:lastRenderedPageBreak/>
        <w:t>‒ п</w:t>
      </w:r>
      <w:r w:rsidR="00CE2BC2" w:rsidRPr="009F4B93">
        <w:rPr>
          <w:sz w:val="28"/>
          <w:szCs w:val="28"/>
        </w:rPr>
        <w:t>ропуск транзитного и грузового транспорта вне</w:t>
      </w:r>
      <w:r w:rsidRPr="009F4B93">
        <w:rPr>
          <w:sz w:val="28"/>
          <w:szCs w:val="28"/>
        </w:rPr>
        <w:t xml:space="preserve"> периферии</w:t>
      </w:r>
      <w:r w:rsidR="00CE2BC2" w:rsidRPr="009F4B93">
        <w:rPr>
          <w:sz w:val="28"/>
          <w:szCs w:val="28"/>
        </w:rPr>
        <w:t xml:space="preserve"> ил</w:t>
      </w:r>
      <w:r w:rsidRPr="009F4B93">
        <w:rPr>
          <w:sz w:val="28"/>
          <w:szCs w:val="28"/>
        </w:rPr>
        <w:t>и на периферии жилой застройки</w:t>
      </w:r>
      <w:r w:rsidRPr="009F4B93">
        <w:rPr>
          <w:szCs w:val="28"/>
        </w:rPr>
        <w:t>;</w:t>
      </w:r>
    </w:p>
    <w:p w14:paraId="749EF523" w14:textId="24EB8F5A" w:rsidR="00CE2BC2" w:rsidRPr="007D1B41" w:rsidRDefault="00031B18" w:rsidP="00031B18">
      <w:pPr>
        <w:ind w:firstLine="567"/>
        <w:jc w:val="both"/>
        <w:rPr>
          <w:sz w:val="28"/>
          <w:szCs w:val="28"/>
        </w:rPr>
      </w:pPr>
      <w:r w:rsidRPr="009F4B93">
        <w:rPr>
          <w:sz w:val="28"/>
          <w:szCs w:val="28"/>
        </w:rPr>
        <w:t>‒ о</w:t>
      </w:r>
      <w:r w:rsidR="00CE2BC2" w:rsidRPr="009F4B93">
        <w:rPr>
          <w:sz w:val="28"/>
          <w:szCs w:val="28"/>
        </w:rPr>
        <w:t xml:space="preserve">беспечение по территории усадебной застройки движение сельхозтехники и скота </w:t>
      </w:r>
      <w:r w:rsidR="00CE2BC2" w:rsidRPr="00735757">
        <w:rPr>
          <w:sz w:val="28"/>
          <w:szCs w:val="28"/>
        </w:rPr>
        <w:t xml:space="preserve">по </w:t>
      </w:r>
      <w:r w:rsidR="00CE2BC2" w:rsidRPr="007D1B41">
        <w:rPr>
          <w:sz w:val="28"/>
          <w:szCs w:val="28"/>
        </w:rPr>
        <w:t>специальным путям.</w:t>
      </w:r>
    </w:p>
    <w:p w14:paraId="7BE7432A" w14:textId="1363AA11" w:rsidR="006900F2" w:rsidRPr="007D1B41" w:rsidRDefault="006900F2" w:rsidP="00031B18">
      <w:pPr>
        <w:ind w:firstLine="567"/>
        <w:jc w:val="both"/>
        <w:rPr>
          <w:sz w:val="28"/>
          <w:szCs w:val="28"/>
        </w:rPr>
      </w:pPr>
      <w:r w:rsidRPr="007D1B41">
        <w:rPr>
          <w:sz w:val="28"/>
          <w:szCs w:val="28"/>
        </w:rPr>
        <w:t>Генеральным планом на расчетный срок запланировано:</w:t>
      </w:r>
    </w:p>
    <w:p w14:paraId="52D867F5" w14:textId="15660C2B" w:rsidR="007D1B41" w:rsidRPr="007D1B41" w:rsidRDefault="007D1B41" w:rsidP="007D1B41">
      <w:pPr>
        <w:pStyle w:val="a3"/>
        <w:spacing w:after="0"/>
        <w:rPr>
          <w:sz w:val="28"/>
          <w:szCs w:val="28"/>
        </w:rPr>
      </w:pPr>
      <w:r w:rsidRPr="007D1B41">
        <w:rPr>
          <w:snapToGrid/>
          <w:sz w:val="28"/>
          <w:szCs w:val="28"/>
        </w:rPr>
        <w:t>Капитальный ремонт автомобильной дороги общего пользования местного значения по ул.</w:t>
      </w:r>
      <w:r>
        <w:rPr>
          <w:snapToGrid/>
          <w:sz w:val="28"/>
          <w:szCs w:val="28"/>
        </w:rPr>
        <w:t xml:space="preserve"> </w:t>
      </w:r>
      <w:r w:rsidRPr="007D1B41">
        <w:rPr>
          <w:snapToGrid/>
          <w:sz w:val="28"/>
          <w:szCs w:val="28"/>
        </w:rPr>
        <w:t>Новая в с.</w:t>
      </w:r>
      <w:r>
        <w:rPr>
          <w:snapToGrid/>
          <w:sz w:val="28"/>
          <w:szCs w:val="28"/>
        </w:rPr>
        <w:t xml:space="preserve"> </w:t>
      </w:r>
      <w:r w:rsidRPr="007D1B41">
        <w:rPr>
          <w:snapToGrid/>
          <w:sz w:val="28"/>
          <w:szCs w:val="28"/>
        </w:rPr>
        <w:t>Мусы;</w:t>
      </w:r>
    </w:p>
    <w:p w14:paraId="684B7530" w14:textId="045972EA" w:rsidR="006900F2" w:rsidRPr="007D1B41" w:rsidRDefault="007D1B41" w:rsidP="007D1B41">
      <w:pPr>
        <w:pStyle w:val="a3"/>
        <w:rPr>
          <w:sz w:val="28"/>
          <w:szCs w:val="28"/>
        </w:rPr>
      </w:pPr>
      <w:r w:rsidRPr="007D1B41">
        <w:rPr>
          <w:sz w:val="28"/>
          <w:szCs w:val="28"/>
        </w:rPr>
        <w:t>Строительство дорог общего пользования местного значения с твердым покрытием внутри сельских населенных пунктов (с.</w:t>
      </w:r>
      <w:r>
        <w:rPr>
          <w:sz w:val="28"/>
          <w:szCs w:val="28"/>
        </w:rPr>
        <w:t xml:space="preserve"> </w:t>
      </w:r>
      <w:r w:rsidRPr="007D1B41">
        <w:rPr>
          <w:sz w:val="28"/>
          <w:szCs w:val="28"/>
        </w:rPr>
        <w:t>Мусы пер. Заводской)</w:t>
      </w:r>
      <w:r w:rsidR="006900F2" w:rsidRPr="007D1B41">
        <w:rPr>
          <w:sz w:val="28"/>
          <w:szCs w:val="28"/>
        </w:rPr>
        <w:t>.</w:t>
      </w:r>
    </w:p>
    <w:p w14:paraId="0E52D35B" w14:textId="77777777" w:rsidR="00994B9E" w:rsidRPr="00735757" w:rsidRDefault="00994B9E" w:rsidP="00512BAD">
      <w:pPr>
        <w:pStyle w:val="a3"/>
        <w:numPr>
          <w:ilvl w:val="0"/>
          <w:numId w:val="0"/>
        </w:numPr>
        <w:spacing w:after="0"/>
        <w:ind w:left="567"/>
        <w:rPr>
          <w:sz w:val="28"/>
          <w:szCs w:val="28"/>
        </w:rPr>
      </w:pPr>
    </w:p>
    <w:p w14:paraId="1A82F7EB" w14:textId="77777777" w:rsidR="007F0300" w:rsidRPr="00735757" w:rsidRDefault="007F0300" w:rsidP="00512BAD">
      <w:pPr>
        <w:pStyle w:val="3"/>
        <w:spacing w:before="0" w:after="0"/>
        <w:ind w:left="0" w:right="-285"/>
        <w:rPr>
          <w:sz w:val="28"/>
          <w:szCs w:val="28"/>
        </w:rPr>
      </w:pPr>
      <w:bookmarkStart w:id="222" w:name="_Toc494444570"/>
      <w:bookmarkStart w:id="223" w:name="_Toc10022166"/>
      <w:bookmarkStart w:id="224" w:name="_Toc19276407"/>
      <w:bookmarkStart w:id="225" w:name="_Toc130461821"/>
      <w:r w:rsidRPr="00735757">
        <w:rPr>
          <w:sz w:val="28"/>
          <w:szCs w:val="28"/>
        </w:rPr>
        <w:t>Объекты транспортной инфраструктуры</w:t>
      </w:r>
      <w:bookmarkEnd w:id="222"/>
      <w:bookmarkEnd w:id="223"/>
      <w:bookmarkEnd w:id="224"/>
      <w:bookmarkEnd w:id="225"/>
    </w:p>
    <w:p w14:paraId="2D6DAC24" w14:textId="77777777" w:rsidR="00512BAD" w:rsidRPr="00AA50F9" w:rsidRDefault="00512BAD" w:rsidP="00512BAD">
      <w:pPr>
        <w:pStyle w:val="a5"/>
        <w:spacing w:before="0" w:after="0"/>
        <w:rPr>
          <w:color w:val="FF0000"/>
        </w:rPr>
      </w:pPr>
    </w:p>
    <w:p w14:paraId="388E05F9" w14:textId="7C157534" w:rsidR="00943DAB" w:rsidRPr="00943DAB" w:rsidRDefault="00943DAB" w:rsidP="00CD554A">
      <w:pPr>
        <w:ind w:firstLine="567"/>
        <w:jc w:val="both"/>
        <w:rPr>
          <w:sz w:val="28"/>
          <w:szCs w:val="28"/>
        </w:rPr>
      </w:pPr>
      <w:r>
        <w:rPr>
          <w:sz w:val="28"/>
          <w:szCs w:val="28"/>
        </w:rPr>
        <w:t>В рамках генерального плана не запланирована строительство новых объектов транспортной инфраструктуры.</w:t>
      </w:r>
    </w:p>
    <w:p w14:paraId="55C851DF" w14:textId="77777777" w:rsidR="00CD554A" w:rsidRPr="00AA50F9" w:rsidRDefault="00CD554A" w:rsidP="00CD554A">
      <w:pPr>
        <w:ind w:firstLine="567"/>
        <w:jc w:val="both"/>
        <w:rPr>
          <w:color w:val="FF0000"/>
          <w:sz w:val="28"/>
          <w:szCs w:val="28"/>
        </w:rPr>
      </w:pPr>
    </w:p>
    <w:p w14:paraId="00F9AEDC" w14:textId="77777777" w:rsidR="00B52AC7" w:rsidRPr="00943DAB" w:rsidRDefault="00B52AC7" w:rsidP="00CD554A">
      <w:pPr>
        <w:pStyle w:val="2"/>
        <w:spacing w:before="0" w:after="0"/>
        <w:ind w:left="0" w:right="-285"/>
      </w:pPr>
      <w:bookmarkStart w:id="226" w:name="_Toc10022167"/>
      <w:bookmarkStart w:id="227" w:name="_Toc19276408"/>
      <w:bookmarkStart w:id="228" w:name="_Toc130461822"/>
      <w:r w:rsidRPr="00943DAB">
        <w:t>Инженерная подготовка территории</w:t>
      </w:r>
      <w:bookmarkEnd w:id="226"/>
      <w:bookmarkEnd w:id="227"/>
      <w:bookmarkEnd w:id="228"/>
    </w:p>
    <w:p w14:paraId="05B5CF0B" w14:textId="77777777" w:rsidR="00CD554A" w:rsidRPr="00943DAB" w:rsidRDefault="00CD554A" w:rsidP="00CD554A">
      <w:pPr>
        <w:pStyle w:val="a5"/>
        <w:spacing w:before="0" w:after="0"/>
      </w:pPr>
    </w:p>
    <w:p w14:paraId="2AD4976A" w14:textId="77777777" w:rsidR="00B52AC7" w:rsidRPr="00943DAB" w:rsidRDefault="00B52AC7" w:rsidP="001B6EC8">
      <w:pPr>
        <w:pStyle w:val="a5"/>
        <w:spacing w:before="0" w:after="0"/>
        <w:ind w:right="-2"/>
        <w:rPr>
          <w:sz w:val="28"/>
          <w:szCs w:val="28"/>
        </w:rPr>
      </w:pPr>
      <w:bookmarkStart w:id="229" w:name="_Toc334538320"/>
      <w:bookmarkStart w:id="230" w:name="_Toc494444580"/>
      <w:r w:rsidRPr="00943DAB">
        <w:rPr>
          <w:sz w:val="28"/>
          <w:szCs w:val="28"/>
        </w:rPr>
        <w:t>На сегодняшний день система водоотведения ливневых вод на территории муниципального образования развита крайне слабо. В результате поверхностные воды застаиваются в пониженных местах. Анализ современного состояния территории показал, что возникает необходимость в планировке, организации поверхностного стока, сборе его, очистке и утилизации. Технические характеристики системы водоотвода и очистных сооружений, а также их расположение определяются на стадии подготовки рабочей документации на строительство и реконструкцию улично-дорожной сети.</w:t>
      </w:r>
    </w:p>
    <w:p w14:paraId="38C1883F" w14:textId="77777777" w:rsidR="00822DD9" w:rsidRPr="00943DAB" w:rsidRDefault="00822DD9" w:rsidP="001B6EC8">
      <w:pPr>
        <w:ind w:right="-2" w:firstLine="567"/>
        <w:jc w:val="both"/>
        <w:rPr>
          <w:sz w:val="28"/>
          <w:szCs w:val="28"/>
        </w:rPr>
      </w:pPr>
      <w:r w:rsidRPr="00943DAB">
        <w:rPr>
          <w:sz w:val="28"/>
          <w:szCs w:val="28"/>
        </w:rPr>
        <w:t>Основными задач</w:t>
      </w:r>
      <w:r w:rsidR="001B6EC8" w:rsidRPr="00943DAB">
        <w:rPr>
          <w:sz w:val="28"/>
          <w:szCs w:val="28"/>
        </w:rPr>
        <w:t>а</w:t>
      </w:r>
      <w:r w:rsidRPr="00943DAB">
        <w:rPr>
          <w:sz w:val="28"/>
          <w:szCs w:val="28"/>
        </w:rPr>
        <w:t>ми вертикальной планировки и инженерной подготовки являют</w:t>
      </w:r>
      <w:r w:rsidR="001B6EC8" w:rsidRPr="00943DAB">
        <w:rPr>
          <w:sz w:val="28"/>
          <w:szCs w:val="28"/>
        </w:rPr>
        <w:t>с</w:t>
      </w:r>
      <w:r w:rsidRPr="00943DAB">
        <w:rPr>
          <w:sz w:val="28"/>
          <w:szCs w:val="28"/>
        </w:rPr>
        <w:t>я:</w:t>
      </w:r>
    </w:p>
    <w:p w14:paraId="73949F0E" w14:textId="77777777" w:rsidR="00822DD9" w:rsidRPr="00943DAB" w:rsidRDefault="001B6EC8" w:rsidP="001B6EC8">
      <w:pPr>
        <w:pStyle w:val="af5"/>
        <w:ind w:left="0" w:right="-2" w:firstLine="567"/>
        <w:jc w:val="both"/>
        <w:rPr>
          <w:sz w:val="28"/>
          <w:szCs w:val="28"/>
        </w:rPr>
      </w:pPr>
      <w:r w:rsidRPr="00943DAB">
        <w:rPr>
          <w:sz w:val="28"/>
          <w:szCs w:val="28"/>
        </w:rPr>
        <w:t xml:space="preserve">‒ </w:t>
      </w:r>
      <w:r w:rsidR="00822DD9" w:rsidRPr="00943DAB">
        <w:rPr>
          <w:sz w:val="28"/>
          <w:szCs w:val="28"/>
        </w:rPr>
        <w:t>организация стока поверхностных (дождевых и талых) вод с вышележащей территории;</w:t>
      </w:r>
    </w:p>
    <w:p w14:paraId="27A6CD3B" w14:textId="77777777" w:rsidR="00822DD9" w:rsidRPr="00943DAB" w:rsidRDefault="001B6EC8" w:rsidP="001B6EC8">
      <w:pPr>
        <w:pStyle w:val="af5"/>
        <w:ind w:left="0" w:right="-2" w:firstLine="567"/>
        <w:jc w:val="both"/>
        <w:rPr>
          <w:sz w:val="28"/>
          <w:szCs w:val="28"/>
        </w:rPr>
      </w:pPr>
      <w:r w:rsidRPr="00943DAB">
        <w:rPr>
          <w:sz w:val="28"/>
          <w:szCs w:val="28"/>
        </w:rPr>
        <w:t xml:space="preserve">‒ </w:t>
      </w:r>
      <w:r w:rsidR="00822DD9" w:rsidRPr="00943DAB">
        <w:rPr>
          <w:sz w:val="28"/>
          <w:szCs w:val="28"/>
        </w:rPr>
        <w:t>обеспечение допустимых уклонов улиц, перекрестков, тротуаров для безопасного и удобного движения транспорта и пешеходов;</w:t>
      </w:r>
    </w:p>
    <w:p w14:paraId="451C0EB3" w14:textId="77777777" w:rsidR="00822DD9" w:rsidRPr="00943DAB" w:rsidRDefault="001B6EC8" w:rsidP="00902771">
      <w:pPr>
        <w:pStyle w:val="af5"/>
        <w:ind w:left="0" w:right="-2" w:firstLine="567"/>
        <w:jc w:val="both"/>
        <w:rPr>
          <w:sz w:val="28"/>
          <w:szCs w:val="28"/>
        </w:rPr>
      </w:pPr>
      <w:r w:rsidRPr="00943DAB">
        <w:rPr>
          <w:sz w:val="28"/>
          <w:szCs w:val="28"/>
        </w:rPr>
        <w:t xml:space="preserve">‒ </w:t>
      </w:r>
      <w:r w:rsidR="00822DD9" w:rsidRPr="00943DAB">
        <w:rPr>
          <w:sz w:val="28"/>
          <w:szCs w:val="28"/>
        </w:rPr>
        <w:t>созданий благоприятных условий для размещения зданий и прокладки подземных инженерных сетей.</w:t>
      </w:r>
    </w:p>
    <w:p w14:paraId="606CC0B1" w14:textId="77777777" w:rsidR="00D062CA" w:rsidRPr="00943DAB" w:rsidRDefault="00D062CA" w:rsidP="00902771">
      <w:pPr>
        <w:pStyle w:val="af5"/>
        <w:ind w:left="0" w:right="-2" w:firstLine="567"/>
        <w:jc w:val="both"/>
        <w:rPr>
          <w:sz w:val="28"/>
          <w:szCs w:val="28"/>
        </w:rPr>
      </w:pPr>
    </w:p>
    <w:p w14:paraId="47293412" w14:textId="77777777" w:rsidR="00B52AC7" w:rsidRPr="00943DAB" w:rsidRDefault="00B52AC7" w:rsidP="00902771">
      <w:pPr>
        <w:pStyle w:val="2"/>
        <w:spacing w:before="0" w:after="0"/>
        <w:ind w:left="0" w:right="-285"/>
      </w:pPr>
      <w:bookmarkStart w:id="231" w:name="_Toc10022168"/>
      <w:bookmarkStart w:id="232" w:name="_Toc19276409"/>
      <w:bookmarkStart w:id="233" w:name="_Toc130461823"/>
      <w:r w:rsidRPr="00943DAB">
        <w:t>Развитие инженерного обеспечения</w:t>
      </w:r>
      <w:bookmarkEnd w:id="229"/>
      <w:bookmarkEnd w:id="230"/>
      <w:bookmarkEnd w:id="231"/>
      <w:bookmarkEnd w:id="232"/>
      <w:bookmarkEnd w:id="233"/>
    </w:p>
    <w:p w14:paraId="12BF745A" w14:textId="77777777" w:rsidR="00902771" w:rsidRPr="00AA50F9" w:rsidRDefault="00902771" w:rsidP="00902771">
      <w:pPr>
        <w:pStyle w:val="a5"/>
        <w:spacing w:before="0" w:after="0"/>
        <w:rPr>
          <w:color w:val="FF0000"/>
        </w:rPr>
      </w:pPr>
    </w:p>
    <w:p w14:paraId="55DF640E" w14:textId="42BBA5D5" w:rsidR="00B52AC7" w:rsidRPr="00943DAB" w:rsidRDefault="00B52AC7" w:rsidP="00902771">
      <w:pPr>
        <w:pStyle w:val="a5"/>
        <w:spacing w:before="0" w:after="0"/>
        <w:ind w:right="-1"/>
        <w:rPr>
          <w:sz w:val="28"/>
          <w:szCs w:val="28"/>
        </w:rPr>
      </w:pPr>
      <w:r w:rsidRPr="00943DAB">
        <w:rPr>
          <w:sz w:val="28"/>
          <w:szCs w:val="28"/>
        </w:rPr>
        <w:t xml:space="preserve">Генеральным планом предусмотрены мероприятия, направленные на повышение благоприятных условий жизнедеятельности человека, на ограничение негативного воздействия хозяйственной и иной деятельности на окружающую среду на территории </w:t>
      </w:r>
      <w:proofErr w:type="spellStart"/>
      <w:r w:rsidR="007B7B70">
        <w:rPr>
          <w:sz w:val="28"/>
          <w:szCs w:val="28"/>
        </w:rPr>
        <w:t>Мусинского</w:t>
      </w:r>
      <w:proofErr w:type="spellEnd"/>
      <w:r w:rsidR="00A22E82" w:rsidRPr="00943DAB">
        <w:rPr>
          <w:sz w:val="28"/>
          <w:szCs w:val="28"/>
        </w:rPr>
        <w:t xml:space="preserve"> сельсовета</w:t>
      </w:r>
      <w:r w:rsidRPr="00943DAB">
        <w:rPr>
          <w:sz w:val="28"/>
          <w:szCs w:val="28"/>
        </w:rPr>
        <w:t xml:space="preserve"> по всем направлениям инженерного обеспечения. Мероприятия предусмотрены с учетом существующего состояния объектов инженерной инфраструктуры и их надежности в оценке на перспективу.</w:t>
      </w:r>
    </w:p>
    <w:p w14:paraId="760E523C" w14:textId="2923CF5D" w:rsidR="00A22E82" w:rsidRPr="00943DAB" w:rsidRDefault="00A22E82" w:rsidP="00143ABA">
      <w:pPr>
        <w:pStyle w:val="a5"/>
        <w:spacing w:before="0" w:after="0"/>
        <w:ind w:right="-2"/>
        <w:rPr>
          <w:sz w:val="28"/>
          <w:szCs w:val="28"/>
        </w:rPr>
      </w:pPr>
      <w:r w:rsidRPr="00943DAB">
        <w:rPr>
          <w:sz w:val="28"/>
          <w:szCs w:val="28"/>
        </w:rPr>
        <w:t>Объекты</w:t>
      </w:r>
      <w:r w:rsidR="007F0F44" w:rsidRPr="00943DAB">
        <w:rPr>
          <w:sz w:val="28"/>
          <w:szCs w:val="28"/>
        </w:rPr>
        <w:t xml:space="preserve"> </w:t>
      </w:r>
      <w:r w:rsidRPr="00943DAB">
        <w:rPr>
          <w:sz w:val="28"/>
          <w:szCs w:val="28"/>
        </w:rPr>
        <w:t xml:space="preserve">инженерной инфраструктуры отображены на картах (схемах) из графической части </w:t>
      </w:r>
      <w:r w:rsidR="00457193" w:rsidRPr="00943DAB">
        <w:rPr>
          <w:sz w:val="28"/>
          <w:szCs w:val="28"/>
        </w:rPr>
        <w:t>г</w:t>
      </w:r>
      <w:r w:rsidRPr="00943DAB">
        <w:rPr>
          <w:sz w:val="28"/>
          <w:szCs w:val="28"/>
        </w:rPr>
        <w:t xml:space="preserve">енерального плана </w:t>
      </w:r>
      <w:proofErr w:type="spellStart"/>
      <w:r w:rsidR="007B7B70">
        <w:rPr>
          <w:sz w:val="28"/>
          <w:szCs w:val="28"/>
        </w:rPr>
        <w:t>Мусинского</w:t>
      </w:r>
      <w:proofErr w:type="spellEnd"/>
      <w:r w:rsidRPr="00943DAB">
        <w:rPr>
          <w:sz w:val="28"/>
          <w:szCs w:val="28"/>
        </w:rPr>
        <w:t xml:space="preserve"> сельсовета: </w:t>
      </w:r>
      <w:r w:rsidR="00E92B43" w:rsidRPr="00943DAB">
        <w:rPr>
          <w:sz w:val="28"/>
          <w:szCs w:val="28"/>
        </w:rPr>
        <w:t xml:space="preserve">«Карта </w:t>
      </w:r>
      <w:r w:rsidR="00E92B43" w:rsidRPr="00943DAB">
        <w:rPr>
          <w:sz w:val="28"/>
          <w:szCs w:val="28"/>
        </w:rPr>
        <w:lastRenderedPageBreak/>
        <w:t>планируемого размещения объектов местного значения в области инженерной инфраструктуры»</w:t>
      </w:r>
      <w:r w:rsidR="002F5315" w:rsidRPr="00943DAB">
        <w:rPr>
          <w:rFonts w:cs="Arial"/>
          <w:sz w:val="28"/>
          <w:szCs w:val="28"/>
        </w:rPr>
        <w:t>,</w:t>
      </w:r>
      <w:r w:rsidR="007F0F44" w:rsidRPr="00943DAB">
        <w:rPr>
          <w:rFonts w:cs="Arial"/>
          <w:sz w:val="28"/>
          <w:szCs w:val="28"/>
        </w:rPr>
        <w:t xml:space="preserve"> </w:t>
      </w:r>
      <w:r w:rsidR="002F5315" w:rsidRPr="00943DAB">
        <w:rPr>
          <w:rFonts w:cs="Arial"/>
          <w:sz w:val="28"/>
          <w:szCs w:val="28"/>
        </w:rPr>
        <w:t>М</w:t>
      </w:r>
      <w:r w:rsidR="007E5B50" w:rsidRPr="00943DAB">
        <w:rPr>
          <w:rFonts w:cs="Arial"/>
          <w:sz w:val="28"/>
          <w:szCs w:val="28"/>
        </w:rPr>
        <w:t>асштаб</w:t>
      </w:r>
      <w:r w:rsidRPr="00943DAB">
        <w:rPr>
          <w:rFonts w:cs="Arial"/>
          <w:sz w:val="28"/>
          <w:szCs w:val="28"/>
        </w:rPr>
        <w:t xml:space="preserve"> 1:</w:t>
      </w:r>
      <w:r w:rsidR="00B7097E" w:rsidRPr="00943DAB">
        <w:rPr>
          <w:rFonts w:cs="Arial"/>
          <w:sz w:val="28"/>
          <w:szCs w:val="28"/>
        </w:rPr>
        <w:t>5</w:t>
      </w:r>
      <w:r w:rsidRPr="00943DAB">
        <w:rPr>
          <w:rFonts w:cs="Arial"/>
          <w:sz w:val="28"/>
          <w:szCs w:val="28"/>
        </w:rPr>
        <w:t>000</w:t>
      </w:r>
      <w:r w:rsidRPr="00943DAB">
        <w:rPr>
          <w:sz w:val="28"/>
          <w:szCs w:val="28"/>
        </w:rPr>
        <w:t>.</w:t>
      </w:r>
    </w:p>
    <w:p w14:paraId="1E75D03E" w14:textId="77777777" w:rsidR="00994B9E" w:rsidRPr="00943DAB" w:rsidRDefault="00994B9E" w:rsidP="00902771">
      <w:pPr>
        <w:pStyle w:val="a5"/>
        <w:spacing w:before="0" w:after="0"/>
        <w:ind w:right="-285"/>
        <w:rPr>
          <w:sz w:val="28"/>
          <w:szCs w:val="28"/>
        </w:rPr>
      </w:pPr>
    </w:p>
    <w:p w14:paraId="28C2AB86" w14:textId="77777777" w:rsidR="00A22E82" w:rsidRPr="00943DAB" w:rsidRDefault="00A22E82" w:rsidP="00902771">
      <w:pPr>
        <w:pStyle w:val="3"/>
        <w:spacing w:before="0" w:after="0"/>
        <w:ind w:left="0" w:right="-285"/>
        <w:rPr>
          <w:sz w:val="28"/>
          <w:szCs w:val="28"/>
        </w:rPr>
      </w:pPr>
      <w:bookmarkStart w:id="234" w:name="_Toc10022169"/>
      <w:bookmarkStart w:id="235" w:name="_Toc19276410"/>
      <w:bookmarkStart w:id="236" w:name="_Toc130461824"/>
      <w:r w:rsidRPr="00943DAB">
        <w:rPr>
          <w:sz w:val="28"/>
          <w:szCs w:val="28"/>
        </w:rPr>
        <w:t>Водоснабжение</w:t>
      </w:r>
      <w:bookmarkEnd w:id="234"/>
      <w:bookmarkEnd w:id="235"/>
      <w:bookmarkEnd w:id="236"/>
    </w:p>
    <w:p w14:paraId="4F3AF4B8" w14:textId="77777777" w:rsidR="00902771" w:rsidRPr="00AA50F9" w:rsidRDefault="00902771" w:rsidP="00902771">
      <w:pPr>
        <w:pStyle w:val="a5"/>
        <w:spacing w:before="0" w:after="0"/>
        <w:rPr>
          <w:color w:val="FF0000"/>
        </w:rPr>
      </w:pPr>
    </w:p>
    <w:p w14:paraId="63BFC097" w14:textId="61F3893E" w:rsidR="001F6BBB" w:rsidRPr="001F6BBB" w:rsidRDefault="00943DAB" w:rsidP="00143ABA">
      <w:pPr>
        <w:widowControl w:val="0"/>
        <w:ind w:firstLine="567"/>
        <w:jc w:val="both"/>
        <w:rPr>
          <w:sz w:val="28"/>
          <w:szCs w:val="28"/>
        </w:rPr>
      </w:pPr>
      <w:r w:rsidRPr="001F6BBB">
        <w:rPr>
          <w:sz w:val="28"/>
          <w:szCs w:val="28"/>
        </w:rPr>
        <w:t>Водоснабжение в с.</w:t>
      </w:r>
      <w:r w:rsidR="001F6BBB" w:rsidRPr="001F6BBB">
        <w:rPr>
          <w:sz w:val="28"/>
          <w:szCs w:val="28"/>
        </w:rPr>
        <w:t xml:space="preserve"> </w:t>
      </w:r>
      <w:r w:rsidR="006900F2">
        <w:rPr>
          <w:sz w:val="28"/>
          <w:szCs w:val="28"/>
        </w:rPr>
        <w:t>Муры</w:t>
      </w:r>
      <w:r w:rsidRPr="001F6BBB">
        <w:rPr>
          <w:sz w:val="28"/>
          <w:szCs w:val="28"/>
        </w:rPr>
        <w:t xml:space="preserve"> </w:t>
      </w:r>
      <w:r w:rsidR="001F6BBB" w:rsidRPr="001F6BBB">
        <w:rPr>
          <w:sz w:val="28"/>
          <w:szCs w:val="28"/>
        </w:rPr>
        <w:t xml:space="preserve">осуществляется </w:t>
      </w:r>
      <w:r w:rsidR="001F6BBB">
        <w:rPr>
          <w:sz w:val="28"/>
          <w:szCs w:val="28"/>
        </w:rPr>
        <w:t xml:space="preserve">путем </w:t>
      </w:r>
      <w:r w:rsidR="001F6BBB" w:rsidRPr="001F6BBB">
        <w:rPr>
          <w:sz w:val="28"/>
          <w:szCs w:val="28"/>
        </w:rPr>
        <w:t xml:space="preserve">забора воды из скважин. </w:t>
      </w:r>
    </w:p>
    <w:p w14:paraId="3F0CE984" w14:textId="77777777" w:rsidR="001F27FE" w:rsidRPr="007E36DB" w:rsidRDefault="001F27FE" w:rsidP="001F27FE">
      <w:pPr>
        <w:pStyle w:val="S1"/>
        <w:ind w:firstLine="567"/>
        <w:rPr>
          <w:szCs w:val="28"/>
        </w:rPr>
      </w:pPr>
      <w:r w:rsidRPr="007E36DB">
        <w:rPr>
          <w:szCs w:val="28"/>
        </w:rPr>
        <w:t>Принципиальная схема водоснабжения существующей и проектируемой жилой и общественной застройки остаётся неизменной.</w:t>
      </w:r>
    </w:p>
    <w:p w14:paraId="6D6749B6" w14:textId="77777777" w:rsidR="001F27FE" w:rsidRPr="007E36DB" w:rsidRDefault="001F27FE" w:rsidP="001F27FE">
      <w:pPr>
        <w:pStyle w:val="S1"/>
        <w:ind w:firstLine="567"/>
        <w:rPr>
          <w:szCs w:val="28"/>
        </w:rPr>
      </w:pPr>
      <w:r w:rsidRPr="007E36DB">
        <w:rPr>
          <w:szCs w:val="28"/>
        </w:rPr>
        <w:t>Схема подачи – централизованная, насосная. Регулирующие и противопожарные запасы хранятся в резервуарах чистой воды.</w:t>
      </w:r>
    </w:p>
    <w:p w14:paraId="2E83C660" w14:textId="77777777" w:rsidR="001F27FE" w:rsidRPr="007E36DB" w:rsidRDefault="001F27FE" w:rsidP="001F27FE">
      <w:pPr>
        <w:pStyle w:val="S1"/>
        <w:ind w:firstLine="567"/>
        <w:rPr>
          <w:szCs w:val="28"/>
        </w:rPr>
      </w:pPr>
      <w:r w:rsidRPr="007E36DB">
        <w:rPr>
          <w:szCs w:val="28"/>
        </w:rPr>
        <w:t>Водоснабжение осуществляется от подземного водохранилища, доставка воды потребителю осуществляется посредствам сети водопроводов и водонапорных башен.</w:t>
      </w:r>
    </w:p>
    <w:p w14:paraId="06744D59" w14:textId="77777777" w:rsidR="001F27FE" w:rsidRPr="007E36DB" w:rsidRDefault="001F27FE" w:rsidP="001F27FE">
      <w:pPr>
        <w:pStyle w:val="S1"/>
        <w:ind w:firstLine="567"/>
        <w:rPr>
          <w:szCs w:val="28"/>
        </w:rPr>
      </w:pPr>
      <w:r w:rsidRPr="007E36DB">
        <w:rPr>
          <w:szCs w:val="28"/>
        </w:rPr>
        <w:t xml:space="preserve">Рекомендуются к размещению пожарные гидранты. Расстановка гидрантов определяется условиями пожаротушения любого здания, обслуживаемого сетью, не менее чем от двух гидрантов. Располагаются гидранты вдоль автомобильных дорог на расстоянии 2,5 м от края проезжей части на основной сети водопровода. </w:t>
      </w:r>
    </w:p>
    <w:p w14:paraId="36C800B6" w14:textId="77777777" w:rsidR="001F27FE" w:rsidRPr="007E36DB" w:rsidRDefault="001F27FE" w:rsidP="001F27FE">
      <w:pPr>
        <w:pStyle w:val="S1"/>
        <w:ind w:firstLine="567"/>
        <w:rPr>
          <w:b/>
          <w:szCs w:val="28"/>
        </w:rPr>
      </w:pPr>
      <w:r w:rsidRPr="007E36DB">
        <w:rPr>
          <w:szCs w:val="28"/>
        </w:rPr>
        <w:t>Централизованная система водоснабжения населённых пунктов должна обеспечивать хозяйственно-питьевое водопотребление в жилых и общественных зданиях, нужды коммунально-бытовых предприятий, нужды местной промышленности, нужды пожаротушения.</w:t>
      </w:r>
    </w:p>
    <w:p w14:paraId="31D0147E" w14:textId="72A6065C" w:rsidR="001F27FE" w:rsidRDefault="001F27FE" w:rsidP="001F27FE">
      <w:pPr>
        <w:pStyle w:val="S1"/>
        <w:ind w:firstLine="567"/>
        <w:rPr>
          <w:szCs w:val="28"/>
        </w:rPr>
      </w:pPr>
      <w:r w:rsidRPr="007E36DB">
        <w:rPr>
          <w:szCs w:val="28"/>
        </w:rPr>
        <w:t xml:space="preserve">Нормы на хозяйственно-питьевое водопотребление приняты в соответствии со </w:t>
      </w:r>
      <w:proofErr w:type="spellStart"/>
      <w:r w:rsidRPr="007E36DB">
        <w:rPr>
          <w:szCs w:val="28"/>
        </w:rPr>
        <w:t>СниП</w:t>
      </w:r>
      <w:proofErr w:type="spellEnd"/>
      <w:r w:rsidRPr="007E36DB">
        <w:rPr>
          <w:szCs w:val="28"/>
        </w:rPr>
        <w:t xml:space="preserve"> 2.04.02-84* «Водоснабжение. Наружные сети и сооружения»</w:t>
      </w:r>
      <w:r>
        <w:rPr>
          <w:szCs w:val="28"/>
        </w:rPr>
        <w:t xml:space="preserve">. Основные показатели водопотребления </w:t>
      </w:r>
      <w:proofErr w:type="spellStart"/>
      <w:r w:rsidR="007B7B70">
        <w:rPr>
          <w:szCs w:val="28"/>
        </w:rPr>
        <w:t>Мусинского</w:t>
      </w:r>
      <w:proofErr w:type="spellEnd"/>
      <w:r w:rsidRPr="00943DAB">
        <w:rPr>
          <w:szCs w:val="28"/>
        </w:rPr>
        <w:t xml:space="preserve"> </w:t>
      </w:r>
      <w:r>
        <w:rPr>
          <w:szCs w:val="28"/>
        </w:rPr>
        <w:t>сельсовета приведены в таблице 1</w:t>
      </w:r>
      <w:r w:rsidR="007A2DE8">
        <w:rPr>
          <w:szCs w:val="28"/>
        </w:rPr>
        <w:t>6</w:t>
      </w:r>
      <w:r w:rsidRPr="007E36DB">
        <w:rPr>
          <w:szCs w:val="28"/>
        </w:rPr>
        <w:t>.</w:t>
      </w:r>
    </w:p>
    <w:p w14:paraId="16AEFF77" w14:textId="377A70E3" w:rsidR="001F27FE" w:rsidRDefault="001F27FE" w:rsidP="001F27FE">
      <w:pPr>
        <w:pStyle w:val="afff7"/>
        <w:ind w:right="-1"/>
        <w:jc w:val="both"/>
        <w:rPr>
          <w:b w:val="0"/>
          <w:sz w:val="28"/>
          <w:szCs w:val="28"/>
          <w:lang w:val="ru-RU"/>
        </w:rPr>
      </w:pPr>
      <w:bookmarkStart w:id="237" w:name="_Ref333217893"/>
      <w:r w:rsidRPr="003022C4">
        <w:rPr>
          <w:b w:val="0"/>
          <w:sz w:val="28"/>
          <w:szCs w:val="28"/>
        </w:rPr>
        <w:t xml:space="preserve">Таблица </w:t>
      </w:r>
      <w:bookmarkEnd w:id="237"/>
      <w:r>
        <w:rPr>
          <w:b w:val="0"/>
          <w:sz w:val="28"/>
          <w:szCs w:val="28"/>
          <w:lang w:val="ru-RU"/>
        </w:rPr>
        <w:t>1</w:t>
      </w:r>
      <w:r w:rsidR="007A2DE8">
        <w:rPr>
          <w:b w:val="0"/>
          <w:sz w:val="28"/>
          <w:szCs w:val="28"/>
          <w:lang w:val="ru-RU"/>
        </w:rPr>
        <w:t>6</w:t>
      </w:r>
      <w:r w:rsidRPr="003022C4">
        <w:rPr>
          <w:b w:val="0"/>
          <w:sz w:val="28"/>
          <w:szCs w:val="28"/>
        </w:rPr>
        <w:t xml:space="preserve"> – Основные показатели водопотребления </w:t>
      </w:r>
      <w:proofErr w:type="spellStart"/>
      <w:r w:rsidR="007B7B70">
        <w:rPr>
          <w:b w:val="0"/>
          <w:sz w:val="28"/>
          <w:szCs w:val="28"/>
          <w:lang w:val="ru-RU"/>
        </w:rPr>
        <w:t>Мусинского</w:t>
      </w:r>
      <w:proofErr w:type="spellEnd"/>
      <w:r w:rsidRPr="001F27FE">
        <w:rPr>
          <w:b w:val="0"/>
          <w:sz w:val="28"/>
          <w:szCs w:val="28"/>
          <w:lang w:val="ru-RU"/>
        </w:rPr>
        <w:t xml:space="preserve"> </w:t>
      </w:r>
      <w:r w:rsidRPr="003022C4">
        <w:rPr>
          <w:b w:val="0"/>
          <w:sz w:val="28"/>
          <w:szCs w:val="28"/>
          <w:lang w:val="ru-RU"/>
        </w:rPr>
        <w:t>сельсовета</w:t>
      </w:r>
      <w:r w:rsidRPr="003022C4">
        <w:rPr>
          <w:b w:val="0"/>
          <w:sz w:val="28"/>
          <w:szCs w:val="28"/>
        </w:rPr>
        <w:t xml:space="preserve"> на расчетный срок реализации </w:t>
      </w:r>
      <w:r>
        <w:rPr>
          <w:b w:val="0"/>
          <w:sz w:val="28"/>
          <w:szCs w:val="28"/>
          <w:lang w:val="ru-RU"/>
        </w:rPr>
        <w:t>генерального плана</w:t>
      </w:r>
    </w:p>
    <w:p w14:paraId="528B3BF7" w14:textId="77777777" w:rsidR="001F27FE" w:rsidRPr="00B17A41" w:rsidRDefault="001F27FE" w:rsidP="001F27FE">
      <w:pPr>
        <w:pStyle w:val="afff7"/>
        <w:spacing w:before="0"/>
        <w:ind w:right="-1"/>
        <w:jc w:val="both"/>
        <w:rPr>
          <w:b w:val="0"/>
          <w:sz w:val="28"/>
          <w:szCs w:val="28"/>
          <w:lang w:val="ru-RU"/>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913"/>
        <w:gridCol w:w="1607"/>
        <w:gridCol w:w="2429"/>
        <w:gridCol w:w="1165"/>
        <w:gridCol w:w="969"/>
      </w:tblGrid>
      <w:tr w:rsidR="001F27FE" w:rsidRPr="007E36DB" w14:paraId="726094DE" w14:textId="77777777" w:rsidTr="00E033C6">
        <w:trPr>
          <w:cantSplit/>
          <w:trHeight w:hRule="exact" w:val="1005"/>
          <w:tblHeader/>
        </w:trPr>
        <w:tc>
          <w:tcPr>
            <w:tcW w:w="3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8545D" w14:textId="77777777" w:rsidR="001F27FE" w:rsidRPr="007E36DB" w:rsidRDefault="001F27FE" w:rsidP="00E033C6">
            <w:pPr>
              <w:ind w:right="-1"/>
              <w:jc w:val="center"/>
            </w:pPr>
            <w:r w:rsidRPr="007E36DB">
              <w:t>№ п/п</w:t>
            </w:r>
          </w:p>
        </w:tc>
        <w:tc>
          <w:tcPr>
            <w:tcW w:w="15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194144" w14:textId="77777777" w:rsidR="001F27FE" w:rsidRPr="007E36DB" w:rsidRDefault="001F27FE" w:rsidP="00E033C6">
            <w:pPr>
              <w:ind w:right="-1"/>
              <w:jc w:val="center"/>
            </w:pPr>
            <w:r w:rsidRPr="007E36DB">
              <w:t>Наименование</w:t>
            </w:r>
          </w:p>
          <w:p w14:paraId="7AE97A22" w14:textId="77777777" w:rsidR="001F27FE" w:rsidRPr="007E36DB" w:rsidRDefault="001F27FE" w:rsidP="00E033C6">
            <w:pPr>
              <w:ind w:right="-1"/>
              <w:jc w:val="center"/>
            </w:pPr>
            <w:proofErr w:type="spellStart"/>
            <w:r w:rsidRPr="007E36DB">
              <w:t>водопотребителей</w:t>
            </w:r>
            <w:proofErr w:type="spellEnd"/>
          </w:p>
        </w:tc>
        <w:tc>
          <w:tcPr>
            <w:tcW w:w="82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9FF5F8A" w14:textId="77777777" w:rsidR="001F27FE" w:rsidRPr="007E36DB" w:rsidRDefault="001F27FE" w:rsidP="00E033C6">
            <w:pPr>
              <w:ind w:right="-1"/>
              <w:jc w:val="center"/>
            </w:pPr>
            <w:r w:rsidRPr="007E36DB">
              <w:t>Численность населения,</w:t>
            </w:r>
          </w:p>
          <w:p w14:paraId="0501255A" w14:textId="77777777" w:rsidR="001F27FE" w:rsidRPr="007E36DB" w:rsidRDefault="001F27FE" w:rsidP="00E033C6">
            <w:pPr>
              <w:ind w:right="-1"/>
              <w:jc w:val="center"/>
            </w:pPr>
            <w:r w:rsidRPr="007E36DB">
              <w:t>чел.</w:t>
            </w:r>
          </w:p>
        </w:tc>
        <w:tc>
          <w:tcPr>
            <w:tcW w:w="12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2969C" w14:textId="77777777" w:rsidR="001F27FE" w:rsidRPr="007E36DB" w:rsidRDefault="001F27FE" w:rsidP="00E033C6">
            <w:pPr>
              <w:ind w:right="-1"/>
              <w:jc w:val="center"/>
            </w:pPr>
            <w:r w:rsidRPr="007E36DB">
              <w:t>Норма водопотребления, л/</w:t>
            </w:r>
            <w:proofErr w:type="spellStart"/>
            <w:r w:rsidRPr="007E36DB">
              <w:t>сут</w:t>
            </w:r>
            <w:proofErr w:type="spellEnd"/>
          </w:p>
        </w:tc>
        <w:tc>
          <w:tcPr>
            <w:tcW w:w="11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5898E4" w14:textId="77777777" w:rsidR="001F27FE" w:rsidRPr="007E36DB" w:rsidRDefault="001F27FE" w:rsidP="00E033C6">
            <w:pPr>
              <w:ind w:right="-1"/>
              <w:jc w:val="center"/>
            </w:pPr>
            <w:r w:rsidRPr="007E36DB">
              <w:t>Количество</w:t>
            </w:r>
          </w:p>
          <w:p w14:paraId="7FEE41D5" w14:textId="77777777" w:rsidR="001F27FE" w:rsidRPr="007E36DB" w:rsidRDefault="001F27FE" w:rsidP="00E033C6">
            <w:pPr>
              <w:ind w:right="-1"/>
              <w:jc w:val="center"/>
            </w:pPr>
            <w:r w:rsidRPr="007E36DB">
              <w:t>потребляемой воды, м3/</w:t>
            </w:r>
            <w:proofErr w:type="spellStart"/>
            <w:r w:rsidRPr="007E36DB">
              <w:t>сут</w:t>
            </w:r>
            <w:proofErr w:type="spellEnd"/>
          </w:p>
        </w:tc>
      </w:tr>
      <w:tr w:rsidR="001F27FE" w:rsidRPr="007E36DB" w14:paraId="00D948F7" w14:textId="77777777" w:rsidTr="00E033C6">
        <w:trPr>
          <w:cantSplit/>
          <w:trHeight w:val="422"/>
          <w:tblHeader/>
        </w:trPr>
        <w:tc>
          <w:tcPr>
            <w:tcW w:w="31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BF8AA" w14:textId="77777777" w:rsidR="001F27FE" w:rsidRPr="007E36DB" w:rsidRDefault="001F27FE" w:rsidP="00E033C6">
            <w:pPr>
              <w:ind w:right="-1" w:firstLine="567"/>
              <w:jc w:val="center"/>
              <w:rPr>
                <w:b/>
              </w:rPr>
            </w:pPr>
          </w:p>
        </w:tc>
        <w:tc>
          <w:tcPr>
            <w:tcW w:w="15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F80E0" w14:textId="77777777" w:rsidR="001F27FE" w:rsidRPr="007E36DB" w:rsidRDefault="001F27FE" w:rsidP="00E033C6">
            <w:pPr>
              <w:ind w:right="-1" w:firstLine="567"/>
              <w:jc w:val="center"/>
              <w:rPr>
                <w:b/>
              </w:rPr>
            </w:pPr>
          </w:p>
        </w:tc>
        <w:tc>
          <w:tcPr>
            <w:tcW w:w="82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FF99A" w14:textId="77777777" w:rsidR="001F27FE" w:rsidRPr="007E36DB" w:rsidRDefault="001F27FE" w:rsidP="00E033C6">
            <w:pPr>
              <w:ind w:right="-1" w:firstLine="567"/>
              <w:jc w:val="center"/>
              <w:rPr>
                <w:b/>
              </w:rPr>
            </w:pPr>
          </w:p>
        </w:tc>
        <w:tc>
          <w:tcPr>
            <w:tcW w:w="125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755D2" w14:textId="77777777" w:rsidR="001F27FE" w:rsidRPr="007E36DB" w:rsidRDefault="001F27FE" w:rsidP="00E033C6">
            <w:pPr>
              <w:ind w:right="-1" w:firstLine="567"/>
              <w:jc w:val="center"/>
              <w:rPr>
                <w:b/>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44111" w14:textId="77777777" w:rsidR="001F27FE" w:rsidRPr="007E36DB" w:rsidRDefault="001F27FE" w:rsidP="00E033C6">
            <w:pPr>
              <w:pStyle w:val="aff2"/>
              <w:ind w:right="-1"/>
              <w:rPr>
                <w:b w:val="0"/>
                <w:sz w:val="24"/>
                <w:szCs w:val="24"/>
              </w:rPr>
            </w:pPr>
            <w:proofErr w:type="spellStart"/>
            <w:r w:rsidRPr="007E36DB">
              <w:rPr>
                <w:b w:val="0"/>
                <w:sz w:val="24"/>
                <w:szCs w:val="24"/>
              </w:rPr>
              <w:t>Qсут.ср</w:t>
            </w:r>
            <w:proofErr w:type="spellEnd"/>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40F29C" w14:textId="77777777" w:rsidR="001F27FE" w:rsidRPr="007E36DB" w:rsidRDefault="001F27FE" w:rsidP="00E033C6">
            <w:pPr>
              <w:pStyle w:val="aff2"/>
              <w:ind w:right="-1"/>
              <w:rPr>
                <w:b w:val="0"/>
                <w:sz w:val="24"/>
                <w:szCs w:val="24"/>
              </w:rPr>
            </w:pPr>
            <w:proofErr w:type="spellStart"/>
            <w:r w:rsidRPr="007E36DB">
              <w:rPr>
                <w:b w:val="0"/>
                <w:sz w:val="24"/>
                <w:szCs w:val="24"/>
              </w:rPr>
              <w:t>Qсут</w:t>
            </w:r>
            <w:proofErr w:type="spellEnd"/>
            <w:r w:rsidRPr="007E36DB">
              <w:rPr>
                <w:b w:val="0"/>
                <w:sz w:val="24"/>
                <w:szCs w:val="24"/>
              </w:rPr>
              <w:t>.</w:t>
            </w:r>
          </w:p>
          <w:p w14:paraId="0DA7FE73" w14:textId="77777777" w:rsidR="001F27FE" w:rsidRPr="007E36DB" w:rsidRDefault="001F27FE" w:rsidP="00E033C6">
            <w:pPr>
              <w:pStyle w:val="aff2"/>
              <w:ind w:right="-1"/>
              <w:rPr>
                <w:b w:val="0"/>
                <w:sz w:val="24"/>
                <w:szCs w:val="24"/>
              </w:rPr>
            </w:pPr>
            <w:proofErr w:type="spellStart"/>
            <w:r w:rsidRPr="007E36DB">
              <w:rPr>
                <w:b w:val="0"/>
                <w:sz w:val="24"/>
                <w:szCs w:val="24"/>
              </w:rPr>
              <w:t>max</w:t>
            </w:r>
            <w:proofErr w:type="spellEnd"/>
          </w:p>
        </w:tc>
      </w:tr>
      <w:tr w:rsidR="001F27FE" w:rsidRPr="007E36DB" w14:paraId="5C192FB5" w14:textId="77777777" w:rsidTr="00E033C6">
        <w:trPr>
          <w:trHeight w:val="86"/>
        </w:trPr>
        <w:tc>
          <w:tcPr>
            <w:tcW w:w="313" w:type="pct"/>
            <w:tcBorders>
              <w:top w:val="single" w:sz="4" w:space="0" w:color="auto"/>
              <w:left w:val="single" w:sz="4" w:space="0" w:color="auto"/>
              <w:bottom w:val="single" w:sz="4" w:space="0" w:color="auto"/>
              <w:right w:val="single" w:sz="4" w:space="0" w:color="auto"/>
            </w:tcBorders>
            <w:vAlign w:val="center"/>
            <w:hideMark/>
          </w:tcPr>
          <w:p w14:paraId="2AD0CE46" w14:textId="77777777" w:rsidR="001F27FE" w:rsidRPr="007E36DB" w:rsidRDefault="001F27FE" w:rsidP="00E033C6">
            <w:pPr>
              <w:ind w:right="-1"/>
            </w:pPr>
            <w:bookmarkStart w:id="238" w:name="_Hlk391397179"/>
            <w:r w:rsidRPr="007E36DB">
              <w:t>1</w:t>
            </w:r>
          </w:p>
        </w:tc>
        <w:tc>
          <w:tcPr>
            <w:tcW w:w="1503" w:type="pct"/>
            <w:tcBorders>
              <w:top w:val="single" w:sz="4" w:space="0" w:color="auto"/>
              <w:left w:val="single" w:sz="4" w:space="0" w:color="auto"/>
              <w:bottom w:val="single" w:sz="4" w:space="0" w:color="auto"/>
              <w:right w:val="single" w:sz="4" w:space="0" w:color="auto"/>
            </w:tcBorders>
            <w:vAlign w:val="center"/>
          </w:tcPr>
          <w:p w14:paraId="27862328" w14:textId="491BF3AF" w:rsidR="001F27FE" w:rsidRPr="007E36DB" w:rsidRDefault="007B7B70" w:rsidP="00E033C6">
            <w:pPr>
              <w:ind w:right="-1"/>
            </w:pPr>
            <w:proofErr w:type="spellStart"/>
            <w:r>
              <w:t>Мусинский</w:t>
            </w:r>
            <w:proofErr w:type="spellEnd"/>
            <w:r w:rsidR="006D26F8" w:rsidRPr="006D26F8">
              <w:t xml:space="preserve"> сельсовет</w:t>
            </w:r>
            <w:r w:rsidR="001F27FE" w:rsidRPr="007E36DB">
              <w:t xml:space="preserve"> </w:t>
            </w:r>
          </w:p>
        </w:tc>
        <w:tc>
          <w:tcPr>
            <w:tcW w:w="829" w:type="pct"/>
            <w:tcBorders>
              <w:top w:val="single" w:sz="4" w:space="0" w:color="auto"/>
              <w:left w:val="single" w:sz="4" w:space="0" w:color="auto"/>
              <w:bottom w:val="single" w:sz="4" w:space="0" w:color="auto"/>
              <w:right w:val="single" w:sz="4" w:space="0" w:color="auto"/>
            </w:tcBorders>
            <w:vAlign w:val="center"/>
          </w:tcPr>
          <w:p w14:paraId="5FFF7EB2" w14:textId="3CB2147B" w:rsidR="001F27FE" w:rsidRPr="007E36DB" w:rsidRDefault="00C75CA5" w:rsidP="00E033C6">
            <w:pPr>
              <w:ind w:right="-1"/>
              <w:jc w:val="center"/>
            </w:pPr>
            <w:r>
              <w:t>267</w:t>
            </w:r>
          </w:p>
        </w:tc>
        <w:tc>
          <w:tcPr>
            <w:tcW w:w="1253" w:type="pct"/>
            <w:tcBorders>
              <w:top w:val="single" w:sz="4" w:space="0" w:color="auto"/>
              <w:left w:val="single" w:sz="4" w:space="0" w:color="auto"/>
              <w:right w:val="single" w:sz="4" w:space="0" w:color="auto"/>
            </w:tcBorders>
            <w:vAlign w:val="center"/>
          </w:tcPr>
          <w:p w14:paraId="67AC6DF5" w14:textId="77777777" w:rsidR="001F27FE" w:rsidRPr="007E36DB" w:rsidRDefault="001F27FE" w:rsidP="00E033C6">
            <w:pPr>
              <w:ind w:right="-1"/>
            </w:pPr>
            <w:r w:rsidRPr="007E36DB">
              <w:t>От 125 до 2</w:t>
            </w:r>
            <w:r>
              <w:t>3</w:t>
            </w:r>
            <w:r w:rsidRPr="007E36DB">
              <w:t>0</w:t>
            </w:r>
          </w:p>
        </w:tc>
        <w:tc>
          <w:tcPr>
            <w:tcW w:w="601" w:type="pct"/>
            <w:tcBorders>
              <w:top w:val="single" w:sz="4" w:space="0" w:color="auto"/>
              <w:left w:val="single" w:sz="4" w:space="0" w:color="auto"/>
              <w:bottom w:val="single" w:sz="4" w:space="0" w:color="auto"/>
              <w:right w:val="single" w:sz="4" w:space="0" w:color="auto"/>
            </w:tcBorders>
            <w:vAlign w:val="center"/>
          </w:tcPr>
          <w:p w14:paraId="5D0338C1" w14:textId="25C7F379" w:rsidR="001F27FE" w:rsidRPr="007E36DB" w:rsidRDefault="00145BE9" w:rsidP="00E033C6">
            <w:pPr>
              <w:ind w:right="-1"/>
            </w:pPr>
            <w:r>
              <w:t>47,39</w:t>
            </w:r>
          </w:p>
        </w:tc>
        <w:tc>
          <w:tcPr>
            <w:tcW w:w="500" w:type="pct"/>
            <w:tcBorders>
              <w:top w:val="single" w:sz="4" w:space="0" w:color="auto"/>
              <w:left w:val="single" w:sz="4" w:space="0" w:color="auto"/>
              <w:bottom w:val="single" w:sz="4" w:space="0" w:color="auto"/>
              <w:right w:val="single" w:sz="4" w:space="0" w:color="auto"/>
            </w:tcBorders>
            <w:vAlign w:val="center"/>
          </w:tcPr>
          <w:p w14:paraId="5FA51B67" w14:textId="1F13AB05" w:rsidR="001F27FE" w:rsidRPr="007E36DB" w:rsidRDefault="00145BE9" w:rsidP="00E033C6">
            <w:pPr>
              <w:ind w:right="-1"/>
            </w:pPr>
            <w:r>
              <w:t>61,41</w:t>
            </w:r>
          </w:p>
        </w:tc>
      </w:tr>
      <w:bookmarkEnd w:id="238"/>
    </w:tbl>
    <w:p w14:paraId="4D48252B" w14:textId="77777777" w:rsidR="001F27FE" w:rsidRPr="001F27FE" w:rsidRDefault="001F27FE" w:rsidP="001F27FE">
      <w:pPr>
        <w:pStyle w:val="S1"/>
        <w:ind w:firstLine="567"/>
        <w:rPr>
          <w:szCs w:val="28"/>
        </w:rPr>
      </w:pPr>
    </w:p>
    <w:p w14:paraId="2977970F" w14:textId="1C1B3EB5" w:rsidR="00B977E9" w:rsidRDefault="001F27FE" w:rsidP="001F27FE">
      <w:pPr>
        <w:pStyle w:val="a5"/>
        <w:spacing w:before="0" w:after="0"/>
        <w:rPr>
          <w:sz w:val="28"/>
          <w:szCs w:val="28"/>
        </w:rPr>
      </w:pPr>
      <w:r w:rsidRPr="00C75CA5">
        <w:rPr>
          <w:sz w:val="28"/>
          <w:szCs w:val="28"/>
        </w:rPr>
        <w:t>На расчетный срок генеральным планом запланирован</w:t>
      </w:r>
      <w:r w:rsidR="00C75CA5">
        <w:rPr>
          <w:sz w:val="28"/>
          <w:szCs w:val="28"/>
        </w:rPr>
        <w:t>а</w:t>
      </w:r>
      <w:r w:rsidRPr="00C75CA5">
        <w:rPr>
          <w:sz w:val="28"/>
          <w:szCs w:val="28"/>
        </w:rPr>
        <w:t xml:space="preserve"> </w:t>
      </w:r>
      <w:r w:rsidR="003D3279" w:rsidRPr="00C75CA5">
        <w:rPr>
          <w:sz w:val="28"/>
          <w:szCs w:val="28"/>
        </w:rPr>
        <w:t xml:space="preserve">реконструкция водопроводных сетей в </w:t>
      </w:r>
      <w:r w:rsidR="00607AA9" w:rsidRPr="00C75CA5">
        <w:rPr>
          <w:sz w:val="28"/>
          <w:szCs w:val="28"/>
        </w:rPr>
        <w:t>с. Мусы</w:t>
      </w:r>
      <w:r w:rsidR="00C75CA5">
        <w:rPr>
          <w:sz w:val="28"/>
          <w:szCs w:val="28"/>
        </w:rPr>
        <w:t xml:space="preserve"> (ул. Новая 0,65 км) и установка павильона с водоочистными фильтрами</w:t>
      </w:r>
      <w:r w:rsidRPr="00C75CA5">
        <w:rPr>
          <w:sz w:val="28"/>
          <w:szCs w:val="28"/>
        </w:rPr>
        <w:t>.</w:t>
      </w:r>
    </w:p>
    <w:p w14:paraId="16D3C4EE" w14:textId="77777777" w:rsidR="00BE26D9" w:rsidRPr="00BE26D9" w:rsidRDefault="00BE26D9" w:rsidP="001F27FE">
      <w:pPr>
        <w:pStyle w:val="a5"/>
        <w:spacing w:before="0" w:after="0"/>
        <w:rPr>
          <w:sz w:val="28"/>
          <w:szCs w:val="28"/>
        </w:rPr>
      </w:pPr>
    </w:p>
    <w:p w14:paraId="1DE3F71D" w14:textId="77777777" w:rsidR="00E96108" w:rsidRPr="00BE26D9" w:rsidRDefault="00E96108" w:rsidP="00E82E11">
      <w:pPr>
        <w:pStyle w:val="3"/>
        <w:numPr>
          <w:ilvl w:val="2"/>
          <w:numId w:val="12"/>
        </w:numPr>
        <w:spacing w:before="0" w:after="0"/>
        <w:ind w:left="0" w:right="-285"/>
        <w:rPr>
          <w:sz w:val="28"/>
          <w:szCs w:val="28"/>
          <w:lang w:val="en-US"/>
        </w:rPr>
      </w:pPr>
      <w:bookmarkStart w:id="239" w:name="_Toc10022170"/>
      <w:bookmarkStart w:id="240" w:name="_Toc19276411"/>
      <w:bookmarkStart w:id="241" w:name="_Toc130461825"/>
      <w:r w:rsidRPr="00BE26D9">
        <w:rPr>
          <w:sz w:val="28"/>
          <w:szCs w:val="28"/>
        </w:rPr>
        <w:t>Водоотведение</w:t>
      </w:r>
      <w:bookmarkEnd w:id="239"/>
      <w:bookmarkEnd w:id="240"/>
      <w:bookmarkEnd w:id="241"/>
    </w:p>
    <w:p w14:paraId="7BD3B2F8" w14:textId="77777777" w:rsidR="00E96108" w:rsidRPr="00AA50F9" w:rsidRDefault="00E96108" w:rsidP="008F7E8D">
      <w:pPr>
        <w:pStyle w:val="a5"/>
        <w:spacing w:before="0" w:after="0"/>
        <w:rPr>
          <w:color w:val="FF0000"/>
          <w:lang w:val="en-US"/>
        </w:rPr>
      </w:pPr>
    </w:p>
    <w:p w14:paraId="04EA64AD" w14:textId="77777777" w:rsidR="00BE26D9" w:rsidRPr="00C904CE" w:rsidRDefault="00BE26D9" w:rsidP="00BE26D9">
      <w:pPr>
        <w:pStyle w:val="S1"/>
        <w:ind w:firstLine="567"/>
        <w:rPr>
          <w:szCs w:val="28"/>
        </w:rPr>
      </w:pPr>
      <w:r w:rsidRPr="00C904CE">
        <w:rPr>
          <w:szCs w:val="28"/>
        </w:rPr>
        <w:t xml:space="preserve">Генеральным планом на расчетный срок не предлагается организация централизованной системы канализации. </w:t>
      </w:r>
    </w:p>
    <w:p w14:paraId="38DEE822" w14:textId="77777777" w:rsidR="000E2B9B" w:rsidRPr="00AA50F9" w:rsidRDefault="000E2B9B" w:rsidP="009939EB">
      <w:pPr>
        <w:widowControl w:val="0"/>
        <w:ind w:firstLine="709"/>
        <w:rPr>
          <w:color w:val="FF0000"/>
          <w:sz w:val="28"/>
          <w:szCs w:val="28"/>
        </w:rPr>
      </w:pPr>
    </w:p>
    <w:p w14:paraId="5A7C3000" w14:textId="77777777" w:rsidR="001857AF" w:rsidRPr="003174B7" w:rsidRDefault="001857AF" w:rsidP="009939EB">
      <w:pPr>
        <w:pStyle w:val="3"/>
        <w:spacing w:before="0" w:after="0"/>
        <w:ind w:left="0" w:right="-285"/>
        <w:rPr>
          <w:sz w:val="28"/>
          <w:szCs w:val="28"/>
        </w:rPr>
      </w:pPr>
      <w:bookmarkStart w:id="242" w:name="_Toc10022171"/>
      <w:bookmarkStart w:id="243" w:name="_Toc19276412"/>
      <w:bookmarkStart w:id="244" w:name="_Toc130461826"/>
      <w:r w:rsidRPr="003174B7">
        <w:rPr>
          <w:sz w:val="28"/>
          <w:szCs w:val="28"/>
        </w:rPr>
        <w:lastRenderedPageBreak/>
        <w:t>Теплоснабжение</w:t>
      </w:r>
      <w:bookmarkEnd w:id="242"/>
      <w:bookmarkEnd w:id="243"/>
      <w:bookmarkEnd w:id="244"/>
    </w:p>
    <w:p w14:paraId="694A4D0F" w14:textId="77777777" w:rsidR="009939EB" w:rsidRPr="00AA50F9" w:rsidRDefault="009939EB" w:rsidP="009939EB">
      <w:pPr>
        <w:pStyle w:val="a5"/>
        <w:spacing w:before="0" w:after="0"/>
        <w:rPr>
          <w:color w:val="FF0000"/>
        </w:rPr>
      </w:pPr>
    </w:p>
    <w:p w14:paraId="5736BCD0" w14:textId="6A210EF4" w:rsidR="00473DA2" w:rsidRPr="00E32E7F" w:rsidRDefault="003174B7" w:rsidP="00D1575B">
      <w:pPr>
        <w:widowControl w:val="0"/>
        <w:ind w:firstLine="567"/>
        <w:jc w:val="both"/>
        <w:rPr>
          <w:sz w:val="28"/>
        </w:rPr>
      </w:pPr>
      <w:r w:rsidRPr="00E32E7F">
        <w:rPr>
          <w:sz w:val="28"/>
        </w:rPr>
        <w:t xml:space="preserve">Теплоснабжение объектов села </w:t>
      </w:r>
      <w:r w:rsidR="006900F2">
        <w:rPr>
          <w:sz w:val="28"/>
        </w:rPr>
        <w:t>Мусы</w:t>
      </w:r>
      <w:r w:rsidRPr="00E32E7F">
        <w:rPr>
          <w:sz w:val="28"/>
        </w:rPr>
        <w:t xml:space="preserve"> осуществляется от </w:t>
      </w:r>
      <w:r w:rsidR="00033B59" w:rsidRPr="002A74B3">
        <w:rPr>
          <w:sz w:val="28"/>
        </w:rPr>
        <w:t xml:space="preserve">одного источника - Центральной котельной. Центральная котельная оборудована двумя котлами KB-1,0-95 общей производительностью 0,46 МВт (0,4 Гкал/час). Центральная котельная обеспечивает теплом дом культуры, магазин, здание </w:t>
      </w:r>
      <w:proofErr w:type="spellStart"/>
      <w:r w:rsidR="00033B59" w:rsidRPr="002A74B3">
        <w:rPr>
          <w:sz w:val="28"/>
        </w:rPr>
        <w:t>ФАПа</w:t>
      </w:r>
      <w:proofErr w:type="spellEnd"/>
      <w:r w:rsidR="00033B59" w:rsidRPr="002A74B3">
        <w:rPr>
          <w:sz w:val="28"/>
        </w:rPr>
        <w:t>, школа. Котельная работает на твердом топливе</w:t>
      </w:r>
      <w:r w:rsidRPr="00E32E7F">
        <w:rPr>
          <w:sz w:val="28"/>
        </w:rPr>
        <w:t xml:space="preserve">. </w:t>
      </w:r>
    </w:p>
    <w:p w14:paraId="6E2F1718" w14:textId="2C372C68" w:rsidR="00E32E7F" w:rsidRDefault="00E32E7F" w:rsidP="00E32E7F">
      <w:pPr>
        <w:widowControl w:val="0"/>
        <w:ind w:firstLine="567"/>
        <w:jc w:val="both"/>
        <w:rPr>
          <w:sz w:val="28"/>
          <w:szCs w:val="28"/>
        </w:rPr>
      </w:pPr>
      <w:r w:rsidRPr="00E32E7F">
        <w:rPr>
          <w:sz w:val="28"/>
          <w:szCs w:val="28"/>
        </w:rPr>
        <w:t xml:space="preserve">Основой для развития системы теплоснабжения потребителей, являются мероприятия по реконструкции системы теплоснабжения с. </w:t>
      </w:r>
      <w:r w:rsidR="00A15A63">
        <w:rPr>
          <w:sz w:val="28"/>
          <w:szCs w:val="28"/>
        </w:rPr>
        <w:t>Мусы</w:t>
      </w:r>
      <w:r w:rsidRPr="00E32E7F">
        <w:rPr>
          <w:sz w:val="28"/>
          <w:szCs w:val="28"/>
        </w:rPr>
        <w:t>. Выполнение работ по реконструкции позволит повысить надежность теплоснабжения потребителей, сократить затраты на производство тепловой энергии, появится возможность подключения тепловых нагрузок новых потребителей.</w:t>
      </w:r>
    </w:p>
    <w:p w14:paraId="1EDCFA2D" w14:textId="2D33B474" w:rsidR="00D1575B" w:rsidRPr="00145BE9" w:rsidRDefault="00D1575B" w:rsidP="00E32E7F">
      <w:pPr>
        <w:widowControl w:val="0"/>
        <w:ind w:firstLine="567"/>
        <w:jc w:val="both"/>
        <w:rPr>
          <w:sz w:val="28"/>
          <w:szCs w:val="28"/>
        </w:rPr>
      </w:pPr>
      <w:r w:rsidRPr="00145BE9">
        <w:rPr>
          <w:sz w:val="28"/>
          <w:szCs w:val="28"/>
        </w:rPr>
        <w:t>Генеральным планом на расчетный срок предусмотрены следующие мероприятия по развитию теплоснабжения:</w:t>
      </w:r>
    </w:p>
    <w:p w14:paraId="339E9A70" w14:textId="707B1D1D" w:rsidR="00D1575B" w:rsidRPr="00145BE9" w:rsidRDefault="006900F2" w:rsidP="00E82E11">
      <w:pPr>
        <w:pStyle w:val="af5"/>
        <w:widowControl w:val="0"/>
        <w:numPr>
          <w:ilvl w:val="0"/>
          <w:numId w:val="14"/>
        </w:numPr>
        <w:ind w:left="0" w:firstLine="426"/>
        <w:jc w:val="both"/>
        <w:rPr>
          <w:sz w:val="28"/>
          <w:szCs w:val="28"/>
        </w:rPr>
      </w:pPr>
      <w:r w:rsidRPr="00145BE9">
        <w:rPr>
          <w:sz w:val="28"/>
          <w:szCs w:val="28"/>
        </w:rPr>
        <w:t>Ре</w:t>
      </w:r>
      <w:r w:rsidR="00145BE9" w:rsidRPr="00145BE9">
        <w:rPr>
          <w:sz w:val="28"/>
          <w:szCs w:val="28"/>
        </w:rPr>
        <w:t>монт</w:t>
      </w:r>
      <w:r w:rsidRPr="00145BE9">
        <w:rPr>
          <w:sz w:val="28"/>
          <w:szCs w:val="28"/>
        </w:rPr>
        <w:t xml:space="preserve"> тепловых сетей с.</w:t>
      </w:r>
      <w:r w:rsidR="00145BE9">
        <w:rPr>
          <w:sz w:val="28"/>
          <w:szCs w:val="28"/>
        </w:rPr>
        <w:t xml:space="preserve"> </w:t>
      </w:r>
      <w:r w:rsidRPr="00145BE9">
        <w:rPr>
          <w:sz w:val="28"/>
          <w:szCs w:val="28"/>
        </w:rPr>
        <w:t>Мусы</w:t>
      </w:r>
      <w:r w:rsidR="00D1575B" w:rsidRPr="00145BE9">
        <w:rPr>
          <w:sz w:val="28"/>
          <w:szCs w:val="28"/>
        </w:rPr>
        <w:t xml:space="preserve">.  </w:t>
      </w:r>
    </w:p>
    <w:p w14:paraId="69F6566B" w14:textId="77777777" w:rsidR="007B1B0B" w:rsidRPr="00E32E7F" w:rsidRDefault="007B1B0B" w:rsidP="00581991">
      <w:pPr>
        <w:widowControl w:val="0"/>
        <w:ind w:firstLine="567"/>
        <w:rPr>
          <w:sz w:val="28"/>
          <w:szCs w:val="28"/>
        </w:rPr>
      </w:pPr>
    </w:p>
    <w:p w14:paraId="2A5E456D" w14:textId="77777777" w:rsidR="006C41FD" w:rsidRPr="00E32E7F" w:rsidRDefault="006C41FD" w:rsidP="00871809">
      <w:pPr>
        <w:pStyle w:val="3"/>
        <w:spacing w:before="0" w:after="0"/>
        <w:ind w:left="0" w:right="-1"/>
        <w:rPr>
          <w:sz w:val="28"/>
          <w:szCs w:val="28"/>
        </w:rPr>
      </w:pPr>
      <w:bookmarkStart w:id="245" w:name="_Toc19276414"/>
      <w:bookmarkStart w:id="246" w:name="_Toc130461827"/>
      <w:r w:rsidRPr="00E32E7F">
        <w:rPr>
          <w:sz w:val="28"/>
          <w:szCs w:val="28"/>
        </w:rPr>
        <w:t>Связь и информатизация</w:t>
      </w:r>
      <w:bookmarkEnd w:id="245"/>
      <w:bookmarkEnd w:id="246"/>
    </w:p>
    <w:p w14:paraId="7D9A386A" w14:textId="77777777" w:rsidR="00871809" w:rsidRPr="00E32E7F" w:rsidRDefault="00871809" w:rsidP="00871809">
      <w:pPr>
        <w:pStyle w:val="a5"/>
        <w:spacing w:before="0" w:after="0"/>
      </w:pPr>
    </w:p>
    <w:p w14:paraId="20734833" w14:textId="453C509C" w:rsidR="0017118A" w:rsidRPr="00E32E7F" w:rsidRDefault="00FD0F9A" w:rsidP="00581991">
      <w:pPr>
        <w:pStyle w:val="af5"/>
        <w:widowControl w:val="0"/>
        <w:tabs>
          <w:tab w:val="left" w:pos="426"/>
        </w:tabs>
        <w:ind w:left="0" w:firstLine="567"/>
        <w:contextualSpacing w:val="0"/>
        <w:jc w:val="both"/>
        <w:rPr>
          <w:sz w:val="28"/>
          <w:szCs w:val="28"/>
        </w:rPr>
      </w:pPr>
      <w:bookmarkStart w:id="247" w:name="_Toc19276416"/>
      <w:r w:rsidRPr="00E32E7F">
        <w:rPr>
          <w:sz w:val="28"/>
          <w:szCs w:val="28"/>
        </w:rPr>
        <w:t xml:space="preserve">В </w:t>
      </w:r>
      <w:r w:rsidR="00721E11" w:rsidRPr="00E32E7F">
        <w:rPr>
          <w:sz w:val="28"/>
          <w:szCs w:val="28"/>
        </w:rPr>
        <w:t xml:space="preserve">с. </w:t>
      </w:r>
      <w:r w:rsidR="006900F2">
        <w:rPr>
          <w:sz w:val="28"/>
          <w:szCs w:val="28"/>
        </w:rPr>
        <w:t>Мусы</w:t>
      </w:r>
      <w:r w:rsidR="00145BE9">
        <w:rPr>
          <w:sz w:val="28"/>
          <w:szCs w:val="28"/>
        </w:rPr>
        <w:t xml:space="preserve"> по адресу ул. Заводская, д.2,</w:t>
      </w:r>
      <w:r w:rsidR="0017118A" w:rsidRPr="00E32E7F">
        <w:rPr>
          <w:sz w:val="28"/>
          <w:szCs w:val="28"/>
        </w:rPr>
        <w:t xml:space="preserve"> расположена автоматическая телефонная станция</w:t>
      </w:r>
      <w:r w:rsidR="00721E11" w:rsidRPr="00E32E7F">
        <w:rPr>
          <w:sz w:val="28"/>
          <w:szCs w:val="28"/>
        </w:rPr>
        <w:t>,</w:t>
      </w:r>
      <w:r w:rsidR="0017118A" w:rsidRPr="00E32E7F">
        <w:rPr>
          <w:sz w:val="28"/>
          <w:szCs w:val="28"/>
        </w:rPr>
        <w:t xml:space="preserve"> номерной емкостью </w:t>
      </w:r>
      <w:r w:rsidR="00145BE9">
        <w:rPr>
          <w:sz w:val="28"/>
          <w:szCs w:val="28"/>
        </w:rPr>
        <w:t>96</w:t>
      </w:r>
      <w:r w:rsidR="0017118A" w:rsidRPr="00E32E7F">
        <w:rPr>
          <w:sz w:val="28"/>
          <w:szCs w:val="28"/>
        </w:rPr>
        <w:t xml:space="preserve"> </w:t>
      </w:r>
      <w:r w:rsidR="00721E11" w:rsidRPr="00E32E7F">
        <w:rPr>
          <w:sz w:val="28"/>
          <w:szCs w:val="28"/>
        </w:rPr>
        <w:t>абонент</w:t>
      </w:r>
      <w:r w:rsidR="006900F2">
        <w:rPr>
          <w:sz w:val="28"/>
          <w:szCs w:val="28"/>
        </w:rPr>
        <w:t>ов</w:t>
      </w:r>
      <w:r w:rsidR="0017118A" w:rsidRPr="00E32E7F">
        <w:rPr>
          <w:sz w:val="28"/>
          <w:szCs w:val="28"/>
        </w:rPr>
        <w:t xml:space="preserve">. Связь абонентов с АТС осуществляется </w:t>
      </w:r>
      <w:r w:rsidR="00145BE9">
        <w:rPr>
          <w:sz w:val="28"/>
          <w:szCs w:val="28"/>
        </w:rPr>
        <w:t>посредством волоконно-оптической линии</w:t>
      </w:r>
      <w:r w:rsidR="0017118A" w:rsidRPr="00E32E7F">
        <w:rPr>
          <w:sz w:val="28"/>
          <w:szCs w:val="28"/>
        </w:rPr>
        <w:t xml:space="preserve"> связи</w:t>
      </w:r>
      <w:r w:rsidR="00145BE9">
        <w:rPr>
          <w:sz w:val="28"/>
          <w:szCs w:val="28"/>
        </w:rPr>
        <w:t xml:space="preserve">, проложенной вдоль улиц села в грунте, </w:t>
      </w:r>
      <w:r w:rsidR="00C0237B">
        <w:rPr>
          <w:sz w:val="28"/>
          <w:szCs w:val="28"/>
        </w:rPr>
        <w:t>а также по опорам ПАО «Ростелеком» и АО «РЭС»</w:t>
      </w:r>
      <w:r w:rsidR="0017118A" w:rsidRPr="00E32E7F">
        <w:rPr>
          <w:sz w:val="28"/>
          <w:szCs w:val="28"/>
        </w:rPr>
        <w:t>.</w:t>
      </w:r>
      <w:r w:rsidR="00C0237B">
        <w:rPr>
          <w:sz w:val="28"/>
          <w:szCs w:val="28"/>
        </w:rPr>
        <w:t xml:space="preserve"> Также по адресу с. Мусы, ул. Заводская, д.2, здание ФГУП «Почта России» установлен таксофон ТМГС 15280. АТС и таксофон принадлежат и обслуживаются Новосибирским филиалом ПАО «Ростелеком».</w:t>
      </w:r>
    </w:p>
    <w:p w14:paraId="01A59297" w14:textId="6C63F074" w:rsidR="0017118A" w:rsidRPr="00E32E7F" w:rsidRDefault="00632015" w:rsidP="006900F2">
      <w:pPr>
        <w:pStyle w:val="af5"/>
        <w:widowControl w:val="0"/>
        <w:tabs>
          <w:tab w:val="left" w:pos="426"/>
        </w:tabs>
        <w:ind w:left="0" w:firstLine="567"/>
        <w:contextualSpacing w:val="0"/>
        <w:jc w:val="both"/>
        <w:rPr>
          <w:sz w:val="28"/>
          <w:szCs w:val="28"/>
        </w:rPr>
      </w:pPr>
      <w:r w:rsidRPr="00E32E7F">
        <w:rPr>
          <w:sz w:val="28"/>
          <w:szCs w:val="28"/>
        </w:rPr>
        <w:t>Генеральным планом на расчетный срок</w:t>
      </w:r>
      <w:r w:rsidR="00145BE9">
        <w:rPr>
          <w:sz w:val="28"/>
          <w:szCs w:val="28"/>
        </w:rPr>
        <w:t xml:space="preserve"> не</w:t>
      </w:r>
      <w:r w:rsidRPr="00E32E7F">
        <w:rPr>
          <w:sz w:val="28"/>
          <w:szCs w:val="28"/>
        </w:rPr>
        <w:t xml:space="preserve"> предусмотрен</w:t>
      </w:r>
      <w:r w:rsidR="006900F2">
        <w:rPr>
          <w:sz w:val="28"/>
          <w:szCs w:val="28"/>
        </w:rPr>
        <w:t>о размещение объектов местного значения в сфере связи.</w:t>
      </w:r>
    </w:p>
    <w:p w14:paraId="47F557F6" w14:textId="77777777" w:rsidR="00994B9E" w:rsidRPr="00E32E7F" w:rsidRDefault="00994B9E" w:rsidP="00FB2446">
      <w:pPr>
        <w:pStyle w:val="af5"/>
        <w:widowControl w:val="0"/>
        <w:tabs>
          <w:tab w:val="left" w:pos="426"/>
        </w:tabs>
        <w:ind w:left="0" w:firstLine="567"/>
        <w:contextualSpacing w:val="0"/>
        <w:jc w:val="both"/>
        <w:rPr>
          <w:sz w:val="28"/>
          <w:szCs w:val="28"/>
        </w:rPr>
      </w:pPr>
    </w:p>
    <w:p w14:paraId="2A3C5F8C" w14:textId="77777777" w:rsidR="001F1B2A" w:rsidRPr="00E32E7F" w:rsidRDefault="001F1B2A" w:rsidP="00871809">
      <w:pPr>
        <w:pStyle w:val="3"/>
        <w:spacing w:before="0" w:after="0"/>
        <w:ind w:left="0" w:right="-285"/>
        <w:rPr>
          <w:sz w:val="28"/>
          <w:szCs w:val="28"/>
        </w:rPr>
      </w:pPr>
      <w:bookmarkStart w:id="248" w:name="_Toc130461828"/>
      <w:r w:rsidRPr="00E32E7F">
        <w:rPr>
          <w:sz w:val="28"/>
          <w:szCs w:val="28"/>
        </w:rPr>
        <w:t>Электроснабжение</w:t>
      </w:r>
      <w:bookmarkEnd w:id="247"/>
      <w:bookmarkEnd w:id="248"/>
    </w:p>
    <w:p w14:paraId="692A415E" w14:textId="77777777" w:rsidR="00871809" w:rsidRPr="00E32E7F" w:rsidRDefault="00871809" w:rsidP="00871809">
      <w:pPr>
        <w:pStyle w:val="a5"/>
        <w:spacing w:before="0" w:after="0"/>
      </w:pPr>
    </w:p>
    <w:p w14:paraId="151AA63E" w14:textId="19DA2D49" w:rsidR="00642D92" w:rsidRPr="00985CFA" w:rsidRDefault="00642D92" w:rsidP="00642D92">
      <w:pPr>
        <w:ind w:firstLine="567"/>
        <w:jc w:val="both"/>
        <w:rPr>
          <w:sz w:val="28"/>
          <w:szCs w:val="28"/>
        </w:rPr>
      </w:pPr>
      <w:r w:rsidRPr="00985CFA">
        <w:rPr>
          <w:sz w:val="28"/>
          <w:szCs w:val="28"/>
        </w:rPr>
        <w:t xml:space="preserve">Подсчет электрических нагрузок выполнен по укрупненным нормам «Инструкции по проектированию городских электрических сетей» РД34.20.185-94 раздела 2 «Расчетные электрические нагрузки», таблица </w:t>
      </w:r>
      <w:r w:rsidR="00985CFA" w:rsidRPr="00985CFA">
        <w:rPr>
          <w:sz w:val="28"/>
          <w:szCs w:val="28"/>
        </w:rPr>
        <w:t>1</w:t>
      </w:r>
      <w:r w:rsidR="002028CB" w:rsidRPr="00985CFA">
        <w:rPr>
          <w:sz w:val="28"/>
          <w:szCs w:val="28"/>
        </w:rPr>
        <w:t>3</w:t>
      </w:r>
      <w:r w:rsidRPr="00985CFA">
        <w:rPr>
          <w:sz w:val="28"/>
          <w:szCs w:val="28"/>
        </w:rPr>
        <w:t>.</w:t>
      </w:r>
    </w:p>
    <w:p w14:paraId="3A684C00" w14:textId="77777777" w:rsidR="00642D92" w:rsidRPr="00985CFA" w:rsidRDefault="00642D92" w:rsidP="00642D92">
      <w:pPr>
        <w:ind w:firstLine="567"/>
        <w:jc w:val="both"/>
        <w:rPr>
          <w:sz w:val="28"/>
          <w:szCs w:val="28"/>
        </w:rPr>
      </w:pPr>
      <w:r w:rsidRPr="00985CFA">
        <w:rPr>
          <w:sz w:val="28"/>
          <w:szCs w:val="28"/>
        </w:rPr>
        <w:t>Нагрузки потребителей малоэтажной застройки определялись по расчетному энергопотреблению на 1 жителя 0,4 кВт (дома, оборудованные плитами на природном газе), на расчетное количество максимальной нагрузки 5300 ч/год.</w:t>
      </w:r>
    </w:p>
    <w:p w14:paraId="7A65C643" w14:textId="77777777" w:rsidR="00EC4019" w:rsidRPr="00A626B4" w:rsidRDefault="00EC4019" w:rsidP="00EC4019">
      <w:pPr>
        <w:ind w:firstLine="567"/>
        <w:jc w:val="both"/>
        <w:rPr>
          <w:spacing w:val="-3"/>
          <w:sz w:val="28"/>
          <w:szCs w:val="28"/>
        </w:rPr>
      </w:pPr>
      <w:r w:rsidRPr="00A626B4">
        <w:rPr>
          <w:spacing w:val="-3"/>
          <w:sz w:val="28"/>
          <w:szCs w:val="28"/>
        </w:rPr>
        <w:t>Электрические нагрузки:</w:t>
      </w:r>
    </w:p>
    <w:p w14:paraId="2D73E057" w14:textId="305F84FA" w:rsidR="00EC4019" w:rsidRPr="00A626B4" w:rsidRDefault="00EC4019" w:rsidP="00EC4019">
      <w:pPr>
        <w:ind w:firstLine="567"/>
        <w:jc w:val="both"/>
        <w:rPr>
          <w:sz w:val="28"/>
          <w:szCs w:val="28"/>
        </w:rPr>
      </w:pPr>
      <w:r w:rsidRPr="00A626B4">
        <w:rPr>
          <w:sz w:val="28"/>
          <w:szCs w:val="28"/>
        </w:rPr>
        <w:t xml:space="preserve">– 2022 год: </w:t>
      </w:r>
      <w:r w:rsidR="00C0237B">
        <w:rPr>
          <w:sz w:val="28"/>
          <w:szCs w:val="28"/>
        </w:rPr>
        <w:t>107,2</w:t>
      </w:r>
      <w:r w:rsidRPr="00A626B4">
        <w:rPr>
          <w:sz w:val="28"/>
          <w:szCs w:val="28"/>
        </w:rPr>
        <w:t xml:space="preserve"> кВт;</w:t>
      </w:r>
    </w:p>
    <w:p w14:paraId="517247F0" w14:textId="7435874E" w:rsidR="00EC4019" w:rsidRPr="00A626B4" w:rsidRDefault="00EC4019" w:rsidP="00EC4019">
      <w:pPr>
        <w:ind w:firstLine="567"/>
        <w:jc w:val="both"/>
        <w:rPr>
          <w:sz w:val="28"/>
          <w:szCs w:val="28"/>
        </w:rPr>
      </w:pPr>
      <w:r w:rsidRPr="00A626B4">
        <w:rPr>
          <w:sz w:val="28"/>
          <w:szCs w:val="28"/>
        </w:rPr>
        <w:t>– 204</w:t>
      </w:r>
      <w:r>
        <w:rPr>
          <w:sz w:val="28"/>
          <w:szCs w:val="28"/>
        </w:rPr>
        <w:t>3</w:t>
      </w:r>
      <w:r w:rsidRPr="00A626B4">
        <w:rPr>
          <w:sz w:val="28"/>
          <w:szCs w:val="28"/>
        </w:rPr>
        <w:t xml:space="preserve"> год: </w:t>
      </w:r>
      <w:r w:rsidR="00A666E5">
        <w:rPr>
          <w:sz w:val="28"/>
          <w:szCs w:val="28"/>
        </w:rPr>
        <w:t>106,8</w:t>
      </w:r>
      <w:r w:rsidRPr="00A626B4">
        <w:rPr>
          <w:sz w:val="28"/>
          <w:szCs w:val="28"/>
        </w:rPr>
        <w:t xml:space="preserve"> кВт.</w:t>
      </w:r>
    </w:p>
    <w:p w14:paraId="02130A1C" w14:textId="77777777" w:rsidR="00642D92" w:rsidRPr="00985CFA" w:rsidRDefault="00642D92" w:rsidP="00642D92">
      <w:pPr>
        <w:pStyle w:val="a5"/>
        <w:spacing w:before="0" w:after="0"/>
        <w:ind w:right="-1"/>
        <w:rPr>
          <w:sz w:val="28"/>
          <w:szCs w:val="28"/>
        </w:rPr>
      </w:pPr>
      <w:r w:rsidRPr="00985CFA">
        <w:rPr>
          <w:sz w:val="28"/>
          <w:szCs w:val="28"/>
        </w:rPr>
        <w:t>Данные нагрузки являются предварительными и будут корректироваться при проектировании каждого конкретного объекта.</w:t>
      </w:r>
    </w:p>
    <w:p w14:paraId="2F779536" w14:textId="77777777" w:rsidR="00642D92" w:rsidRPr="00985CFA" w:rsidRDefault="00642D92" w:rsidP="00642D92">
      <w:pPr>
        <w:pStyle w:val="a5"/>
        <w:spacing w:before="0" w:after="0"/>
        <w:ind w:right="-1"/>
        <w:rPr>
          <w:rFonts w:eastAsia="Calibri"/>
          <w:sz w:val="28"/>
          <w:szCs w:val="28"/>
        </w:rPr>
      </w:pPr>
      <w:r w:rsidRPr="00985CFA">
        <w:rPr>
          <w:rFonts w:eastAsia="Calibri"/>
          <w:sz w:val="28"/>
          <w:szCs w:val="28"/>
        </w:rPr>
        <w:t>Потребителями электроэнергии в поселении являются жилые и общественные здания, производственные предприятия и объекты инженерной инфраструктуры, а также наружное освещение.</w:t>
      </w:r>
    </w:p>
    <w:p w14:paraId="19A40593" w14:textId="77777777" w:rsidR="00642D92" w:rsidRPr="00985CFA" w:rsidRDefault="00642D92" w:rsidP="00642D92">
      <w:pPr>
        <w:pStyle w:val="28"/>
        <w:widowControl w:val="0"/>
        <w:tabs>
          <w:tab w:val="left" w:pos="567"/>
        </w:tabs>
        <w:spacing w:after="0" w:line="240" w:lineRule="auto"/>
        <w:ind w:firstLine="567"/>
        <w:jc w:val="both"/>
        <w:rPr>
          <w:sz w:val="28"/>
          <w:szCs w:val="28"/>
        </w:rPr>
      </w:pPr>
      <w:r w:rsidRPr="00985CFA">
        <w:rPr>
          <w:sz w:val="28"/>
          <w:szCs w:val="28"/>
        </w:rPr>
        <w:lastRenderedPageBreak/>
        <w:t>Генеральным планом предусматривается сохранение действующей системы централизованного электроснабжения, расширени</w:t>
      </w:r>
      <w:r w:rsidR="003D4288" w:rsidRPr="00985CFA">
        <w:rPr>
          <w:sz w:val="28"/>
          <w:szCs w:val="28"/>
        </w:rPr>
        <w:t>е</w:t>
      </w:r>
      <w:r w:rsidRPr="00985CFA">
        <w:rPr>
          <w:sz w:val="28"/>
          <w:szCs w:val="28"/>
        </w:rPr>
        <w:t xml:space="preserve"> зоны охвата централизованной системы электроснабжения, посредством подключения территории, планируемой жилой застройки.</w:t>
      </w:r>
    </w:p>
    <w:p w14:paraId="13B5BED8" w14:textId="77777777" w:rsidR="00DE20EB" w:rsidRPr="00AA50F9" w:rsidRDefault="00DE20EB" w:rsidP="000F386A">
      <w:pPr>
        <w:pStyle w:val="S1"/>
        <w:ind w:firstLine="0"/>
        <w:rPr>
          <w:color w:val="FF0000"/>
          <w:szCs w:val="28"/>
        </w:rPr>
      </w:pPr>
    </w:p>
    <w:p w14:paraId="3E671972" w14:textId="77777777" w:rsidR="00DE20EB" w:rsidRPr="00972869" w:rsidRDefault="00DE20EB" w:rsidP="00FB2446">
      <w:pPr>
        <w:pStyle w:val="2"/>
        <w:spacing w:before="0" w:after="0"/>
        <w:ind w:left="0" w:right="-2"/>
        <w:jc w:val="both"/>
      </w:pPr>
      <w:bookmarkStart w:id="249" w:name="_Toc11483338"/>
      <w:bookmarkStart w:id="250" w:name="_Toc19276417"/>
      <w:bookmarkStart w:id="251" w:name="_Toc130461829"/>
      <w:r w:rsidRPr="00972869">
        <w:t>Градостроительные ограничения и особые условия использования территории поселения</w:t>
      </w:r>
      <w:bookmarkEnd w:id="249"/>
      <w:bookmarkEnd w:id="250"/>
      <w:bookmarkEnd w:id="251"/>
    </w:p>
    <w:p w14:paraId="1447EE01" w14:textId="77777777" w:rsidR="00FB2446" w:rsidRPr="00972869" w:rsidRDefault="00FB2446" w:rsidP="00FB2446">
      <w:pPr>
        <w:pStyle w:val="a5"/>
        <w:spacing w:before="0" w:after="0"/>
        <w:ind w:right="-2"/>
      </w:pPr>
    </w:p>
    <w:p w14:paraId="268249B2" w14:textId="77777777" w:rsidR="00DE20EB" w:rsidRPr="00972869" w:rsidRDefault="00DE20EB" w:rsidP="00FB2446">
      <w:pPr>
        <w:pStyle w:val="a5"/>
        <w:spacing w:before="0" w:after="0"/>
        <w:ind w:right="-2"/>
        <w:rPr>
          <w:sz w:val="28"/>
          <w:szCs w:val="28"/>
        </w:rPr>
      </w:pPr>
      <w:r w:rsidRPr="00972869">
        <w:rPr>
          <w:sz w:val="28"/>
          <w:szCs w:val="28"/>
        </w:rPr>
        <w:t>Основными мероприятиями по охране окружающей среды и поддержанию благоприятной санитарно-эпидемиологической обстановки в условиях градостроительного развития, является установление зон с особыми условиями использования территорий.</w:t>
      </w:r>
    </w:p>
    <w:p w14:paraId="6F520761" w14:textId="77777777" w:rsidR="00DE20EB" w:rsidRPr="00972869" w:rsidRDefault="00DE20EB" w:rsidP="00FB2446">
      <w:pPr>
        <w:pStyle w:val="a5"/>
        <w:spacing w:before="0" w:after="0"/>
        <w:ind w:right="-2"/>
        <w:rPr>
          <w:sz w:val="28"/>
          <w:szCs w:val="28"/>
        </w:rPr>
      </w:pPr>
      <w:r w:rsidRPr="00972869">
        <w:rPr>
          <w:sz w:val="28"/>
          <w:szCs w:val="28"/>
        </w:rPr>
        <w:t xml:space="preserve">Наличие тех или иных зон с особыми условиями использования территорий определяет систему градостроительных ограничений, от которых во </w:t>
      </w:r>
      <w:proofErr w:type="gramStart"/>
      <w:r w:rsidRPr="00972869">
        <w:rPr>
          <w:sz w:val="28"/>
          <w:szCs w:val="28"/>
        </w:rPr>
        <w:t>многом  зависят</w:t>
      </w:r>
      <w:proofErr w:type="gramEnd"/>
      <w:r w:rsidRPr="00972869">
        <w:rPr>
          <w:sz w:val="28"/>
          <w:szCs w:val="28"/>
        </w:rPr>
        <w:t xml:space="preserve"> планировочная структура, условия развития селитебных территорий или промышленных зон.</w:t>
      </w:r>
    </w:p>
    <w:p w14:paraId="38F20CA6" w14:textId="77777777" w:rsidR="00C053B6" w:rsidRPr="00972869" w:rsidRDefault="00C053B6" w:rsidP="00FB2446">
      <w:pPr>
        <w:pStyle w:val="S1"/>
        <w:ind w:right="-2" w:firstLine="567"/>
        <w:rPr>
          <w:szCs w:val="28"/>
        </w:rPr>
      </w:pPr>
      <w:r w:rsidRPr="00972869">
        <w:rPr>
          <w:szCs w:val="28"/>
        </w:rPr>
        <w:t>На территории муниципального образования отображены следующие зоны с особыми условиями использования территории: санитарно-защитные зоны производственных объектов, придорожные полосы автомобильных дорог, охран</w:t>
      </w:r>
      <w:r w:rsidR="005C7E48" w:rsidRPr="00972869">
        <w:rPr>
          <w:szCs w:val="28"/>
        </w:rPr>
        <w:t>ные зоны сетей электроснабжения</w:t>
      </w:r>
      <w:r w:rsidRPr="00972869">
        <w:rPr>
          <w:szCs w:val="28"/>
        </w:rPr>
        <w:t xml:space="preserve">, </w:t>
      </w:r>
      <w:proofErr w:type="spellStart"/>
      <w:r w:rsidRPr="00972869">
        <w:rPr>
          <w:szCs w:val="28"/>
        </w:rPr>
        <w:t>водоохранные</w:t>
      </w:r>
      <w:proofErr w:type="spellEnd"/>
      <w:r w:rsidRPr="00972869">
        <w:rPr>
          <w:szCs w:val="28"/>
        </w:rPr>
        <w:t xml:space="preserve"> зоны и прибрежные защитные полосы водных объектов.</w:t>
      </w:r>
    </w:p>
    <w:p w14:paraId="38DC1240" w14:textId="77777777" w:rsidR="00C053B6" w:rsidRPr="00833736" w:rsidRDefault="00C053B6" w:rsidP="00FB2446">
      <w:pPr>
        <w:pStyle w:val="S1"/>
        <w:ind w:right="-2" w:firstLine="0"/>
        <w:rPr>
          <w:i/>
          <w:szCs w:val="28"/>
        </w:rPr>
      </w:pPr>
    </w:p>
    <w:p w14:paraId="6DB4E1D6" w14:textId="77777777" w:rsidR="00C053B6" w:rsidRPr="00833736" w:rsidRDefault="00C053B6" w:rsidP="00FB2446">
      <w:pPr>
        <w:pStyle w:val="S1"/>
        <w:ind w:right="-2" w:firstLine="567"/>
        <w:rPr>
          <w:b/>
          <w:szCs w:val="28"/>
        </w:rPr>
      </w:pPr>
      <w:r w:rsidRPr="00833736">
        <w:rPr>
          <w:b/>
          <w:szCs w:val="28"/>
        </w:rPr>
        <w:t>Автомобильный транспорт</w:t>
      </w:r>
    </w:p>
    <w:p w14:paraId="34C547DB" w14:textId="711C0275" w:rsidR="00C053B6" w:rsidRPr="00833736" w:rsidRDefault="00C053B6" w:rsidP="00833736">
      <w:pPr>
        <w:pStyle w:val="1460"/>
        <w:spacing w:before="0"/>
        <w:ind w:right="-2" w:firstLine="567"/>
        <w:jc w:val="both"/>
        <w:rPr>
          <w:color w:val="auto"/>
        </w:rPr>
      </w:pPr>
      <w:r w:rsidRPr="00833736">
        <w:rPr>
          <w:b w:val="0"/>
          <w:color w:val="auto"/>
        </w:rPr>
        <w:t xml:space="preserve">Для существующих автомобильных дорог регионального и межмуниципального значения следует установить придорожные полосы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учётом перспектив развития автомобильной дороги. </w:t>
      </w:r>
    </w:p>
    <w:p w14:paraId="0F626697" w14:textId="78E6BFEA" w:rsidR="00C053B6" w:rsidRPr="00833736" w:rsidRDefault="00833736" w:rsidP="00FB2446">
      <w:pPr>
        <w:pStyle w:val="S1"/>
        <w:ind w:right="-2" w:firstLine="567"/>
        <w:rPr>
          <w:szCs w:val="28"/>
        </w:rPr>
      </w:pPr>
      <w:r w:rsidRPr="00833736">
        <w:rPr>
          <w:szCs w:val="28"/>
        </w:rPr>
        <w:t>Д</w:t>
      </w:r>
      <w:r w:rsidR="00C053B6" w:rsidRPr="00833736">
        <w:rPr>
          <w:szCs w:val="28"/>
        </w:rPr>
        <w:t xml:space="preserve">ля автомобильных дорог общего пользования в границах населённого пункта в соответствии с СП 42.13330.2011 «СНиП 2.07.01-89* «Градостроительство. Планировка и застройка </w:t>
      </w:r>
      <w:r w:rsidR="00FB2446" w:rsidRPr="00833736">
        <w:rPr>
          <w:szCs w:val="28"/>
        </w:rPr>
        <w:t>городских и сельских поселений»</w:t>
      </w:r>
      <w:r w:rsidR="00C053B6" w:rsidRPr="00833736">
        <w:rPr>
          <w:szCs w:val="28"/>
        </w:rPr>
        <w:t xml:space="preserve"> установлены разрывы до линии застройки:</w:t>
      </w:r>
    </w:p>
    <w:p w14:paraId="4D067404" w14:textId="77777777" w:rsidR="00C053B6" w:rsidRPr="00833736" w:rsidRDefault="00FB2446" w:rsidP="00FB2446">
      <w:pPr>
        <w:pStyle w:val="S1"/>
        <w:ind w:right="-2" w:firstLine="567"/>
        <w:rPr>
          <w:szCs w:val="28"/>
        </w:rPr>
      </w:pPr>
      <w:r w:rsidRPr="00833736">
        <w:rPr>
          <w:szCs w:val="28"/>
        </w:rPr>
        <w:t xml:space="preserve">– </w:t>
      </w:r>
      <w:r w:rsidR="00C053B6" w:rsidRPr="00833736">
        <w:rPr>
          <w:szCs w:val="28"/>
        </w:rPr>
        <w:t xml:space="preserve">для дорог </w:t>
      </w:r>
      <w:r w:rsidR="00C053B6" w:rsidRPr="00833736">
        <w:rPr>
          <w:szCs w:val="28"/>
          <w:lang w:val="en-US"/>
        </w:rPr>
        <w:t>I</w:t>
      </w:r>
      <w:r w:rsidR="00C053B6" w:rsidRPr="00833736">
        <w:rPr>
          <w:szCs w:val="28"/>
        </w:rPr>
        <w:t>-</w:t>
      </w:r>
      <w:r w:rsidR="00C053B6" w:rsidRPr="00833736">
        <w:rPr>
          <w:szCs w:val="28"/>
          <w:lang w:val="en-US"/>
        </w:rPr>
        <w:t>III</w:t>
      </w:r>
      <w:r w:rsidR="003037A5" w:rsidRPr="00833736">
        <w:rPr>
          <w:szCs w:val="28"/>
        </w:rPr>
        <w:t xml:space="preserve"> категории – 200 - 100 м;</w:t>
      </w:r>
    </w:p>
    <w:p w14:paraId="0B9D8A09" w14:textId="77777777" w:rsidR="00C053B6" w:rsidRPr="00833736" w:rsidRDefault="00FB2446" w:rsidP="00FB2446">
      <w:pPr>
        <w:pStyle w:val="S1"/>
        <w:ind w:right="-2" w:firstLine="567"/>
        <w:rPr>
          <w:szCs w:val="28"/>
        </w:rPr>
      </w:pPr>
      <w:r w:rsidRPr="00833736">
        <w:rPr>
          <w:szCs w:val="28"/>
        </w:rPr>
        <w:t xml:space="preserve">– </w:t>
      </w:r>
      <w:r w:rsidR="00C053B6" w:rsidRPr="00833736">
        <w:rPr>
          <w:szCs w:val="28"/>
        </w:rPr>
        <w:t xml:space="preserve">для дорог </w:t>
      </w:r>
      <w:r w:rsidR="00C053B6" w:rsidRPr="00833736">
        <w:rPr>
          <w:szCs w:val="28"/>
          <w:lang w:val="en-US"/>
        </w:rPr>
        <w:t>IV</w:t>
      </w:r>
      <w:r w:rsidR="007C7B7D" w:rsidRPr="00833736">
        <w:rPr>
          <w:szCs w:val="28"/>
        </w:rPr>
        <w:t xml:space="preserve"> категории </w:t>
      </w:r>
      <w:r w:rsidR="00C053B6" w:rsidRPr="00833736">
        <w:rPr>
          <w:szCs w:val="28"/>
        </w:rPr>
        <w:t>- 50м.</w:t>
      </w:r>
    </w:p>
    <w:p w14:paraId="35C520CF" w14:textId="77777777" w:rsidR="008F2BE0" w:rsidRPr="00AA50F9" w:rsidRDefault="008F2BE0" w:rsidP="00FB2446">
      <w:pPr>
        <w:ind w:right="-2" w:firstLine="567"/>
        <w:rPr>
          <w:color w:val="FF0000"/>
          <w:sz w:val="28"/>
          <w:szCs w:val="28"/>
        </w:rPr>
      </w:pPr>
    </w:p>
    <w:p w14:paraId="66887F1C" w14:textId="77777777" w:rsidR="00C053B6" w:rsidRPr="000B23EA" w:rsidRDefault="00C053B6" w:rsidP="007369E8">
      <w:pPr>
        <w:pStyle w:val="S1"/>
        <w:ind w:right="-2" w:firstLine="567"/>
        <w:rPr>
          <w:b/>
          <w:szCs w:val="28"/>
        </w:rPr>
      </w:pPr>
      <w:r w:rsidRPr="000B23EA">
        <w:rPr>
          <w:b/>
          <w:szCs w:val="28"/>
        </w:rPr>
        <w:t>Электрические сети, линии связи</w:t>
      </w:r>
    </w:p>
    <w:p w14:paraId="1D81542E" w14:textId="77777777" w:rsidR="00C053B6" w:rsidRPr="000B23EA" w:rsidRDefault="00C053B6" w:rsidP="007369E8">
      <w:pPr>
        <w:pStyle w:val="S1"/>
        <w:ind w:right="-2" w:firstLine="567"/>
        <w:rPr>
          <w:szCs w:val="28"/>
        </w:rPr>
      </w:pPr>
      <w:r w:rsidRPr="000B23EA">
        <w:rPr>
          <w:szCs w:val="28"/>
        </w:rPr>
        <w:t>Охранные зоны для линий электроснабжения у</w:t>
      </w:r>
      <w:r w:rsidR="00936F01" w:rsidRPr="000B23EA">
        <w:rPr>
          <w:szCs w:val="28"/>
        </w:rPr>
        <w:t>становлены в соответствии с п</w:t>
      </w:r>
      <w:r w:rsidRPr="000B23EA">
        <w:rPr>
          <w:szCs w:val="28"/>
        </w:rPr>
        <w:t>остановле</w:t>
      </w:r>
      <w:r w:rsidR="007369E8" w:rsidRPr="000B23EA">
        <w:rPr>
          <w:szCs w:val="28"/>
        </w:rPr>
        <w:t>нием Правительства Российской Федерации от 24.02.2009 № 160 «</w:t>
      </w:r>
      <w:r w:rsidRPr="000B23EA">
        <w:rPr>
          <w:szCs w:val="28"/>
        </w:rPr>
        <w:t>О порядке установления охранных зон объектов электросетевого хозяйства и особых условий использования земельных участков, рас</w:t>
      </w:r>
      <w:r w:rsidR="007369E8" w:rsidRPr="000B23EA">
        <w:rPr>
          <w:szCs w:val="28"/>
        </w:rPr>
        <w:t>положенных в границах таких зон»</w:t>
      </w:r>
      <w:r w:rsidRPr="000B23EA">
        <w:rPr>
          <w:szCs w:val="28"/>
        </w:rPr>
        <w:t xml:space="preserve"> </w:t>
      </w:r>
      <w:r w:rsidRPr="000B23EA">
        <w:rPr>
          <w:szCs w:val="28"/>
        </w:rPr>
        <w:lastRenderedPageBreak/>
        <w:t>и</w:t>
      </w:r>
      <w:r w:rsidR="00D72440" w:rsidRPr="000B23EA">
        <w:rPr>
          <w:szCs w:val="28"/>
        </w:rPr>
        <w:t xml:space="preserve"> </w:t>
      </w:r>
      <w:r w:rsidRPr="000B23EA">
        <w:rPr>
          <w:szCs w:val="28"/>
        </w:rPr>
        <w:t>составляют д</w:t>
      </w:r>
      <w:r w:rsidR="007369E8" w:rsidRPr="000B23EA">
        <w:rPr>
          <w:szCs w:val="28"/>
        </w:rPr>
        <w:t xml:space="preserve">ля ВЛ 500 </w:t>
      </w:r>
      <w:proofErr w:type="spellStart"/>
      <w:r w:rsidR="007369E8" w:rsidRPr="000B23EA">
        <w:rPr>
          <w:szCs w:val="28"/>
        </w:rPr>
        <w:t>кВ</w:t>
      </w:r>
      <w:proofErr w:type="spellEnd"/>
      <w:r w:rsidR="007369E8" w:rsidRPr="000B23EA">
        <w:rPr>
          <w:szCs w:val="28"/>
        </w:rPr>
        <w:t xml:space="preserve"> – 30 м, ВЛ 110 </w:t>
      </w:r>
      <w:proofErr w:type="spellStart"/>
      <w:r w:rsidR="007369E8" w:rsidRPr="000B23EA">
        <w:rPr>
          <w:szCs w:val="28"/>
        </w:rPr>
        <w:t>кВ</w:t>
      </w:r>
      <w:proofErr w:type="spellEnd"/>
      <w:r w:rsidR="007369E8" w:rsidRPr="000B23EA">
        <w:rPr>
          <w:szCs w:val="28"/>
        </w:rPr>
        <w:t xml:space="preserve"> </w:t>
      </w:r>
      <w:r w:rsidRPr="000B23EA">
        <w:rPr>
          <w:szCs w:val="28"/>
        </w:rPr>
        <w:t xml:space="preserve">- 20 м, ВЛ 35кВ – 15 м, ВЛ 10 </w:t>
      </w:r>
      <w:proofErr w:type="spellStart"/>
      <w:r w:rsidRPr="000B23EA">
        <w:rPr>
          <w:szCs w:val="28"/>
        </w:rPr>
        <w:t>кВ</w:t>
      </w:r>
      <w:proofErr w:type="spellEnd"/>
      <w:r w:rsidRPr="000B23EA">
        <w:rPr>
          <w:szCs w:val="28"/>
        </w:rPr>
        <w:t xml:space="preserve"> – 10 м в обе стороны.</w:t>
      </w:r>
    </w:p>
    <w:p w14:paraId="0587179F" w14:textId="393D5458" w:rsidR="00C053B6" w:rsidRPr="000B23EA" w:rsidRDefault="00C053B6" w:rsidP="007369E8">
      <w:pPr>
        <w:pStyle w:val="af5"/>
        <w:ind w:left="0" w:right="-2" w:firstLine="567"/>
        <w:jc w:val="both"/>
        <w:rPr>
          <w:sz w:val="28"/>
          <w:szCs w:val="28"/>
        </w:rPr>
      </w:pPr>
      <w:r w:rsidRPr="000B23EA">
        <w:rPr>
          <w:sz w:val="28"/>
          <w:szCs w:val="28"/>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w:t>
      </w:r>
      <w:proofErr w:type="gramStart"/>
      <w:r w:rsidRPr="000B23EA">
        <w:rPr>
          <w:sz w:val="28"/>
          <w:szCs w:val="28"/>
        </w:rPr>
        <w:t>так же</w:t>
      </w:r>
      <w:proofErr w:type="gramEnd"/>
      <w:r w:rsidRPr="000B23EA">
        <w:rPr>
          <w:sz w:val="28"/>
          <w:szCs w:val="28"/>
        </w:rPr>
        <w:t xml:space="preserve"> сооружений связи Российской Федерации. Размеры охранных зон с особыми условиями использования устанавливаются согласно «Правил охраны линий и сооружений связи Российской Федераци</w:t>
      </w:r>
      <w:r w:rsidR="00936F01" w:rsidRPr="000B23EA">
        <w:rPr>
          <w:sz w:val="28"/>
          <w:szCs w:val="28"/>
        </w:rPr>
        <w:t>и» утверждённых постановлением П</w:t>
      </w:r>
      <w:r w:rsidRPr="000B23EA">
        <w:rPr>
          <w:sz w:val="28"/>
          <w:szCs w:val="28"/>
        </w:rPr>
        <w:t xml:space="preserve">равительства </w:t>
      </w:r>
      <w:r w:rsidR="00936F01" w:rsidRPr="000B23EA">
        <w:rPr>
          <w:sz w:val="28"/>
          <w:szCs w:val="28"/>
        </w:rPr>
        <w:t>Российской Федерации</w:t>
      </w:r>
      <w:r w:rsidRPr="000B23EA">
        <w:rPr>
          <w:sz w:val="28"/>
          <w:szCs w:val="28"/>
        </w:rPr>
        <w:t xml:space="preserve"> от 09.06.95 №578 и составляют на трассах кабельных и воздушных линий радиофикации не менее 2 м</w:t>
      </w:r>
      <w:r w:rsidR="007369E8" w:rsidRPr="000B23EA">
        <w:rPr>
          <w:sz w:val="28"/>
          <w:szCs w:val="28"/>
        </w:rPr>
        <w:t>етров</w:t>
      </w:r>
      <w:r w:rsidRPr="000B23EA">
        <w:rPr>
          <w:sz w:val="28"/>
          <w:szCs w:val="28"/>
        </w:rPr>
        <w:t xml:space="preserve"> (3</w:t>
      </w:r>
      <w:r w:rsidR="00936F01" w:rsidRPr="000B23EA">
        <w:rPr>
          <w:sz w:val="28"/>
          <w:szCs w:val="28"/>
        </w:rPr>
        <w:t xml:space="preserve"> </w:t>
      </w:r>
      <w:r w:rsidRPr="000B23EA">
        <w:rPr>
          <w:sz w:val="28"/>
          <w:szCs w:val="28"/>
        </w:rPr>
        <w:t>м</w:t>
      </w:r>
      <w:r w:rsidR="007369E8" w:rsidRPr="000B23EA">
        <w:rPr>
          <w:sz w:val="28"/>
          <w:szCs w:val="28"/>
        </w:rPr>
        <w:t>етров</w:t>
      </w:r>
      <w:r w:rsidRPr="000B23EA">
        <w:rPr>
          <w:sz w:val="28"/>
          <w:szCs w:val="28"/>
        </w:rPr>
        <w:t>).</w:t>
      </w:r>
    </w:p>
    <w:p w14:paraId="2AA1D700" w14:textId="77777777" w:rsidR="008F2BE0" w:rsidRPr="000B23EA" w:rsidRDefault="008F2BE0" w:rsidP="007369E8">
      <w:pPr>
        <w:pStyle w:val="S1"/>
        <w:ind w:right="-2" w:firstLine="567"/>
        <w:rPr>
          <w:i/>
          <w:szCs w:val="28"/>
        </w:rPr>
      </w:pPr>
    </w:p>
    <w:p w14:paraId="1DC1E33C" w14:textId="77777777" w:rsidR="00C053B6" w:rsidRPr="000B23EA" w:rsidRDefault="00C053B6" w:rsidP="007369E8">
      <w:pPr>
        <w:pStyle w:val="S1"/>
        <w:ind w:right="-2" w:firstLine="567"/>
        <w:rPr>
          <w:b/>
          <w:szCs w:val="28"/>
        </w:rPr>
      </w:pPr>
      <w:proofErr w:type="spellStart"/>
      <w:r w:rsidRPr="000B23EA">
        <w:rPr>
          <w:b/>
          <w:szCs w:val="28"/>
        </w:rPr>
        <w:t>Водоохранные</w:t>
      </w:r>
      <w:proofErr w:type="spellEnd"/>
      <w:r w:rsidRPr="000B23EA">
        <w:rPr>
          <w:b/>
          <w:szCs w:val="28"/>
        </w:rPr>
        <w:t xml:space="preserve"> зоны, охранные зоны источников водоснабжения</w:t>
      </w:r>
    </w:p>
    <w:p w14:paraId="32372C2C" w14:textId="77777777" w:rsidR="00C053B6" w:rsidRPr="000B23EA" w:rsidRDefault="00C053B6" w:rsidP="007369E8">
      <w:pPr>
        <w:ind w:right="-2" w:firstLine="567"/>
        <w:jc w:val="both"/>
        <w:rPr>
          <w:sz w:val="28"/>
          <w:szCs w:val="28"/>
        </w:rPr>
      </w:pPr>
      <w:r w:rsidRPr="000B23EA">
        <w:rPr>
          <w:sz w:val="28"/>
          <w:szCs w:val="28"/>
        </w:rPr>
        <w:t>К объектам, для которых устанавливаются охранные зоны относятся: реки и водоёмы (приведены в п</w:t>
      </w:r>
      <w:r w:rsidR="00B31E8B" w:rsidRPr="000B23EA">
        <w:rPr>
          <w:sz w:val="28"/>
          <w:szCs w:val="28"/>
        </w:rPr>
        <w:t>ункте</w:t>
      </w:r>
      <w:r w:rsidR="00936F01" w:rsidRPr="000B23EA">
        <w:rPr>
          <w:sz w:val="28"/>
          <w:szCs w:val="28"/>
        </w:rPr>
        <w:t xml:space="preserve"> </w:t>
      </w:r>
      <w:r w:rsidR="00B31E8B" w:rsidRPr="000B23EA">
        <w:rPr>
          <w:sz w:val="28"/>
          <w:szCs w:val="28"/>
        </w:rPr>
        <w:t>2</w:t>
      </w:r>
      <w:r w:rsidRPr="000B23EA">
        <w:rPr>
          <w:sz w:val="28"/>
          <w:szCs w:val="28"/>
        </w:rPr>
        <w:t>.</w:t>
      </w:r>
      <w:r w:rsidR="00B31E8B" w:rsidRPr="000B23EA">
        <w:rPr>
          <w:sz w:val="28"/>
          <w:szCs w:val="28"/>
        </w:rPr>
        <w:t>2</w:t>
      </w:r>
      <w:r w:rsidRPr="000B23EA">
        <w:rPr>
          <w:sz w:val="28"/>
          <w:szCs w:val="28"/>
        </w:rPr>
        <w:t>.2 пояснительной записки), скважины питьевого водоснабжения (</w:t>
      </w:r>
      <w:r w:rsidR="007369E8" w:rsidRPr="000B23EA">
        <w:rPr>
          <w:sz w:val="28"/>
          <w:szCs w:val="28"/>
        </w:rPr>
        <w:t>30</w:t>
      </w:r>
      <w:r w:rsidRPr="000B23EA">
        <w:rPr>
          <w:sz w:val="28"/>
          <w:szCs w:val="28"/>
        </w:rPr>
        <w:t xml:space="preserve"> – 50 м</w:t>
      </w:r>
      <w:r w:rsidR="007369E8" w:rsidRPr="000B23EA">
        <w:rPr>
          <w:sz w:val="28"/>
          <w:szCs w:val="28"/>
        </w:rPr>
        <w:t>етров</w:t>
      </w:r>
      <w:r w:rsidRPr="000B23EA">
        <w:rPr>
          <w:sz w:val="28"/>
          <w:szCs w:val="28"/>
        </w:rPr>
        <w:t xml:space="preserve"> – первый пояс санитарной охраны), водонапорные башни (30 м</w:t>
      </w:r>
      <w:r w:rsidR="007369E8" w:rsidRPr="000B23EA">
        <w:rPr>
          <w:sz w:val="28"/>
          <w:szCs w:val="28"/>
        </w:rPr>
        <w:t>етров</w:t>
      </w:r>
      <w:r w:rsidRPr="000B23EA">
        <w:rPr>
          <w:sz w:val="28"/>
          <w:szCs w:val="28"/>
        </w:rPr>
        <w:t>).</w:t>
      </w:r>
    </w:p>
    <w:p w14:paraId="09A65061" w14:textId="77777777" w:rsidR="00C053B6" w:rsidRPr="000B23EA" w:rsidRDefault="00C053B6" w:rsidP="007369E8">
      <w:pPr>
        <w:ind w:right="-2" w:firstLine="567"/>
        <w:jc w:val="both"/>
        <w:rPr>
          <w:sz w:val="28"/>
          <w:szCs w:val="28"/>
        </w:rPr>
      </w:pPr>
      <w:r w:rsidRPr="000B23EA">
        <w:rPr>
          <w:sz w:val="28"/>
          <w:szCs w:val="28"/>
        </w:rPr>
        <w:t xml:space="preserve">Режимы содержания </w:t>
      </w:r>
      <w:proofErr w:type="spellStart"/>
      <w:r w:rsidRPr="000B23EA">
        <w:rPr>
          <w:sz w:val="28"/>
          <w:szCs w:val="28"/>
        </w:rPr>
        <w:t>водоохранных</w:t>
      </w:r>
      <w:proofErr w:type="spellEnd"/>
      <w:r w:rsidRPr="000B23EA">
        <w:rPr>
          <w:sz w:val="28"/>
          <w:szCs w:val="28"/>
        </w:rPr>
        <w:t xml:space="preserve"> зон, прибрежных защитных полос и</w:t>
      </w:r>
      <w:r w:rsidR="00B31E8B" w:rsidRPr="000B23EA">
        <w:rPr>
          <w:sz w:val="28"/>
          <w:szCs w:val="28"/>
        </w:rPr>
        <w:t xml:space="preserve"> береговых полос и их величина </w:t>
      </w:r>
      <w:r w:rsidRPr="000B23EA">
        <w:rPr>
          <w:sz w:val="28"/>
          <w:szCs w:val="28"/>
        </w:rPr>
        <w:t xml:space="preserve">установлены </w:t>
      </w:r>
      <w:r w:rsidR="00B31E8B" w:rsidRPr="000B23EA">
        <w:rPr>
          <w:sz w:val="28"/>
          <w:szCs w:val="28"/>
        </w:rPr>
        <w:t>Водным кодексом Российской Федерации</w:t>
      </w:r>
      <w:r w:rsidRPr="000B23EA">
        <w:rPr>
          <w:sz w:val="28"/>
          <w:szCs w:val="28"/>
        </w:rPr>
        <w:t xml:space="preserve">. </w:t>
      </w:r>
    </w:p>
    <w:p w14:paraId="4C665C26" w14:textId="77777777" w:rsidR="0041365D" w:rsidRPr="00AA50F9" w:rsidRDefault="0041365D" w:rsidP="007369E8">
      <w:pPr>
        <w:ind w:right="-2" w:firstLine="567"/>
        <w:jc w:val="both"/>
        <w:rPr>
          <w:color w:val="FF0000"/>
          <w:sz w:val="28"/>
          <w:szCs w:val="28"/>
        </w:rPr>
      </w:pPr>
    </w:p>
    <w:p w14:paraId="0DE9FF84" w14:textId="77777777" w:rsidR="00C053B6" w:rsidRPr="000B23EA" w:rsidRDefault="00C053B6" w:rsidP="007369E8">
      <w:pPr>
        <w:ind w:right="-2" w:firstLine="567"/>
        <w:rPr>
          <w:b/>
          <w:sz w:val="28"/>
          <w:szCs w:val="28"/>
        </w:rPr>
      </w:pPr>
      <w:r w:rsidRPr="000B23EA">
        <w:rPr>
          <w:b/>
          <w:sz w:val="28"/>
          <w:szCs w:val="28"/>
        </w:rPr>
        <w:t>Зоны негативного воздействия объе</w:t>
      </w:r>
      <w:r w:rsidR="00EC48CB" w:rsidRPr="000B23EA">
        <w:rPr>
          <w:b/>
          <w:sz w:val="28"/>
          <w:szCs w:val="28"/>
        </w:rPr>
        <w:t>ктов капитального строительства</w:t>
      </w:r>
    </w:p>
    <w:p w14:paraId="36593CF2" w14:textId="2FED78F9" w:rsidR="00C053B6" w:rsidRPr="000B23EA" w:rsidRDefault="00C053B6" w:rsidP="007369E8">
      <w:pPr>
        <w:pStyle w:val="S1"/>
        <w:ind w:right="-2" w:firstLine="567"/>
        <w:rPr>
          <w:szCs w:val="28"/>
        </w:rPr>
      </w:pPr>
      <w:r w:rsidRPr="000B23EA">
        <w:rPr>
          <w:rFonts w:eastAsia="Calibri"/>
          <w:szCs w:val="28"/>
          <w:lang w:eastAsia="en-US"/>
        </w:rPr>
        <w:t>Размещение новых объектов, оказывающих нега</w:t>
      </w:r>
      <w:r w:rsidR="0018264F" w:rsidRPr="000B23EA">
        <w:rPr>
          <w:rFonts w:eastAsia="Calibri"/>
          <w:szCs w:val="28"/>
          <w:lang w:eastAsia="en-US"/>
        </w:rPr>
        <w:t>тивное воздейств</w:t>
      </w:r>
      <w:r w:rsidR="00B31E8B" w:rsidRPr="000B23EA">
        <w:rPr>
          <w:rFonts w:eastAsia="Calibri"/>
          <w:szCs w:val="28"/>
          <w:lang w:eastAsia="en-US"/>
        </w:rPr>
        <w:t>ие на окружающу</w:t>
      </w:r>
      <w:r w:rsidRPr="000B23EA">
        <w:rPr>
          <w:rFonts w:eastAsia="Calibri"/>
          <w:szCs w:val="28"/>
          <w:lang w:eastAsia="en-US"/>
        </w:rPr>
        <w:t xml:space="preserve">ю среду на территориях </w:t>
      </w:r>
      <w:proofErr w:type="spellStart"/>
      <w:r w:rsidR="007B7B70">
        <w:rPr>
          <w:rFonts w:eastAsia="Calibri"/>
          <w:szCs w:val="28"/>
          <w:lang w:eastAsia="en-US"/>
        </w:rPr>
        <w:t>Мусинского</w:t>
      </w:r>
      <w:proofErr w:type="spellEnd"/>
      <w:r w:rsidRPr="000B23EA">
        <w:rPr>
          <w:rFonts w:eastAsia="Calibri"/>
          <w:szCs w:val="28"/>
          <w:lang w:eastAsia="en-US"/>
        </w:rPr>
        <w:t xml:space="preserve"> сельсовета должно осуществляться с учётом характера использования </w:t>
      </w:r>
      <w:r w:rsidR="00B31E8B" w:rsidRPr="000B23EA">
        <w:rPr>
          <w:rFonts w:eastAsia="Calibri"/>
          <w:szCs w:val="28"/>
          <w:lang w:eastAsia="en-US"/>
        </w:rPr>
        <w:t>сопредельных</w:t>
      </w:r>
      <w:r w:rsidR="00B15A4E" w:rsidRPr="000B23EA">
        <w:rPr>
          <w:rFonts w:eastAsia="Calibri"/>
          <w:szCs w:val="28"/>
          <w:lang w:eastAsia="en-US"/>
        </w:rPr>
        <w:t xml:space="preserve"> территорий</w:t>
      </w:r>
      <w:r w:rsidRPr="000B23EA">
        <w:rPr>
          <w:rFonts w:eastAsia="Calibri"/>
          <w:szCs w:val="28"/>
          <w:lang w:eastAsia="en-US"/>
        </w:rPr>
        <w:t xml:space="preserve"> и при условии оценки воздействия их на окружающую среду.</w:t>
      </w:r>
    </w:p>
    <w:p w14:paraId="1883DF1E" w14:textId="2873BC51" w:rsidR="00C053B6" w:rsidRPr="000B23EA" w:rsidRDefault="00C053B6" w:rsidP="007369E8">
      <w:pPr>
        <w:pStyle w:val="S1"/>
        <w:ind w:right="-2" w:firstLine="567"/>
        <w:rPr>
          <w:szCs w:val="28"/>
        </w:rPr>
      </w:pPr>
      <w:r w:rsidRPr="000B23EA">
        <w:rPr>
          <w:szCs w:val="28"/>
        </w:rPr>
        <w:t xml:space="preserve">В настоящее время в </w:t>
      </w:r>
      <w:r w:rsidR="00B67E02" w:rsidRPr="000B23EA">
        <w:rPr>
          <w:szCs w:val="28"/>
        </w:rPr>
        <w:t xml:space="preserve">ЕГРН </w:t>
      </w:r>
      <w:r w:rsidRPr="000B23EA">
        <w:rPr>
          <w:szCs w:val="28"/>
        </w:rPr>
        <w:t>внесены охранные зоны высоковольтных линий электропередач</w:t>
      </w:r>
      <w:r w:rsidR="000B23EA" w:rsidRPr="000B23EA">
        <w:rPr>
          <w:szCs w:val="28"/>
        </w:rPr>
        <w:t>.</w:t>
      </w:r>
    </w:p>
    <w:p w14:paraId="16133527" w14:textId="77777777" w:rsidR="00A16A72" w:rsidRPr="00972869" w:rsidRDefault="00A16A72" w:rsidP="007369E8">
      <w:pPr>
        <w:pStyle w:val="S1"/>
        <w:ind w:right="-2" w:firstLine="567"/>
        <w:rPr>
          <w:szCs w:val="28"/>
        </w:rPr>
      </w:pPr>
    </w:p>
    <w:p w14:paraId="6B42318B" w14:textId="6654E0DC" w:rsidR="00972869" w:rsidRPr="00972869" w:rsidRDefault="00972869" w:rsidP="00972869">
      <w:pPr>
        <w:ind w:right="-2" w:firstLine="567"/>
        <w:rPr>
          <w:b/>
          <w:sz w:val="28"/>
          <w:szCs w:val="28"/>
        </w:rPr>
      </w:pPr>
      <w:r w:rsidRPr="00972869">
        <w:rPr>
          <w:b/>
          <w:sz w:val="28"/>
          <w:szCs w:val="28"/>
        </w:rPr>
        <w:t>Зоны негативного воздействия объектов захоронения скота</w:t>
      </w:r>
    </w:p>
    <w:p w14:paraId="6143477D" w14:textId="3B13E755" w:rsidR="00972869" w:rsidRPr="00972869" w:rsidRDefault="00972869" w:rsidP="00972869">
      <w:pPr>
        <w:ind w:right="-2" w:firstLine="567"/>
        <w:jc w:val="both"/>
        <w:rPr>
          <w:bCs/>
          <w:sz w:val="28"/>
          <w:szCs w:val="28"/>
        </w:rPr>
      </w:pPr>
      <w:r w:rsidRPr="00972869">
        <w:rPr>
          <w:bCs/>
          <w:sz w:val="28"/>
          <w:szCs w:val="28"/>
        </w:rPr>
        <w:t xml:space="preserve">На территории </w:t>
      </w:r>
      <w:proofErr w:type="spellStart"/>
      <w:r w:rsidR="007B7B70">
        <w:rPr>
          <w:bCs/>
          <w:sz w:val="28"/>
          <w:szCs w:val="28"/>
        </w:rPr>
        <w:t>Мусинского</w:t>
      </w:r>
      <w:proofErr w:type="spellEnd"/>
      <w:r w:rsidRPr="00972869">
        <w:rPr>
          <w:bCs/>
          <w:sz w:val="28"/>
          <w:szCs w:val="28"/>
        </w:rPr>
        <w:t xml:space="preserve"> </w:t>
      </w:r>
      <w:r w:rsidR="00721E11">
        <w:rPr>
          <w:bCs/>
          <w:sz w:val="28"/>
          <w:szCs w:val="28"/>
        </w:rPr>
        <w:t>с</w:t>
      </w:r>
      <w:r w:rsidRPr="00972869">
        <w:rPr>
          <w:bCs/>
          <w:sz w:val="28"/>
          <w:szCs w:val="28"/>
        </w:rPr>
        <w:t>ельсовета имеется</w:t>
      </w:r>
      <w:r w:rsidR="006900F2">
        <w:rPr>
          <w:bCs/>
          <w:sz w:val="28"/>
          <w:szCs w:val="28"/>
        </w:rPr>
        <w:t xml:space="preserve"> </w:t>
      </w:r>
      <w:r w:rsidRPr="00972869">
        <w:rPr>
          <w:bCs/>
          <w:sz w:val="28"/>
          <w:szCs w:val="28"/>
        </w:rPr>
        <w:t>скотомогильник.</w:t>
      </w:r>
      <w:r>
        <w:rPr>
          <w:bCs/>
          <w:sz w:val="28"/>
          <w:szCs w:val="28"/>
        </w:rPr>
        <w:t xml:space="preserve"> </w:t>
      </w:r>
      <w:proofErr w:type="gramStart"/>
      <w:r>
        <w:rPr>
          <w:bCs/>
          <w:sz w:val="28"/>
          <w:szCs w:val="28"/>
        </w:rPr>
        <w:t xml:space="preserve">В соответствии с </w:t>
      </w:r>
      <w:r w:rsidRPr="00872DBE">
        <w:rPr>
          <w:sz w:val="28"/>
          <w:szCs w:val="28"/>
        </w:rPr>
        <w:t>СанПиН</w:t>
      </w:r>
      <w:proofErr w:type="gramEnd"/>
      <w:r w:rsidRPr="00872DBE">
        <w:rPr>
          <w:sz w:val="28"/>
          <w:szCs w:val="28"/>
        </w:rPr>
        <w:t xml:space="preserve"> 2.2.1/2.1.1.1200-03 «Санитарно-защитные зоны и санитарная классификация предприятий, сооружений и иных объектов»</w:t>
      </w:r>
      <w:r>
        <w:rPr>
          <w:sz w:val="28"/>
          <w:szCs w:val="28"/>
        </w:rPr>
        <w:t xml:space="preserve"> для скотомогильников устанавливается санитарно</w:t>
      </w:r>
      <w:r w:rsidR="00721E11">
        <w:rPr>
          <w:sz w:val="28"/>
          <w:szCs w:val="28"/>
        </w:rPr>
        <w:t>-</w:t>
      </w:r>
      <w:r>
        <w:rPr>
          <w:sz w:val="28"/>
          <w:szCs w:val="28"/>
        </w:rPr>
        <w:t>защитная зона шириной 1000 метров.</w:t>
      </w:r>
    </w:p>
    <w:p w14:paraId="411E1794" w14:textId="77777777" w:rsidR="00F665B7" w:rsidRDefault="00F665B7" w:rsidP="007369E8">
      <w:pPr>
        <w:pStyle w:val="S1"/>
        <w:ind w:right="-2" w:firstLine="567"/>
        <w:rPr>
          <w:szCs w:val="28"/>
        </w:rPr>
      </w:pPr>
    </w:p>
    <w:p w14:paraId="3A7B5604" w14:textId="77777777" w:rsidR="00444F1A" w:rsidRDefault="00FA3F1E" w:rsidP="00A16A72">
      <w:pPr>
        <w:pStyle w:val="2"/>
        <w:spacing w:before="0" w:after="0"/>
        <w:ind w:left="0" w:right="-2"/>
      </w:pPr>
      <w:bookmarkStart w:id="252" w:name="_Toc19276418"/>
      <w:bookmarkStart w:id="253" w:name="_Toc130461830"/>
      <w:r w:rsidRPr="00FA3F1E">
        <w:t>Охрана окружающей среды</w:t>
      </w:r>
      <w:bookmarkEnd w:id="252"/>
      <w:bookmarkEnd w:id="253"/>
    </w:p>
    <w:p w14:paraId="289FBBB5" w14:textId="77777777" w:rsidR="00A16A72" w:rsidRPr="00A16A72" w:rsidRDefault="00A16A72" w:rsidP="00A16A72">
      <w:pPr>
        <w:pStyle w:val="a5"/>
        <w:spacing w:before="0" w:after="0"/>
      </w:pPr>
    </w:p>
    <w:p w14:paraId="12F0E9F2" w14:textId="77777777" w:rsidR="00FA3F1E" w:rsidRDefault="00FA3F1E" w:rsidP="00A16A72">
      <w:pPr>
        <w:pStyle w:val="3"/>
        <w:spacing w:before="0" w:after="0"/>
        <w:ind w:left="0" w:right="-2"/>
        <w:rPr>
          <w:sz w:val="28"/>
          <w:szCs w:val="28"/>
        </w:rPr>
      </w:pPr>
      <w:bookmarkStart w:id="254" w:name="_Toc372547334"/>
      <w:bookmarkStart w:id="255" w:name="_Toc484523129"/>
      <w:bookmarkStart w:id="256" w:name="_Toc494444601"/>
      <w:bookmarkStart w:id="257" w:name="_Toc503539869"/>
      <w:bookmarkStart w:id="258" w:name="_Toc11483340"/>
      <w:bookmarkStart w:id="259" w:name="_Toc19276419"/>
      <w:bookmarkStart w:id="260" w:name="_Toc130461831"/>
      <w:r w:rsidRPr="00FA3F1E">
        <w:rPr>
          <w:sz w:val="28"/>
          <w:szCs w:val="28"/>
        </w:rPr>
        <w:t>Мероприятия по охране атмосферного воздуха</w:t>
      </w:r>
      <w:bookmarkEnd w:id="254"/>
      <w:bookmarkEnd w:id="255"/>
      <w:bookmarkEnd w:id="256"/>
      <w:bookmarkEnd w:id="257"/>
      <w:bookmarkEnd w:id="258"/>
      <w:bookmarkEnd w:id="259"/>
      <w:bookmarkEnd w:id="260"/>
    </w:p>
    <w:p w14:paraId="3F4B9E90" w14:textId="77777777" w:rsidR="00A16A72" w:rsidRPr="00A16A72" w:rsidRDefault="00A16A72" w:rsidP="00A16A72">
      <w:pPr>
        <w:pStyle w:val="a5"/>
        <w:spacing w:before="0" w:after="0"/>
      </w:pPr>
    </w:p>
    <w:p w14:paraId="530ED640" w14:textId="77777777" w:rsidR="00FA3F1E" w:rsidRPr="00FA3F1E" w:rsidRDefault="00FA3F1E" w:rsidP="00A16A72">
      <w:pPr>
        <w:pStyle w:val="a5"/>
        <w:spacing w:before="0" w:after="0"/>
        <w:ind w:right="-2"/>
        <w:rPr>
          <w:sz w:val="28"/>
          <w:szCs w:val="28"/>
        </w:rPr>
      </w:pPr>
      <w:r w:rsidRPr="00FA3F1E">
        <w:rPr>
          <w:sz w:val="28"/>
          <w:szCs w:val="28"/>
        </w:rPr>
        <w:t>Санитарная охрана и оздоровление воздушного бассейна обеспечивается комплексом защитных мер технологического, организационного и планировочного характера:</w:t>
      </w:r>
    </w:p>
    <w:p w14:paraId="7B3E2A37" w14:textId="77777777" w:rsidR="00FA3F1E" w:rsidRPr="00FA3F1E" w:rsidRDefault="00FA3F1E" w:rsidP="00A16A72">
      <w:pPr>
        <w:pStyle w:val="a3"/>
        <w:spacing w:after="0"/>
        <w:ind w:right="-2"/>
        <w:rPr>
          <w:sz w:val="28"/>
          <w:szCs w:val="28"/>
        </w:rPr>
      </w:pPr>
      <w:r w:rsidRPr="00FA3F1E">
        <w:rPr>
          <w:sz w:val="28"/>
          <w:szCs w:val="28"/>
        </w:rPr>
        <w:t>проведение мониторинговых исследований загрязнения атмосферного воздуха;</w:t>
      </w:r>
    </w:p>
    <w:p w14:paraId="1AE67F70" w14:textId="77777777" w:rsidR="00FA3F1E" w:rsidRPr="00FA3F1E" w:rsidRDefault="00FA3F1E" w:rsidP="00A16A72">
      <w:pPr>
        <w:pStyle w:val="a3"/>
        <w:spacing w:after="0"/>
        <w:ind w:right="-2"/>
        <w:rPr>
          <w:sz w:val="28"/>
          <w:szCs w:val="28"/>
        </w:rPr>
      </w:pPr>
      <w:r w:rsidRPr="00FA3F1E">
        <w:rPr>
          <w:sz w:val="28"/>
          <w:szCs w:val="28"/>
        </w:rPr>
        <w:lastRenderedPageBreak/>
        <w:t xml:space="preserve">комплексное нормирование вредных выбросов в атмосферу и достижение установленных нормативов </w:t>
      </w:r>
      <w:r w:rsidR="00A16A72">
        <w:rPr>
          <w:sz w:val="28"/>
          <w:szCs w:val="28"/>
        </w:rPr>
        <w:t>предельно допустимых выбросов</w:t>
      </w:r>
      <w:r w:rsidRPr="00FA3F1E">
        <w:rPr>
          <w:sz w:val="28"/>
          <w:szCs w:val="28"/>
        </w:rPr>
        <w:t>;</w:t>
      </w:r>
    </w:p>
    <w:p w14:paraId="17B39E1E" w14:textId="77777777" w:rsidR="00FA3F1E" w:rsidRPr="00FA3F1E" w:rsidRDefault="00FA3F1E" w:rsidP="00A16A72">
      <w:pPr>
        <w:pStyle w:val="a3"/>
        <w:spacing w:after="0"/>
        <w:ind w:right="-2"/>
        <w:rPr>
          <w:sz w:val="28"/>
          <w:szCs w:val="28"/>
        </w:rPr>
      </w:pPr>
      <w:r w:rsidRPr="00FA3F1E">
        <w:rPr>
          <w:sz w:val="28"/>
          <w:szCs w:val="28"/>
        </w:rPr>
        <w:t>разработка прогноза неблагоприятных метеорологических условий для рассеивания загрязняющих веществ;</w:t>
      </w:r>
    </w:p>
    <w:p w14:paraId="60C5A1BD" w14:textId="77777777" w:rsidR="00FA3F1E" w:rsidRPr="00FA3F1E" w:rsidRDefault="00FA3F1E" w:rsidP="00A16A72">
      <w:pPr>
        <w:pStyle w:val="a3"/>
        <w:spacing w:after="0"/>
        <w:ind w:right="-2"/>
        <w:rPr>
          <w:sz w:val="28"/>
          <w:szCs w:val="28"/>
        </w:rPr>
      </w:pPr>
      <w:r w:rsidRPr="00FA3F1E">
        <w:rPr>
          <w:sz w:val="28"/>
          <w:szCs w:val="28"/>
        </w:rPr>
        <w:t xml:space="preserve">внедрение и реконструкция </w:t>
      </w:r>
      <w:proofErr w:type="spellStart"/>
      <w:r w:rsidRPr="00FA3F1E">
        <w:rPr>
          <w:sz w:val="28"/>
          <w:szCs w:val="28"/>
        </w:rPr>
        <w:t>пылегазоочистного</w:t>
      </w:r>
      <w:proofErr w:type="spellEnd"/>
      <w:r w:rsidRPr="00FA3F1E">
        <w:rPr>
          <w:sz w:val="28"/>
          <w:szCs w:val="28"/>
        </w:rPr>
        <w:t xml:space="preserve"> оборудования, механических и биологических фильтров на всех производственных и инженерных объектах в поселении;</w:t>
      </w:r>
    </w:p>
    <w:p w14:paraId="18DABC62" w14:textId="77777777" w:rsidR="00FA3F1E" w:rsidRPr="00FA3F1E" w:rsidRDefault="00FA3F1E" w:rsidP="00A16A72">
      <w:pPr>
        <w:pStyle w:val="a3"/>
        <w:spacing w:after="0"/>
        <w:ind w:right="-2"/>
        <w:rPr>
          <w:sz w:val="28"/>
          <w:szCs w:val="28"/>
        </w:rPr>
      </w:pPr>
      <w:r w:rsidRPr="00FA3F1E">
        <w:rPr>
          <w:sz w:val="28"/>
          <w:szCs w:val="28"/>
        </w:rPr>
        <w:t>создание, благоустройство санитарно-защитных зон объектов инженерной и транспортной инфраструктуры и других источников загрязнения атмосферного воздуха, водоемов, почвы;</w:t>
      </w:r>
    </w:p>
    <w:p w14:paraId="1A79C496" w14:textId="087630DD" w:rsidR="00FA3F1E" w:rsidRPr="00FA3F1E" w:rsidRDefault="00FA3F1E" w:rsidP="00A16A72">
      <w:pPr>
        <w:pStyle w:val="a3"/>
        <w:spacing w:after="0"/>
        <w:ind w:right="-2"/>
        <w:rPr>
          <w:sz w:val="28"/>
          <w:szCs w:val="28"/>
        </w:rPr>
      </w:pPr>
      <w:r w:rsidRPr="00FA3F1E">
        <w:rPr>
          <w:sz w:val="28"/>
          <w:szCs w:val="28"/>
        </w:rPr>
        <w:t>благоустройство, озеленение улиц и проектируемой территории в целом, в целях защиты селитебной территории от неблагоприятных ветров, борьбы с шумом, обогащения воздуха кислородом и поглоще</w:t>
      </w:r>
      <w:r w:rsidR="002E59A7">
        <w:rPr>
          <w:sz w:val="28"/>
          <w:szCs w:val="28"/>
        </w:rPr>
        <w:t>ния из воздуха углекислого газа;</w:t>
      </w:r>
    </w:p>
    <w:p w14:paraId="4C775ED2" w14:textId="77777777" w:rsidR="00FA3F1E" w:rsidRPr="00FA3F1E" w:rsidRDefault="00FA3F1E" w:rsidP="00A16A72">
      <w:pPr>
        <w:pStyle w:val="a3"/>
        <w:spacing w:after="0"/>
        <w:ind w:right="-2"/>
        <w:rPr>
          <w:sz w:val="28"/>
          <w:szCs w:val="28"/>
        </w:rPr>
      </w:pPr>
      <w:r w:rsidRPr="00FA3F1E">
        <w:rPr>
          <w:sz w:val="28"/>
          <w:szCs w:val="28"/>
        </w:rPr>
        <w:t>упорядочение улично-дорожной сети, сооружений транспортных развязок;</w:t>
      </w:r>
    </w:p>
    <w:p w14:paraId="1A7D7E33" w14:textId="77777777" w:rsidR="00FA3F1E" w:rsidRPr="008F2BE0" w:rsidRDefault="00FA3F1E" w:rsidP="00A16A72">
      <w:pPr>
        <w:pStyle w:val="a3"/>
        <w:spacing w:after="0"/>
        <w:ind w:right="-2"/>
        <w:rPr>
          <w:sz w:val="28"/>
          <w:szCs w:val="28"/>
        </w:rPr>
      </w:pPr>
      <w:r w:rsidRPr="00FA3F1E">
        <w:rPr>
          <w:sz w:val="28"/>
          <w:szCs w:val="28"/>
        </w:rPr>
        <w:t>организация полос зеленых насаждений вдоль автомобильных дорог и озеленение пространства</w:t>
      </w:r>
      <w:r w:rsidR="00A16A72">
        <w:rPr>
          <w:sz w:val="28"/>
          <w:szCs w:val="28"/>
        </w:rPr>
        <w:t xml:space="preserve"> внутри микрорайона</w:t>
      </w:r>
      <w:r w:rsidRPr="00FA3F1E">
        <w:rPr>
          <w:sz w:val="28"/>
          <w:szCs w:val="28"/>
        </w:rPr>
        <w:t>, в соответствии с требованиями СП 42.13330.2016. Свод правил. «Градостроительство. Планировка и застройка городских и сельских поселений. Актуализированная редакция СНиП 2.07.01-89*».</w:t>
      </w:r>
    </w:p>
    <w:p w14:paraId="5B5F312F" w14:textId="77777777" w:rsidR="008F2BE0" w:rsidRPr="00DF013B" w:rsidRDefault="008F2BE0" w:rsidP="00A16A72">
      <w:pPr>
        <w:pStyle w:val="a3"/>
        <w:numPr>
          <w:ilvl w:val="0"/>
          <w:numId w:val="0"/>
        </w:numPr>
        <w:spacing w:after="0"/>
        <w:ind w:left="568" w:right="-2"/>
        <w:rPr>
          <w:sz w:val="28"/>
          <w:szCs w:val="28"/>
        </w:rPr>
      </w:pPr>
    </w:p>
    <w:p w14:paraId="6DEEBCED" w14:textId="77777777" w:rsidR="00DF013B" w:rsidRDefault="00DF013B" w:rsidP="00A16A72">
      <w:pPr>
        <w:pStyle w:val="3"/>
        <w:spacing w:before="0" w:after="0"/>
        <w:ind w:left="0" w:right="-2"/>
        <w:rPr>
          <w:sz w:val="28"/>
          <w:szCs w:val="28"/>
        </w:rPr>
      </w:pPr>
      <w:bookmarkStart w:id="261" w:name="_Toc11483341"/>
      <w:bookmarkStart w:id="262" w:name="_Toc19276420"/>
      <w:bookmarkStart w:id="263" w:name="_Toc130461832"/>
      <w:r w:rsidRPr="00DF013B">
        <w:rPr>
          <w:sz w:val="28"/>
          <w:szCs w:val="28"/>
        </w:rPr>
        <w:t>Мероприятия по охране подземных и поверхностных вод</w:t>
      </w:r>
      <w:bookmarkEnd w:id="261"/>
      <w:bookmarkEnd w:id="262"/>
      <w:bookmarkEnd w:id="263"/>
    </w:p>
    <w:p w14:paraId="7AD2BCAA" w14:textId="77777777" w:rsidR="00A16A72" w:rsidRPr="00A16A72" w:rsidRDefault="00A16A72" w:rsidP="00A16A72">
      <w:pPr>
        <w:pStyle w:val="a5"/>
        <w:spacing w:before="0" w:after="0"/>
      </w:pPr>
    </w:p>
    <w:p w14:paraId="019CCD9B" w14:textId="77777777" w:rsidR="00DF013B" w:rsidRPr="00DF013B" w:rsidRDefault="00DF013B" w:rsidP="00A16A72">
      <w:pPr>
        <w:pStyle w:val="a5"/>
        <w:spacing w:before="0" w:after="0"/>
        <w:ind w:right="-2"/>
        <w:rPr>
          <w:sz w:val="28"/>
          <w:szCs w:val="28"/>
        </w:rPr>
      </w:pPr>
      <w:bookmarkStart w:id="264" w:name="_Toc372547336"/>
      <w:bookmarkStart w:id="265" w:name="_Toc484523131"/>
      <w:bookmarkStart w:id="266" w:name="_Toc494444603"/>
      <w:bookmarkStart w:id="267" w:name="_Toc503539871"/>
      <w:r w:rsidRPr="00DF013B">
        <w:rPr>
          <w:sz w:val="28"/>
          <w:szCs w:val="28"/>
        </w:rPr>
        <w:t xml:space="preserve">Для улучшения и сохранения качества поверхностных вод на территории поселения предлагается решение следующих основных организационных задач: </w:t>
      </w:r>
    </w:p>
    <w:p w14:paraId="778872EB" w14:textId="77777777" w:rsidR="00DF013B" w:rsidRPr="00DF013B" w:rsidRDefault="00DF013B" w:rsidP="00A16A72">
      <w:pPr>
        <w:pStyle w:val="a3"/>
        <w:spacing w:after="0"/>
        <w:ind w:right="-2"/>
        <w:rPr>
          <w:sz w:val="28"/>
          <w:szCs w:val="28"/>
        </w:rPr>
      </w:pPr>
      <w:r w:rsidRPr="00DF013B">
        <w:rPr>
          <w:sz w:val="28"/>
          <w:szCs w:val="28"/>
        </w:rPr>
        <w:t>эколого-токсикологическое исследование состояния водных объектов;</w:t>
      </w:r>
    </w:p>
    <w:p w14:paraId="48ADA9BE" w14:textId="77777777" w:rsidR="00DF013B" w:rsidRPr="00DF013B" w:rsidRDefault="00DF013B" w:rsidP="00A16A72">
      <w:pPr>
        <w:pStyle w:val="a3"/>
        <w:spacing w:after="0"/>
        <w:ind w:right="-2"/>
        <w:rPr>
          <w:sz w:val="28"/>
          <w:szCs w:val="28"/>
        </w:rPr>
      </w:pPr>
      <w:r w:rsidRPr="00DF013B">
        <w:rPr>
          <w:sz w:val="28"/>
          <w:szCs w:val="28"/>
        </w:rPr>
        <w:t>организация мониторинга за состоянием водопроводящих сетей и своевременное проведение мероприятий по предупреждению утечек из систем водопровода;</w:t>
      </w:r>
    </w:p>
    <w:p w14:paraId="4955B384" w14:textId="77777777" w:rsidR="00DF013B" w:rsidRPr="00DF013B" w:rsidRDefault="00DF013B" w:rsidP="00A16A72">
      <w:pPr>
        <w:pStyle w:val="a3"/>
        <w:spacing w:after="0"/>
        <w:ind w:right="-2"/>
        <w:rPr>
          <w:sz w:val="28"/>
          <w:szCs w:val="28"/>
        </w:rPr>
      </w:pPr>
      <w:r w:rsidRPr="00DF013B">
        <w:rPr>
          <w:sz w:val="28"/>
          <w:szCs w:val="28"/>
        </w:rPr>
        <w:t>вывоз жидких бытовых отходов на планируемые очистные сооружения.</w:t>
      </w:r>
    </w:p>
    <w:p w14:paraId="77D4B274" w14:textId="77777777" w:rsidR="00DF013B" w:rsidRPr="00DF013B" w:rsidRDefault="00DF013B" w:rsidP="00A16A72">
      <w:pPr>
        <w:pStyle w:val="a3"/>
        <w:numPr>
          <w:ilvl w:val="0"/>
          <w:numId w:val="0"/>
        </w:numPr>
        <w:spacing w:after="0"/>
        <w:ind w:right="-2" w:firstLine="567"/>
        <w:rPr>
          <w:sz w:val="28"/>
          <w:szCs w:val="28"/>
        </w:rPr>
      </w:pPr>
      <w:r w:rsidRPr="00DF013B">
        <w:rPr>
          <w:sz w:val="28"/>
          <w:szCs w:val="28"/>
        </w:rPr>
        <w:t>С целью улучшения качества вод</w:t>
      </w:r>
      <w:r w:rsidR="0010515C">
        <w:rPr>
          <w:sz w:val="28"/>
          <w:szCs w:val="28"/>
        </w:rPr>
        <w:t>ы</w:t>
      </w:r>
      <w:r w:rsidRPr="00DF013B">
        <w:rPr>
          <w:sz w:val="28"/>
          <w:szCs w:val="28"/>
        </w:rPr>
        <w:t xml:space="preserve">, восстановления и предотвращения загрязнения водных объектов </w:t>
      </w:r>
      <w:r w:rsidR="0010515C">
        <w:rPr>
          <w:sz w:val="28"/>
          <w:szCs w:val="28"/>
        </w:rPr>
        <w:t>г</w:t>
      </w:r>
      <w:r w:rsidRPr="00DF013B">
        <w:rPr>
          <w:sz w:val="28"/>
          <w:szCs w:val="28"/>
        </w:rPr>
        <w:t>енеральн</w:t>
      </w:r>
      <w:r w:rsidR="00194EC4">
        <w:rPr>
          <w:sz w:val="28"/>
          <w:szCs w:val="28"/>
        </w:rPr>
        <w:t>ым</w:t>
      </w:r>
      <w:r w:rsidRPr="00DF013B">
        <w:rPr>
          <w:sz w:val="28"/>
          <w:szCs w:val="28"/>
        </w:rPr>
        <w:t xml:space="preserve"> план</w:t>
      </w:r>
      <w:r w:rsidR="00194EC4">
        <w:rPr>
          <w:sz w:val="28"/>
          <w:szCs w:val="28"/>
        </w:rPr>
        <w:t>ом</w:t>
      </w:r>
      <w:r w:rsidRPr="00DF013B">
        <w:rPr>
          <w:sz w:val="28"/>
          <w:szCs w:val="28"/>
        </w:rPr>
        <w:t xml:space="preserve"> рекомендуются следующие мероприятия: </w:t>
      </w:r>
    </w:p>
    <w:p w14:paraId="35CF14BC" w14:textId="77777777" w:rsidR="00DF013B" w:rsidRPr="00DF013B" w:rsidRDefault="00DF013B" w:rsidP="00A16A72">
      <w:pPr>
        <w:pStyle w:val="a3"/>
        <w:spacing w:after="0"/>
        <w:ind w:right="-2"/>
        <w:rPr>
          <w:sz w:val="28"/>
          <w:szCs w:val="28"/>
        </w:rPr>
      </w:pPr>
      <w:r w:rsidRPr="00DF013B">
        <w:rPr>
          <w:sz w:val="28"/>
          <w:szCs w:val="28"/>
        </w:rPr>
        <w:t xml:space="preserve">организация </w:t>
      </w:r>
      <w:proofErr w:type="spellStart"/>
      <w:r w:rsidRPr="00DF013B">
        <w:rPr>
          <w:sz w:val="28"/>
          <w:szCs w:val="28"/>
        </w:rPr>
        <w:t>водоохранных</w:t>
      </w:r>
      <w:proofErr w:type="spellEnd"/>
      <w:r w:rsidRPr="00DF013B">
        <w:rPr>
          <w:sz w:val="28"/>
          <w:szCs w:val="28"/>
        </w:rPr>
        <w:t xml:space="preserve"> зон и прибрежных защитных полос водных объектов;</w:t>
      </w:r>
    </w:p>
    <w:p w14:paraId="645B4F3B" w14:textId="77777777" w:rsidR="00DF013B" w:rsidRPr="00DF013B" w:rsidRDefault="00DF013B" w:rsidP="00A16A72">
      <w:pPr>
        <w:pStyle w:val="a3"/>
        <w:spacing w:after="0"/>
        <w:ind w:right="-2"/>
        <w:rPr>
          <w:sz w:val="28"/>
          <w:szCs w:val="28"/>
        </w:rPr>
      </w:pPr>
      <w:r w:rsidRPr="00DF013B">
        <w:rPr>
          <w:sz w:val="28"/>
          <w:szCs w:val="28"/>
        </w:rPr>
        <w:t>расчистка дна ручьев, для предохранения территории от затопления и своевременного сброса талых вод с территорий населенных пунктов;</w:t>
      </w:r>
    </w:p>
    <w:p w14:paraId="1DFB6998" w14:textId="77777777" w:rsidR="008F2BE0" w:rsidRPr="008F2BE0" w:rsidRDefault="00DF013B" w:rsidP="00A16A72">
      <w:pPr>
        <w:pStyle w:val="a3"/>
        <w:spacing w:after="0"/>
        <w:ind w:right="-2"/>
        <w:rPr>
          <w:sz w:val="28"/>
          <w:szCs w:val="28"/>
        </w:rPr>
      </w:pPr>
      <w:r w:rsidRPr="00DF013B">
        <w:rPr>
          <w:sz w:val="28"/>
          <w:szCs w:val="28"/>
        </w:rPr>
        <w:t>инженерная подготовка территории, планируемой к застройке.</w:t>
      </w:r>
    </w:p>
    <w:p w14:paraId="510EB9EB" w14:textId="77777777" w:rsidR="00DF013B" w:rsidRPr="00DF013B" w:rsidRDefault="00DF013B" w:rsidP="00A16A72">
      <w:pPr>
        <w:pStyle w:val="a3"/>
        <w:numPr>
          <w:ilvl w:val="0"/>
          <w:numId w:val="0"/>
        </w:numPr>
        <w:spacing w:after="0"/>
        <w:ind w:left="568" w:right="-2"/>
        <w:rPr>
          <w:sz w:val="28"/>
          <w:szCs w:val="28"/>
        </w:rPr>
      </w:pPr>
    </w:p>
    <w:p w14:paraId="3CFF5413" w14:textId="77777777" w:rsidR="00DF013B" w:rsidRDefault="00DF013B" w:rsidP="00A16A72">
      <w:pPr>
        <w:pStyle w:val="3"/>
        <w:spacing w:before="0" w:after="0"/>
        <w:ind w:left="0" w:right="-2"/>
        <w:rPr>
          <w:sz w:val="28"/>
          <w:szCs w:val="28"/>
        </w:rPr>
      </w:pPr>
      <w:bookmarkStart w:id="268" w:name="_Toc11483342"/>
      <w:bookmarkStart w:id="269" w:name="_Toc19276421"/>
      <w:bookmarkStart w:id="270" w:name="_Toc130461833"/>
      <w:r w:rsidRPr="00DF013B">
        <w:rPr>
          <w:sz w:val="28"/>
          <w:szCs w:val="28"/>
        </w:rPr>
        <w:t>Мероприятия по охране почвенного покрова</w:t>
      </w:r>
      <w:bookmarkEnd w:id="264"/>
      <w:bookmarkEnd w:id="265"/>
      <w:bookmarkEnd w:id="266"/>
      <w:bookmarkEnd w:id="267"/>
      <w:bookmarkEnd w:id="268"/>
      <w:bookmarkEnd w:id="269"/>
      <w:bookmarkEnd w:id="270"/>
    </w:p>
    <w:p w14:paraId="2A491F5E" w14:textId="77777777" w:rsidR="00A16A72" w:rsidRPr="00A16A72" w:rsidRDefault="00A16A72" w:rsidP="00A16A72">
      <w:pPr>
        <w:pStyle w:val="a5"/>
        <w:spacing w:before="0" w:after="0"/>
      </w:pPr>
    </w:p>
    <w:p w14:paraId="5245110B" w14:textId="77777777" w:rsidR="00DF013B" w:rsidRPr="00DF013B" w:rsidRDefault="00DF013B" w:rsidP="00A16A72">
      <w:pPr>
        <w:pStyle w:val="a5"/>
        <w:spacing w:before="0" w:after="0"/>
        <w:ind w:right="-2"/>
        <w:rPr>
          <w:rFonts w:eastAsia="Calibri"/>
          <w:sz w:val="28"/>
          <w:szCs w:val="28"/>
        </w:rPr>
      </w:pPr>
      <w:bookmarkStart w:id="271" w:name="_Toc372547337"/>
      <w:bookmarkStart w:id="272" w:name="_Toc484523132"/>
      <w:bookmarkStart w:id="273" w:name="_Toc494444604"/>
      <w:bookmarkStart w:id="274" w:name="_Toc503539872"/>
      <w:r w:rsidRPr="00DF013B">
        <w:rPr>
          <w:rFonts w:eastAsia="Calibri"/>
          <w:sz w:val="28"/>
          <w:szCs w:val="28"/>
        </w:rPr>
        <w:t>Для предотвращения загрязнения, деградации и разрушения почвенного покрова в границах проектируемой территории рекомендуется проведение следующих мероприятий:</w:t>
      </w:r>
    </w:p>
    <w:p w14:paraId="3EABC02B"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инженерная подготовка территории, планируемой к застройке;</w:t>
      </w:r>
    </w:p>
    <w:p w14:paraId="5DF7FE0C"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lastRenderedPageBreak/>
        <w:t xml:space="preserve">устройство </w:t>
      </w:r>
      <w:proofErr w:type="spellStart"/>
      <w:r w:rsidRPr="00DF013B">
        <w:rPr>
          <w:rFonts w:eastAsia="Calibri"/>
          <w:sz w:val="28"/>
          <w:szCs w:val="28"/>
        </w:rPr>
        <w:t>отмосток</w:t>
      </w:r>
      <w:proofErr w:type="spellEnd"/>
      <w:r w:rsidRPr="00DF013B">
        <w:rPr>
          <w:rFonts w:eastAsia="Calibri"/>
          <w:sz w:val="28"/>
          <w:szCs w:val="28"/>
        </w:rPr>
        <w:t xml:space="preserve"> вдоль стен зданий;</w:t>
      </w:r>
    </w:p>
    <w:p w14:paraId="0DD9F6B1"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расчистка, благоустройство и озеленение прибрежных территорий водных объектов;</w:t>
      </w:r>
    </w:p>
    <w:p w14:paraId="7DD9A017"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защита от береговой эрозии путем проведения берегоукрепительных работ;</w:t>
      </w:r>
    </w:p>
    <w:p w14:paraId="20DF909D"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для уменьшения пыли – благоустройство улиц и дорог, газонное озеленение;</w:t>
      </w:r>
    </w:p>
    <w:p w14:paraId="3BBB8D0F"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биологическая очистка почв и воздуха за счет увеличения площади зеленых насаждений всех категорий;</w:t>
      </w:r>
    </w:p>
    <w:p w14:paraId="251F50DE"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устройство зеленых лесных полос вдоль транспортных коммуникаций;</w:t>
      </w:r>
    </w:p>
    <w:p w14:paraId="3D6E1503"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 xml:space="preserve">устройство организованных мест временного хранения </w:t>
      </w:r>
      <w:r w:rsidR="00083247">
        <w:rPr>
          <w:rFonts w:eastAsia="Calibri"/>
          <w:sz w:val="28"/>
          <w:szCs w:val="28"/>
        </w:rPr>
        <w:t>твердых коммунальных отходов</w:t>
      </w:r>
      <w:r w:rsidRPr="00DF013B">
        <w:rPr>
          <w:rFonts w:eastAsia="Calibri"/>
          <w:sz w:val="28"/>
          <w:szCs w:val="28"/>
        </w:rPr>
        <w:t>.</w:t>
      </w:r>
    </w:p>
    <w:p w14:paraId="4328EF0E" w14:textId="77777777" w:rsidR="00DF013B" w:rsidRPr="00DF013B" w:rsidRDefault="00DF013B" w:rsidP="00A16A72">
      <w:pPr>
        <w:pStyle w:val="a5"/>
        <w:spacing w:before="0" w:after="0"/>
        <w:ind w:right="-2"/>
        <w:rPr>
          <w:rFonts w:eastAsia="Calibri"/>
          <w:sz w:val="28"/>
          <w:szCs w:val="28"/>
        </w:rPr>
      </w:pPr>
      <w:r w:rsidRPr="00DF013B">
        <w:rPr>
          <w:rFonts w:eastAsia="Calibri"/>
          <w:sz w:val="28"/>
          <w:szCs w:val="28"/>
        </w:rPr>
        <w:t xml:space="preserve">В зависимости от характера загрязнения почв, необходимо проведение комплекса мероприятий по восстановлению и рекультивации почв. На проектируемой территории рекультивации подлежат земли, нарушенные при строительстве и прокладке инженерных сетей различного назначения, транспортных коммуникаций, захламлённые участки. </w:t>
      </w:r>
    </w:p>
    <w:p w14:paraId="1467B332" w14:textId="77777777" w:rsidR="00DF013B" w:rsidRPr="00DF013B" w:rsidRDefault="00DF013B" w:rsidP="00A16A72">
      <w:pPr>
        <w:pStyle w:val="a5"/>
        <w:spacing w:before="0" w:after="0"/>
        <w:ind w:right="-2"/>
        <w:rPr>
          <w:rFonts w:eastAsia="Calibri"/>
          <w:sz w:val="28"/>
          <w:szCs w:val="28"/>
        </w:rPr>
      </w:pPr>
      <w:r w:rsidRPr="00DF013B">
        <w:rPr>
          <w:rFonts w:eastAsia="Calibri"/>
          <w:sz w:val="28"/>
          <w:szCs w:val="28"/>
        </w:rPr>
        <w:t>На территориях с наибольшими техногенными нагрузками и загрязнением почв, необходимо обеспечение контроля за состоянием почвенного покрова, выведение источников загрязнения, посадка древесных культур, устойчивых к повышенному содержанию загрязнителя, подсев трав.</w:t>
      </w:r>
    </w:p>
    <w:p w14:paraId="69524719" w14:textId="77777777" w:rsidR="00DF013B" w:rsidRPr="00DF013B" w:rsidRDefault="00DF013B" w:rsidP="00A16A72">
      <w:pPr>
        <w:pStyle w:val="a5"/>
        <w:spacing w:before="0" w:after="0"/>
        <w:ind w:right="-2"/>
        <w:rPr>
          <w:rFonts w:eastAsia="Calibri"/>
          <w:sz w:val="28"/>
          <w:szCs w:val="28"/>
        </w:rPr>
      </w:pPr>
      <w:r w:rsidRPr="00DF013B">
        <w:rPr>
          <w:rFonts w:eastAsia="Calibri"/>
          <w:sz w:val="28"/>
          <w:szCs w:val="28"/>
        </w:rPr>
        <w:t xml:space="preserve">Организационными мероприятиями, направленными на охрану почв </w:t>
      </w:r>
      <w:proofErr w:type="gramStart"/>
      <w:r w:rsidRPr="00DF013B">
        <w:rPr>
          <w:rFonts w:eastAsia="Calibri"/>
          <w:sz w:val="28"/>
          <w:szCs w:val="28"/>
        </w:rPr>
        <w:t>от загрязнений</w:t>
      </w:r>
      <w:proofErr w:type="gramEnd"/>
      <w:r w:rsidRPr="00DF013B">
        <w:rPr>
          <w:rFonts w:eastAsia="Calibri"/>
          <w:sz w:val="28"/>
          <w:szCs w:val="28"/>
        </w:rPr>
        <w:t xml:space="preserve"> являются:</w:t>
      </w:r>
    </w:p>
    <w:p w14:paraId="147E844B"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организация и обеспечение планово-регулярной очистки территории муниципального образования от жидких и твердых отходов;</w:t>
      </w:r>
    </w:p>
    <w:p w14:paraId="54A5EE89"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контроль за качеством и своевременностью выполнения работ по рекультивации нарушенных земель;</w:t>
      </w:r>
    </w:p>
    <w:p w14:paraId="7CBCEDEF" w14:textId="77777777" w:rsidR="00DF013B" w:rsidRPr="008F2BE0" w:rsidRDefault="00DF013B" w:rsidP="00A16A72">
      <w:pPr>
        <w:pStyle w:val="a3"/>
        <w:spacing w:after="0"/>
        <w:ind w:right="-2"/>
        <w:rPr>
          <w:rFonts w:eastAsia="Calibri"/>
          <w:sz w:val="28"/>
          <w:szCs w:val="28"/>
        </w:rPr>
      </w:pPr>
      <w:r w:rsidRPr="00DF013B">
        <w:rPr>
          <w:rFonts w:eastAsia="Calibri"/>
          <w:sz w:val="28"/>
          <w:szCs w:val="28"/>
        </w:rPr>
        <w:t>мониторинг степени загрязнения почвенного покрова.</w:t>
      </w:r>
    </w:p>
    <w:p w14:paraId="7700E6CD" w14:textId="77777777" w:rsidR="008F2BE0" w:rsidRDefault="008F2BE0" w:rsidP="00A16A72">
      <w:pPr>
        <w:pStyle w:val="a3"/>
        <w:numPr>
          <w:ilvl w:val="0"/>
          <w:numId w:val="0"/>
        </w:numPr>
        <w:spacing w:after="0"/>
        <w:ind w:left="568" w:right="-2"/>
        <w:rPr>
          <w:rFonts w:eastAsia="Calibri"/>
          <w:sz w:val="28"/>
          <w:szCs w:val="28"/>
        </w:rPr>
      </w:pPr>
    </w:p>
    <w:p w14:paraId="78A345C6" w14:textId="77777777" w:rsidR="00DF013B" w:rsidRDefault="00DF013B" w:rsidP="00083247">
      <w:pPr>
        <w:pStyle w:val="3"/>
        <w:spacing w:before="0" w:after="0"/>
        <w:ind w:left="0" w:right="-2"/>
        <w:rPr>
          <w:sz w:val="28"/>
          <w:szCs w:val="28"/>
        </w:rPr>
      </w:pPr>
      <w:bookmarkStart w:id="275" w:name="_Toc11483343"/>
      <w:bookmarkStart w:id="276" w:name="_Toc19276422"/>
      <w:bookmarkStart w:id="277" w:name="_Toc130461834"/>
      <w:r w:rsidRPr="00DF013B">
        <w:rPr>
          <w:sz w:val="28"/>
          <w:szCs w:val="28"/>
        </w:rPr>
        <w:t>Мероприятия по санитарной очистке территории</w:t>
      </w:r>
      <w:bookmarkEnd w:id="271"/>
      <w:bookmarkEnd w:id="272"/>
      <w:bookmarkEnd w:id="273"/>
      <w:bookmarkEnd w:id="274"/>
      <w:bookmarkEnd w:id="275"/>
      <w:bookmarkEnd w:id="276"/>
      <w:bookmarkEnd w:id="277"/>
    </w:p>
    <w:p w14:paraId="2AB8AE26" w14:textId="77777777" w:rsidR="00A16A72" w:rsidRPr="00A16A72" w:rsidRDefault="00A16A72" w:rsidP="00083247">
      <w:pPr>
        <w:pStyle w:val="a5"/>
        <w:spacing w:before="0" w:after="0"/>
      </w:pPr>
    </w:p>
    <w:p w14:paraId="09FDACF8" w14:textId="77777777" w:rsidR="00DF013B" w:rsidRDefault="00DF013B" w:rsidP="00361DEC">
      <w:pPr>
        <w:pStyle w:val="a5"/>
        <w:spacing w:before="0" w:after="0"/>
        <w:ind w:right="-2"/>
        <w:rPr>
          <w:rFonts w:eastAsia="Calibri"/>
          <w:sz w:val="28"/>
          <w:szCs w:val="28"/>
        </w:rPr>
      </w:pPr>
      <w:r w:rsidRPr="00DF013B">
        <w:rPr>
          <w:rFonts w:eastAsia="Calibri"/>
          <w:sz w:val="28"/>
          <w:szCs w:val="28"/>
        </w:rPr>
        <w:t>Одним из первоочередных мероприятий по охране территории от загрязнений является организация санитарной очистки территории поселения, хранение отходов в специально отведенных местах.</w:t>
      </w:r>
    </w:p>
    <w:p w14:paraId="2AE81ED7" w14:textId="77777777" w:rsidR="00361DEC" w:rsidRPr="00361DEC" w:rsidRDefault="00361DEC" w:rsidP="00361DEC">
      <w:pPr>
        <w:pStyle w:val="a5"/>
        <w:spacing w:before="0" w:after="0"/>
        <w:ind w:right="-2"/>
        <w:rPr>
          <w:snapToGrid w:val="0"/>
          <w:sz w:val="28"/>
          <w:szCs w:val="28"/>
        </w:rPr>
      </w:pPr>
      <w:r w:rsidRPr="00361DEC">
        <w:rPr>
          <w:snapToGrid w:val="0"/>
          <w:sz w:val="28"/>
          <w:szCs w:val="28"/>
        </w:rPr>
        <w:t xml:space="preserve">В настоящий момент очистка села Мусы проводится в результате кольцевого сбора мусора у населения. </w:t>
      </w:r>
    </w:p>
    <w:p w14:paraId="25F3D554" w14:textId="03B1E75C" w:rsidR="00361DEC" w:rsidRPr="00361DEC" w:rsidRDefault="00361DEC" w:rsidP="00361DEC">
      <w:pPr>
        <w:pStyle w:val="a5"/>
        <w:spacing w:before="0" w:after="0"/>
        <w:ind w:right="-2"/>
        <w:rPr>
          <w:snapToGrid w:val="0"/>
          <w:sz w:val="28"/>
          <w:szCs w:val="28"/>
        </w:rPr>
      </w:pPr>
      <w:r w:rsidRPr="00361DEC">
        <w:rPr>
          <w:snapToGrid w:val="0"/>
          <w:sz w:val="28"/>
          <w:szCs w:val="28"/>
        </w:rPr>
        <w:t xml:space="preserve"> Планово-регулярная очистка ведется только на территории учреждений культурно-бытового назначения и общественных зданий. Вывоз нечистот с территории общественных зданий производится по заявке</w:t>
      </w:r>
      <w:r>
        <w:rPr>
          <w:snapToGrid w:val="0"/>
          <w:sz w:val="28"/>
          <w:szCs w:val="28"/>
        </w:rPr>
        <w:t>.</w:t>
      </w:r>
    </w:p>
    <w:p w14:paraId="164BCC56" w14:textId="77777777" w:rsidR="00361DEC" w:rsidRPr="00361DEC" w:rsidRDefault="00361DEC" w:rsidP="00361DEC">
      <w:pPr>
        <w:pStyle w:val="a5"/>
        <w:spacing w:before="0" w:after="0"/>
        <w:ind w:right="-2"/>
        <w:rPr>
          <w:snapToGrid w:val="0"/>
          <w:sz w:val="28"/>
          <w:szCs w:val="28"/>
        </w:rPr>
      </w:pPr>
      <w:r w:rsidRPr="00361DEC">
        <w:rPr>
          <w:snapToGrid w:val="0"/>
          <w:sz w:val="28"/>
          <w:szCs w:val="28"/>
        </w:rPr>
        <w:t xml:space="preserve">Свалки ТБО не соответствуют требованиям </w:t>
      </w:r>
      <w:proofErr w:type="spellStart"/>
      <w:r w:rsidRPr="00361DEC">
        <w:rPr>
          <w:snapToGrid w:val="0"/>
          <w:sz w:val="28"/>
          <w:szCs w:val="28"/>
        </w:rPr>
        <w:t>СанПин</w:t>
      </w:r>
      <w:proofErr w:type="spellEnd"/>
      <w:r w:rsidRPr="00361DEC">
        <w:rPr>
          <w:snapToGrid w:val="0"/>
          <w:sz w:val="28"/>
          <w:szCs w:val="28"/>
        </w:rPr>
        <w:t xml:space="preserve"> 2.1.7.722-98 «Гигиенические требования к устройству и содержанию полигонов для твердых бытовых отходов» и не эксплуатируются.</w:t>
      </w:r>
    </w:p>
    <w:p w14:paraId="763F6CF0" w14:textId="1F169461" w:rsidR="00361DEC" w:rsidRDefault="00361DEC" w:rsidP="00361DEC">
      <w:pPr>
        <w:pStyle w:val="a5"/>
        <w:spacing w:before="0" w:after="0"/>
        <w:ind w:right="-2"/>
        <w:rPr>
          <w:snapToGrid w:val="0"/>
          <w:sz w:val="28"/>
          <w:szCs w:val="28"/>
        </w:rPr>
      </w:pPr>
      <w:r w:rsidRPr="00361DEC">
        <w:rPr>
          <w:snapToGrid w:val="0"/>
          <w:sz w:val="28"/>
          <w:szCs w:val="28"/>
        </w:rPr>
        <w:t xml:space="preserve">В селе Мусы имеется несанкционированная свалка площадью 2304 </w:t>
      </w:r>
      <w:proofErr w:type="spellStart"/>
      <w:r w:rsidRPr="00361DEC">
        <w:rPr>
          <w:snapToGrid w:val="0"/>
          <w:sz w:val="28"/>
          <w:szCs w:val="28"/>
        </w:rPr>
        <w:t>кв.м</w:t>
      </w:r>
      <w:proofErr w:type="spellEnd"/>
      <w:r w:rsidRPr="00361DEC">
        <w:rPr>
          <w:snapToGrid w:val="0"/>
          <w:sz w:val="28"/>
          <w:szCs w:val="28"/>
        </w:rPr>
        <w:t>, которая подлежит ликвидации в 2024 году. Спецмашинами мусор вывозится на полигон ТБО</w:t>
      </w:r>
      <w:r>
        <w:rPr>
          <w:snapToGrid w:val="0"/>
          <w:sz w:val="28"/>
          <w:szCs w:val="28"/>
        </w:rPr>
        <w:t>,</w:t>
      </w:r>
      <w:r w:rsidRPr="00361DEC">
        <w:rPr>
          <w:snapToGrid w:val="0"/>
          <w:sz w:val="28"/>
          <w:szCs w:val="28"/>
        </w:rPr>
        <w:t xml:space="preserve"> </w:t>
      </w:r>
      <w:r>
        <w:rPr>
          <w:snapToGrid w:val="0"/>
          <w:sz w:val="28"/>
          <w:szCs w:val="28"/>
        </w:rPr>
        <w:t>расположенный</w:t>
      </w:r>
      <w:r w:rsidRPr="00361DEC">
        <w:rPr>
          <w:snapToGrid w:val="0"/>
          <w:sz w:val="28"/>
          <w:szCs w:val="28"/>
        </w:rPr>
        <w:t xml:space="preserve"> на территори</w:t>
      </w:r>
      <w:r>
        <w:rPr>
          <w:snapToGrid w:val="0"/>
          <w:sz w:val="28"/>
          <w:szCs w:val="28"/>
        </w:rPr>
        <w:t>и</w:t>
      </w:r>
      <w:r w:rsidRPr="00361DEC">
        <w:rPr>
          <w:snapToGrid w:val="0"/>
          <w:sz w:val="28"/>
          <w:szCs w:val="28"/>
        </w:rPr>
        <w:t xml:space="preserve"> г.</w:t>
      </w:r>
      <w:r>
        <w:rPr>
          <w:snapToGrid w:val="0"/>
          <w:sz w:val="28"/>
          <w:szCs w:val="28"/>
        </w:rPr>
        <w:t xml:space="preserve"> </w:t>
      </w:r>
      <w:r w:rsidRPr="00361DEC">
        <w:rPr>
          <w:snapToGrid w:val="0"/>
          <w:sz w:val="28"/>
          <w:szCs w:val="28"/>
        </w:rPr>
        <w:t>Каргат.</w:t>
      </w:r>
    </w:p>
    <w:p w14:paraId="374AD6BB" w14:textId="6E6365A5" w:rsidR="003E685B" w:rsidRPr="00361DEC" w:rsidRDefault="003E685B" w:rsidP="00361DEC">
      <w:pPr>
        <w:pStyle w:val="a5"/>
        <w:spacing w:before="0" w:after="0"/>
        <w:ind w:right="-2"/>
        <w:rPr>
          <w:sz w:val="28"/>
          <w:szCs w:val="28"/>
        </w:rPr>
      </w:pPr>
      <w:r w:rsidRPr="00361DEC">
        <w:rPr>
          <w:rFonts w:eastAsia="Calibri"/>
          <w:sz w:val="28"/>
          <w:szCs w:val="28"/>
        </w:rPr>
        <w:lastRenderedPageBreak/>
        <w:t xml:space="preserve">Генеральным планом предусмотрены следующие мероприятия по санитарной </w:t>
      </w:r>
      <w:r w:rsidRPr="00361DEC">
        <w:rPr>
          <w:sz w:val="28"/>
          <w:szCs w:val="28"/>
        </w:rPr>
        <w:t xml:space="preserve">очистке территории городского поселения: </w:t>
      </w:r>
    </w:p>
    <w:p w14:paraId="016FB106" w14:textId="4978E14B" w:rsidR="003E685B" w:rsidRPr="00361DEC" w:rsidRDefault="003E685B" w:rsidP="00FB2446">
      <w:pPr>
        <w:pStyle w:val="a5"/>
        <w:spacing w:before="0" w:after="0"/>
        <w:ind w:right="-2"/>
        <w:rPr>
          <w:sz w:val="28"/>
          <w:szCs w:val="28"/>
        </w:rPr>
      </w:pPr>
      <w:r w:rsidRPr="00361DEC">
        <w:rPr>
          <w:sz w:val="28"/>
          <w:szCs w:val="28"/>
        </w:rPr>
        <w:t xml:space="preserve">– приобретение </w:t>
      </w:r>
      <w:r w:rsidR="00361DEC" w:rsidRPr="00361DEC">
        <w:rPr>
          <w:sz w:val="28"/>
          <w:szCs w:val="28"/>
        </w:rPr>
        <w:t xml:space="preserve">и установка </w:t>
      </w:r>
      <w:r w:rsidRPr="00361DEC">
        <w:rPr>
          <w:sz w:val="28"/>
          <w:szCs w:val="28"/>
        </w:rPr>
        <w:t>контейнеров для сбора ТКО;</w:t>
      </w:r>
    </w:p>
    <w:p w14:paraId="34E6EB01" w14:textId="77777777" w:rsidR="003E685B" w:rsidRPr="00361DEC" w:rsidRDefault="003E685B" w:rsidP="00FB2446">
      <w:pPr>
        <w:pStyle w:val="a5"/>
        <w:spacing w:before="0" w:after="0"/>
        <w:ind w:right="-2"/>
        <w:rPr>
          <w:sz w:val="28"/>
          <w:szCs w:val="28"/>
        </w:rPr>
      </w:pPr>
      <w:r w:rsidRPr="00361DEC">
        <w:rPr>
          <w:sz w:val="28"/>
          <w:szCs w:val="28"/>
        </w:rPr>
        <w:t>– обустройство контейнерных площадок для сбора ТКО;</w:t>
      </w:r>
    </w:p>
    <w:p w14:paraId="005E64CB" w14:textId="77777777" w:rsidR="003E685B" w:rsidRPr="00361DEC" w:rsidRDefault="003E685B" w:rsidP="00FB2446">
      <w:pPr>
        <w:pStyle w:val="a3"/>
        <w:spacing w:after="0"/>
        <w:ind w:right="-2"/>
        <w:rPr>
          <w:rFonts w:eastAsia="Calibri"/>
          <w:sz w:val="28"/>
          <w:szCs w:val="28"/>
        </w:rPr>
      </w:pPr>
      <w:r w:rsidRPr="00361DEC">
        <w:rPr>
          <w:rFonts w:eastAsia="Calibri"/>
          <w:sz w:val="28"/>
          <w:szCs w:val="28"/>
        </w:rPr>
        <w:t>организация уборки территорий от мусора, смета, снега;</w:t>
      </w:r>
    </w:p>
    <w:p w14:paraId="404D7F79" w14:textId="77777777" w:rsidR="003E685B" w:rsidRPr="00103839" w:rsidRDefault="003E685B" w:rsidP="00FB2446">
      <w:pPr>
        <w:pStyle w:val="a3"/>
        <w:spacing w:after="0"/>
        <w:ind w:right="-2"/>
        <w:rPr>
          <w:rFonts w:eastAsia="Calibri"/>
          <w:sz w:val="28"/>
          <w:szCs w:val="28"/>
        </w:rPr>
      </w:pPr>
      <w:r w:rsidRPr="003E685B">
        <w:rPr>
          <w:rFonts w:eastAsia="Calibri"/>
          <w:sz w:val="28"/>
          <w:szCs w:val="28"/>
        </w:rPr>
        <w:t xml:space="preserve">ликвидация несанкционированных свалок, с последующим проведением </w:t>
      </w:r>
      <w:r w:rsidRPr="00103839">
        <w:rPr>
          <w:rFonts w:eastAsia="Calibri"/>
          <w:sz w:val="28"/>
          <w:szCs w:val="28"/>
        </w:rPr>
        <w:t xml:space="preserve">рекультивации территории, </w:t>
      </w:r>
      <w:r w:rsidR="00A04DCC" w:rsidRPr="00103839">
        <w:rPr>
          <w:rFonts w:eastAsia="Calibri"/>
          <w:sz w:val="28"/>
          <w:szCs w:val="28"/>
        </w:rPr>
        <w:t>расчистка захламленных участков.</w:t>
      </w:r>
    </w:p>
    <w:p w14:paraId="47B91617" w14:textId="77777777" w:rsidR="00103839" w:rsidRPr="00103839" w:rsidRDefault="00103839" w:rsidP="00103839">
      <w:pPr>
        <w:pStyle w:val="a3"/>
        <w:numPr>
          <w:ilvl w:val="0"/>
          <w:numId w:val="0"/>
        </w:numPr>
        <w:ind w:firstLine="567"/>
        <w:rPr>
          <w:rFonts w:eastAsiaTheme="minorHAnsi"/>
          <w:sz w:val="28"/>
          <w:szCs w:val="28"/>
          <w:lang w:eastAsia="en-US"/>
        </w:rPr>
      </w:pPr>
      <w:r w:rsidRPr="00103839">
        <w:rPr>
          <w:sz w:val="28"/>
          <w:szCs w:val="28"/>
        </w:rPr>
        <w:t xml:space="preserve">В соответствии с приказом </w:t>
      </w:r>
      <w:r w:rsidRPr="00103839">
        <w:rPr>
          <w:rFonts w:eastAsiaTheme="minorHAnsi"/>
          <w:sz w:val="28"/>
          <w:szCs w:val="28"/>
          <w:lang w:eastAsia="en-US"/>
        </w:rPr>
        <w:t xml:space="preserve">департамента по тарифам Новосибирской области от 20.10.2017 N 342-ЖКХ «Об утверждении нормативов накопления твердых коммунальных отходов на территории Новосибирской области» утверждены нормативы накопления твердых коммунальных отходов на территории Новосибирской области, в том числе нормативы накопления твердых коммунальных отходов в отношении домовладений на территории Новосибирской области: для многоквартирных и индивидуальных жилых домов на 1 проживающего объем отходов составляет 2,38 </w:t>
      </w:r>
      <w:r w:rsidRPr="00103839">
        <w:rPr>
          <w:sz w:val="28"/>
          <w:szCs w:val="28"/>
        </w:rPr>
        <w:t>куб. м</w:t>
      </w:r>
      <w:r w:rsidRPr="00103839">
        <w:rPr>
          <w:rFonts w:eastAsiaTheme="minorHAnsi"/>
          <w:sz w:val="28"/>
          <w:szCs w:val="28"/>
          <w:lang w:eastAsia="en-US"/>
        </w:rPr>
        <w:t xml:space="preserve"> /год, масса отходов - 392,95 кг/год.</w:t>
      </w:r>
    </w:p>
    <w:p w14:paraId="22915C7B" w14:textId="0B0667BE" w:rsidR="00103839" w:rsidRPr="00103839" w:rsidRDefault="00103839" w:rsidP="00103839">
      <w:pPr>
        <w:pStyle w:val="a3"/>
        <w:numPr>
          <w:ilvl w:val="0"/>
          <w:numId w:val="0"/>
        </w:numPr>
        <w:ind w:firstLine="567"/>
        <w:rPr>
          <w:sz w:val="28"/>
          <w:szCs w:val="28"/>
        </w:rPr>
      </w:pPr>
      <w:r w:rsidRPr="00103839">
        <w:rPr>
          <w:rFonts w:eastAsia="Calibri"/>
          <w:sz w:val="28"/>
          <w:szCs w:val="28"/>
        </w:rPr>
        <w:t xml:space="preserve">Согласно </w:t>
      </w:r>
      <w:r w:rsidRPr="00103839">
        <w:rPr>
          <w:sz w:val="28"/>
          <w:szCs w:val="28"/>
        </w:rPr>
        <w:t xml:space="preserve">Нормативам накопления твердых коммунальных отходов, на территории Новосибирской области, на расчетный срок на территории </w:t>
      </w:r>
      <w:proofErr w:type="spellStart"/>
      <w:r>
        <w:rPr>
          <w:sz w:val="28"/>
          <w:szCs w:val="28"/>
        </w:rPr>
        <w:t>Мусинского</w:t>
      </w:r>
      <w:proofErr w:type="spellEnd"/>
      <w:r w:rsidRPr="00103839">
        <w:rPr>
          <w:sz w:val="28"/>
          <w:szCs w:val="28"/>
        </w:rPr>
        <w:t xml:space="preserve"> сельсовета объем образуемых отходов с учетом проектной численности населения составит </w:t>
      </w:r>
      <w:r>
        <w:rPr>
          <w:sz w:val="28"/>
          <w:szCs w:val="28"/>
        </w:rPr>
        <w:t>0,64</w:t>
      </w:r>
      <w:r w:rsidRPr="00103839">
        <w:rPr>
          <w:sz w:val="28"/>
          <w:szCs w:val="28"/>
        </w:rPr>
        <w:t xml:space="preserve"> тыс. куб. м/год, масса отходов </w:t>
      </w:r>
      <w:r>
        <w:rPr>
          <w:sz w:val="28"/>
          <w:szCs w:val="28"/>
        </w:rPr>
        <w:t>104,91</w:t>
      </w:r>
      <w:r w:rsidRPr="00103839">
        <w:rPr>
          <w:sz w:val="28"/>
          <w:szCs w:val="28"/>
        </w:rPr>
        <w:t xml:space="preserve"> тонн/год, таблица </w:t>
      </w:r>
      <w:r>
        <w:rPr>
          <w:sz w:val="28"/>
          <w:szCs w:val="28"/>
        </w:rPr>
        <w:t>1</w:t>
      </w:r>
      <w:r w:rsidR="007A2DE8">
        <w:rPr>
          <w:sz w:val="28"/>
          <w:szCs w:val="28"/>
        </w:rPr>
        <w:t>7</w:t>
      </w:r>
      <w:r w:rsidRPr="00103839">
        <w:rPr>
          <w:sz w:val="28"/>
          <w:szCs w:val="28"/>
        </w:rPr>
        <w:t xml:space="preserve">, таблица </w:t>
      </w:r>
      <w:r>
        <w:rPr>
          <w:sz w:val="28"/>
          <w:szCs w:val="28"/>
        </w:rPr>
        <w:t>1</w:t>
      </w:r>
      <w:r w:rsidR="007A2DE8">
        <w:rPr>
          <w:sz w:val="28"/>
          <w:szCs w:val="28"/>
        </w:rPr>
        <w:t>8</w:t>
      </w:r>
      <w:r w:rsidRPr="00103839">
        <w:rPr>
          <w:sz w:val="28"/>
          <w:szCs w:val="28"/>
        </w:rPr>
        <w:t>.</w:t>
      </w:r>
    </w:p>
    <w:p w14:paraId="3D959248" w14:textId="77777777" w:rsidR="00103839" w:rsidRPr="00103839" w:rsidRDefault="00103839" w:rsidP="00103839">
      <w:pPr>
        <w:pStyle w:val="a3"/>
        <w:numPr>
          <w:ilvl w:val="0"/>
          <w:numId w:val="0"/>
        </w:numPr>
        <w:ind w:left="568"/>
        <w:rPr>
          <w:sz w:val="28"/>
          <w:szCs w:val="28"/>
        </w:rPr>
      </w:pPr>
    </w:p>
    <w:p w14:paraId="2E19A574" w14:textId="7E000C8F" w:rsidR="00103839" w:rsidRPr="00103839" w:rsidRDefault="00103839" w:rsidP="00103839">
      <w:pPr>
        <w:pStyle w:val="a3"/>
        <w:numPr>
          <w:ilvl w:val="0"/>
          <w:numId w:val="0"/>
        </w:numPr>
        <w:ind w:left="1"/>
        <w:rPr>
          <w:sz w:val="28"/>
          <w:szCs w:val="28"/>
        </w:rPr>
      </w:pPr>
      <w:r w:rsidRPr="00103839">
        <w:rPr>
          <w:sz w:val="28"/>
          <w:szCs w:val="28"/>
        </w:rPr>
        <w:t xml:space="preserve">Таблица </w:t>
      </w:r>
      <w:r>
        <w:rPr>
          <w:sz w:val="28"/>
          <w:szCs w:val="28"/>
        </w:rPr>
        <w:t>1</w:t>
      </w:r>
      <w:r w:rsidR="007A2DE8">
        <w:rPr>
          <w:sz w:val="28"/>
          <w:szCs w:val="28"/>
        </w:rPr>
        <w:t>7</w:t>
      </w:r>
      <w:r w:rsidRPr="00103839">
        <w:rPr>
          <w:sz w:val="28"/>
          <w:szCs w:val="28"/>
        </w:rPr>
        <w:t xml:space="preserve"> - </w:t>
      </w:r>
      <w:r w:rsidRPr="00103839">
        <w:rPr>
          <w:rFonts w:eastAsiaTheme="minorHAnsi"/>
          <w:sz w:val="28"/>
          <w:szCs w:val="28"/>
          <w:lang w:eastAsia="en-US"/>
        </w:rPr>
        <w:t xml:space="preserve">Годовые объемы образования твердых коммунальных отходов </w:t>
      </w:r>
      <w:r w:rsidRPr="00103839">
        <w:rPr>
          <w:sz w:val="28"/>
          <w:szCs w:val="28"/>
        </w:rPr>
        <w:t xml:space="preserve">на территории </w:t>
      </w:r>
      <w:proofErr w:type="spellStart"/>
      <w:r>
        <w:rPr>
          <w:sz w:val="28"/>
          <w:szCs w:val="28"/>
        </w:rPr>
        <w:t>Мусинского</w:t>
      </w:r>
      <w:proofErr w:type="spellEnd"/>
      <w:r w:rsidRPr="00103839">
        <w:rPr>
          <w:sz w:val="28"/>
          <w:szCs w:val="28"/>
        </w:rPr>
        <w:t xml:space="preserve"> сельсовета </w:t>
      </w:r>
      <w:r w:rsidRPr="00103839">
        <w:rPr>
          <w:rFonts w:eastAsiaTheme="minorHAnsi"/>
          <w:sz w:val="28"/>
          <w:szCs w:val="28"/>
          <w:lang w:eastAsia="en-US"/>
        </w:rPr>
        <w:t>(исходя из норматива накопления отходов 2,38 м</w:t>
      </w:r>
      <w:r w:rsidRPr="00103839">
        <w:rPr>
          <w:rFonts w:eastAsiaTheme="minorHAnsi"/>
          <w:sz w:val="28"/>
          <w:szCs w:val="28"/>
          <w:vertAlign w:val="superscript"/>
          <w:lang w:eastAsia="en-US"/>
        </w:rPr>
        <w:t>3</w:t>
      </w:r>
      <w:r w:rsidRPr="00103839">
        <w:rPr>
          <w:rFonts w:eastAsiaTheme="minorHAnsi"/>
          <w:sz w:val="28"/>
          <w:szCs w:val="28"/>
          <w:lang w:eastAsia="en-US"/>
        </w:rPr>
        <w:t>)</w:t>
      </w:r>
    </w:p>
    <w:p w14:paraId="28ED300E" w14:textId="77777777" w:rsidR="00103839" w:rsidRPr="00103839" w:rsidRDefault="00103839" w:rsidP="00103839">
      <w:pPr>
        <w:pStyle w:val="a3"/>
        <w:numPr>
          <w:ilvl w:val="0"/>
          <w:numId w:val="0"/>
        </w:numPr>
        <w:ind w:left="1" w:firstLine="567"/>
        <w:rPr>
          <w:sz w:val="28"/>
          <w:szCs w:val="28"/>
        </w:rPr>
      </w:pPr>
    </w:p>
    <w:tbl>
      <w:tblPr>
        <w:tblStyle w:val="afc"/>
        <w:tblW w:w="0" w:type="auto"/>
        <w:tblInd w:w="108" w:type="dxa"/>
        <w:tblLook w:val="04A0" w:firstRow="1" w:lastRow="0" w:firstColumn="1" w:lastColumn="0" w:noHBand="0" w:noVBand="1"/>
      </w:tblPr>
      <w:tblGrid>
        <w:gridCol w:w="540"/>
        <w:gridCol w:w="2563"/>
        <w:gridCol w:w="1565"/>
        <w:gridCol w:w="1563"/>
        <w:gridCol w:w="1758"/>
        <w:gridCol w:w="1814"/>
      </w:tblGrid>
      <w:tr w:rsidR="00103839" w:rsidRPr="00103839" w14:paraId="384BA411" w14:textId="77777777" w:rsidTr="0027059A">
        <w:tc>
          <w:tcPr>
            <w:tcW w:w="539" w:type="dxa"/>
            <w:vMerge w:val="restart"/>
          </w:tcPr>
          <w:p w14:paraId="2E59458E" w14:textId="77777777" w:rsidR="00103839" w:rsidRPr="00103839" w:rsidRDefault="00103839" w:rsidP="0027059A">
            <w:pPr>
              <w:pStyle w:val="a5"/>
              <w:spacing w:before="0" w:after="0"/>
              <w:ind w:right="-1" w:firstLine="0"/>
            </w:pPr>
            <w:r w:rsidRPr="00103839">
              <w:t>№</w:t>
            </w:r>
          </w:p>
          <w:p w14:paraId="31CE2277" w14:textId="77777777" w:rsidR="00103839" w:rsidRPr="00103839" w:rsidRDefault="00103839" w:rsidP="0027059A">
            <w:pPr>
              <w:pStyle w:val="a5"/>
              <w:spacing w:before="0" w:after="0"/>
              <w:ind w:right="-1" w:firstLine="0"/>
            </w:pPr>
            <w:r w:rsidRPr="00103839">
              <w:t>п/п</w:t>
            </w:r>
          </w:p>
        </w:tc>
        <w:tc>
          <w:tcPr>
            <w:tcW w:w="2586" w:type="dxa"/>
            <w:vMerge w:val="restart"/>
          </w:tcPr>
          <w:p w14:paraId="4C0D0CD1" w14:textId="77777777" w:rsidR="00103839" w:rsidRPr="00103839" w:rsidRDefault="00103839" w:rsidP="0027059A">
            <w:pPr>
              <w:pStyle w:val="a5"/>
              <w:spacing w:before="0" w:after="0"/>
              <w:ind w:right="-1" w:firstLine="0"/>
              <w:jc w:val="center"/>
            </w:pPr>
            <w:r w:rsidRPr="00103839">
              <w:t>Наименование поселения</w:t>
            </w:r>
          </w:p>
        </w:tc>
        <w:tc>
          <w:tcPr>
            <w:tcW w:w="3169" w:type="dxa"/>
            <w:gridSpan w:val="2"/>
          </w:tcPr>
          <w:p w14:paraId="2BB182BF" w14:textId="77777777" w:rsidR="00103839" w:rsidRPr="00103839" w:rsidRDefault="00103839" w:rsidP="0027059A">
            <w:pPr>
              <w:suppressAutoHyphens/>
              <w:jc w:val="center"/>
              <w:rPr>
                <w:rFonts w:eastAsia="Calibri"/>
                <w:kern w:val="2"/>
                <w:lang w:eastAsia="ar-SA"/>
              </w:rPr>
            </w:pPr>
            <w:r w:rsidRPr="00103839">
              <w:rPr>
                <w:rFonts w:eastAsia="Calibri"/>
                <w:kern w:val="2"/>
                <w:lang w:eastAsia="ar-SA"/>
              </w:rPr>
              <w:t xml:space="preserve">Численность населения, </w:t>
            </w:r>
          </w:p>
          <w:p w14:paraId="53F1A48A" w14:textId="77777777" w:rsidR="00103839" w:rsidRPr="00103839" w:rsidRDefault="00103839" w:rsidP="0027059A">
            <w:pPr>
              <w:pStyle w:val="a5"/>
              <w:spacing w:before="0" w:after="0"/>
              <w:ind w:right="-1" w:firstLine="0"/>
              <w:jc w:val="center"/>
            </w:pPr>
            <w:r w:rsidRPr="00103839">
              <w:rPr>
                <w:rFonts w:eastAsia="Calibri"/>
                <w:kern w:val="2"/>
                <w:lang w:eastAsia="ar-SA"/>
              </w:rPr>
              <w:t>человек</w:t>
            </w:r>
          </w:p>
        </w:tc>
        <w:tc>
          <w:tcPr>
            <w:tcW w:w="3629" w:type="dxa"/>
            <w:gridSpan w:val="2"/>
          </w:tcPr>
          <w:p w14:paraId="78422316" w14:textId="77777777" w:rsidR="00103839" w:rsidRPr="00103839" w:rsidRDefault="00103839" w:rsidP="0027059A">
            <w:pPr>
              <w:pStyle w:val="a5"/>
              <w:spacing w:before="0" w:after="0"/>
              <w:ind w:right="-1" w:firstLine="0"/>
              <w:jc w:val="center"/>
            </w:pPr>
            <w:r w:rsidRPr="00103839">
              <w:t>Объем отходов,</w:t>
            </w:r>
          </w:p>
          <w:p w14:paraId="1C4904D8" w14:textId="77777777" w:rsidR="00103839" w:rsidRPr="00103839" w:rsidRDefault="00103839" w:rsidP="0027059A">
            <w:pPr>
              <w:pStyle w:val="a5"/>
              <w:spacing w:before="0" w:after="0"/>
              <w:ind w:right="-1" w:firstLine="0"/>
              <w:jc w:val="center"/>
            </w:pPr>
            <w:r w:rsidRPr="00103839">
              <w:t xml:space="preserve">тыс. </w:t>
            </w:r>
            <w:proofErr w:type="spellStart"/>
            <w:r w:rsidRPr="00103839">
              <w:t>куб.м</w:t>
            </w:r>
            <w:proofErr w:type="spellEnd"/>
            <w:r w:rsidRPr="00103839">
              <w:t>/год</w:t>
            </w:r>
          </w:p>
        </w:tc>
      </w:tr>
      <w:tr w:rsidR="00103839" w:rsidRPr="00103839" w14:paraId="60156358" w14:textId="77777777" w:rsidTr="0027059A">
        <w:tc>
          <w:tcPr>
            <w:tcW w:w="539" w:type="dxa"/>
            <w:vMerge/>
          </w:tcPr>
          <w:p w14:paraId="48E1F299" w14:textId="77777777" w:rsidR="00103839" w:rsidRPr="00103839" w:rsidRDefault="00103839" w:rsidP="0027059A">
            <w:pPr>
              <w:pStyle w:val="a5"/>
              <w:spacing w:before="0" w:after="0"/>
              <w:ind w:right="-1" w:firstLine="0"/>
            </w:pPr>
          </w:p>
        </w:tc>
        <w:tc>
          <w:tcPr>
            <w:tcW w:w="2586" w:type="dxa"/>
            <w:vMerge/>
          </w:tcPr>
          <w:p w14:paraId="1F24A9EE" w14:textId="77777777" w:rsidR="00103839" w:rsidRPr="00103839" w:rsidRDefault="00103839" w:rsidP="0027059A">
            <w:pPr>
              <w:pStyle w:val="a5"/>
              <w:spacing w:before="0" w:after="0"/>
              <w:ind w:right="-1" w:firstLine="0"/>
            </w:pPr>
          </w:p>
        </w:tc>
        <w:tc>
          <w:tcPr>
            <w:tcW w:w="1585" w:type="dxa"/>
          </w:tcPr>
          <w:p w14:paraId="5C97DAD6"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2022 год</w:t>
            </w:r>
          </w:p>
        </w:tc>
        <w:tc>
          <w:tcPr>
            <w:tcW w:w="1584" w:type="dxa"/>
          </w:tcPr>
          <w:p w14:paraId="48B3399B"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2043 год</w:t>
            </w:r>
          </w:p>
        </w:tc>
        <w:tc>
          <w:tcPr>
            <w:tcW w:w="1786" w:type="dxa"/>
          </w:tcPr>
          <w:p w14:paraId="1EB5BE6F"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 xml:space="preserve">2022 год </w:t>
            </w:r>
          </w:p>
        </w:tc>
        <w:tc>
          <w:tcPr>
            <w:tcW w:w="1843" w:type="dxa"/>
          </w:tcPr>
          <w:p w14:paraId="3D577AF8"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2043 год</w:t>
            </w:r>
          </w:p>
        </w:tc>
      </w:tr>
      <w:tr w:rsidR="00103839" w:rsidRPr="00103839" w14:paraId="0BAAE440" w14:textId="77777777" w:rsidTr="0027059A">
        <w:tc>
          <w:tcPr>
            <w:tcW w:w="539" w:type="dxa"/>
          </w:tcPr>
          <w:p w14:paraId="2F910C59" w14:textId="77777777" w:rsidR="00103839" w:rsidRPr="00103839" w:rsidRDefault="00103839" w:rsidP="0027059A">
            <w:pPr>
              <w:pStyle w:val="a5"/>
              <w:spacing w:before="0" w:after="0"/>
              <w:ind w:right="-1" w:firstLine="0"/>
              <w:jc w:val="center"/>
            </w:pPr>
            <w:r w:rsidRPr="00103839">
              <w:t>1</w:t>
            </w:r>
          </w:p>
        </w:tc>
        <w:tc>
          <w:tcPr>
            <w:tcW w:w="2586" w:type="dxa"/>
          </w:tcPr>
          <w:p w14:paraId="6A9382F4" w14:textId="73764165" w:rsidR="00103839" w:rsidRPr="00103839" w:rsidRDefault="00103839" w:rsidP="0027059A">
            <w:pPr>
              <w:pStyle w:val="a5"/>
              <w:spacing w:before="0" w:after="0"/>
              <w:ind w:right="-1" w:firstLine="0"/>
            </w:pPr>
            <w:proofErr w:type="spellStart"/>
            <w:r w:rsidRPr="00103839">
              <w:t>Мусинского</w:t>
            </w:r>
            <w:proofErr w:type="spellEnd"/>
            <w:r w:rsidRPr="00103839">
              <w:t xml:space="preserve"> сельсовет</w:t>
            </w:r>
          </w:p>
        </w:tc>
        <w:tc>
          <w:tcPr>
            <w:tcW w:w="1585" w:type="dxa"/>
          </w:tcPr>
          <w:p w14:paraId="3813B590" w14:textId="31D6A2B0" w:rsidR="00103839" w:rsidRPr="00103839" w:rsidRDefault="00103839" w:rsidP="0027059A">
            <w:pPr>
              <w:pStyle w:val="a5"/>
              <w:spacing w:before="0" w:after="0"/>
              <w:ind w:right="-1" w:firstLine="0"/>
              <w:jc w:val="center"/>
            </w:pPr>
            <w:r>
              <w:t>268</w:t>
            </w:r>
          </w:p>
        </w:tc>
        <w:tc>
          <w:tcPr>
            <w:tcW w:w="1584" w:type="dxa"/>
          </w:tcPr>
          <w:p w14:paraId="672936DE" w14:textId="56176846" w:rsidR="00103839" w:rsidRPr="00103839" w:rsidRDefault="00103839" w:rsidP="0027059A">
            <w:pPr>
              <w:pStyle w:val="a5"/>
              <w:spacing w:before="0" w:after="0"/>
              <w:ind w:right="-1" w:firstLine="0"/>
              <w:jc w:val="center"/>
            </w:pPr>
            <w:r>
              <w:t>267</w:t>
            </w:r>
          </w:p>
        </w:tc>
        <w:tc>
          <w:tcPr>
            <w:tcW w:w="1786" w:type="dxa"/>
          </w:tcPr>
          <w:p w14:paraId="332ACF85" w14:textId="6555DBD0" w:rsidR="00103839" w:rsidRPr="00103839" w:rsidRDefault="00103839" w:rsidP="0027059A">
            <w:pPr>
              <w:pStyle w:val="a5"/>
              <w:spacing w:before="0" w:after="0"/>
              <w:ind w:right="-1" w:firstLine="0"/>
              <w:jc w:val="center"/>
            </w:pPr>
            <w:r>
              <w:t>0,64</w:t>
            </w:r>
          </w:p>
        </w:tc>
        <w:tc>
          <w:tcPr>
            <w:tcW w:w="1843" w:type="dxa"/>
          </w:tcPr>
          <w:p w14:paraId="0C67F83D" w14:textId="2840AFF1" w:rsidR="00103839" w:rsidRPr="00103839" w:rsidRDefault="00103839" w:rsidP="0027059A">
            <w:pPr>
              <w:pStyle w:val="a5"/>
              <w:spacing w:before="0" w:after="0"/>
              <w:ind w:right="-1" w:firstLine="0"/>
              <w:jc w:val="center"/>
            </w:pPr>
            <w:r>
              <w:t>0,64</w:t>
            </w:r>
          </w:p>
        </w:tc>
      </w:tr>
    </w:tbl>
    <w:p w14:paraId="3603258C" w14:textId="77777777" w:rsidR="00103839" w:rsidRPr="00103839" w:rsidRDefault="00103839" w:rsidP="00103839">
      <w:pPr>
        <w:pStyle w:val="a3"/>
        <w:numPr>
          <w:ilvl w:val="0"/>
          <w:numId w:val="0"/>
        </w:numPr>
        <w:rPr>
          <w:sz w:val="28"/>
          <w:szCs w:val="28"/>
        </w:rPr>
      </w:pPr>
    </w:p>
    <w:p w14:paraId="31C42B7A" w14:textId="7D35B2D7" w:rsidR="00103839" w:rsidRPr="00103839" w:rsidRDefault="00103839" w:rsidP="00103839">
      <w:pPr>
        <w:pStyle w:val="a3"/>
        <w:numPr>
          <w:ilvl w:val="0"/>
          <w:numId w:val="0"/>
        </w:numPr>
        <w:ind w:left="1"/>
        <w:rPr>
          <w:rFonts w:eastAsiaTheme="minorHAnsi"/>
          <w:sz w:val="28"/>
          <w:szCs w:val="28"/>
          <w:lang w:eastAsia="en-US"/>
        </w:rPr>
      </w:pPr>
      <w:r w:rsidRPr="00103839">
        <w:rPr>
          <w:sz w:val="28"/>
          <w:szCs w:val="28"/>
        </w:rPr>
        <w:t xml:space="preserve">Таблица </w:t>
      </w:r>
      <w:r>
        <w:rPr>
          <w:sz w:val="28"/>
          <w:szCs w:val="28"/>
        </w:rPr>
        <w:t>1</w:t>
      </w:r>
      <w:r w:rsidR="007A2DE8">
        <w:rPr>
          <w:sz w:val="28"/>
          <w:szCs w:val="28"/>
        </w:rPr>
        <w:t>8</w:t>
      </w:r>
      <w:r w:rsidRPr="00103839">
        <w:rPr>
          <w:sz w:val="28"/>
          <w:szCs w:val="28"/>
        </w:rPr>
        <w:t xml:space="preserve"> - </w:t>
      </w:r>
      <w:r w:rsidRPr="00103839">
        <w:rPr>
          <w:rFonts w:eastAsiaTheme="minorHAnsi"/>
          <w:sz w:val="28"/>
          <w:szCs w:val="28"/>
          <w:lang w:eastAsia="en-US"/>
        </w:rPr>
        <w:t xml:space="preserve">Годовая масса твердых коммунальных отходов </w:t>
      </w:r>
      <w:r w:rsidRPr="00103839">
        <w:rPr>
          <w:sz w:val="28"/>
          <w:szCs w:val="28"/>
        </w:rPr>
        <w:t xml:space="preserve">на территории </w:t>
      </w:r>
      <w:proofErr w:type="spellStart"/>
      <w:r>
        <w:rPr>
          <w:sz w:val="28"/>
          <w:szCs w:val="28"/>
        </w:rPr>
        <w:t>Мусинского</w:t>
      </w:r>
      <w:proofErr w:type="spellEnd"/>
      <w:r w:rsidRPr="00103839">
        <w:rPr>
          <w:sz w:val="28"/>
          <w:szCs w:val="28"/>
        </w:rPr>
        <w:t xml:space="preserve"> сельсовета </w:t>
      </w:r>
      <w:r w:rsidRPr="00103839">
        <w:rPr>
          <w:rFonts w:eastAsiaTheme="minorHAnsi"/>
          <w:sz w:val="28"/>
          <w:szCs w:val="28"/>
          <w:lang w:eastAsia="en-US"/>
        </w:rPr>
        <w:t>(исходя из норматива накопления отходов 392,95 кг)</w:t>
      </w:r>
    </w:p>
    <w:p w14:paraId="4DC4A2F6" w14:textId="77777777" w:rsidR="00103839" w:rsidRPr="00103839" w:rsidRDefault="00103839" w:rsidP="00103839">
      <w:pPr>
        <w:pStyle w:val="a3"/>
        <w:numPr>
          <w:ilvl w:val="0"/>
          <w:numId w:val="0"/>
        </w:numPr>
        <w:ind w:left="1"/>
        <w:rPr>
          <w:rFonts w:eastAsiaTheme="minorHAnsi"/>
          <w:sz w:val="28"/>
          <w:szCs w:val="28"/>
          <w:lang w:eastAsia="en-US"/>
        </w:rPr>
      </w:pPr>
    </w:p>
    <w:tbl>
      <w:tblPr>
        <w:tblStyle w:val="afc"/>
        <w:tblW w:w="0" w:type="auto"/>
        <w:tblInd w:w="108" w:type="dxa"/>
        <w:tblLook w:val="04A0" w:firstRow="1" w:lastRow="0" w:firstColumn="1" w:lastColumn="0" w:noHBand="0" w:noVBand="1"/>
      </w:tblPr>
      <w:tblGrid>
        <w:gridCol w:w="540"/>
        <w:gridCol w:w="2560"/>
        <w:gridCol w:w="1562"/>
        <w:gridCol w:w="1560"/>
        <w:gridCol w:w="1763"/>
        <w:gridCol w:w="1818"/>
      </w:tblGrid>
      <w:tr w:rsidR="00103839" w:rsidRPr="00103839" w14:paraId="0C7C3754" w14:textId="77777777" w:rsidTr="0027059A">
        <w:tc>
          <w:tcPr>
            <w:tcW w:w="540" w:type="dxa"/>
            <w:vMerge w:val="restart"/>
          </w:tcPr>
          <w:p w14:paraId="0BACA7B0" w14:textId="77777777" w:rsidR="00103839" w:rsidRPr="00103839" w:rsidRDefault="00103839" w:rsidP="0027059A">
            <w:pPr>
              <w:pStyle w:val="a5"/>
              <w:spacing w:before="0" w:after="0"/>
              <w:ind w:right="-1" w:firstLine="0"/>
            </w:pPr>
            <w:r w:rsidRPr="00103839">
              <w:t>№</w:t>
            </w:r>
          </w:p>
          <w:p w14:paraId="79A9C920" w14:textId="77777777" w:rsidR="00103839" w:rsidRPr="00103839" w:rsidRDefault="00103839" w:rsidP="0027059A">
            <w:pPr>
              <w:pStyle w:val="a5"/>
              <w:spacing w:before="0" w:after="0"/>
              <w:ind w:right="-1" w:firstLine="0"/>
            </w:pPr>
            <w:r w:rsidRPr="00103839">
              <w:t>п/п</w:t>
            </w:r>
          </w:p>
        </w:tc>
        <w:tc>
          <w:tcPr>
            <w:tcW w:w="2560" w:type="dxa"/>
            <w:vMerge w:val="restart"/>
          </w:tcPr>
          <w:p w14:paraId="0195C7B1" w14:textId="77777777" w:rsidR="00103839" w:rsidRPr="00103839" w:rsidRDefault="00103839" w:rsidP="0027059A">
            <w:pPr>
              <w:pStyle w:val="a5"/>
              <w:spacing w:before="0" w:after="0"/>
              <w:ind w:right="-1" w:firstLine="0"/>
              <w:jc w:val="center"/>
            </w:pPr>
            <w:r w:rsidRPr="00103839">
              <w:t>Наименование поселения</w:t>
            </w:r>
          </w:p>
        </w:tc>
        <w:tc>
          <w:tcPr>
            <w:tcW w:w="3122" w:type="dxa"/>
            <w:gridSpan w:val="2"/>
          </w:tcPr>
          <w:p w14:paraId="6A1A768A" w14:textId="77777777" w:rsidR="00103839" w:rsidRPr="00103839" w:rsidRDefault="00103839" w:rsidP="0027059A">
            <w:pPr>
              <w:suppressAutoHyphens/>
              <w:jc w:val="center"/>
              <w:rPr>
                <w:rFonts w:eastAsia="Calibri"/>
                <w:kern w:val="2"/>
                <w:lang w:eastAsia="ar-SA"/>
              </w:rPr>
            </w:pPr>
            <w:r w:rsidRPr="00103839">
              <w:rPr>
                <w:rFonts w:eastAsia="Calibri"/>
                <w:kern w:val="2"/>
                <w:lang w:eastAsia="ar-SA"/>
              </w:rPr>
              <w:t xml:space="preserve">Численность населения, </w:t>
            </w:r>
          </w:p>
          <w:p w14:paraId="1442708A" w14:textId="77777777" w:rsidR="00103839" w:rsidRPr="00103839" w:rsidRDefault="00103839" w:rsidP="0027059A">
            <w:pPr>
              <w:pStyle w:val="a5"/>
              <w:spacing w:before="0" w:after="0"/>
              <w:ind w:right="-1" w:firstLine="0"/>
              <w:jc w:val="center"/>
            </w:pPr>
            <w:r w:rsidRPr="00103839">
              <w:rPr>
                <w:rFonts w:eastAsia="Calibri"/>
                <w:kern w:val="2"/>
                <w:lang w:eastAsia="ar-SA"/>
              </w:rPr>
              <w:t>человек</w:t>
            </w:r>
          </w:p>
        </w:tc>
        <w:tc>
          <w:tcPr>
            <w:tcW w:w="3581" w:type="dxa"/>
            <w:gridSpan w:val="2"/>
          </w:tcPr>
          <w:p w14:paraId="53E42C5B" w14:textId="77777777" w:rsidR="00103839" w:rsidRPr="00103839" w:rsidRDefault="00103839" w:rsidP="0027059A">
            <w:pPr>
              <w:pStyle w:val="a5"/>
              <w:spacing w:before="0" w:after="0"/>
              <w:ind w:right="-1" w:firstLine="0"/>
              <w:jc w:val="center"/>
            </w:pPr>
            <w:r w:rsidRPr="00103839">
              <w:t>Объем отходов,</w:t>
            </w:r>
          </w:p>
          <w:p w14:paraId="7386912C" w14:textId="77777777" w:rsidR="00103839" w:rsidRPr="00103839" w:rsidRDefault="00103839" w:rsidP="0027059A">
            <w:pPr>
              <w:pStyle w:val="a5"/>
              <w:spacing w:before="0" w:after="0"/>
              <w:ind w:right="-1" w:firstLine="0"/>
              <w:jc w:val="center"/>
            </w:pPr>
            <w:r w:rsidRPr="00103839">
              <w:t>тонн/год</w:t>
            </w:r>
          </w:p>
        </w:tc>
      </w:tr>
      <w:tr w:rsidR="00103839" w:rsidRPr="00103839" w14:paraId="395133E1" w14:textId="77777777" w:rsidTr="0027059A">
        <w:tc>
          <w:tcPr>
            <w:tcW w:w="540" w:type="dxa"/>
            <w:vMerge/>
          </w:tcPr>
          <w:p w14:paraId="14634C30" w14:textId="77777777" w:rsidR="00103839" w:rsidRPr="00103839" w:rsidRDefault="00103839" w:rsidP="0027059A">
            <w:pPr>
              <w:pStyle w:val="a5"/>
              <w:spacing w:before="0" w:after="0"/>
              <w:ind w:right="-1" w:firstLine="0"/>
            </w:pPr>
          </w:p>
        </w:tc>
        <w:tc>
          <w:tcPr>
            <w:tcW w:w="2560" w:type="dxa"/>
            <w:vMerge/>
          </w:tcPr>
          <w:p w14:paraId="406E8988" w14:textId="77777777" w:rsidR="00103839" w:rsidRPr="00103839" w:rsidRDefault="00103839" w:rsidP="0027059A">
            <w:pPr>
              <w:pStyle w:val="a5"/>
              <w:spacing w:before="0" w:after="0"/>
              <w:ind w:right="-1" w:firstLine="0"/>
            </w:pPr>
          </w:p>
        </w:tc>
        <w:tc>
          <w:tcPr>
            <w:tcW w:w="1562" w:type="dxa"/>
          </w:tcPr>
          <w:p w14:paraId="6B9EF3CE"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2022 год</w:t>
            </w:r>
          </w:p>
        </w:tc>
        <w:tc>
          <w:tcPr>
            <w:tcW w:w="1560" w:type="dxa"/>
          </w:tcPr>
          <w:p w14:paraId="4BFC1807"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2043 год</w:t>
            </w:r>
          </w:p>
        </w:tc>
        <w:tc>
          <w:tcPr>
            <w:tcW w:w="1763" w:type="dxa"/>
          </w:tcPr>
          <w:p w14:paraId="2132977E"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 xml:space="preserve">2022 год </w:t>
            </w:r>
          </w:p>
        </w:tc>
        <w:tc>
          <w:tcPr>
            <w:tcW w:w="1818" w:type="dxa"/>
          </w:tcPr>
          <w:p w14:paraId="2CEA732C" w14:textId="77777777" w:rsidR="00103839" w:rsidRPr="00103839" w:rsidRDefault="00103839" w:rsidP="0027059A">
            <w:pPr>
              <w:pStyle w:val="S1"/>
              <w:suppressAutoHyphens/>
              <w:ind w:firstLine="0"/>
              <w:jc w:val="center"/>
              <w:rPr>
                <w:rFonts w:eastAsia="Calibri"/>
                <w:kern w:val="2"/>
                <w:sz w:val="24"/>
                <w:lang w:eastAsia="ar-SA"/>
              </w:rPr>
            </w:pPr>
            <w:r w:rsidRPr="00103839">
              <w:rPr>
                <w:rFonts w:eastAsia="Calibri"/>
                <w:kern w:val="2"/>
                <w:sz w:val="24"/>
                <w:lang w:eastAsia="ar-SA"/>
              </w:rPr>
              <w:t>2043 год</w:t>
            </w:r>
          </w:p>
        </w:tc>
      </w:tr>
      <w:tr w:rsidR="00103839" w:rsidRPr="00103839" w14:paraId="7F393628" w14:textId="77777777" w:rsidTr="0027059A">
        <w:tc>
          <w:tcPr>
            <w:tcW w:w="540" w:type="dxa"/>
          </w:tcPr>
          <w:p w14:paraId="7B4010DB" w14:textId="77777777" w:rsidR="00103839" w:rsidRPr="00103839" w:rsidRDefault="00103839" w:rsidP="0027059A">
            <w:pPr>
              <w:pStyle w:val="a5"/>
              <w:spacing w:before="0" w:after="0"/>
              <w:ind w:right="-1" w:firstLine="0"/>
              <w:jc w:val="center"/>
            </w:pPr>
            <w:r w:rsidRPr="00103839">
              <w:t>1</w:t>
            </w:r>
          </w:p>
        </w:tc>
        <w:tc>
          <w:tcPr>
            <w:tcW w:w="2560" w:type="dxa"/>
          </w:tcPr>
          <w:p w14:paraId="63D3A4C2" w14:textId="12BD2ECF" w:rsidR="00103839" w:rsidRPr="00103839" w:rsidRDefault="00103839" w:rsidP="0027059A">
            <w:pPr>
              <w:pStyle w:val="a5"/>
              <w:spacing w:before="0" w:after="0"/>
              <w:ind w:right="-1" w:firstLine="0"/>
            </w:pPr>
            <w:proofErr w:type="spellStart"/>
            <w:r w:rsidRPr="00103839">
              <w:t>Мусинского</w:t>
            </w:r>
            <w:proofErr w:type="spellEnd"/>
            <w:r w:rsidRPr="00103839">
              <w:t xml:space="preserve"> сельсовет</w:t>
            </w:r>
          </w:p>
        </w:tc>
        <w:tc>
          <w:tcPr>
            <w:tcW w:w="1562" w:type="dxa"/>
          </w:tcPr>
          <w:p w14:paraId="4964826A" w14:textId="04089031" w:rsidR="00103839" w:rsidRPr="00103839" w:rsidRDefault="00103839" w:rsidP="0027059A">
            <w:pPr>
              <w:pStyle w:val="a5"/>
              <w:spacing w:before="0" w:after="0"/>
              <w:ind w:right="-1" w:firstLine="0"/>
              <w:jc w:val="center"/>
            </w:pPr>
            <w:r>
              <w:t>268</w:t>
            </w:r>
          </w:p>
        </w:tc>
        <w:tc>
          <w:tcPr>
            <w:tcW w:w="1560" w:type="dxa"/>
          </w:tcPr>
          <w:p w14:paraId="2FEBF17A" w14:textId="24C9C00B" w:rsidR="00103839" w:rsidRPr="00103839" w:rsidRDefault="00103839" w:rsidP="0027059A">
            <w:pPr>
              <w:pStyle w:val="a5"/>
              <w:spacing w:before="0" w:after="0"/>
              <w:ind w:right="-1" w:firstLine="0"/>
              <w:jc w:val="center"/>
            </w:pPr>
            <w:r>
              <w:t>267</w:t>
            </w:r>
          </w:p>
        </w:tc>
        <w:tc>
          <w:tcPr>
            <w:tcW w:w="1763" w:type="dxa"/>
          </w:tcPr>
          <w:p w14:paraId="099BAE6A" w14:textId="224C52EC" w:rsidR="00103839" w:rsidRPr="00103839" w:rsidRDefault="00103839" w:rsidP="0027059A">
            <w:pPr>
              <w:pStyle w:val="a5"/>
              <w:spacing w:before="0" w:after="0"/>
              <w:ind w:right="-1" w:firstLine="0"/>
              <w:jc w:val="center"/>
            </w:pPr>
            <w:r>
              <w:t>105,31</w:t>
            </w:r>
          </w:p>
        </w:tc>
        <w:tc>
          <w:tcPr>
            <w:tcW w:w="1818" w:type="dxa"/>
          </w:tcPr>
          <w:p w14:paraId="347ECADC" w14:textId="42D1F056" w:rsidR="00103839" w:rsidRPr="00103839" w:rsidRDefault="00103839" w:rsidP="0027059A">
            <w:pPr>
              <w:pStyle w:val="a5"/>
              <w:spacing w:before="0" w:after="0"/>
              <w:ind w:right="-1" w:firstLine="0"/>
              <w:jc w:val="center"/>
            </w:pPr>
            <w:r>
              <w:t>104.91</w:t>
            </w:r>
          </w:p>
        </w:tc>
      </w:tr>
    </w:tbl>
    <w:p w14:paraId="50DF8D5F" w14:textId="77777777" w:rsidR="00103839" w:rsidRPr="00103839" w:rsidRDefault="00103839" w:rsidP="00103839">
      <w:pPr>
        <w:pStyle w:val="a3"/>
        <w:numPr>
          <w:ilvl w:val="0"/>
          <w:numId w:val="0"/>
        </w:numPr>
        <w:rPr>
          <w:rFonts w:eastAsia="Calibri"/>
          <w:sz w:val="28"/>
          <w:szCs w:val="28"/>
        </w:rPr>
      </w:pPr>
    </w:p>
    <w:p w14:paraId="2B3F64A2" w14:textId="77777777" w:rsidR="00103839" w:rsidRPr="00103839" w:rsidRDefault="00103839" w:rsidP="00103839">
      <w:pPr>
        <w:pStyle w:val="a3"/>
        <w:numPr>
          <w:ilvl w:val="0"/>
          <w:numId w:val="0"/>
        </w:numPr>
        <w:ind w:firstLine="568"/>
        <w:rPr>
          <w:rFonts w:eastAsia="Calibri"/>
          <w:sz w:val="28"/>
          <w:szCs w:val="28"/>
        </w:rPr>
      </w:pPr>
      <w:r w:rsidRPr="00103839">
        <w:rPr>
          <w:rFonts w:eastAsia="Calibri"/>
          <w:sz w:val="28"/>
          <w:szCs w:val="28"/>
        </w:rPr>
        <w:t xml:space="preserve">Сбор, временное хранение, обеззараживание, обезвреживание и транспортирование отходов, образующихся в организациях при осуществлении медицинской и/или фармацевтической деятельности, выполнении лечебно-диагностических и оздоровительных процедур, а также  размещение, оборудование </w:t>
      </w:r>
      <w:r w:rsidRPr="00103839">
        <w:rPr>
          <w:rFonts w:eastAsia="Calibri"/>
          <w:sz w:val="28"/>
          <w:szCs w:val="28"/>
        </w:rPr>
        <w:lastRenderedPageBreak/>
        <w:t>и эксплуатация участка по обращению с медицинскими отходами, санитарно-противоэпидемический режим работы при обращении с медицинскими отходами должны осуществляться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DF11220" w14:textId="77777777" w:rsidR="00EE47F8" w:rsidRDefault="003E685B" w:rsidP="00C70605">
      <w:pPr>
        <w:pStyle w:val="a5"/>
        <w:spacing w:before="0" w:after="0"/>
        <w:ind w:right="-2"/>
        <w:rPr>
          <w:sz w:val="28"/>
          <w:szCs w:val="28"/>
        </w:rPr>
      </w:pPr>
      <w:r w:rsidRPr="003E685B">
        <w:rPr>
          <w:sz w:val="28"/>
          <w:szCs w:val="28"/>
        </w:rPr>
        <w:t>Сбор, утилизация и уничтожение биологических отходов на территории муниципального образования должны осуществляться в соответствии с Ветеринарно-санитарными правилами сбора, утилизации и уничтожения биологических отходов, утвержденными Главным государственным ветеринарным инспектором Российской Федерации 04.12.1995 № 13-7-2/469. Ветеринарно-санитарные правила сбора, утилизации и уничтожения биологических отходов являются обязательными для исполнения владельцами животных независимо от способа ведения хозяйства, а также организациями, предприятиями (в дальнейшем организациями) всех форм собственности, занимающимися производством, транспортировкой, заготовкой и переработкой продуктов и сырья животного происхождения.</w:t>
      </w:r>
    </w:p>
    <w:p w14:paraId="04514DD0" w14:textId="77777777" w:rsidR="003E685B" w:rsidRDefault="003E685B" w:rsidP="00C70605">
      <w:pPr>
        <w:pStyle w:val="a5"/>
        <w:spacing w:before="0" w:after="0"/>
        <w:ind w:right="-285"/>
        <w:rPr>
          <w:sz w:val="28"/>
          <w:szCs w:val="28"/>
        </w:rPr>
      </w:pPr>
    </w:p>
    <w:p w14:paraId="3E22E587" w14:textId="77777777" w:rsidR="00EE47F8" w:rsidRPr="00A66A0F" w:rsidRDefault="00EE47F8" w:rsidP="00C70605">
      <w:pPr>
        <w:pStyle w:val="3"/>
        <w:spacing w:before="0" w:after="0"/>
        <w:ind w:left="0" w:right="-284"/>
        <w:rPr>
          <w:sz w:val="28"/>
          <w:szCs w:val="28"/>
        </w:rPr>
      </w:pPr>
      <w:bookmarkStart w:id="278" w:name="_Toc11483344"/>
      <w:bookmarkStart w:id="279" w:name="_Toc19276423"/>
      <w:bookmarkStart w:id="280" w:name="_Toc130461835"/>
      <w:r w:rsidRPr="00EE47F8">
        <w:rPr>
          <w:sz w:val="28"/>
          <w:szCs w:val="28"/>
        </w:rPr>
        <w:t>Ритуальное обслуживание территории. Проектные предложения.</w:t>
      </w:r>
      <w:bookmarkEnd w:id="278"/>
      <w:bookmarkEnd w:id="279"/>
      <w:bookmarkEnd w:id="280"/>
    </w:p>
    <w:p w14:paraId="5BCC3206" w14:textId="77777777" w:rsidR="00C70605" w:rsidRPr="00A66A0F" w:rsidRDefault="00C70605" w:rsidP="00C70605">
      <w:pPr>
        <w:pStyle w:val="a5"/>
        <w:spacing w:before="0" w:after="0"/>
      </w:pPr>
    </w:p>
    <w:p w14:paraId="43A8030B" w14:textId="6535A55D" w:rsidR="00EE47F8" w:rsidRPr="00EE47F8" w:rsidRDefault="00EE47F8" w:rsidP="00C70605">
      <w:pPr>
        <w:pStyle w:val="a5"/>
        <w:spacing w:before="0" w:after="0"/>
        <w:ind w:right="-2"/>
        <w:rPr>
          <w:sz w:val="28"/>
          <w:szCs w:val="28"/>
        </w:rPr>
      </w:pPr>
      <w:r w:rsidRPr="00EE47F8">
        <w:rPr>
          <w:sz w:val="28"/>
          <w:szCs w:val="28"/>
        </w:rPr>
        <w:t xml:space="preserve">Согласно Местным нормативам градостроительного проектирования </w:t>
      </w:r>
      <w:proofErr w:type="spellStart"/>
      <w:r w:rsidR="007B7B70">
        <w:rPr>
          <w:sz w:val="28"/>
          <w:szCs w:val="28"/>
        </w:rPr>
        <w:t>Мусинского</w:t>
      </w:r>
      <w:proofErr w:type="spellEnd"/>
      <w:r w:rsidR="00D8685B">
        <w:rPr>
          <w:sz w:val="28"/>
          <w:szCs w:val="28"/>
        </w:rPr>
        <w:t xml:space="preserve"> сельсовета</w:t>
      </w:r>
      <w:r w:rsidR="00D72440" w:rsidRPr="00D72440">
        <w:rPr>
          <w:sz w:val="28"/>
          <w:szCs w:val="28"/>
        </w:rPr>
        <w:t xml:space="preserve"> </w:t>
      </w:r>
      <w:r w:rsidR="00224DCF">
        <w:rPr>
          <w:sz w:val="28"/>
          <w:szCs w:val="28"/>
        </w:rPr>
        <w:t>Каргатского</w:t>
      </w:r>
      <w:r w:rsidRPr="00EE47F8">
        <w:rPr>
          <w:sz w:val="28"/>
          <w:szCs w:val="28"/>
        </w:rPr>
        <w:t xml:space="preserve"> района Новосибирской области, минимально допустимый уровень обеспеченности населения кладбищ</w:t>
      </w:r>
      <w:r w:rsidR="00C70605">
        <w:rPr>
          <w:sz w:val="28"/>
          <w:szCs w:val="28"/>
        </w:rPr>
        <w:t>ами составляет 0,24 га на 1 тысячу</w:t>
      </w:r>
      <w:r w:rsidRPr="00EE47F8">
        <w:rPr>
          <w:sz w:val="28"/>
          <w:szCs w:val="28"/>
        </w:rPr>
        <w:t xml:space="preserve"> чел</w:t>
      </w:r>
      <w:r w:rsidR="00C70605">
        <w:rPr>
          <w:sz w:val="28"/>
          <w:szCs w:val="28"/>
        </w:rPr>
        <w:t>овек</w:t>
      </w:r>
      <w:r w:rsidRPr="00EE47F8">
        <w:rPr>
          <w:sz w:val="28"/>
          <w:szCs w:val="28"/>
        </w:rPr>
        <w:t>.</w:t>
      </w:r>
    </w:p>
    <w:p w14:paraId="7F0A2347" w14:textId="6F00D22A" w:rsidR="00135BEF" w:rsidRPr="00135BEF" w:rsidRDefault="00135BEF" w:rsidP="000F2DE5">
      <w:pPr>
        <w:ind w:firstLine="567"/>
        <w:jc w:val="both"/>
        <w:rPr>
          <w:sz w:val="28"/>
          <w:szCs w:val="28"/>
        </w:rPr>
      </w:pPr>
      <w:r w:rsidRPr="00171B1F">
        <w:rPr>
          <w:sz w:val="28"/>
          <w:szCs w:val="28"/>
        </w:rPr>
        <w:t xml:space="preserve">На территории </w:t>
      </w:r>
      <w:proofErr w:type="spellStart"/>
      <w:r w:rsidR="007B7B70">
        <w:rPr>
          <w:sz w:val="28"/>
          <w:szCs w:val="28"/>
        </w:rPr>
        <w:t>Мусинского</w:t>
      </w:r>
      <w:proofErr w:type="spellEnd"/>
      <w:r w:rsidRPr="00171B1F">
        <w:rPr>
          <w:sz w:val="28"/>
          <w:szCs w:val="28"/>
        </w:rPr>
        <w:t xml:space="preserve"> сельсовета </w:t>
      </w:r>
      <w:r w:rsidR="00F233DF">
        <w:rPr>
          <w:sz w:val="28"/>
          <w:szCs w:val="28"/>
        </w:rPr>
        <w:t>4</w:t>
      </w:r>
      <w:r w:rsidR="000F2DE5">
        <w:rPr>
          <w:sz w:val="28"/>
          <w:szCs w:val="28"/>
        </w:rPr>
        <w:t xml:space="preserve"> кладбищ</w:t>
      </w:r>
      <w:r w:rsidR="00B1291B">
        <w:rPr>
          <w:sz w:val="28"/>
          <w:szCs w:val="28"/>
        </w:rPr>
        <w:t xml:space="preserve">а, общей площадью </w:t>
      </w:r>
      <w:r w:rsidR="00CB319C">
        <w:rPr>
          <w:sz w:val="28"/>
          <w:szCs w:val="28"/>
        </w:rPr>
        <w:t>3,11</w:t>
      </w:r>
      <w:r w:rsidR="00B1291B">
        <w:rPr>
          <w:sz w:val="28"/>
          <w:szCs w:val="28"/>
        </w:rPr>
        <w:t xml:space="preserve"> га</w:t>
      </w:r>
      <w:r w:rsidRPr="00171B1F">
        <w:rPr>
          <w:sz w:val="28"/>
          <w:szCs w:val="28"/>
        </w:rPr>
        <w:t xml:space="preserve">. </w:t>
      </w:r>
      <w:r w:rsidR="000F2DE5">
        <w:rPr>
          <w:sz w:val="28"/>
          <w:szCs w:val="28"/>
        </w:rPr>
        <w:t xml:space="preserve">Необходимость предусмотреть перспективные места захоронения усопших на расчетный срок отсутствует. </w:t>
      </w:r>
    </w:p>
    <w:p w14:paraId="42F8596C" w14:textId="77777777" w:rsidR="008F2BE0" w:rsidRDefault="008F2BE0" w:rsidP="00C70605">
      <w:pPr>
        <w:pStyle w:val="a5"/>
        <w:spacing w:before="0" w:after="0"/>
        <w:ind w:right="-284"/>
        <w:rPr>
          <w:sz w:val="28"/>
          <w:szCs w:val="28"/>
        </w:rPr>
      </w:pPr>
    </w:p>
    <w:p w14:paraId="4C8B5D2C" w14:textId="77777777" w:rsidR="00224811" w:rsidRDefault="00224811" w:rsidP="00C70605">
      <w:pPr>
        <w:pStyle w:val="3"/>
        <w:spacing w:before="0" w:after="0"/>
        <w:ind w:left="0" w:right="-284"/>
        <w:rPr>
          <w:sz w:val="28"/>
          <w:szCs w:val="28"/>
        </w:rPr>
      </w:pPr>
      <w:bookmarkStart w:id="281" w:name="_Toc11483345"/>
      <w:bookmarkStart w:id="282" w:name="_Toc19276424"/>
      <w:bookmarkStart w:id="283" w:name="_Toc130461836"/>
      <w:r w:rsidRPr="00224811">
        <w:rPr>
          <w:sz w:val="28"/>
          <w:szCs w:val="28"/>
        </w:rPr>
        <w:t>Мероприятия по благоустройству и озеленению</w:t>
      </w:r>
      <w:bookmarkEnd w:id="281"/>
      <w:bookmarkEnd w:id="282"/>
      <w:bookmarkEnd w:id="283"/>
    </w:p>
    <w:p w14:paraId="19825221" w14:textId="77777777" w:rsidR="00C70605" w:rsidRPr="00C70605" w:rsidRDefault="00C70605" w:rsidP="00C70605">
      <w:pPr>
        <w:pStyle w:val="a5"/>
        <w:spacing w:before="0" w:after="0"/>
      </w:pPr>
    </w:p>
    <w:p w14:paraId="37957A1B" w14:textId="064C53CA" w:rsidR="00224811" w:rsidRPr="0096597B" w:rsidRDefault="00224811" w:rsidP="004B60E8">
      <w:pPr>
        <w:pStyle w:val="a5"/>
        <w:spacing w:before="0" w:after="0"/>
        <w:ind w:right="-2"/>
        <w:rPr>
          <w:sz w:val="28"/>
          <w:szCs w:val="28"/>
        </w:rPr>
      </w:pPr>
      <w:r w:rsidRPr="0096597B">
        <w:rPr>
          <w:sz w:val="28"/>
          <w:szCs w:val="28"/>
        </w:rPr>
        <w:t xml:space="preserve">Создание и эксплуатация элементов благоустройства и озеленения обеспечивают требования охраны здоровья человека, исторической и природной среды, создают технические возможности беспрепятственного передвижения маломобильных групп населения по территории </w:t>
      </w:r>
      <w:proofErr w:type="spellStart"/>
      <w:r w:rsidR="007B7B70">
        <w:rPr>
          <w:sz w:val="28"/>
          <w:szCs w:val="28"/>
        </w:rPr>
        <w:t>Мусинского</w:t>
      </w:r>
      <w:proofErr w:type="spellEnd"/>
      <w:r w:rsidR="007E4052" w:rsidRPr="0096597B">
        <w:rPr>
          <w:sz w:val="28"/>
          <w:szCs w:val="28"/>
        </w:rPr>
        <w:t xml:space="preserve"> сельсовета</w:t>
      </w:r>
      <w:r w:rsidRPr="0096597B">
        <w:rPr>
          <w:sz w:val="28"/>
          <w:szCs w:val="28"/>
        </w:rPr>
        <w:t>.</w:t>
      </w:r>
    </w:p>
    <w:p w14:paraId="7C7A2789" w14:textId="77777777" w:rsidR="00224811" w:rsidRPr="0096597B" w:rsidRDefault="00224811" w:rsidP="004B60E8">
      <w:pPr>
        <w:pStyle w:val="a5"/>
        <w:spacing w:before="0" w:after="0"/>
        <w:ind w:right="-2"/>
        <w:rPr>
          <w:sz w:val="28"/>
          <w:szCs w:val="28"/>
        </w:rPr>
      </w:pPr>
      <w:r w:rsidRPr="0096597B">
        <w:rPr>
          <w:sz w:val="28"/>
          <w:szCs w:val="28"/>
        </w:rPr>
        <w:t xml:space="preserve">При строительстве общественно-деловой и жилой застройки </w:t>
      </w:r>
      <w:r w:rsidR="007142C4">
        <w:rPr>
          <w:sz w:val="28"/>
          <w:szCs w:val="28"/>
        </w:rPr>
        <w:t>г</w:t>
      </w:r>
      <w:r w:rsidR="00CB08AE">
        <w:rPr>
          <w:sz w:val="28"/>
          <w:szCs w:val="28"/>
        </w:rPr>
        <w:t>енеральным планом</w:t>
      </w:r>
      <w:r w:rsidRPr="0096597B">
        <w:rPr>
          <w:sz w:val="28"/>
          <w:szCs w:val="28"/>
        </w:rPr>
        <w:t xml:space="preserve"> предлагается произвести благоустройство территории:</w:t>
      </w:r>
    </w:p>
    <w:p w14:paraId="2173F0BA"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96597B" w:rsidRPr="0096597B">
        <w:rPr>
          <w:sz w:val="28"/>
          <w:szCs w:val="28"/>
        </w:rPr>
        <w:t>рганизация зоны отдыха для населения среднего и старшего возраста;</w:t>
      </w:r>
    </w:p>
    <w:p w14:paraId="77E6CAC3" w14:textId="12D3CC57" w:rsidR="0096597B" w:rsidRPr="0096597B" w:rsidRDefault="00C70605" w:rsidP="00C70605">
      <w:pPr>
        <w:ind w:firstLine="567"/>
        <w:jc w:val="both"/>
        <w:rPr>
          <w:color w:val="000000"/>
          <w:sz w:val="28"/>
          <w:szCs w:val="28"/>
        </w:rPr>
      </w:pPr>
      <w:r>
        <w:rPr>
          <w:sz w:val="28"/>
          <w:szCs w:val="28"/>
        </w:rPr>
        <w:t xml:space="preserve">‒ </w:t>
      </w:r>
      <w:r w:rsidR="00A930E1">
        <w:rPr>
          <w:color w:val="000000"/>
          <w:sz w:val="28"/>
          <w:szCs w:val="28"/>
        </w:rPr>
        <w:t>у</w:t>
      </w:r>
      <w:r w:rsidR="0096597B" w:rsidRPr="0096597B">
        <w:rPr>
          <w:color w:val="000000"/>
          <w:sz w:val="28"/>
          <w:szCs w:val="28"/>
        </w:rPr>
        <w:t xml:space="preserve">лучшение архитектурно-планировочного облика </w:t>
      </w:r>
      <w:proofErr w:type="spellStart"/>
      <w:r w:rsidR="007B7B70">
        <w:rPr>
          <w:color w:val="000000"/>
          <w:sz w:val="28"/>
          <w:szCs w:val="28"/>
        </w:rPr>
        <w:t>Мусинского</w:t>
      </w:r>
      <w:proofErr w:type="spellEnd"/>
      <w:r w:rsidR="0096597B" w:rsidRPr="0096597B">
        <w:rPr>
          <w:color w:val="000000"/>
          <w:sz w:val="28"/>
          <w:szCs w:val="28"/>
        </w:rPr>
        <w:t xml:space="preserve"> сельсовета</w:t>
      </w:r>
      <w:r w:rsidR="0096597B" w:rsidRPr="0096597B">
        <w:rPr>
          <w:sz w:val="28"/>
          <w:szCs w:val="28"/>
        </w:rPr>
        <w:t>;</w:t>
      </w:r>
    </w:p>
    <w:p w14:paraId="6BFD87B5"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96597B" w:rsidRPr="0096597B">
        <w:rPr>
          <w:sz w:val="28"/>
          <w:szCs w:val="28"/>
        </w:rPr>
        <w:t>рганизация и содержание мест захоронения;</w:t>
      </w:r>
    </w:p>
    <w:p w14:paraId="784C281B" w14:textId="2DE19F73"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FD0F9A">
        <w:rPr>
          <w:sz w:val="28"/>
          <w:szCs w:val="28"/>
        </w:rPr>
        <w:t xml:space="preserve">зеленение территорий </w:t>
      </w:r>
      <w:r w:rsidR="00B1291B">
        <w:rPr>
          <w:sz w:val="28"/>
          <w:szCs w:val="28"/>
        </w:rPr>
        <w:t xml:space="preserve">населенных пунктов </w:t>
      </w:r>
      <w:proofErr w:type="spellStart"/>
      <w:r w:rsidR="00B1291B">
        <w:rPr>
          <w:sz w:val="28"/>
          <w:szCs w:val="28"/>
        </w:rPr>
        <w:t>Мусинского</w:t>
      </w:r>
      <w:proofErr w:type="spellEnd"/>
      <w:r w:rsidR="00B1291B">
        <w:rPr>
          <w:sz w:val="28"/>
          <w:szCs w:val="28"/>
        </w:rPr>
        <w:t xml:space="preserve"> сельсовета</w:t>
      </w:r>
      <w:r w:rsidR="0096597B" w:rsidRPr="0096597B">
        <w:rPr>
          <w:sz w:val="28"/>
          <w:szCs w:val="28"/>
        </w:rPr>
        <w:t>.</w:t>
      </w:r>
    </w:p>
    <w:p w14:paraId="1CAB8FAB" w14:textId="77777777" w:rsidR="0096597B" w:rsidRPr="0096597B" w:rsidRDefault="0096597B" w:rsidP="0096597B">
      <w:pPr>
        <w:pStyle w:val="S3"/>
        <w:spacing w:line="240" w:lineRule="auto"/>
        <w:rPr>
          <w:sz w:val="28"/>
          <w:szCs w:val="28"/>
        </w:rPr>
      </w:pPr>
      <w:r w:rsidRPr="0096597B">
        <w:rPr>
          <w:sz w:val="28"/>
          <w:szCs w:val="28"/>
        </w:rPr>
        <w:t>Генеральным планом предусмотрены следующие мероприятия по озеленению территории:</w:t>
      </w:r>
    </w:p>
    <w:p w14:paraId="7CB35056" w14:textId="77777777" w:rsidR="0096597B" w:rsidRPr="0096597B" w:rsidRDefault="00C70605" w:rsidP="00C70605">
      <w:pPr>
        <w:pStyle w:val="S5"/>
      </w:pPr>
      <w:proofErr w:type="gramStart"/>
      <w:r>
        <w:lastRenderedPageBreak/>
        <w:t xml:space="preserve">‒  </w:t>
      </w:r>
      <w:r w:rsidR="0096597B" w:rsidRPr="0096597B">
        <w:t>создание</w:t>
      </w:r>
      <w:proofErr w:type="gramEnd"/>
      <w:r w:rsidR="0096597B" w:rsidRPr="0096597B">
        <w:t xml:space="preserve"> системы зеленых насаждений;</w:t>
      </w:r>
    </w:p>
    <w:p w14:paraId="061DDC72" w14:textId="77777777" w:rsidR="0096597B" w:rsidRPr="0096597B" w:rsidRDefault="00C70605" w:rsidP="00C70605">
      <w:pPr>
        <w:pStyle w:val="S5"/>
      </w:pPr>
      <w:r>
        <w:t xml:space="preserve">‒ </w:t>
      </w:r>
      <w:r w:rsidR="0096597B" w:rsidRPr="0096597B">
        <w:t>сохранение естественной древесно-кустарниковой растительности;</w:t>
      </w:r>
    </w:p>
    <w:p w14:paraId="429EB5CA" w14:textId="77777777" w:rsidR="0096597B" w:rsidRPr="0096597B" w:rsidRDefault="00C70605" w:rsidP="00C70605">
      <w:pPr>
        <w:pStyle w:val="S5"/>
      </w:pPr>
      <w:r>
        <w:t xml:space="preserve">‒ </w:t>
      </w:r>
      <w:r w:rsidR="0096597B" w:rsidRPr="0096597B">
        <w:t>восстановление растительного покрова в местах сильной деградации зеленых насаждений;</w:t>
      </w:r>
    </w:p>
    <w:p w14:paraId="5DB0DEF2" w14:textId="77777777" w:rsidR="0096597B" w:rsidRPr="0096597B" w:rsidRDefault="00C70605" w:rsidP="00C70605">
      <w:pPr>
        <w:pStyle w:val="S5"/>
      </w:pPr>
      <w:r>
        <w:t xml:space="preserve">‒ </w:t>
      </w:r>
      <w:r w:rsidR="0096597B" w:rsidRPr="0096597B">
        <w:t>целенаправленное формирование крупных насаждений, устойчивых к влиянию антропогенных и техногенных факторов;</w:t>
      </w:r>
    </w:p>
    <w:p w14:paraId="6565DE93" w14:textId="43AED46C" w:rsidR="0096597B" w:rsidRPr="0096597B" w:rsidRDefault="00C70605" w:rsidP="00C70605">
      <w:pPr>
        <w:pStyle w:val="af5"/>
        <w:tabs>
          <w:tab w:val="left" w:pos="0"/>
          <w:tab w:val="left" w:pos="1134"/>
        </w:tabs>
        <w:ind w:left="0" w:firstLine="567"/>
        <w:contextualSpacing w:val="0"/>
        <w:jc w:val="both"/>
        <w:rPr>
          <w:sz w:val="28"/>
          <w:szCs w:val="28"/>
        </w:rPr>
      </w:pPr>
      <w:r>
        <w:rPr>
          <w:sz w:val="28"/>
          <w:szCs w:val="28"/>
        </w:rPr>
        <w:t xml:space="preserve">‒ </w:t>
      </w:r>
      <w:r w:rsidR="0096597B" w:rsidRPr="0096597B">
        <w:rPr>
          <w:sz w:val="28"/>
          <w:szCs w:val="28"/>
        </w:rPr>
        <w:t>дополнить систему озеленения общего пользования должны зеленные насаждения ограниченного пользования на участках детских садов, школ, больниц.</w:t>
      </w:r>
    </w:p>
    <w:p w14:paraId="1CB7D145" w14:textId="77777777" w:rsidR="00051FEB" w:rsidRDefault="00051FEB" w:rsidP="00224811">
      <w:pPr>
        <w:ind w:right="-284" w:firstLine="567"/>
        <w:jc w:val="both"/>
        <w:rPr>
          <w:sz w:val="28"/>
          <w:szCs w:val="28"/>
        </w:rPr>
      </w:pPr>
    </w:p>
    <w:p w14:paraId="52E3FEF6" w14:textId="77777777" w:rsidR="00051FEB" w:rsidRPr="00830264" w:rsidRDefault="00051FEB" w:rsidP="00A66A0F">
      <w:pPr>
        <w:pStyle w:val="2"/>
        <w:spacing w:before="0" w:after="0"/>
        <w:ind w:left="0" w:right="-285"/>
      </w:pPr>
      <w:bookmarkStart w:id="284" w:name="_Toc3385932"/>
      <w:bookmarkStart w:id="285" w:name="_Toc11483346"/>
      <w:bookmarkStart w:id="286" w:name="_Toc19276425"/>
      <w:bookmarkStart w:id="287" w:name="_Toc130461837"/>
      <w:r w:rsidRPr="00830264">
        <w:t>Перечень основных факторов риска возникновения чрезвычайных ситуаций природного и техногенного характера</w:t>
      </w:r>
      <w:bookmarkEnd w:id="284"/>
      <w:bookmarkEnd w:id="285"/>
      <w:bookmarkEnd w:id="286"/>
      <w:bookmarkEnd w:id="287"/>
    </w:p>
    <w:p w14:paraId="0FB8F45E" w14:textId="77777777" w:rsidR="00A66A0F" w:rsidRPr="00A66A0F" w:rsidRDefault="00A66A0F" w:rsidP="00A66A0F">
      <w:pPr>
        <w:pStyle w:val="a5"/>
        <w:spacing w:before="0" w:after="0"/>
      </w:pPr>
    </w:p>
    <w:p w14:paraId="45837B30" w14:textId="77777777" w:rsidR="00051FEB" w:rsidRPr="00051FEB" w:rsidRDefault="00051FEB" w:rsidP="00A66A0F">
      <w:pPr>
        <w:pStyle w:val="a5"/>
        <w:spacing w:before="0" w:after="0"/>
        <w:ind w:right="-2"/>
        <w:rPr>
          <w:sz w:val="28"/>
          <w:szCs w:val="28"/>
        </w:rPr>
      </w:pPr>
      <w:r w:rsidRPr="00051FEB">
        <w:rPr>
          <w:sz w:val="28"/>
          <w:szCs w:val="28"/>
        </w:rPr>
        <w:t>Согласно ГОСТ Р 22.0.02-94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6019AD63" w14:textId="77777777" w:rsidR="00051FEB" w:rsidRPr="00051FEB" w:rsidRDefault="00051FEB" w:rsidP="00A66A0F">
      <w:pPr>
        <w:pStyle w:val="a5"/>
        <w:spacing w:before="0" w:after="0"/>
        <w:ind w:right="-2"/>
        <w:rPr>
          <w:sz w:val="28"/>
          <w:szCs w:val="28"/>
        </w:rPr>
      </w:pPr>
      <w:r w:rsidRPr="00051FEB">
        <w:rPr>
          <w:sz w:val="28"/>
          <w:szCs w:val="28"/>
        </w:rPr>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14:paraId="541D9DB5" w14:textId="77777777" w:rsidR="00051FEB" w:rsidRPr="00051FEB" w:rsidRDefault="00051FEB" w:rsidP="00A66A0F">
      <w:pPr>
        <w:pStyle w:val="a5"/>
        <w:spacing w:before="0" w:after="0"/>
        <w:ind w:right="-2"/>
        <w:rPr>
          <w:sz w:val="28"/>
          <w:szCs w:val="28"/>
        </w:rPr>
      </w:pPr>
      <w:r w:rsidRPr="00051FEB">
        <w:rPr>
          <w:sz w:val="28"/>
          <w:szCs w:val="28"/>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0F38146E" w14:textId="77777777" w:rsidR="00051FEB" w:rsidRDefault="00051FEB" w:rsidP="00A66A0F">
      <w:pPr>
        <w:pStyle w:val="a5"/>
        <w:spacing w:before="0" w:after="0"/>
        <w:ind w:right="-2"/>
        <w:rPr>
          <w:sz w:val="28"/>
          <w:szCs w:val="28"/>
        </w:rPr>
      </w:pPr>
      <w:r w:rsidRPr="00051FEB">
        <w:rPr>
          <w:sz w:val="28"/>
          <w:szCs w:val="28"/>
        </w:rPr>
        <w:t>В соответствии с Федеральным законом от 21.12.1994 № 68-ФЗ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14:paraId="7574741C" w14:textId="77777777" w:rsidR="008F2BE0" w:rsidRPr="00051FEB" w:rsidRDefault="008F2BE0" w:rsidP="00051FEB">
      <w:pPr>
        <w:pStyle w:val="a5"/>
        <w:spacing w:before="0" w:after="0"/>
        <w:ind w:right="-285"/>
        <w:rPr>
          <w:sz w:val="28"/>
          <w:szCs w:val="28"/>
        </w:rPr>
      </w:pPr>
    </w:p>
    <w:p w14:paraId="0F974033" w14:textId="77777777" w:rsidR="00051FEB" w:rsidRDefault="00051FEB" w:rsidP="006466A6">
      <w:pPr>
        <w:pStyle w:val="3"/>
        <w:spacing w:before="0" w:after="0"/>
        <w:ind w:left="0"/>
        <w:jc w:val="both"/>
        <w:rPr>
          <w:sz w:val="28"/>
          <w:szCs w:val="28"/>
        </w:rPr>
      </w:pPr>
      <w:bookmarkStart w:id="288" w:name="_Toc372547340"/>
      <w:bookmarkStart w:id="289" w:name="_Toc484523135"/>
      <w:bookmarkStart w:id="290" w:name="_Toc494444607"/>
      <w:bookmarkStart w:id="291" w:name="_Toc517786871"/>
      <w:bookmarkStart w:id="292" w:name="_Toc3385933"/>
      <w:bookmarkStart w:id="293" w:name="_Toc11483347"/>
      <w:bookmarkStart w:id="294" w:name="_Toc19276426"/>
      <w:bookmarkStart w:id="295" w:name="_Toc130461838"/>
      <w:r w:rsidRPr="00051FEB">
        <w:rPr>
          <w:sz w:val="28"/>
          <w:szCs w:val="28"/>
        </w:rPr>
        <w:t>Перечень возможных источников чрезвычайных ситуаций природного характера</w:t>
      </w:r>
      <w:bookmarkEnd w:id="288"/>
      <w:bookmarkEnd w:id="289"/>
      <w:bookmarkEnd w:id="290"/>
      <w:bookmarkEnd w:id="291"/>
      <w:bookmarkEnd w:id="292"/>
      <w:bookmarkEnd w:id="293"/>
      <w:bookmarkEnd w:id="294"/>
      <w:bookmarkEnd w:id="295"/>
    </w:p>
    <w:p w14:paraId="388698E7" w14:textId="77777777" w:rsidR="00A66A0F" w:rsidRPr="00A66A0F" w:rsidRDefault="00A66A0F" w:rsidP="00A66A0F">
      <w:pPr>
        <w:pStyle w:val="a5"/>
        <w:spacing w:before="0" w:after="0"/>
      </w:pPr>
    </w:p>
    <w:p w14:paraId="1EA4AE7C" w14:textId="084ED72B" w:rsidR="00DB10A5" w:rsidRPr="00BC5FE2" w:rsidRDefault="00051FEB" w:rsidP="00830264">
      <w:pPr>
        <w:pStyle w:val="a5"/>
        <w:spacing w:before="0" w:after="0"/>
        <w:ind w:right="-2"/>
        <w:rPr>
          <w:sz w:val="28"/>
          <w:szCs w:val="28"/>
        </w:rPr>
      </w:pPr>
      <w:bookmarkStart w:id="296" w:name="_Ref318476565"/>
      <w:r w:rsidRPr="00051FEB">
        <w:rPr>
          <w:sz w:val="28"/>
          <w:szCs w:val="28"/>
        </w:rPr>
        <w:t>В соответствии с ГОСТ Р 22.0.06-95 «Безопасность в чрезвычайных ситуациях. Источники природных чрезвычайных ситуаций. Поражающие факторы</w:t>
      </w:r>
      <w:r w:rsidR="006D2FB1" w:rsidRPr="006D2FB1">
        <w:rPr>
          <w:sz w:val="28"/>
          <w:szCs w:val="28"/>
        </w:rPr>
        <w:t xml:space="preserve">. </w:t>
      </w:r>
      <w:r w:rsidRPr="00051FEB">
        <w:rPr>
          <w:sz w:val="28"/>
          <w:szCs w:val="28"/>
        </w:rPr>
        <w:t xml:space="preserve">Номенклатура параметров поражающих воздействий» на рассматриваемой </w:t>
      </w:r>
      <w:r w:rsidRPr="00051FEB">
        <w:rPr>
          <w:sz w:val="28"/>
          <w:szCs w:val="28"/>
        </w:rPr>
        <w:lastRenderedPageBreak/>
        <w:t xml:space="preserve">территории возможны следующие чрезвычайные ситуации, представлены ниже </w:t>
      </w:r>
      <w:r w:rsidR="00176EDB">
        <w:rPr>
          <w:sz w:val="28"/>
          <w:szCs w:val="28"/>
        </w:rPr>
        <w:t>в таблице</w:t>
      </w:r>
      <w:r w:rsidR="00F646AD">
        <w:rPr>
          <w:sz w:val="28"/>
          <w:szCs w:val="28"/>
        </w:rPr>
        <w:t xml:space="preserve"> </w:t>
      </w:r>
      <w:r w:rsidR="00DB4319">
        <w:rPr>
          <w:sz w:val="28"/>
          <w:szCs w:val="28"/>
        </w:rPr>
        <w:t>1</w:t>
      </w:r>
      <w:r w:rsidR="007A2DE8">
        <w:rPr>
          <w:sz w:val="28"/>
          <w:szCs w:val="28"/>
        </w:rPr>
        <w:t>9</w:t>
      </w:r>
      <w:r w:rsidR="00F646AD" w:rsidRPr="00F646AD">
        <w:rPr>
          <w:sz w:val="28"/>
          <w:szCs w:val="28"/>
        </w:rPr>
        <w:t>.</w:t>
      </w:r>
    </w:p>
    <w:p w14:paraId="2EC69959" w14:textId="77777777" w:rsidR="00F646AD" w:rsidRPr="001F07B4" w:rsidRDefault="00F646AD" w:rsidP="00830264">
      <w:pPr>
        <w:pStyle w:val="a5"/>
        <w:spacing w:before="0" w:after="0"/>
        <w:ind w:right="-2"/>
        <w:rPr>
          <w:sz w:val="28"/>
          <w:szCs w:val="28"/>
        </w:rPr>
      </w:pPr>
    </w:p>
    <w:p w14:paraId="13F5BE0E" w14:textId="50220182" w:rsidR="00F646AD" w:rsidRPr="00F646AD" w:rsidRDefault="00F646AD" w:rsidP="00F646AD">
      <w:pPr>
        <w:jc w:val="both"/>
        <w:rPr>
          <w:sz w:val="28"/>
          <w:szCs w:val="28"/>
        </w:rPr>
      </w:pPr>
      <w:r w:rsidRPr="00F646AD">
        <w:rPr>
          <w:sz w:val="28"/>
          <w:szCs w:val="28"/>
        </w:rPr>
        <w:t xml:space="preserve">Таблица </w:t>
      </w:r>
      <w:r w:rsidR="00DB4319">
        <w:rPr>
          <w:sz w:val="28"/>
          <w:szCs w:val="28"/>
        </w:rPr>
        <w:t>1</w:t>
      </w:r>
      <w:r w:rsidR="007A2DE8">
        <w:rPr>
          <w:sz w:val="28"/>
          <w:szCs w:val="28"/>
        </w:rPr>
        <w:t>9</w:t>
      </w:r>
      <w:r w:rsidRPr="00F646AD">
        <w:rPr>
          <w:sz w:val="28"/>
          <w:szCs w:val="28"/>
        </w:rPr>
        <w:t xml:space="preserve"> - Источники природных чрезвычайных ситуаций</w:t>
      </w:r>
    </w:p>
    <w:tbl>
      <w:tblPr>
        <w:tblpPr w:leftFromText="180" w:rightFromText="180" w:vertAnchor="text" w:horzAnchor="margin" w:tblpX="108" w:tblpY="380"/>
        <w:tblW w:w="9889" w:type="dxa"/>
        <w:tblLayout w:type="fixed"/>
        <w:tblLook w:val="0000" w:firstRow="0" w:lastRow="0" w:firstColumn="0" w:lastColumn="0" w:noHBand="0" w:noVBand="0"/>
      </w:tblPr>
      <w:tblGrid>
        <w:gridCol w:w="821"/>
        <w:gridCol w:w="2406"/>
        <w:gridCol w:w="2693"/>
        <w:gridCol w:w="3969"/>
      </w:tblGrid>
      <w:tr w:rsidR="00F646AD" w:rsidRPr="00593A5D" w14:paraId="26A50849" w14:textId="77777777" w:rsidTr="00AA290B">
        <w:trPr>
          <w:cantSplit/>
          <w:trHeight w:val="20"/>
          <w:tblHeader/>
        </w:trPr>
        <w:tc>
          <w:tcPr>
            <w:tcW w:w="821" w:type="dxa"/>
            <w:tcBorders>
              <w:top w:val="single" w:sz="4" w:space="0" w:color="000000"/>
              <w:left w:val="single" w:sz="4" w:space="0" w:color="000000"/>
              <w:bottom w:val="single" w:sz="4" w:space="0" w:color="000000"/>
            </w:tcBorders>
            <w:shd w:val="clear" w:color="auto" w:fill="auto"/>
            <w:vAlign w:val="center"/>
          </w:tcPr>
          <w:p w14:paraId="5588E6F1" w14:textId="77777777" w:rsidR="00F646AD" w:rsidRPr="00593A5D" w:rsidRDefault="00F646AD" w:rsidP="0063166B">
            <w:pPr>
              <w:pStyle w:val="aff2"/>
              <w:ind w:right="-22"/>
              <w:rPr>
                <w:b w:val="0"/>
                <w:sz w:val="24"/>
                <w:szCs w:val="24"/>
              </w:rPr>
            </w:pPr>
            <w:r w:rsidRPr="00593A5D">
              <w:rPr>
                <w:b w:val="0"/>
                <w:sz w:val="24"/>
                <w:szCs w:val="24"/>
              </w:rPr>
              <w:t>№ п/п</w:t>
            </w:r>
          </w:p>
        </w:tc>
        <w:tc>
          <w:tcPr>
            <w:tcW w:w="2406" w:type="dxa"/>
            <w:tcBorders>
              <w:top w:val="single" w:sz="4" w:space="0" w:color="000000"/>
              <w:left w:val="single" w:sz="4" w:space="0" w:color="000000"/>
              <w:bottom w:val="single" w:sz="4" w:space="0" w:color="000000"/>
            </w:tcBorders>
            <w:shd w:val="clear" w:color="auto" w:fill="auto"/>
            <w:vAlign w:val="center"/>
          </w:tcPr>
          <w:p w14:paraId="00108CD0" w14:textId="77777777" w:rsidR="00F646AD" w:rsidRPr="00593A5D" w:rsidRDefault="00F646AD" w:rsidP="0063166B">
            <w:pPr>
              <w:pStyle w:val="aff2"/>
              <w:ind w:right="-22"/>
              <w:rPr>
                <w:b w:val="0"/>
                <w:sz w:val="24"/>
                <w:szCs w:val="24"/>
              </w:rPr>
            </w:pPr>
            <w:r w:rsidRPr="00593A5D">
              <w:rPr>
                <w:b w:val="0"/>
                <w:sz w:val="24"/>
                <w:szCs w:val="24"/>
              </w:rPr>
              <w:t>Источник природной ЧС</w:t>
            </w:r>
          </w:p>
        </w:tc>
        <w:tc>
          <w:tcPr>
            <w:tcW w:w="2693" w:type="dxa"/>
            <w:tcBorders>
              <w:top w:val="single" w:sz="4" w:space="0" w:color="000000"/>
              <w:left w:val="single" w:sz="4" w:space="0" w:color="000000"/>
              <w:bottom w:val="single" w:sz="4" w:space="0" w:color="000000"/>
            </w:tcBorders>
            <w:shd w:val="clear" w:color="auto" w:fill="auto"/>
            <w:vAlign w:val="center"/>
          </w:tcPr>
          <w:p w14:paraId="15F6B233" w14:textId="77777777" w:rsidR="00F646AD" w:rsidRPr="00593A5D" w:rsidRDefault="00F646AD" w:rsidP="0063166B">
            <w:pPr>
              <w:pStyle w:val="aff2"/>
              <w:ind w:right="-22"/>
              <w:rPr>
                <w:b w:val="0"/>
                <w:sz w:val="24"/>
                <w:szCs w:val="24"/>
              </w:rPr>
            </w:pPr>
            <w:r w:rsidRPr="00593A5D">
              <w:rPr>
                <w:b w:val="0"/>
                <w:sz w:val="24"/>
                <w:szCs w:val="24"/>
              </w:rPr>
              <w:t>Наименование поражающего фактора</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F0F91" w14:textId="77777777" w:rsidR="00F646AD" w:rsidRPr="00593A5D" w:rsidRDefault="00F646AD" w:rsidP="0063166B">
            <w:pPr>
              <w:pStyle w:val="aff2"/>
              <w:ind w:right="-22"/>
              <w:rPr>
                <w:b w:val="0"/>
                <w:sz w:val="24"/>
                <w:szCs w:val="24"/>
              </w:rPr>
            </w:pPr>
            <w:r w:rsidRPr="00593A5D">
              <w:rPr>
                <w:b w:val="0"/>
                <w:sz w:val="24"/>
                <w:szCs w:val="24"/>
              </w:rPr>
              <w:t>Характер действия, проявления поражающего фактора источника природной ЧС</w:t>
            </w:r>
          </w:p>
        </w:tc>
      </w:tr>
      <w:tr w:rsidR="00F646AD" w:rsidRPr="00593A5D" w14:paraId="1DC0ECEE" w14:textId="77777777" w:rsidTr="0063166B">
        <w:trPr>
          <w:cantSplit/>
          <w:trHeight w:val="20"/>
        </w:trPr>
        <w:tc>
          <w:tcPr>
            <w:tcW w:w="9889" w:type="dxa"/>
            <w:gridSpan w:val="4"/>
            <w:tcBorders>
              <w:left w:val="single" w:sz="4" w:space="0" w:color="000000"/>
              <w:bottom w:val="single" w:sz="4" w:space="0" w:color="000000"/>
              <w:right w:val="single" w:sz="4" w:space="0" w:color="000000"/>
            </w:tcBorders>
            <w:vAlign w:val="center"/>
          </w:tcPr>
          <w:p w14:paraId="243B9B48" w14:textId="77777777" w:rsidR="00F646AD" w:rsidRPr="00593A5D" w:rsidRDefault="00F646AD" w:rsidP="0063166B">
            <w:pPr>
              <w:pStyle w:val="aff2"/>
              <w:ind w:right="-22"/>
              <w:rPr>
                <w:b w:val="0"/>
                <w:sz w:val="24"/>
                <w:szCs w:val="24"/>
              </w:rPr>
            </w:pPr>
            <w:r w:rsidRPr="00593A5D">
              <w:rPr>
                <w:rFonts w:eastAsia="Calibri"/>
                <w:b w:val="0"/>
                <w:sz w:val="24"/>
                <w:szCs w:val="24"/>
              </w:rPr>
              <w:t>1 Опасные геологические процессы</w:t>
            </w:r>
          </w:p>
        </w:tc>
      </w:tr>
      <w:tr w:rsidR="00B502BF" w:rsidRPr="00593A5D" w14:paraId="4E6E9580" w14:textId="77777777" w:rsidTr="00AA290B">
        <w:trPr>
          <w:cantSplit/>
          <w:trHeight w:val="20"/>
        </w:trPr>
        <w:tc>
          <w:tcPr>
            <w:tcW w:w="821" w:type="dxa"/>
            <w:vMerge w:val="restart"/>
            <w:tcBorders>
              <w:top w:val="single" w:sz="4" w:space="0" w:color="000000"/>
              <w:left w:val="single" w:sz="4" w:space="0" w:color="000000"/>
            </w:tcBorders>
            <w:vAlign w:val="center"/>
          </w:tcPr>
          <w:p w14:paraId="0D4E1CCA" w14:textId="77777777" w:rsidR="00F646AD" w:rsidRPr="00593A5D" w:rsidRDefault="00F646AD" w:rsidP="0063166B">
            <w:pPr>
              <w:pStyle w:val="aff2"/>
              <w:ind w:right="-22"/>
              <w:rPr>
                <w:b w:val="0"/>
                <w:sz w:val="24"/>
                <w:szCs w:val="24"/>
                <w:lang w:val="en-US"/>
              </w:rPr>
            </w:pPr>
            <w:r w:rsidRPr="00593A5D">
              <w:rPr>
                <w:b w:val="0"/>
                <w:sz w:val="24"/>
                <w:szCs w:val="24"/>
              </w:rPr>
              <w:t>1</w:t>
            </w:r>
            <w:r w:rsidR="0063166B" w:rsidRPr="00593A5D">
              <w:rPr>
                <w:b w:val="0"/>
                <w:sz w:val="24"/>
                <w:szCs w:val="24"/>
                <w:lang w:val="en-US"/>
              </w:rPr>
              <w:t>.1</w:t>
            </w:r>
          </w:p>
        </w:tc>
        <w:tc>
          <w:tcPr>
            <w:tcW w:w="2406" w:type="dxa"/>
            <w:vMerge w:val="restart"/>
            <w:tcBorders>
              <w:top w:val="single" w:sz="4" w:space="0" w:color="000000"/>
              <w:left w:val="single" w:sz="4" w:space="0" w:color="000000"/>
            </w:tcBorders>
            <w:vAlign w:val="center"/>
          </w:tcPr>
          <w:p w14:paraId="08B318F3" w14:textId="77777777" w:rsidR="00F646AD" w:rsidRPr="00593A5D" w:rsidRDefault="00F646AD" w:rsidP="0063166B">
            <w:pPr>
              <w:pStyle w:val="aff2"/>
              <w:ind w:right="-22"/>
              <w:rPr>
                <w:b w:val="0"/>
                <w:sz w:val="24"/>
                <w:szCs w:val="24"/>
              </w:rPr>
            </w:pPr>
            <w:r w:rsidRPr="00593A5D">
              <w:rPr>
                <w:b w:val="0"/>
                <w:sz w:val="24"/>
                <w:szCs w:val="24"/>
              </w:rPr>
              <w:t>Землетрясение</w:t>
            </w:r>
          </w:p>
        </w:tc>
        <w:tc>
          <w:tcPr>
            <w:tcW w:w="2693" w:type="dxa"/>
            <w:tcBorders>
              <w:top w:val="single" w:sz="4" w:space="0" w:color="000000"/>
              <w:left w:val="single" w:sz="4" w:space="0" w:color="000000"/>
              <w:bottom w:val="single" w:sz="4" w:space="0" w:color="000000"/>
            </w:tcBorders>
            <w:vAlign w:val="center"/>
          </w:tcPr>
          <w:p w14:paraId="59D0D228" w14:textId="77777777" w:rsidR="00F646AD" w:rsidRPr="00593A5D" w:rsidRDefault="00F646AD" w:rsidP="007D422B">
            <w:pPr>
              <w:pStyle w:val="aff2"/>
              <w:ind w:right="-22"/>
              <w:jc w:val="left"/>
              <w:rPr>
                <w:b w:val="0"/>
                <w:sz w:val="24"/>
                <w:szCs w:val="24"/>
              </w:rPr>
            </w:pPr>
            <w:r w:rsidRPr="00593A5D">
              <w:rPr>
                <w:b w:val="0"/>
                <w:sz w:val="24"/>
                <w:szCs w:val="24"/>
              </w:rPr>
              <w:t>Сейсмический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3B1B24FE" w14:textId="77777777" w:rsidR="0063166B" w:rsidRPr="00593A5D" w:rsidRDefault="00F646AD" w:rsidP="007D422B">
            <w:pPr>
              <w:pStyle w:val="aff2"/>
              <w:ind w:right="-22"/>
              <w:jc w:val="left"/>
              <w:rPr>
                <w:b w:val="0"/>
                <w:sz w:val="24"/>
                <w:szCs w:val="24"/>
              </w:rPr>
            </w:pPr>
            <w:r w:rsidRPr="00593A5D">
              <w:rPr>
                <w:b w:val="0"/>
                <w:sz w:val="24"/>
                <w:szCs w:val="24"/>
              </w:rPr>
              <w:t>Сейсмический удар.</w:t>
            </w:r>
          </w:p>
          <w:p w14:paraId="1B6703A9" w14:textId="77777777" w:rsidR="0063166B" w:rsidRPr="00593A5D" w:rsidRDefault="00F646AD" w:rsidP="007D422B">
            <w:pPr>
              <w:pStyle w:val="aff2"/>
              <w:ind w:right="-22"/>
              <w:jc w:val="left"/>
              <w:rPr>
                <w:b w:val="0"/>
                <w:sz w:val="24"/>
                <w:szCs w:val="24"/>
              </w:rPr>
            </w:pPr>
            <w:r w:rsidRPr="00593A5D">
              <w:rPr>
                <w:b w:val="0"/>
                <w:sz w:val="24"/>
                <w:szCs w:val="24"/>
              </w:rPr>
              <w:t>Деформация горных пород.</w:t>
            </w:r>
          </w:p>
          <w:p w14:paraId="5A0426A3" w14:textId="77777777" w:rsidR="0063166B" w:rsidRPr="00593A5D" w:rsidRDefault="00F646AD" w:rsidP="007D422B">
            <w:pPr>
              <w:pStyle w:val="aff2"/>
              <w:ind w:right="-22"/>
              <w:jc w:val="left"/>
              <w:rPr>
                <w:b w:val="0"/>
                <w:sz w:val="24"/>
                <w:szCs w:val="24"/>
              </w:rPr>
            </w:pPr>
            <w:r w:rsidRPr="00593A5D">
              <w:rPr>
                <w:b w:val="0"/>
                <w:sz w:val="24"/>
                <w:szCs w:val="24"/>
              </w:rPr>
              <w:t>Взрывная волна.</w:t>
            </w:r>
          </w:p>
          <w:p w14:paraId="6C4B168D" w14:textId="77777777" w:rsidR="0063166B" w:rsidRPr="00593A5D" w:rsidRDefault="00F646AD" w:rsidP="007D422B">
            <w:pPr>
              <w:pStyle w:val="aff2"/>
              <w:ind w:right="-22"/>
              <w:jc w:val="left"/>
              <w:rPr>
                <w:b w:val="0"/>
                <w:sz w:val="24"/>
                <w:szCs w:val="24"/>
              </w:rPr>
            </w:pPr>
            <w:r w:rsidRPr="00593A5D">
              <w:rPr>
                <w:b w:val="0"/>
                <w:sz w:val="24"/>
                <w:szCs w:val="24"/>
              </w:rPr>
              <w:t>Извержение вулкана.</w:t>
            </w:r>
          </w:p>
          <w:p w14:paraId="17AD092D" w14:textId="77777777" w:rsidR="0063166B" w:rsidRPr="00593A5D" w:rsidRDefault="00F646AD" w:rsidP="007D422B">
            <w:pPr>
              <w:pStyle w:val="aff2"/>
              <w:ind w:right="-22"/>
              <w:jc w:val="left"/>
              <w:rPr>
                <w:b w:val="0"/>
                <w:sz w:val="24"/>
                <w:szCs w:val="24"/>
              </w:rPr>
            </w:pPr>
            <w:r w:rsidRPr="00593A5D">
              <w:rPr>
                <w:b w:val="0"/>
                <w:sz w:val="24"/>
                <w:szCs w:val="24"/>
              </w:rPr>
              <w:t>Нагон волн (цунами).</w:t>
            </w:r>
          </w:p>
          <w:p w14:paraId="6445B0D4" w14:textId="77777777" w:rsidR="0063166B" w:rsidRPr="00593A5D" w:rsidRDefault="00F646AD" w:rsidP="007D422B">
            <w:pPr>
              <w:pStyle w:val="aff2"/>
              <w:ind w:right="-22"/>
              <w:jc w:val="left"/>
              <w:rPr>
                <w:b w:val="0"/>
                <w:sz w:val="24"/>
                <w:szCs w:val="24"/>
              </w:rPr>
            </w:pPr>
            <w:r w:rsidRPr="00593A5D">
              <w:rPr>
                <w:b w:val="0"/>
                <w:sz w:val="24"/>
                <w:szCs w:val="24"/>
              </w:rPr>
              <w:t>Гравитационное смещение горных пород, снежных масс, ледников.</w:t>
            </w:r>
          </w:p>
          <w:p w14:paraId="609D98AB" w14:textId="77777777" w:rsidR="0063166B" w:rsidRPr="00593A5D" w:rsidRDefault="00F646AD" w:rsidP="007D422B">
            <w:pPr>
              <w:pStyle w:val="aff2"/>
              <w:ind w:right="-22"/>
              <w:jc w:val="left"/>
              <w:rPr>
                <w:b w:val="0"/>
                <w:sz w:val="24"/>
                <w:szCs w:val="24"/>
              </w:rPr>
            </w:pPr>
            <w:r w:rsidRPr="00593A5D">
              <w:rPr>
                <w:b w:val="0"/>
                <w:sz w:val="24"/>
                <w:szCs w:val="24"/>
              </w:rPr>
              <w:t>Затопление поверхностными водами.</w:t>
            </w:r>
          </w:p>
          <w:p w14:paraId="18F6C84B" w14:textId="77777777" w:rsidR="00F646AD" w:rsidRPr="00593A5D" w:rsidRDefault="00F646AD" w:rsidP="007D422B">
            <w:pPr>
              <w:pStyle w:val="aff2"/>
              <w:ind w:right="-22"/>
              <w:jc w:val="left"/>
              <w:rPr>
                <w:b w:val="0"/>
                <w:sz w:val="24"/>
                <w:szCs w:val="24"/>
              </w:rPr>
            </w:pPr>
            <w:r w:rsidRPr="00593A5D">
              <w:rPr>
                <w:b w:val="0"/>
                <w:sz w:val="24"/>
                <w:szCs w:val="24"/>
              </w:rPr>
              <w:t>Деформация речных русел.</w:t>
            </w:r>
          </w:p>
        </w:tc>
      </w:tr>
      <w:tr w:rsidR="00B502BF" w:rsidRPr="00593A5D" w14:paraId="4F77F74C" w14:textId="77777777" w:rsidTr="00AA290B">
        <w:trPr>
          <w:cantSplit/>
          <w:trHeight w:val="20"/>
        </w:trPr>
        <w:tc>
          <w:tcPr>
            <w:tcW w:w="821" w:type="dxa"/>
            <w:vMerge/>
            <w:tcBorders>
              <w:left w:val="single" w:sz="4" w:space="0" w:color="000000"/>
              <w:bottom w:val="single" w:sz="4" w:space="0" w:color="000000"/>
            </w:tcBorders>
            <w:vAlign w:val="center"/>
          </w:tcPr>
          <w:p w14:paraId="036A2872" w14:textId="77777777" w:rsidR="00F646AD" w:rsidRPr="00593A5D" w:rsidRDefault="00F646AD" w:rsidP="0063166B">
            <w:pPr>
              <w:pStyle w:val="aff2"/>
              <w:ind w:right="-22"/>
              <w:rPr>
                <w:b w:val="0"/>
                <w:sz w:val="24"/>
                <w:szCs w:val="24"/>
              </w:rPr>
            </w:pPr>
          </w:p>
        </w:tc>
        <w:tc>
          <w:tcPr>
            <w:tcW w:w="2406" w:type="dxa"/>
            <w:vMerge/>
            <w:tcBorders>
              <w:left w:val="single" w:sz="4" w:space="0" w:color="000000"/>
              <w:bottom w:val="single" w:sz="4" w:space="0" w:color="000000"/>
            </w:tcBorders>
            <w:vAlign w:val="center"/>
          </w:tcPr>
          <w:p w14:paraId="1A9E41D5" w14:textId="77777777" w:rsidR="00F646AD" w:rsidRPr="00593A5D" w:rsidRDefault="00F646AD" w:rsidP="0063166B">
            <w:pPr>
              <w:pStyle w:val="aff2"/>
              <w:ind w:right="-22"/>
              <w:rPr>
                <w:b w:val="0"/>
                <w:sz w:val="24"/>
                <w:szCs w:val="24"/>
              </w:rPr>
            </w:pPr>
          </w:p>
        </w:tc>
        <w:tc>
          <w:tcPr>
            <w:tcW w:w="2693" w:type="dxa"/>
            <w:tcBorders>
              <w:top w:val="single" w:sz="4" w:space="0" w:color="000000"/>
              <w:left w:val="single" w:sz="4" w:space="0" w:color="000000"/>
              <w:bottom w:val="single" w:sz="4" w:space="0" w:color="000000"/>
            </w:tcBorders>
            <w:vAlign w:val="center"/>
          </w:tcPr>
          <w:p w14:paraId="4450467F" w14:textId="77777777" w:rsidR="00F646AD" w:rsidRPr="00593A5D" w:rsidRDefault="00F646AD" w:rsidP="007D422B">
            <w:pPr>
              <w:pStyle w:val="aff2"/>
              <w:ind w:right="-22"/>
              <w:jc w:val="left"/>
              <w:rPr>
                <w:b w:val="0"/>
                <w:sz w:val="24"/>
                <w:szCs w:val="24"/>
              </w:rPr>
            </w:pPr>
            <w:r w:rsidRPr="00593A5D">
              <w:rPr>
                <w:b w:val="0"/>
                <w:sz w:val="24"/>
                <w:szCs w:val="24"/>
              </w:rPr>
              <w:t>Физический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56AD3FDD" w14:textId="77777777" w:rsidR="00F646AD" w:rsidRPr="00593A5D" w:rsidRDefault="00F646AD" w:rsidP="007D422B">
            <w:pPr>
              <w:pStyle w:val="aff2"/>
              <w:ind w:right="-22"/>
              <w:jc w:val="left"/>
              <w:rPr>
                <w:b w:val="0"/>
                <w:sz w:val="24"/>
                <w:szCs w:val="24"/>
              </w:rPr>
            </w:pPr>
            <w:r w:rsidRPr="00593A5D">
              <w:rPr>
                <w:b w:val="0"/>
                <w:sz w:val="24"/>
                <w:szCs w:val="24"/>
              </w:rPr>
              <w:t>Электромагнитное поле</w:t>
            </w:r>
          </w:p>
        </w:tc>
      </w:tr>
      <w:tr w:rsidR="00F646AD" w:rsidRPr="00593A5D" w14:paraId="4C01BFE3" w14:textId="77777777" w:rsidTr="0063166B">
        <w:trPr>
          <w:cantSplit/>
          <w:trHeight w:val="20"/>
        </w:trPr>
        <w:tc>
          <w:tcPr>
            <w:tcW w:w="9889" w:type="dxa"/>
            <w:gridSpan w:val="4"/>
            <w:tcBorders>
              <w:top w:val="single" w:sz="4" w:space="0" w:color="000000"/>
              <w:left w:val="single" w:sz="4" w:space="0" w:color="000000"/>
              <w:bottom w:val="single" w:sz="4" w:space="0" w:color="000000"/>
              <w:right w:val="single" w:sz="4" w:space="0" w:color="000000"/>
            </w:tcBorders>
            <w:vAlign w:val="center"/>
          </w:tcPr>
          <w:p w14:paraId="4856FBAC" w14:textId="77777777" w:rsidR="00F646AD" w:rsidRPr="00593A5D" w:rsidRDefault="00F646AD" w:rsidP="007D422B">
            <w:pPr>
              <w:pStyle w:val="aff2"/>
              <w:ind w:right="-22"/>
              <w:rPr>
                <w:b w:val="0"/>
                <w:sz w:val="24"/>
                <w:szCs w:val="24"/>
              </w:rPr>
            </w:pPr>
            <w:r w:rsidRPr="00593A5D">
              <w:rPr>
                <w:rFonts w:eastAsia="Calibri"/>
                <w:b w:val="0"/>
                <w:sz w:val="24"/>
                <w:szCs w:val="24"/>
              </w:rPr>
              <w:t>2 Опасные метеорологические явления и процессы</w:t>
            </w:r>
          </w:p>
        </w:tc>
      </w:tr>
      <w:tr w:rsidR="00B502BF" w:rsidRPr="00593A5D" w14:paraId="39975D4C"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7A2B4F76" w14:textId="77777777" w:rsidR="00F646AD" w:rsidRPr="00593A5D" w:rsidRDefault="00F646AD" w:rsidP="0063166B">
            <w:pPr>
              <w:pStyle w:val="aff2"/>
              <w:ind w:right="-22"/>
              <w:rPr>
                <w:b w:val="0"/>
                <w:sz w:val="24"/>
                <w:szCs w:val="24"/>
              </w:rPr>
            </w:pPr>
            <w:r w:rsidRPr="00593A5D">
              <w:rPr>
                <w:b w:val="0"/>
                <w:sz w:val="24"/>
                <w:szCs w:val="24"/>
              </w:rPr>
              <w:t>2.1</w:t>
            </w:r>
          </w:p>
        </w:tc>
        <w:tc>
          <w:tcPr>
            <w:tcW w:w="2406" w:type="dxa"/>
            <w:tcBorders>
              <w:top w:val="single" w:sz="4" w:space="0" w:color="000000"/>
              <w:left w:val="single" w:sz="4" w:space="0" w:color="000000"/>
              <w:bottom w:val="single" w:sz="4" w:space="0" w:color="000000"/>
            </w:tcBorders>
            <w:vAlign w:val="center"/>
          </w:tcPr>
          <w:p w14:paraId="6A946690" w14:textId="77777777" w:rsidR="00F646AD" w:rsidRPr="00593A5D" w:rsidRDefault="00F646AD" w:rsidP="0063166B">
            <w:pPr>
              <w:pStyle w:val="aff2"/>
              <w:ind w:right="-22"/>
              <w:rPr>
                <w:b w:val="0"/>
                <w:sz w:val="24"/>
                <w:szCs w:val="24"/>
              </w:rPr>
            </w:pPr>
            <w:r w:rsidRPr="00593A5D">
              <w:rPr>
                <w:b w:val="0"/>
                <w:sz w:val="24"/>
                <w:szCs w:val="24"/>
              </w:rPr>
              <w:t>Сильный ветер (шторм, шквал, ураган)</w:t>
            </w:r>
          </w:p>
        </w:tc>
        <w:tc>
          <w:tcPr>
            <w:tcW w:w="2693" w:type="dxa"/>
            <w:tcBorders>
              <w:top w:val="single" w:sz="4" w:space="0" w:color="000000"/>
              <w:left w:val="single" w:sz="4" w:space="0" w:color="000000"/>
              <w:bottom w:val="single" w:sz="4" w:space="0" w:color="000000"/>
            </w:tcBorders>
            <w:vAlign w:val="center"/>
          </w:tcPr>
          <w:p w14:paraId="5A2F9686" w14:textId="77777777" w:rsidR="00F646AD" w:rsidRPr="00593A5D" w:rsidRDefault="00F646AD" w:rsidP="007D422B">
            <w:pPr>
              <w:pStyle w:val="aff2"/>
              <w:ind w:right="-22"/>
              <w:jc w:val="left"/>
              <w:rPr>
                <w:b w:val="0"/>
                <w:sz w:val="24"/>
                <w:szCs w:val="24"/>
              </w:rPr>
            </w:pPr>
            <w:r w:rsidRPr="00593A5D">
              <w:rPr>
                <w:b w:val="0"/>
                <w:sz w:val="24"/>
                <w:szCs w:val="24"/>
              </w:rPr>
              <w:t>Аэродинамический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6EAE8851" w14:textId="77777777" w:rsidR="00F646AD" w:rsidRPr="00593A5D" w:rsidRDefault="00F646AD" w:rsidP="007D422B">
            <w:pPr>
              <w:pStyle w:val="aff2"/>
              <w:ind w:right="-22"/>
              <w:jc w:val="left"/>
              <w:rPr>
                <w:b w:val="0"/>
                <w:sz w:val="24"/>
                <w:szCs w:val="24"/>
              </w:rPr>
            </w:pPr>
            <w:r w:rsidRPr="00593A5D">
              <w:rPr>
                <w:b w:val="0"/>
                <w:sz w:val="24"/>
                <w:szCs w:val="24"/>
              </w:rPr>
              <w:t>Ветровой поток</w:t>
            </w:r>
          </w:p>
          <w:p w14:paraId="38B06C02" w14:textId="77777777" w:rsidR="00F646AD" w:rsidRPr="00593A5D" w:rsidRDefault="00F646AD" w:rsidP="007D422B">
            <w:pPr>
              <w:pStyle w:val="aff2"/>
              <w:ind w:right="-22"/>
              <w:jc w:val="left"/>
              <w:rPr>
                <w:b w:val="0"/>
                <w:sz w:val="24"/>
                <w:szCs w:val="24"/>
              </w:rPr>
            </w:pPr>
            <w:r w:rsidRPr="00593A5D">
              <w:rPr>
                <w:b w:val="0"/>
                <w:sz w:val="24"/>
                <w:szCs w:val="24"/>
              </w:rPr>
              <w:t>Ветровая нагрузка</w:t>
            </w:r>
          </w:p>
          <w:p w14:paraId="632C67CF" w14:textId="77777777" w:rsidR="00F646AD" w:rsidRPr="00593A5D" w:rsidRDefault="00F646AD" w:rsidP="007D422B">
            <w:pPr>
              <w:pStyle w:val="aff2"/>
              <w:ind w:right="-22"/>
              <w:jc w:val="left"/>
              <w:rPr>
                <w:b w:val="0"/>
                <w:sz w:val="24"/>
                <w:szCs w:val="24"/>
              </w:rPr>
            </w:pPr>
            <w:r w:rsidRPr="00593A5D">
              <w:rPr>
                <w:b w:val="0"/>
                <w:sz w:val="24"/>
                <w:szCs w:val="24"/>
              </w:rPr>
              <w:t>Аэродинамическое давление Вибрация</w:t>
            </w:r>
          </w:p>
        </w:tc>
      </w:tr>
      <w:tr w:rsidR="00F646AD" w:rsidRPr="00593A5D" w14:paraId="75D4020E" w14:textId="77777777" w:rsidTr="0063166B">
        <w:trPr>
          <w:cantSplit/>
          <w:trHeight w:val="20"/>
        </w:trPr>
        <w:tc>
          <w:tcPr>
            <w:tcW w:w="821" w:type="dxa"/>
            <w:tcBorders>
              <w:top w:val="single" w:sz="4" w:space="0" w:color="000000"/>
              <w:left w:val="single" w:sz="4" w:space="0" w:color="000000"/>
              <w:bottom w:val="single" w:sz="4" w:space="0" w:color="000000"/>
            </w:tcBorders>
            <w:vAlign w:val="center"/>
          </w:tcPr>
          <w:p w14:paraId="7EE2F210" w14:textId="77777777" w:rsidR="00F646AD" w:rsidRPr="00593A5D" w:rsidRDefault="00F646AD" w:rsidP="0063166B">
            <w:pPr>
              <w:pStyle w:val="aff2"/>
              <w:ind w:right="-22"/>
              <w:rPr>
                <w:b w:val="0"/>
                <w:sz w:val="24"/>
                <w:szCs w:val="24"/>
              </w:rPr>
            </w:pPr>
            <w:r w:rsidRPr="00593A5D">
              <w:rPr>
                <w:b w:val="0"/>
                <w:sz w:val="24"/>
                <w:szCs w:val="24"/>
              </w:rPr>
              <w:t>2.2</w:t>
            </w:r>
          </w:p>
        </w:tc>
        <w:tc>
          <w:tcPr>
            <w:tcW w:w="9068" w:type="dxa"/>
            <w:gridSpan w:val="3"/>
            <w:tcBorders>
              <w:top w:val="single" w:sz="4" w:space="0" w:color="000000"/>
              <w:left w:val="single" w:sz="4" w:space="0" w:color="000000"/>
              <w:bottom w:val="single" w:sz="4" w:space="0" w:color="000000"/>
              <w:right w:val="single" w:sz="4" w:space="0" w:color="000000"/>
            </w:tcBorders>
            <w:vAlign w:val="center"/>
          </w:tcPr>
          <w:p w14:paraId="636D5EA0" w14:textId="77777777" w:rsidR="00F646AD" w:rsidRPr="00593A5D" w:rsidRDefault="00F646AD" w:rsidP="007D422B">
            <w:pPr>
              <w:pStyle w:val="aff2"/>
              <w:ind w:right="-22"/>
              <w:jc w:val="left"/>
              <w:rPr>
                <w:b w:val="0"/>
                <w:sz w:val="24"/>
                <w:szCs w:val="24"/>
              </w:rPr>
            </w:pPr>
            <w:r w:rsidRPr="00593A5D">
              <w:rPr>
                <w:b w:val="0"/>
                <w:sz w:val="24"/>
                <w:szCs w:val="24"/>
              </w:rPr>
              <w:t>Сильные осадки</w:t>
            </w:r>
          </w:p>
        </w:tc>
      </w:tr>
      <w:tr w:rsidR="00B502BF" w:rsidRPr="00593A5D" w14:paraId="13F4E0CA"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615FBC6F" w14:textId="77777777" w:rsidR="00F646AD" w:rsidRPr="00593A5D" w:rsidRDefault="00F646AD" w:rsidP="0063166B">
            <w:pPr>
              <w:pStyle w:val="aff2"/>
              <w:ind w:right="-22"/>
              <w:rPr>
                <w:b w:val="0"/>
                <w:sz w:val="24"/>
                <w:szCs w:val="24"/>
              </w:rPr>
            </w:pPr>
            <w:r w:rsidRPr="00593A5D">
              <w:rPr>
                <w:b w:val="0"/>
                <w:sz w:val="24"/>
                <w:szCs w:val="24"/>
              </w:rPr>
              <w:t>2.2.1</w:t>
            </w:r>
          </w:p>
        </w:tc>
        <w:tc>
          <w:tcPr>
            <w:tcW w:w="2406" w:type="dxa"/>
            <w:tcBorders>
              <w:top w:val="single" w:sz="4" w:space="0" w:color="000000"/>
              <w:left w:val="single" w:sz="4" w:space="0" w:color="000000"/>
              <w:bottom w:val="single" w:sz="4" w:space="0" w:color="000000"/>
            </w:tcBorders>
            <w:vAlign w:val="center"/>
          </w:tcPr>
          <w:p w14:paraId="30CCD726" w14:textId="77777777" w:rsidR="00F646AD" w:rsidRPr="00593A5D" w:rsidRDefault="00F646AD" w:rsidP="0063166B">
            <w:pPr>
              <w:pStyle w:val="aff2"/>
              <w:ind w:right="-22"/>
              <w:rPr>
                <w:b w:val="0"/>
                <w:sz w:val="24"/>
                <w:szCs w:val="24"/>
              </w:rPr>
            </w:pPr>
            <w:r w:rsidRPr="00593A5D">
              <w:rPr>
                <w:b w:val="0"/>
                <w:sz w:val="24"/>
                <w:szCs w:val="24"/>
              </w:rPr>
              <w:t>Сильный снегопад</w:t>
            </w:r>
          </w:p>
        </w:tc>
        <w:tc>
          <w:tcPr>
            <w:tcW w:w="2693" w:type="dxa"/>
            <w:tcBorders>
              <w:top w:val="single" w:sz="4" w:space="0" w:color="000000"/>
              <w:left w:val="single" w:sz="4" w:space="0" w:color="000000"/>
              <w:bottom w:val="single" w:sz="4" w:space="0" w:color="000000"/>
            </w:tcBorders>
            <w:vAlign w:val="center"/>
          </w:tcPr>
          <w:p w14:paraId="3D66AB11" w14:textId="77777777" w:rsidR="00F646AD" w:rsidRPr="00593A5D" w:rsidRDefault="00F646AD" w:rsidP="007D422B">
            <w:pPr>
              <w:pStyle w:val="aff2"/>
              <w:ind w:right="-22"/>
              <w:jc w:val="left"/>
              <w:rPr>
                <w:b w:val="0"/>
                <w:sz w:val="24"/>
                <w:szCs w:val="24"/>
              </w:rPr>
            </w:pPr>
            <w:r w:rsidRPr="00593A5D">
              <w:rPr>
                <w:b w:val="0"/>
                <w:sz w:val="24"/>
                <w:szCs w:val="24"/>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26BD71FC" w14:textId="77777777" w:rsidR="00F646AD" w:rsidRPr="00593A5D" w:rsidRDefault="00F646AD" w:rsidP="007D422B">
            <w:pPr>
              <w:pStyle w:val="aff2"/>
              <w:ind w:right="-22"/>
              <w:jc w:val="left"/>
              <w:rPr>
                <w:b w:val="0"/>
                <w:sz w:val="24"/>
                <w:szCs w:val="24"/>
              </w:rPr>
            </w:pPr>
            <w:r w:rsidRPr="00593A5D">
              <w:rPr>
                <w:b w:val="0"/>
                <w:sz w:val="24"/>
                <w:szCs w:val="24"/>
              </w:rPr>
              <w:t xml:space="preserve">Снеговая нагрузка </w:t>
            </w:r>
          </w:p>
          <w:p w14:paraId="4CCA9CF9" w14:textId="77777777" w:rsidR="00F646AD" w:rsidRPr="00593A5D" w:rsidRDefault="00F646AD" w:rsidP="007D422B">
            <w:pPr>
              <w:pStyle w:val="aff2"/>
              <w:ind w:right="-22"/>
              <w:jc w:val="left"/>
              <w:rPr>
                <w:b w:val="0"/>
                <w:sz w:val="24"/>
                <w:szCs w:val="24"/>
              </w:rPr>
            </w:pPr>
            <w:r w:rsidRPr="00593A5D">
              <w:rPr>
                <w:b w:val="0"/>
                <w:sz w:val="24"/>
                <w:szCs w:val="24"/>
              </w:rPr>
              <w:t>Снежные заносы</w:t>
            </w:r>
          </w:p>
        </w:tc>
      </w:tr>
      <w:tr w:rsidR="00B502BF" w:rsidRPr="00593A5D" w14:paraId="580030C4"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3460612D" w14:textId="77777777" w:rsidR="00F646AD" w:rsidRPr="00593A5D" w:rsidRDefault="00F646AD" w:rsidP="0063166B">
            <w:pPr>
              <w:pStyle w:val="aff2"/>
              <w:ind w:right="-22"/>
              <w:rPr>
                <w:b w:val="0"/>
                <w:sz w:val="24"/>
                <w:szCs w:val="24"/>
              </w:rPr>
            </w:pPr>
            <w:r w:rsidRPr="00593A5D">
              <w:rPr>
                <w:b w:val="0"/>
                <w:sz w:val="24"/>
                <w:szCs w:val="24"/>
              </w:rPr>
              <w:t>2.2.2</w:t>
            </w:r>
          </w:p>
        </w:tc>
        <w:tc>
          <w:tcPr>
            <w:tcW w:w="2406" w:type="dxa"/>
            <w:tcBorders>
              <w:top w:val="single" w:sz="4" w:space="0" w:color="000000"/>
              <w:left w:val="single" w:sz="4" w:space="0" w:color="000000"/>
              <w:bottom w:val="single" w:sz="4" w:space="0" w:color="000000"/>
            </w:tcBorders>
            <w:vAlign w:val="center"/>
          </w:tcPr>
          <w:p w14:paraId="707CD33C" w14:textId="77777777" w:rsidR="00F646AD" w:rsidRPr="00593A5D" w:rsidRDefault="00F646AD" w:rsidP="0063166B">
            <w:pPr>
              <w:pStyle w:val="aff2"/>
              <w:ind w:right="-22"/>
              <w:rPr>
                <w:b w:val="0"/>
                <w:sz w:val="24"/>
                <w:szCs w:val="24"/>
              </w:rPr>
            </w:pPr>
            <w:r w:rsidRPr="00593A5D">
              <w:rPr>
                <w:b w:val="0"/>
                <w:sz w:val="24"/>
                <w:szCs w:val="24"/>
              </w:rPr>
              <w:t>Сильная метель</w:t>
            </w:r>
          </w:p>
        </w:tc>
        <w:tc>
          <w:tcPr>
            <w:tcW w:w="2693" w:type="dxa"/>
            <w:tcBorders>
              <w:top w:val="single" w:sz="4" w:space="0" w:color="000000"/>
              <w:left w:val="single" w:sz="4" w:space="0" w:color="000000"/>
              <w:bottom w:val="single" w:sz="4" w:space="0" w:color="000000"/>
            </w:tcBorders>
            <w:vAlign w:val="center"/>
          </w:tcPr>
          <w:p w14:paraId="7FC0A778" w14:textId="77777777" w:rsidR="00F646AD" w:rsidRPr="00593A5D" w:rsidRDefault="00F646AD" w:rsidP="007D422B">
            <w:pPr>
              <w:pStyle w:val="aff2"/>
              <w:ind w:right="-22"/>
              <w:jc w:val="left"/>
              <w:rPr>
                <w:b w:val="0"/>
                <w:sz w:val="24"/>
                <w:szCs w:val="24"/>
              </w:rPr>
            </w:pPr>
            <w:r w:rsidRPr="00593A5D">
              <w:rPr>
                <w:b w:val="0"/>
                <w:sz w:val="24"/>
                <w:szCs w:val="24"/>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1CE59E68" w14:textId="77777777" w:rsidR="00F646AD" w:rsidRPr="00593A5D" w:rsidRDefault="00F646AD" w:rsidP="007D422B">
            <w:pPr>
              <w:pStyle w:val="aff2"/>
              <w:ind w:right="-22"/>
              <w:jc w:val="left"/>
              <w:rPr>
                <w:b w:val="0"/>
                <w:sz w:val="24"/>
                <w:szCs w:val="24"/>
              </w:rPr>
            </w:pPr>
            <w:r w:rsidRPr="00593A5D">
              <w:rPr>
                <w:b w:val="0"/>
                <w:sz w:val="24"/>
                <w:szCs w:val="24"/>
              </w:rPr>
              <w:t xml:space="preserve">Снеговая нагрузка </w:t>
            </w:r>
          </w:p>
          <w:p w14:paraId="2FFAC058" w14:textId="77777777" w:rsidR="00F646AD" w:rsidRPr="00593A5D" w:rsidRDefault="00F646AD" w:rsidP="007D422B">
            <w:pPr>
              <w:pStyle w:val="aff2"/>
              <w:ind w:right="-22"/>
              <w:jc w:val="left"/>
              <w:rPr>
                <w:b w:val="0"/>
                <w:sz w:val="24"/>
                <w:szCs w:val="24"/>
              </w:rPr>
            </w:pPr>
            <w:r w:rsidRPr="00593A5D">
              <w:rPr>
                <w:b w:val="0"/>
                <w:sz w:val="24"/>
                <w:szCs w:val="24"/>
              </w:rPr>
              <w:t>Снежные заносы</w:t>
            </w:r>
          </w:p>
          <w:p w14:paraId="41B1AB2A" w14:textId="77777777" w:rsidR="00F646AD" w:rsidRPr="00593A5D" w:rsidRDefault="00F646AD" w:rsidP="007D422B">
            <w:pPr>
              <w:pStyle w:val="aff2"/>
              <w:ind w:right="-22"/>
              <w:jc w:val="left"/>
              <w:rPr>
                <w:b w:val="0"/>
                <w:sz w:val="24"/>
                <w:szCs w:val="24"/>
              </w:rPr>
            </w:pPr>
            <w:r w:rsidRPr="00593A5D">
              <w:rPr>
                <w:b w:val="0"/>
                <w:sz w:val="24"/>
                <w:szCs w:val="24"/>
              </w:rPr>
              <w:t>Ветровая нагрузка</w:t>
            </w:r>
          </w:p>
        </w:tc>
      </w:tr>
      <w:tr w:rsidR="00B502BF" w:rsidRPr="00593A5D" w14:paraId="328BEE4A"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1A5BA61F" w14:textId="77777777" w:rsidR="00F646AD" w:rsidRPr="00593A5D" w:rsidRDefault="00F646AD" w:rsidP="0063166B">
            <w:pPr>
              <w:pStyle w:val="aff2"/>
              <w:ind w:right="-22"/>
              <w:rPr>
                <w:b w:val="0"/>
                <w:sz w:val="24"/>
                <w:szCs w:val="24"/>
              </w:rPr>
            </w:pPr>
            <w:r w:rsidRPr="00593A5D">
              <w:rPr>
                <w:b w:val="0"/>
                <w:sz w:val="24"/>
                <w:szCs w:val="24"/>
              </w:rPr>
              <w:t>2.3</w:t>
            </w:r>
          </w:p>
        </w:tc>
        <w:tc>
          <w:tcPr>
            <w:tcW w:w="2406" w:type="dxa"/>
            <w:tcBorders>
              <w:top w:val="single" w:sz="4" w:space="0" w:color="000000"/>
              <w:left w:val="single" w:sz="4" w:space="0" w:color="000000"/>
              <w:bottom w:val="single" w:sz="4" w:space="0" w:color="000000"/>
            </w:tcBorders>
            <w:vAlign w:val="center"/>
          </w:tcPr>
          <w:p w14:paraId="4900C1B6" w14:textId="77777777" w:rsidR="00F646AD" w:rsidRPr="00593A5D" w:rsidRDefault="00F646AD" w:rsidP="0063166B">
            <w:pPr>
              <w:pStyle w:val="aff2"/>
              <w:ind w:right="-22"/>
              <w:rPr>
                <w:b w:val="0"/>
                <w:sz w:val="24"/>
                <w:szCs w:val="24"/>
              </w:rPr>
            </w:pPr>
            <w:r w:rsidRPr="00593A5D">
              <w:rPr>
                <w:b w:val="0"/>
                <w:sz w:val="24"/>
                <w:szCs w:val="24"/>
              </w:rPr>
              <w:t>Гололед</w:t>
            </w:r>
          </w:p>
        </w:tc>
        <w:tc>
          <w:tcPr>
            <w:tcW w:w="2693" w:type="dxa"/>
            <w:tcBorders>
              <w:top w:val="single" w:sz="4" w:space="0" w:color="000000"/>
              <w:left w:val="single" w:sz="4" w:space="0" w:color="000000"/>
              <w:bottom w:val="single" w:sz="4" w:space="0" w:color="000000"/>
            </w:tcBorders>
            <w:vAlign w:val="bottom"/>
          </w:tcPr>
          <w:p w14:paraId="3D1443C6" w14:textId="77777777" w:rsidR="00F646AD" w:rsidRPr="00593A5D" w:rsidRDefault="00F646AD" w:rsidP="007D422B">
            <w:pPr>
              <w:pStyle w:val="aff2"/>
              <w:ind w:right="-22"/>
              <w:jc w:val="left"/>
              <w:rPr>
                <w:b w:val="0"/>
                <w:sz w:val="24"/>
                <w:szCs w:val="24"/>
              </w:rPr>
            </w:pPr>
            <w:r w:rsidRPr="00593A5D">
              <w:rPr>
                <w:b w:val="0"/>
                <w:sz w:val="24"/>
                <w:szCs w:val="24"/>
              </w:rPr>
              <w:t>Гравитационный</w:t>
            </w:r>
          </w:p>
        </w:tc>
        <w:tc>
          <w:tcPr>
            <w:tcW w:w="3969" w:type="dxa"/>
            <w:tcBorders>
              <w:top w:val="single" w:sz="4" w:space="0" w:color="000000"/>
              <w:left w:val="single" w:sz="4" w:space="0" w:color="000000"/>
              <w:bottom w:val="single" w:sz="4" w:space="0" w:color="000000"/>
              <w:right w:val="single" w:sz="4" w:space="0" w:color="000000"/>
            </w:tcBorders>
            <w:vAlign w:val="center"/>
          </w:tcPr>
          <w:p w14:paraId="4D78E8E8" w14:textId="77777777" w:rsidR="00F646AD" w:rsidRPr="00593A5D" w:rsidRDefault="00F646AD" w:rsidP="007D422B">
            <w:pPr>
              <w:pStyle w:val="aff2"/>
              <w:ind w:right="-22"/>
              <w:jc w:val="left"/>
              <w:rPr>
                <w:b w:val="0"/>
                <w:sz w:val="24"/>
                <w:szCs w:val="24"/>
              </w:rPr>
            </w:pPr>
            <w:r w:rsidRPr="00593A5D">
              <w:rPr>
                <w:b w:val="0"/>
                <w:sz w:val="24"/>
                <w:szCs w:val="24"/>
              </w:rPr>
              <w:t>Гололедная нагрузка</w:t>
            </w:r>
          </w:p>
        </w:tc>
      </w:tr>
      <w:tr w:rsidR="00B502BF" w:rsidRPr="00593A5D" w14:paraId="017B4083"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3D4156D6" w14:textId="77777777" w:rsidR="00F646AD" w:rsidRPr="00593A5D" w:rsidRDefault="00F646AD" w:rsidP="0063166B">
            <w:pPr>
              <w:pStyle w:val="aff2"/>
              <w:ind w:right="-22"/>
              <w:rPr>
                <w:b w:val="0"/>
                <w:sz w:val="24"/>
                <w:szCs w:val="24"/>
              </w:rPr>
            </w:pPr>
            <w:r w:rsidRPr="00593A5D">
              <w:rPr>
                <w:b w:val="0"/>
                <w:sz w:val="24"/>
                <w:szCs w:val="24"/>
              </w:rPr>
              <w:t>2.4</w:t>
            </w:r>
          </w:p>
        </w:tc>
        <w:tc>
          <w:tcPr>
            <w:tcW w:w="2406" w:type="dxa"/>
            <w:tcBorders>
              <w:top w:val="single" w:sz="4" w:space="0" w:color="000000"/>
              <w:left w:val="single" w:sz="4" w:space="0" w:color="000000"/>
              <w:bottom w:val="single" w:sz="4" w:space="0" w:color="000000"/>
            </w:tcBorders>
            <w:vAlign w:val="center"/>
          </w:tcPr>
          <w:p w14:paraId="0EAD344D" w14:textId="77777777" w:rsidR="00F646AD" w:rsidRPr="00593A5D" w:rsidRDefault="00F646AD" w:rsidP="0063166B">
            <w:pPr>
              <w:pStyle w:val="aff2"/>
              <w:ind w:right="-22"/>
              <w:rPr>
                <w:b w:val="0"/>
                <w:sz w:val="24"/>
                <w:szCs w:val="24"/>
              </w:rPr>
            </w:pPr>
            <w:r w:rsidRPr="00593A5D">
              <w:rPr>
                <w:b w:val="0"/>
                <w:sz w:val="24"/>
                <w:szCs w:val="24"/>
              </w:rPr>
              <w:t>Туман</w:t>
            </w:r>
          </w:p>
        </w:tc>
        <w:tc>
          <w:tcPr>
            <w:tcW w:w="2693" w:type="dxa"/>
            <w:tcBorders>
              <w:top w:val="single" w:sz="4" w:space="0" w:color="000000"/>
              <w:left w:val="single" w:sz="4" w:space="0" w:color="000000"/>
              <w:bottom w:val="single" w:sz="4" w:space="0" w:color="000000"/>
            </w:tcBorders>
            <w:vAlign w:val="bottom"/>
          </w:tcPr>
          <w:p w14:paraId="25BC184F" w14:textId="77777777" w:rsidR="00F646AD" w:rsidRPr="00593A5D" w:rsidRDefault="00F646AD" w:rsidP="007D422B">
            <w:pPr>
              <w:pStyle w:val="aff2"/>
              <w:ind w:right="-22"/>
              <w:jc w:val="left"/>
              <w:rPr>
                <w:b w:val="0"/>
                <w:sz w:val="24"/>
                <w:szCs w:val="24"/>
              </w:rPr>
            </w:pPr>
            <w:r w:rsidRPr="00593A5D">
              <w:rPr>
                <w:b w:val="0"/>
                <w:sz w:val="24"/>
                <w:szCs w:val="24"/>
              </w:rPr>
              <w:t>Теплофизический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3BFD5A3A" w14:textId="77777777" w:rsidR="00F646AD" w:rsidRPr="00593A5D" w:rsidRDefault="00F646AD" w:rsidP="007D422B">
            <w:pPr>
              <w:pStyle w:val="aff2"/>
              <w:ind w:right="-22"/>
              <w:jc w:val="left"/>
              <w:rPr>
                <w:b w:val="0"/>
                <w:sz w:val="24"/>
                <w:szCs w:val="24"/>
              </w:rPr>
            </w:pPr>
            <w:r w:rsidRPr="00593A5D">
              <w:rPr>
                <w:b w:val="0"/>
                <w:sz w:val="24"/>
                <w:szCs w:val="24"/>
              </w:rPr>
              <w:t>Снижение видимости (помутнение воздуха)</w:t>
            </w:r>
          </w:p>
        </w:tc>
      </w:tr>
      <w:tr w:rsidR="00B502BF" w:rsidRPr="00593A5D" w14:paraId="245B1D47"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7066821B" w14:textId="77777777" w:rsidR="00F646AD" w:rsidRPr="00593A5D" w:rsidRDefault="00F646AD" w:rsidP="0063166B">
            <w:pPr>
              <w:pStyle w:val="aff2"/>
              <w:ind w:right="-22"/>
              <w:rPr>
                <w:b w:val="0"/>
                <w:sz w:val="24"/>
                <w:szCs w:val="24"/>
              </w:rPr>
            </w:pPr>
            <w:r w:rsidRPr="00593A5D">
              <w:rPr>
                <w:b w:val="0"/>
                <w:sz w:val="24"/>
                <w:szCs w:val="24"/>
              </w:rPr>
              <w:t>2.5</w:t>
            </w:r>
          </w:p>
        </w:tc>
        <w:tc>
          <w:tcPr>
            <w:tcW w:w="2406" w:type="dxa"/>
            <w:tcBorders>
              <w:top w:val="single" w:sz="4" w:space="0" w:color="000000"/>
              <w:left w:val="single" w:sz="4" w:space="0" w:color="000000"/>
              <w:bottom w:val="single" w:sz="4" w:space="0" w:color="000000"/>
            </w:tcBorders>
            <w:vAlign w:val="center"/>
          </w:tcPr>
          <w:p w14:paraId="279A3F92" w14:textId="77777777" w:rsidR="00F646AD" w:rsidRPr="00593A5D" w:rsidRDefault="00F646AD" w:rsidP="0063166B">
            <w:pPr>
              <w:pStyle w:val="aff2"/>
              <w:ind w:right="-22"/>
              <w:rPr>
                <w:b w:val="0"/>
                <w:sz w:val="24"/>
                <w:szCs w:val="24"/>
              </w:rPr>
            </w:pPr>
            <w:r w:rsidRPr="00593A5D">
              <w:rPr>
                <w:b w:val="0"/>
                <w:sz w:val="24"/>
                <w:szCs w:val="24"/>
              </w:rPr>
              <w:t>Заморозок</w:t>
            </w:r>
          </w:p>
        </w:tc>
        <w:tc>
          <w:tcPr>
            <w:tcW w:w="2693" w:type="dxa"/>
            <w:tcBorders>
              <w:top w:val="single" w:sz="4" w:space="0" w:color="000000"/>
              <w:left w:val="single" w:sz="4" w:space="0" w:color="000000"/>
              <w:bottom w:val="single" w:sz="4" w:space="0" w:color="000000"/>
            </w:tcBorders>
            <w:vAlign w:val="center"/>
          </w:tcPr>
          <w:p w14:paraId="6385897F" w14:textId="77777777" w:rsidR="00F646AD" w:rsidRPr="00593A5D" w:rsidRDefault="00F646AD" w:rsidP="007D422B">
            <w:pPr>
              <w:pStyle w:val="aff2"/>
              <w:ind w:right="-22"/>
              <w:jc w:val="left"/>
              <w:rPr>
                <w:b w:val="0"/>
                <w:sz w:val="24"/>
                <w:szCs w:val="24"/>
              </w:rPr>
            </w:pPr>
            <w:r w:rsidRPr="00593A5D">
              <w:rPr>
                <w:b w:val="0"/>
                <w:sz w:val="24"/>
                <w:szCs w:val="24"/>
              </w:rPr>
              <w:t>Тепловой</w:t>
            </w:r>
          </w:p>
        </w:tc>
        <w:tc>
          <w:tcPr>
            <w:tcW w:w="3969" w:type="dxa"/>
            <w:tcBorders>
              <w:top w:val="single" w:sz="4" w:space="0" w:color="000000"/>
              <w:left w:val="single" w:sz="4" w:space="0" w:color="000000"/>
              <w:bottom w:val="single" w:sz="4" w:space="0" w:color="000000"/>
              <w:right w:val="single" w:sz="4" w:space="0" w:color="000000"/>
            </w:tcBorders>
            <w:vAlign w:val="center"/>
          </w:tcPr>
          <w:p w14:paraId="14F8B597" w14:textId="77777777" w:rsidR="00F646AD" w:rsidRPr="00593A5D" w:rsidRDefault="00F646AD" w:rsidP="007D422B">
            <w:pPr>
              <w:pStyle w:val="aff2"/>
              <w:ind w:right="-22"/>
              <w:jc w:val="left"/>
              <w:rPr>
                <w:b w:val="0"/>
                <w:sz w:val="24"/>
                <w:szCs w:val="24"/>
              </w:rPr>
            </w:pPr>
            <w:r w:rsidRPr="00593A5D">
              <w:rPr>
                <w:b w:val="0"/>
                <w:sz w:val="24"/>
                <w:szCs w:val="24"/>
              </w:rPr>
              <w:t>Охлаждение почвы, воздуха</w:t>
            </w:r>
          </w:p>
        </w:tc>
      </w:tr>
      <w:tr w:rsidR="00B502BF" w:rsidRPr="00593A5D" w14:paraId="7876D4C7"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567EE1D7" w14:textId="77777777" w:rsidR="00F646AD" w:rsidRPr="00593A5D" w:rsidRDefault="00F646AD" w:rsidP="0063166B">
            <w:pPr>
              <w:pStyle w:val="aff2"/>
              <w:ind w:right="-22"/>
              <w:rPr>
                <w:b w:val="0"/>
                <w:sz w:val="24"/>
                <w:szCs w:val="24"/>
              </w:rPr>
            </w:pPr>
            <w:r w:rsidRPr="00593A5D">
              <w:rPr>
                <w:b w:val="0"/>
                <w:sz w:val="24"/>
                <w:szCs w:val="24"/>
              </w:rPr>
              <w:t>2.6</w:t>
            </w:r>
          </w:p>
        </w:tc>
        <w:tc>
          <w:tcPr>
            <w:tcW w:w="2406" w:type="dxa"/>
            <w:tcBorders>
              <w:top w:val="single" w:sz="4" w:space="0" w:color="000000"/>
              <w:left w:val="single" w:sz="4" w:space="0" w:color="000000"/>
              <w:bottom w:val="single" w:sz="4" w:space="0" w:color="000000"/>
            </w:tcBorders>
            <w:vAlign w:val="center"/>
          </w:tcPr>
          <w:p w14:paraId="5CAAE605" w14:textId="77777777" w:rsidR="00F646AD" w:rsidRPr="00593A5D" w:rsidRDefault="00F646AD" w:rsidP="0063166B">
            <w:pPr>
              <w:pStyle w:val="aff2"/>
              <w:ind w:right="-22"/>
              <w:rPr>
                <w:b w:val="0"/>
                <w:sz w:val="24"/>
                <w:szCs w:val="24"/>
              </w:rPr>
            </w:pPr>
            <w:r w:rsidRPr="00593A5D">
              <w:rPr>
                <w:b w:val="0"/>
                <w:sz w:val="24"/>
                <w:szCs w:val="24"/>
              </w:rPr>
              <w:t>Гроза</w:t>
            </w:r>
          </w:p>
        </w:tc>
        <w:tc>
          <w:tcPr>
            <w:tcW w:w="2693" w:type="dxa"/>
            <w:tcBorders>
              <w:top w:val="single" w:sz="4" w:space="0" w:color="000000"/>
              <w:left w:val="single" w:sz="4" w:space="0" w:color="000000"/>
              <w:bottom w:val="single" w:sz="4" w:space="0" w:color="000000"/>
            </w:tcBorders>
            <w:vAlign w:val="center"/>
          </w:tcPr>
          <w:p w14:paraId="234743C1" w14:textId="77777777" w:rsidR="00F646AD" w:rsidRPr="00593A5D" w:rsidRDefault="00F646AD" w:rsidP="007D422B">
            <w:pPr>
              <w:pStyle w:val="aff2"/>
              <w:ind w:right="-22"/>
              <w:jc w:val="left"/>
              <w:rPr>
                <w:b w:val="0"/>
                <w:sz w:val="24"/>
                <w:szCs w:val="24"/>
              </w:rPr>
            </w:pPr>
            <w:r w:rsidRPr="00593A5D">
              <w:rPr>
                <w:b w:val="0"/>
                <w:sz w:val="24"/>
                <w:szCs w:val="24"/>
              </w:rPr>
              <w:t>Электрофизический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7FFF1934" w14:textId="77777777" w:rsidR="00F646AD" w:rsidRPr="00593A5D" w:rsidRDefault="00F646AD" w:rsidP="007D422B">
            <w:pPr>
              <w:pStyle w:val="aff2"/>
              <w:ind w:right="-22"/>
              <w:jc w:val="left"/>
              <w:rPr>
                <w:b w:val="0"/>
                <w:sz w:val="24"/>
                <w:szCs w:val="24"/>
              </w:rPr>
            </w:pPr>
            <w:r w:rsidRPr="00593A5D">
              <w:rPr>
                <w:b w:val="0"/>
                <w:sz w:val="24"/>
                <w:szCs w:val="24"/>
              </w:rPr>
              <w:t>Электрические разряды</w:t>
            </w:r>
          </w:p>
        </w:tc>
      </w:tr>
      <w:tr w:rsidR="00F646AD" w:rsidRPr="00593A5D" w14:paraId="4CFBC24D" w14:textId="77777777" w:rsidTr="0063166B">
        <w:trPr>
          <w:cantSplit/>
          <w:trHeight w:val="20"/>
        </w:trPr>
        <w:tc>
          <w:tcPr>
            <w:tcW w:w="9889" w:type="dxa"/>
            <w:gridSpan w:val="4"/>
            <w:tcBorders>
              <w:top w:val="single" w:sz="4" w:space="0" w:color="000000"/>
              <w:left w:val="single" w:sz="4" w:space="0" w:color="000000"/>
              <w:bottom w:val="single" w:sz="4" w:space="0" w:color="000000"/>
              <w:right w:val="single" w:sz="4" w:space="0" w:color="000000"/>
            </w:tcBorders>
            <w:vAlign w:val="center"/>
          </w:tcPr>
          <w:p w14:paraId="01CDBDEC" w14:textId="77777777" w:rsidR="00F646AD" w:rsidRPr="00593A5D" w:rsidRDefault="00F646AD" w:rsidP="007D422B">
            <w:pPr>
              <w:pStyle w:val="aff2"/>
              <w:ind w:right="-285"/>
              <w:rPr>
                <w:rFonts w:eastAsia="Calibri"/>
                <w:b w:val="0"/>
                <w:sz w:val="24"/>
                <w:szCs w:val="24"/>
              </w:rPr>
            </w:pPr>
            <w:r w:rsidRPr="00593A5D">
              <w:rPr>
                <w:rFonts w:eastAsia="Calibri"/>
                <w:b w:val="0"/>
                <w:sz w:val="24"/>
                <w:szCs w:val="24"/>
              </w:rPr>
              <w:t>3 Природные пожары</w:t>
            </w:r>
          </w:p>
        </w:tc>
      </w:tr>
      <w:tr w:rsidR="0063166B" w:rsidRPr="00593A5D" w14:paraId="174C4DD0" w14:textId="77777777" w:rsidTr="00AA290B">
        <w:trPr>
          <w:cantSplit/>
          <w:trHeight w:val="20"/>
        </w:trPr>
        <w:tc>
          <w:tcPr>
            <w:tcW w:w="821" w:type="dxa"/>
            <w:vMerge w:val="restart"/>
            <w:tcBorders>
              <w:top w:val="single" w:sz="4" w:space="0" w:color="000000"/>
              <w:left w:val="single" w:sz="4" w:space="0" w:color="000000"/>
              <w:bottom w:val="single" w:sz="4" w:space="0" w:color="000000"/>
            </w:tcBorders>
            <w:vAlign w:val="center"/>
          </w:tcPr>
          <w:p w14:paraId="7159ED52" w14:textId="77777777" w:rsidR="00F646AD" w:rsidRPr="00593A5D" w:rsidRDefault="00F646AD" w:rsidP="0063166B">
            <w:pPr>
              <w:pStyle w:val="aff2"/>
              <w:ind w:right="-22"/>
              <w:rPr>
                <w:b w:val="0"/>
                <w:sz w:val="24"/>
                <w:szCs w:val="24"/>
              </w:rPr>
            </w:pPr>
            <w:r w:rsidRPr="00593A5D">
              <w:rPr>
                <w:b w:val="0"/>
                <w:sz w:val="24"/>
                <w:szCs w:val="24"/>
              </w:rPr>
              <w:t>3.1</w:t>
            </w:r>
          </w:p>
        </w:tc>
        <w:tc>
          <w:tcPr>
            <w:tcW w:w="2406" w:type="dxa"/>
            <w:vMerge w:val="restart"/>
            <w:tcBorders>
              <w:top w:val="single" w:sz="4" w:space="0" w:color="000000"/>
              <w:left w:val="single" w:sz="4" w:space="0" w:color="000000"/>
              <w:bottom w:val="single" w:sz="4" w:space="0" w:color="000000"/>
            </w:tcBorders>
            <w:vAlign w:val="center"/>
          </w:tcPr>
          <w:p w14:paraId="21F26278" w14:textId="77777777" w:rsidR="00F646AD" w:rsidRPr="00593A5D" w:rsidRDefault="00F646AD" w:rsidP="0063166B">
            <w:pPr>
              <w:pStyle w:val="aff2"/>
              <w:ind w:right="-22"/>
              <w:rPr>
                <w:b w:val="0"/>
                <w:sz w:val="24"/>
                <w:szCs w:val="24"/>
              </w:rPr>
            </w:pPr>
            <w:r w:rsidRPr="00593A5D">
              <w:rPr>
                <w:b w:val="0"/>
                <w:sz w:val="24"/>
                <w:szCs w:val="24"/>
              </w:rPr>
              <w:t>Пожар (ландшафтный, степной, лесной)</w:t>
            </w:r>
          </w:p>
        </w:tc>
        <w:tc>
          <w:tcPr>
            <w:tcW w:w="2693" w:type="dxa"/>
            <w:tcBorders>
              <w:top w:val="single" w:sz="4" w:space="0" w:color="000000"/>
              <w:left w:val="single" w:sz="4" w:space="0" w:color="000000"/>
              <w:bottom w:val="single" w:sz="4" w:space="0" w:color="000000"/>
            </w:tcBorders>
            <w:vAlign w:val="center"/>
          </w:tcPr>
          <w:p w14:paraId="6AB85CD9" w14:textId="77777777" w:rsidR="00F646AD" w:rsidRPr="00593A5D" w:rsidRDefault="00F646AD" w:rsidP="007D422B">
            <w:pPr>
              <w:pStyle w:val="aff2"/>
              <w:ind w:right="-22"/>
              <w:jc w:val="left"/>
              <w:rPr>
                <w:b w:val="0"/>
                <w:sz w:val="24"/>
                <w:szCs w:val="24"/>
              </w:rPr>
            </w:pPr>
            <w:r w:rsidRPr="00593A5D">
              <w:rPr>
                <w:b w:val="0"/>
                <w:sz w:val="24"/>
                <w:szCs w:val="24"/>
              </w:rPr>
              <w:t>Теплофизический</w:t>
            </w:r>
          </w:p>
        </w:tc>
        <w:tc>
          <w:tcPr>
            <w:tcW w:w="3969" w:type="dxa"/>
            <w:tcBorders>
              <w:top w:val="single" w:sz="4" w:space="0" w:color="000000"/>
              <w:left w:val="single" w:sz="4" w:space="0" w:color="000000"/>
              <w:bottom w:val="single" w:sz="4" w:space="0" w:color="000000"/>
              <w:right w:val="single" w:sz="4" w:space="0" w:color="000000"/>
            </w:tcBorders>
          </w:tcPr>
          <w:p w14:paraId="3DCEE712" w14:textId="77777777" w:rsidR="00F646AD" w:rsidRPr="00593A5D" w:rsidRDefault="00F646AD" w:rsidP="007D422B">
            <w:pPr>
              <w:pStyle w:val="aff2"/>
              <w:ind w:right="-22"/>
              <w:jc w:val="left"/>
              <w:rPr>
                <w:b w:val="0"/>
                <w:sz w:val="24"/>
                <w:szCs w:val="24"/>
              </w:rPr>
            </w:pPr>
            <w:r w:rsidRPr="00593A5D">
              <w:rPr>
                <w:b w:val="0"/>
                <w:sz w:val="24"/>
                <w:szCs w:val="24"/>
              </w:rPr>
              <w:t xml:space="preserve">Пламя </w:t>
            </w:r>
          </w:p>
          <w:p w14:paraId="45836924" w14:textId="77777777" w:rsidR="00F646AD" w:rsidRPr="00593A5D" w:rsidRDefault="00F646AD" w:rsidP="007D422B">
            <w:pPr>
              <w:pStyle w:val="aff2"/>
              <w:ind w:right="-22"/>
              <w:jc w:val="left"/>
              <w:rPr>
                <w:b w:val="0"/>
                <w:sz w:val="24"/>
                <w:szCs w:val="24"/>
              </w:rPr>
            </w:pPr>
            <w:r w:rsidRPr="00593A5D">
              <w:rPr>
                <w:b w:val="0"/>
                <w:sz w:val="24"/>
                <w:szCs w:val="24"/>
              </w:rPr>
              <w:t xml:space="preserve">Нагрев теплым потоком </w:t>
            </w:r>
          </w:p>
          <w:p w14:paraId="5D656E7B" w14:textId="77777777" w:rsidR="00F646AD" w:rsidRPr="00593A5D" w:rsidRDefault="00F646AD" w:rsidP="007D422B">
            <w:pPr>
              <w:pStyle w:val="aff2"/>
              <w:ind w:right="-22"/>
              <w:jc w:val="left"/>
              <w:rPr>
                <w:b w:val="0"/>
                <w:sz w:val="24"/>
                <w:szCs w:val="24"/>
              </w:rPr>
            </w:pPr>
            <w:r w:rsidRPr="00593A5D">
              <w:rPr>
                <w:b w:val="0"/>
                <w:sz w:val="24"/>
                <w:szCs w:val="24"/>
              </w:rPr>
              <w:t>Тепловой удар</w:t>
            </w:r>
          </w:p>
        </w:tc>
      </w:tr>
      <w:tr w:rsidR="0063166B" w:rsidRPr="00593A5D" w14:paraId="53FA74B6" w14:textId="77777777" w:rsidTr="00AA290B">
        <w:trPr>
          <w:cantSplit/>
          <w:trHeight w:val="20"/>
        </w:trPr>
        <w:tc>
          <w:tcPr>
            <w:tcW w:w="821" w:type="dxa"/>
            <w:vMerge/>
            <w:tcBorders>
              <w:top w:val="single" w:sz="4" w:space="0" w:color="000000"/>
              <w:left w:val="single" w:sz="4" w:space="0" w:color="000000"/>
              <w:bottom w:val="single" w:sz="4" w:space="0" w:color="000000"/>
            </w:tcBorders>
            <w:vAlign w:val="center"/>
          </w:tcPr>
          <w:p w14:paraId="6551D1F8" w14:textId="77777777" w:rsidR="00F646AD" w:rsidRPr="00593A5D" w:rsidRDefault="00F646AD" w:rsidP="0063166B">
            <w:pPr>
              <w:pStyle w:val="aff2"/>
              <w:ind w:right="-22"/>
              <w:rPr>
                <w:b w:val="0"/>
                <w:sz w:val="24"/>
                <w:szCs w:val="24"/>
              </w:rPr>
            </w:pPr>
          </w:p>
        </w:tc>
        <w:tc>
          <w:tcPr>
            <w:tcW w:w="2406" w:type="dxa"/>
            <w:vMerge/>
            <w:tcBorders>
              <w:top w:val="single" w:sz="4" w:space="0" w:color="000000"/>
              <w:left w:val="single" w:sz="4" w:space="0" w:color="000000"/>
              <w:bottom w:val="single" w:sz="4" w:space="0" w:color="000000"/>
            </w:tcBorders>
            <w:vAlign w:val="center"/>
          </w:tcPr>
          <w:p w14:paraId="0EF0F3C9" w14:textId="77777777" w:rsidR="00F646AD" w:rsidRPr="00593A5D" w:rsidRDefault="00F646AD" w:rsidP="0063166B">
            <w:pPr>
              <w:pStyle w:val="aff2"/>
              <w:ind w:right="-22"/>
              <w:rPr>
                <w:b w:val="0"/>
                <w:sz w:val="24"/>
                <w:szCs w:val="24"/>
              </w:rPr>
            </w:pPr>
          </w:p>
        </w:tc>
        <w:tc>
          <w:tcPr>
            <w:tcW w:w="2693" w:type="dxa"/>
            <w:tcBorders>
              <w:top w:val="single" w:sz="4" w:space="0" w:color="000000"/>
              <w:left w:val="single" w:sz="4" w:space="0" w:color="000000"/>
              <w:bottom w:val="single" w:sz="4" w:space="0" w:color="000000"/>
            </w:tcBorders>
            <w:vAlign w:val="center"/>
          </w:tcPr>
          <w:p w14:paraId="4CC50D95" w14:textId="77777777" w:rsidR="00F646AD" w:rsidRPr="00593A5D" w:rsidRDefault="00F646AD" w:rsidP="007D422B">
            <w:pPr>
              <w:pStyle w:val="aff2"/>
              <w:ind w:right="-22"/>
              <w:jc w:val="left"/>
              <w:rPr>
                <w:b w:val="0"/>
                <w:sz w:val="24"/>
                <w:szCs w:val="24"/>
              </w:rPr>
            </w:pPr>
            <w:r w:rsidRPr="00593A5D">
              <w:rPr>
                <w:b w:val="0"/>
                <w:sz w:val="24"/>
                <w:szCs w:val="24"/>
              </w:rPr>
              <w:t>Химический</w:t>
            </w:r>
          </w:p>
        </w:tc>
        <w:tc>
          <w:tcPr>
            <w:tcW w:w="3969" w:type="dxa"/>
            <w:tcBorders>
              <w:top w:val="single" w:sz="4" w:space="0" w:color="000000"/>
              <w:left w:val="single" w:sz="4" w:space="0" w:color="000000"/>
              <w:bottom w:val="single" w:sz="4" w:space="0" w:color="000000"/>
              <w:right w:val="single" w:sz="4" w:space="0" w:color="000000"/>
            </w:tcBorders>
          </w:tcPr>
          <w:p w14:paraId="3EA6E35F" w14:textId="77777777" w:rsidR="00F646AD" w:rsidRPr="00593A5D" w:rsidRDefault="00F646AD" w:rsidP="007D422B">
            <w:pPr>
              <w:pStyle w:val="aff2"/>
              <w:ind w:right="-22"/>
              <w:jc w:val="left"/>
              <w:rPr>
                <w:b w:val="0"/>
                <w:sz w:val="24"/>
                <w:szCs w:val="24"/>
              </w:rPr>
            </w:pPr>
            <w:r w:rsidRPr="00593A5D">
              <w:rPr>
                <w:b w:val="0"/>
                <w:sz w:val="24"/>
                <w:szCs w:val="24"/>
              </w:rPr>
              <w:t>Помутнение воздуха</w:t>
            </w:r>
          </w:p>
          <w:p w14:paraId="236D8FFA" w14:textId="77777777" w:rsidR="00F646AD" w:rsidRPr="00593A5D" w:rsidRDefault="00F646AD" w:rsidP="007D422B">
            <w:pPr>
              <w:pStyle w:val="aff2"/>
              <w:ind w:right="-22"/>
              <w:jc w:val="left"/>
              <w:rPr>
                <w:b w:val="0"/>
                <w:sz w:val="24"/>
                <w:szCs w:val="24"/>
              </w:rPr>
            </w:pPr>
            <w:r w:rsidRPr="00593A5D">
              <w:rPr>
                <w:b w:val="0"/>
                <w:sz w:val="24"/>
                <w:szCs w:val="24"/>
              </w:rPr>
              <w:t>Загрязнение атмосферы, почвы, грунтов, гидросферы</w:t>
            </w:r>
          </w:p>
          <w:p w14:paraId="3D3922D7" w14:textId="77777777" w:rsidR="00F646AD" w:rsidRPr="00593A5D" w:rsidRDefault="00F646AD" w:rsidP="007D422B">
            <w:pPr>
              <w:pStyle w:val="aff2"/>
              <w:ind w:right="-22"/>
              <w:jc w:val="left"/>
              <w:rPr>
                <w:b w:val="0"/>
                <w:sz w:val="24"/>
                <w:szCs w:val="24"/>
                <w:lang w:val="en-US"/>
              </w:rPr>
            </w:pPr>
            <w:r w:rsidRPr="00593A5D">
              <w:rPr>
                <w:b w:val="0"/>
                <w:sz w:val="24"/>
                <w:szCs w:val="24"/>
              </w:rPr>
              <w:t>Опасные дымы</w:t>
            </w:r>
          </w:p>
        </w:tc>
      </w:tr>
      <w:tr w:rsidR="00F646AD" w:rsidRPr="00593A5D" w14:paraId="50E15D17" w14:textId="77777777" w:rsidTr="0063166B">
        <w:trPr>
          <w:cantSplit/>
          <w:trHeight w:val="20"/>
        </w:trPr>
        <w:tc>
          <w:tcPr>
            <w:tcW w:w="9889" w:type="dxa"/>
            <w:gridSpan w:val="4"/>
            <w:tcBorders>
              <w:top w:val="single" w:sz="4" w:space="0" w:color="000000"/>
              <w:left w:val="single" w:sz="4" w:space="0" w:color="000000"/>
              <w:bottom w:val="single" w:sz="4" w:space="0" w:color="000000"/>
              <w:right w:val="single" w:sz="4" w:space="0" w:color="000000"/>
            </w:tcBorders>
            <w:vAlign w:val="center"/>
          </w:tcPr>
          <w:p w14:paraId="4A5C4574" w14:textId="77777777" w:rsidR="00F646AD" w:rsidRPr="00593A5D" w:rsidRDefault="00F646AD" w:rsidP="007D422B">
            <w:pPr>
              <w:pStyle w:val="aff2"/>
              <w:ind w:right="-22"/>
              <w:rPr>
                <w:b w:val="0"/>
                <w:sz w:val="24"/>
                <w:szCs w:val="24"/>
              </w:rPr>
            </w:pPr>
            <w:r w:rsidRPr="00593A5D">
              <w:rPr>
                <w:rFonts w:eastAsia="Calibri"/>
                <w:b w:val="0"/>
                <w:sz w:val="24"/>
                <w:szCs w:val="24"/>
              </w:rPr>
              <w:t xml:space="preserve">4 </w:t>
            </w:r>
            <w:r w:rsidRPr="00593A5D">
              <w:rPr>
                <w:b w:val="0"/>
                <w:color w:val="2D2D2D"/>
                <w:spacing w:val="2"/>
                <w:sz w:val="24"/>
                <w:szCs w:val="24"/>
                <w:shd w:val="clear" w:color="auto" w:fill="FFFFFF"/>
              </w:rPr>
              <w:t>Опасные гидрологические явления и процессы</w:t>
            </w:r>
          </w:p>
        </w:tc>
      </w:tr>
      <w:tr w:rsidR="0063166B" w:rsidRPr="00593A5D" w14:paraId="0DF4BE44"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70BD0F0C" w14:textId="77777777" w:rsidR="00F646AD" w:rsidRPr="00593A5D" w:rsidRDefault="00F646AD" w:rsidP="0063166B">
            <w:pPr>
              <w:pStyle w:val="aff2"/>
              <w:ind w:right="-22"/>
              <w:rPr>
                <w:b w:val="0"/>
                <w:sz w:val="24"/>
                <w:szCs w:val="24"/>
              </w:rPr>
            </w:pPr>
            <w:r w:rsidRPr="00593A5D">
              <w:rPr>
                <w:b w:val="0"/>
                <w:sz w:val="24"/>
                <w:szCs w:val="24"/>
                <w:lang w:val="en-US"/>
              </w:rPr>
              <w:t>4</w:t>
            </w:r>
            <w:r w:rsidRPr="00593A5D">
              <w:rPr>
                <w:b w:val="0"/>
                <w:sz w:val="24"/>
                <w:szCs w:val="24"/>
              </w:rPr>
              <w:t>.1</w:t>
            </w:r>
          </w:p>
        </w:tc>
        <w:tc>
          <w:tcPr>
            <w:tcW w:w="2406" w:type="dxa"/>
            <w:tcBorders>
              <w:top w:val="single" w:sz="4" w:space="0" w:color="000000"/>
              <w:left w:val="single" w:sz="4" w:space="0" w:color="000000"/>
              <w:bottom w:val="single" w:sz="4" w:space="0" w:color="000000"/>
            </w:tcBorders>
            <w:vAlign w:val="center"/>
          </w:tcPr>
          <w:p w14:paraId="1FF73B71" w14:textId="77777777" w:rsidR="00F646AD" w:rsidRPr="00593A5D" w:rsidRDefault="00F646AD" w:rsidP="0063166B">
            <w:pPr>
              <w:pStyle w:val="aff2"/>
              <w:ind w:right="-23"/>
              <w:rPr>
                <w:b w:val="0"/>
                <w:sz w:val="24"/>
                <w:szCs w:val="24"/>
              </w:rPr>
            </w:pPr>
            <w:r w:rsidRPr="00593A5D">
              <w:rPr>
                <w:b w:val="0"/>
                <w:spacing w:val="2"/>
                <w:sz w:val="24"/>
                <w:szCs w:val="24"/>
                <w:shd w:val="clear" w:color="auto" w:fill="FFFFFF"/>
              </w:rPr>
              <w:t>Подтопление</w:t>
            </w:r>
          </w:p>
        </w:tc>
        <w:tc>
          <w:tcPr>
            <w:tcW w:w="2693" w:type="dxa"/>
            <w:tcBorders>
              <w:top w:val="single" w:sz="4" w:space="0" w:color="000000"/>
              <w:left w:val="single" w:sz="4" w:space="0" w:color="000000"/>
              <w:bottom w:val="single" w:sz="4" w:space="0" w:color="000000"/>
            </w:tcBorders>
            <w:vAlign w:val="center"/>
          </w:tcPr>
          <w:p w14:paraId="6AB03018" w14:textId="77777777" w:rsidR="00F646AD" w:rsidRPr="00593A5D" w:rsidRDefault="00F646AD" w:rsidP="007D422B">
            <w:pPr>
              <w:pStyle w:val="aff2"/>
              <w:ind w:right="-23"/>
              <w:jc w:val="left"/>
              <w:rPr>
                <w:b w:val="0"/>
                <w:sz w:val="24"/>
                <w:szCs w:val="24"/>
              </w:rPr>
            </w:pPr>
            <w:r w:rsidRPr="00593A5D">
              <w:rPr>
                <w:b w:val="0"/>
                <w:spacing w:val="2"/>
                <w:sz w:val="24"/>
                <w:szCs w:val="24"/>
                <w:shd w:val="clear" w:color="auto" w:fill="FFFFFF"/>
              </w:rPr>
              <w:t>Гидростатический</w:t>
            </w:r>
          </w:p>
        </w:tc>
        <w:tc>
          <w:tcPr>
            <w:tcW w:w="3969" w:type="dxa"/>
            <w:tcBorders>
              <w:top w:val="single" w:sz="4" w:space="0" w:color="000000"/>
              <w:left w:val="single" w:sz="4" w:space="0" w:color="000000"/>
              <w:bottom w:val="single" w:sz="4" w:space="0" w:color="000000"/>
              <w:right w:val="single" w:sz="4" w:space="0" w:color="000000"/>
            </w:tcBorders>
          </w:tcPr>
          <w:p w14:paraId="043204F4" w14:textId="77777777" w:rsidR="00F646AD" w:rsidRPr="00593A5D" w:rsidRDefault="00F646AD" w:rsidP="0063166B">
            <w:pPr>
              <w:pStyle w:val="aff2"/>
              <w:ind w:right="-23"/>
              <w:jc w:val="left"/>
              <w:rPr>
                <w:b w:val="0"/>
                <w:sz w:val="24"/>
                <w:szCs w:val="24"/>
              </w:rPr>
            </w:pPr>
            <w:r w:rsidRPr="00593A5D">
              <w:rPr>
                <w:b w:val="0"/>
                <w:spacing w:val="2"/>
                <w:sz w:val="24"/>
                <w:szCs w:val="24"/>
                <w:shd w:val="clear" w:color="auto" w:fill="FFFFFF"/>
              </w:rPr>
              <w:t>Повышение уровня грунтовых вод</w:t>
            </w:r>
          </w:p>
        </w:tc>
      </w:tr>
      <w:tr w:rsidR="0063166B" w:rsidRPr="00593A5D" w14:paraId="74FDAB52"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0133DDF8" w14:textId="77777777" w:rsidR="00F646AD" w:rsidRPr="00593A5D" w:rsidRDefault="004B60E8" w:rsidP="0063166B">
            <w:pPr>
              <w:pStyle w:val="aff2"/>
              <w:ind w:right="-22"/>
              <w:rPr>
                <w:b w:val="0"/>
                <w:sz w:val="24"/>
                <w:szCs w:val="24"/>
              </w:rPr>
            </w:pPr>
            <w:r w:rsidRPr="00593A5D">
              <w:rPr>
                <w:b w:val="0"/>
                <w:sz w:val="24"/>
                <w:szCs w:val="24"/>
              </w:rPr>
              <w:t>-</w:t>
            </w:r>
          </w:p>
        </w:tc>
        <w:tc>
          <w:tcPr>
            <w:tcW w:w="2406" w:type="dxa"/>
            <w:tcBorders>
              <w:top w:val="single" w:sz="4" w:space="0" w:color="000000"/>
              <w:left w:val="single" w:sz="4" w:space="0" w:color="000000"/>
              <w:bottom w:val="single" w:sz="4" w:space="0" w:color="000000"/>
            </w:tcBorders>
            <w:vAlign w:val="center"/>
          </w:tcPr>
          <w:p w14:paraId="3DD72D77" w14:textId="77777777" w:rsidR="00F646AD" w:rsidRPr="000F2DE5" w:rsidRDefault="004B60E8" w:rsidP="0063166B">
            <w:pPr>
              <w:pStyle w:val="aff2"/>
              <w:ind w:right="-23"/>
              <w:rPr>
                <w:b w:val="0"/>
                <w:sz w:val="24"/>
                <w:szCs w:val="24"/>
              </w:rPr>
            </w:pPr>
            <w:r w:rsidRPr="000F2DE5">
              <w:rPr>
                <w:b w:val="0"/>
                <w:sz w:val="24"/>
                <w:szCs w:val="24"/>
              </w:rPr>
              <w:t>-</w:t>
            </w:r>
          </w:p>
        </w:tc>
        <w:tc>
          <w:tcPr>
            <w:tcW w:w="2693" w:type="dxa"/>
            <w:tcBorders>
              <w:top w:val="single" w:sz="4" w:space="0" w:color="000000"/>
              <w:left w:val="single" w:sz="4" w:space="0" w:color="000000"/>
              <w:bottom w:val="single" w:sz="4" w:space="0" w:color="000000"/>
            </w:tcBorders>
            <w:vAlign w:val="center"/>
          </w:tcPr>
          <w:p w14:paraId="02F7F4D1"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7D77B8E9" w14:textId="77777777" w:rsidR="00F646AD" w:rsidRPr="000F2DE5" w:rsidRDefault="00F646AD" w:rsidP="0063166B">
            <w:pPr>
              <w:pStyle w:val="aff2"/>
              <w:ind w:right="-23"/>
              <w:jc w:val="left"/>
              <w:rPr>
                <w:b w:val="0"/>
                <w:sz w:val="24"/>
                <w:szCs w:val="24"/>
              </w:rPr>
            </w:pPr>
            <w:r w:rsidRPr="000F2DE5">
              <w:rPr>
                <w:b w:val="0"/>
                <w:spacing w:val="2"/>
                <w:sz w:val="24"/>
                <w:szCs w:val="24"/>
                <w:shd w:val="clear" w:color="auto" w:fill="FFFFFF"/>
              </w:rPr>
              <w:t>Гидродинамическое давление потока грунтовых вод</w:t>
            </w:r>
          </w:p>
        </w:tc>
      </w:tr>
      <w:tr w:rsidR="0063166B" w:rsidRPr="00593A5D" w14:paraId="4F77C295"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42A2501E" w14:textId="77777777" w:rsidR="00F646AD" w:rsidRPr="00593A5D" w:rsidRDefault="004B60E8" w:rsidP="0063166B">
            <w:pPr>
              <w:pStyle w:val="aff2"/>
              <w:ind w:right="-22"/>
              <w:rPr>
                <w:b w:val="0"/>
                <w:sz w:val="24"/>
                <w:szCs w:val="24"/>
              </w:rPr>
            </w:pPr>
            <w:r w:rsidRPr="00593A5D">
              <w:rPr>
                <w:b w:val="0"/>
                <w:sz w:val="24"/>
                <w:szCs w:val="24"/>
              </w:rPr>
              <w:lastRenderedPageBreak/>
              <w:t>-</w:t>
            </w:r>
          </w:p>
        </w:tc>
        <w:tc>
          <w:tcPr>
            <w:tcW w:w="2406" w:type="dxa"/>
            <w:tcBorders>
              <w:top w:val="single" w:sz="4" w:space="0" w:color="000000"/>
              <w:left w:val="single" w:sz="4" w:space="0" w:color="000000"/>
              <w:bottom w:val="single" w:sz="4" w:space="0" w:color="000000"/>
            </w:tcBorders>
            <w:vAlign w:val="center"/>
          </w:tcPr>
          <w:p w14:paraId="67E854F4" w14:textId="77777777" w:rsidR="00F646AD" w:rsidRPr="000F2DE5" w:rsidRDefault="004B60E8" w:rsidP="0063166B">
            <w:pPr>
              <w:pStyle w:val="aff2"/>
              <w:ind w:right="-23"/>
              <w:rPr>
                <w:b w:val="0"/>
                <w:sz w:val="24"/>
                <w:szCs w:val="24"/>
              </w:rPr>
            </w:pPr>
            <w:r w:rsidRPr="000F2DE5">
              <w:rPr>
                <w:b w:val="0"/>
                <w:sz w:val="24"/>
                <w:szCs w:val="24"/>
              </w:rPr>
              <w:t>-</w:t>
            </w:r>
          </w:p>
        </w:tc>
        <w:tc>
          <w:tcPr>
            <w:tcW w:w="2693" w:type="dxa"/>
            <w:tcBorders>
              <w:top w:val="single" w:sz="4" w:space="0" w:color="000000"/>
              <w:left w:val="single" w:sz="4" w:space="0" w:color="000000"/>
              <w:bottom w:val="single" w:sz="4" w:space="0" w:color="000000"/>
            </w:tcBorders>
            <w:vAlign w:val="center"/>
          </w:tcPr>
          <w:p w14:paraId="57100E79"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Гидрохимический</w:t>
            </w:r>
          </w:p>
        </w:tc>
        <w:tc>
          <w:tcPr>
            <w:tcW w:w="3969" w:type="dxa"/>
            <w:tcBorders>
              <w:top w:val="single" w:sz="4" w:space="0" w:color="000000"/>
              <w:left w:val="single" w:sz="4" w:space="0" w:color="000000"/>
              <w:bottom w:val="single" w:sz="4" w:space="0" w:color="000000"/>
              <w:right w:val="single" w:sz="4" w:space="0" w:color="000000"/>
            </w:tcBorders>
          </w:tcPr>
          <w:p w14:paraId="1E081F23"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Загрязнение (засоление) почв, грунтов.</w:t>
            </w:r>
          </w:p>
          <w:p w14:paraId="389F39C3"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Коррозия подземных металлических конструкций</w:t>
            </w:r>
          </w:p>
        </w:tc>
      </w:tr>
      <w:tr w:rsidR="0063166B" w:rsidRPr="00593A5D" w14:paraId="7DAB1E99"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4070B8AD" w14:textId="77777777" w:rsidR="00F646AD" w:rsidRPr="00593A5D" w:rsidRDefault="00F646AD" w:rsidP="0063166B">
            <w:pPr>
              <w:pStyle w:val="aff2"/>
              <w:ind w:right="-22"/>
              <w:rPr>
                <w:b w:val="0"/>
                <w:sz w:val="24"/>
                <w:szCs w:val="24"/>
              </w:rPr>
            </w:pPr>
            <w:r w:rsidRPr="00593A5D">
              <w:rPr>
                <w:b w:val="0"/>
                <w:sz w:val="24"/>
                <w:szCs w:val="24"/>
                <w:lang w:val="en-US"/>
              </w:rPr>
              <w:t>4</w:t>
            </w:r>
            <w:r w:rsidRPr="00593A5D">
              <w:rPr>
                <w:b w:val="0"/>
                <w:sz w:val="24"/>
                <w:szCs w:val="24"/>
              </w:rPr>
              <w:t>.2</w:t>
            </w:r>
          </w:p>
        </w:tc>
        <w:tc>
          <w:tcPr>
            <w:tcW w:w="2406" w:type="dxa"/>
            <w:tcBorders>
              <w:top w:val="single" w:sz="4" w:space="0" w:color="000000"/>
              <w:left w:val="single" w:sz="4" w:space="0" w:color="000000"/>
              <w:bottom w:val="single" w:sz="4" w:space="0" w:color="000000"/>
            </w:tcBorders>
            <w:vAlign w:val="center"/>
          </w:tcPr>
          <w:p w14:paraId="3F69A9ED"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Наводнение.</w:t>
            </w:r>
          </w:p>
          <w:p w14:paraId="53A8C436"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Половодье.</w:t>
            </w:r>
          </w:p>
          <w:p w14:paraId="0C7C20AA"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Паводок.</w:t>
            </w:r>
          </w:p>
          <w:p w14:paraId="10FDD375" w14:textId="77777777" w:rsidR="00F646AD" w:rsidRPr="000F2DE5" w:rsidRDefault="0063166B"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Катастрофическ</w:t>
            </w:r>
            <w:r w:rsidR="00F646AD" w:rsidRPr="000F2DE5">
              <w:rPr>
                <w:b w:val="0"/>
                <w:spacing w:val="2"/>
                <w:sz w:val="24"/>
                <w:szCs w:val="24"/>
                <w:shd w:val="clear" w:color="auto" w:fill="FFFFFF"/>
              </w:rPr>
              <w:t>ий паводок</w:t>
            </w:r>
          </w:p>
        </w:tc>
        <w:tc>
          <w:tcPr>
            <w:tcW w:w="2693" w:type="dxa"/>
            <w:tcBorders>
              <w:top w:val="single" w:sz="4" w:space="0" w:color="000000"/>
              <w:left w:val="single" w:sz="4" w:space="0" w:color="000000"/>
              <w:bottom w:val="single" w:sz="4" w:space="0" w:color="000000"/>
            </w:tcBorders>
            <w:vAlign w:val="center"/>
          </w:tcPr>
          <w:p w14:paraId="74A5DDBB" w14:textId="77777777" w:rsidR="00F646AD" w:rsidRPr="000F2DE5" w:rsidRDefault="0063166B" w:rsidP="007D422B">
            <w:pPr>
              <w:pStyle w:val="aff2"/>
              <w:ind w:right="-23"/>
              <w:jc w:val="left"/>
              <w:rPr>
                <w:b w:val="0"/>
                <w:sz w:val="24"/>
                <w:szCs w:val="24"/>
              </w:rPr>
            </w:pPr>
            <w:r w:rsidRPr="000F2DE5">
              <w:rPr>
                <w:b w:val="0"/>
                <w:spacing w:val="2"/>
                <w:sz w:val="24"/>
                <w:szCs w:val="24"/>
                <w:shd w:val="clear" w:color="auto" w:fill="FFFFFF"/>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1A3851E9"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Поток (течение) воды.</w:t>
            </w:r>
          </w:p>
        </w:tc>
      </w:tr>
      <w:tr w:rsidR="0063166B" w:rsidRPr="00593A5D" w14:paraId="4D6698C9"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28C1D450" w14:textId="77777777" w:rsidR="00F646AD" w:rsidRPr="00593A5D" w:rsidRDefault="004B60E8" w:rsidP="004B60E8">
            <w:pPr>
              <w:pStyle w:val="aff2"/>
              <w:ind w:right="-22"/>
              <w:rPr>
                <w:b w:val="0"/>
                <w:sz w:val="24"/>
                <w:szCs w:val="24"/>
              </w:rPr>
            </w:pPr>
            <w:r w:rsidRPr="00593A5D">
              <w:rPr>
                <w:b w:val="0"/>
                <w:sz w:val="24"/>
                <w:szCs w:val="24"/>
              </w:rPr>
              <w:t>-</w:t>
            </w:r>
          </w:p>
        </w:tc>
        <w:tc>
          <w:tcPr>
            <w:tcW w:w="2406" w:type="dxa"/>
            <w:tcBorders>
              <w:top w:val="single" w:sz="4" w:space="0" w:color="000000"/>
              <w:left w:val="single" w:sz="4" w:space="0" w:color="000000"/>
              <w:bottom w:val="single" w:sz="4" w:space="0" w:color="000000"/>
            </w:tcBorders>
            <w:vAlign w:val="center"/>
          </w:tcPr>
          <w:p w14:paraId="2EFAB6F0" w14:textId="77777777" w:rsidR="00F646AD" w:rsidRPr="000F2DE5" w:rsidRDefault="004B60E8" w:rsidP="0063166B">
            <w:pPr>
              <w:pStyle w:val="aff2"/>
              <w:ind w:right="-23"/>
              <w:rPr>
                <w:b w:val="0"/>
                <w:sz w:val="24"/>
                <w:szCs w:val="24"/>
              </w:rPr>
            </w:pPr>
            <w:r w:rsidRPr="000F2DE5">
              <w:rPr>
                <w:b w:val="0"/>
                <w:sz w:val="24"/>
                <w:szCs w:val="24"/>
              </w:rPr>
              <w:t>-</w:t>
            </w:r>
          </w:p>
        </w:tc>
        <w:tc>
          <w:tcPr>
            <w:tcW w:w="2693" w:type="dxa"/>
            <w:tcBorders>
              <w:top w:val="single" w:sz="4" w:space="0" w:color="000000"/>
              <w:left w:val="single" w:sz="4" w:space="0" w:color="000000"/>
              <w:bottom w:val="single" w:sz="4" w:space="0" w:color="000000"/>
            </w:tcBorders>
            <w:vAlign w:val="center"/>
          </w:tcPr>
          <w:p w14:paraId="6348DFAA"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Гидрохимический</w:t>
            </w:r>
          </w:p>
        </w:tc>
        <w:tc>
          <w:tcPr>
            <w:tcW w:w="3969" w:type="dxa"/>
            <w:tcBorders>
              <w:top w:val="single" w:sz="4" w:space="0" w:color="000000"/>
              <w:left w:val="single" w:sz="4" w:space="0" w:color="000000"/>
              <w:bottom w:val="single" w:sz="4" w:space="0" w:color="000000"/>
              <w:right w:val="single" w:sz="4" w:space="0" w:color="000000"/>
            </w:tcBorders>
          </w:tcPr>
          <w:p w14:paraId="7DB96BB9"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Загрязнение гидросферы, почв, грунтов</w:t>
            </w:r>
          </w:p>
        </w:tc>
      </w:tr>
      <w:tr w:rsidR="0063166B" w:rsidRPr="00593A5D" w14:paraId="6673245F"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7400252B" w14:textId="77777777" w:rsidR="00F646AD" w:rsidRPr="00593A5D" w:rsidRDefault="00F646AD" w:rsidP="0063166B">
            <w:pPr>
              <w:pStyle w:val="aff2"/>
              <w:ind w:right="-22"/>
              <w:rPr>
                <w:b w:val="0"/>
                <w:sz w:val="24"/>
                <w:szCs w:val="24"/>
              </w:rPr>
            </w:pPr>
            <w:r w:rsidRPr="00593A5D">
              <w:rPr>
                <w:b w:val="0"/>
                <w:sz w:val="24"/>
                <w:szCs w:val="24"/>
                <w:lang w:val="en-US"/>
              </w:rPr>
              <w:t>4</w:t>
            </w:r>
            <w:r w:rsidRPr="00593A5D">
              <w:rPr>
                <w:b w:val="0"/>
                <w:sz w:val="24"/>
                <w:szCs w:val="24"/>
              </w:rPr>
              <w:t>.3</w:t>
            </w:r>
          </w:p>
        </w:tc>
        <w:tc>
          <w:tcPr>
            <w:tcW w:w="2406" w:type="dxa"/>
            <w:tcBorders>
              <w:top w:val="single" w:sz="4" w:space="0" w:color="000000"/>
              <w:left w:val="single" w:sz="4" w:space="0" w:color="000000"/>
              <w:bottom w:val="single" w:sz="4" w:space="0" w:color="000000"/>
            </w:tcBorders>
            <w:vAlign w:val="center"/>
          </w:tcPr>
          <w:p w14:paraId="449ECDC5" w14:textId="77777777" w:rsidR="0063166B" w:rsidRPr="000F2DE5" w:rsidRDefault="00F646AD" w:rsidP="00B502BF">
            <w:pPr>
              <w:pStyle w:val="aff2"/>
              <w:ind w:right="-23"/>
              <w:jc w:val="left"/>
              <w:rPr>
                <w:b w:val="0"/>
                <w:spacing w:val="2"/>
                <w:sz w:val="24"/>
                <w:szCs w:val="24"/>
                <w:shd w:val="clear" w:color="auto" w:fill="FFFFFF"/>
                <w:lang w:val="en-US"/>
              </w:rPr>
            </w:pPr>
            <w:r w:rsidRPr="000F2DE5">
              <w:rPr>
                <w:b w:val="0"/>
                <w:spacing w:val="2"/>
                <w:sz w:val="24"/>
                <w:szCs w:val="24"/>
                <w:shd w:val="clear" w:color="auto" w:fill="FFFFFF"/>
              </w:rPr>
              <w:t>Затор.</w:t>
            </w:r>
          </w:p>
          <w:p w14:paraId="1B48CED1" w14:textId="77777777" w:rsidR="00F646AD" w:rsidRPr="000F2DE5" w:rsidRDefault="00F646AD" w:rsidP="00B502BF">
            <w:pPr>
              <w:pStyle w:val="aff2"/>
              <w:ind w:right="-23"/>
              <w:jc w:val="left"/>
              <w:rPr>
                <w:b w:val="0"/>
                <w:sz w:val="24"/>
                <w:szCs w:val="24"/>
              </w:rPr>
            </w:pPr>
            <w:r w:rsidRPr="000F2DE5">
              <w:rPr>
                <w:b w:val="0"/>
                <w:spacing w:val="2"/>
                <w:sz w:val="24"/>
                <w:szCs w:val="24"/>
                <w:shd w:val="clear" w:color="auto" w:fill="FFFFFF"/>
              </w:rPr>
              <w:t>Зажор.</w:t>
            </w:r>
          </w:p>
        </w:tc>
        <w:tc>
          <w:tcPr>
            <w:tcW w:w="2693" w:type="dxa"/>
            <w:tcBorders>
              <w:top w:val="single" w:sz="4" w:space="0" w:color="000000"/>
              <w:left w:val="single" w:sz="4" w:space="0" w:color="000000"/>
              <w:bottom w:val="single" w:sz="4" w:space="0" w:color="000000"/>
            </w:tcBorders>
            <w:vAlign w:val="center"/>
          </w:tcPr>
          <w:p w14:paraId="5332F002"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642E4C86"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Подъем уровня воды.</w:t>
            </w:r>
          </w:p>
          <w:p w14:paraId="5F3A9BAD"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Гидродинамическое давление воды</w:t>
            </w:r>
          </w:p>
        </w:tc>
      </w:tr>
    </w:tbl>
    <w:p w14:paraId="6A473942" w14:textId="77777777" w:rsidR="00F646AD" w:rsidRDefault="00F646AD" w:rsidP="00F646AD">
      <w:pPr>
        <w:pStyle w:val="a5"/>
        <w:spacing w:before="0" w:after="0"/>
        <w:rPr>
          <w:b/>
          <w:sz w:val="28"/>
          <w:szCs w:val="28"/>
        </w:rPr>
      </w:pPr>
    </w:p>
    <w:bookmarkEnd w:id="296"/>
    <w:p w14:paraId="496C96A2" w14:textId="77777777" w:rsidR="00051FEB" w:rsidRDefault="00051FEB" w:rsidP="00255DAF">
      <w:pPr>
        <w:pStyle w:val="a5"/>
        <w:spacing w:before="0" w:after="0"/>
        <w:rPr>
          <w:b/>
          <w:sz w:val="28"/>
          <w:szCs w:val="28"/>
        </w:rPr>
      </w:pPr>
      <w:r w:rsidRPr="00051FEB">
        <w:rPr>
          <w:b/>
          <w:sz w:val="28"/>
          <w:szCs w:val="28"/>
        </w:rPr>
        <w:t>Метеорологические опасности</w:t>
      </w:r>
    </w:p>
    <w:p w14:paraId="65DB8FC7" w14:textId="77777777" w:rsidR="00051FEB" w:rsidRPr="00051FEB" w:rsidRDefault="00051FEB" w:rsidP="00255DAF">
      <w:pPr>
        <w:pStyle w:val="a5"/>
        <w:spacing w:before="0" w:after="0"/>
        <w:rPr>
          <w:sz w:val="28"/>
          <w:szCs w:val="28"/>
        </w:rPr>
      </w:pPr>
      <w:r w:rsidRPr="00051FEB">
        <w:rPr>
          <w:sz w:val="28"/>
          <w:szCs w:val="28"/>
        </w:rPr>
        <w:t>Достоверный прогноз сильных ветров и интенсивных дождей возможен на малых временных интервалах (от нескольких суток до нескольких часов).</w:t>
      </w:r>
    </w:p>
    <w:p w14:paraId="3327B7B6" w14:textId="77777777" w:rsidR="00051FEB" w:rsidRPr="00051FEB" w:rsidRDefault="00051FEB" w:rsidP="00255DAF">
      <w:pPr>
        <w:pStyle w:val="a5"/>
        <w:spacing w:before="0" w:after="0"/>
        <w:rPr>
          <w:sz w:val="28"/>
          <w:szCs w:val="28"/>
        </w:rPr>
      </w:pPr>
      <w:r w:rsidRPr="00051FEB">
        <w:rPr>
          <w:sz w:val="28"/>
          <w:szCs w:val="28"/>
        </w:rPr>
        <w:t>Для Новосибирской области, ветер является важным природно-климатическим фактором, который характеризуется значительной скоростью в течение большей части года. В зимний период наблюдаются ветр</w:t>
      </w:r>
      <w:r w:rsidR="00255DAF">
        <w:rPr>
          <w:sz w:val="28"/>
          <w:szCs w:val="28"/>
        </w:rPr>
        <w:t>ы</w:t>
      </w:r>
      <w:r w:rsidR="00255DAF" w:rsidRPr="00255DAF">
        <w:rPr>
          <w:sz w:val="28"/>
          <w:szCs w:val="28"/>
        </w:rPr>
        <w:t>,</w:t>
      </w:r>
      <w:r w:rsidRPr="00051FEB">
        <w:rPr>
          <w:sz w:val="28"/>
          <w:szCs w:val="28"/>
        </w:rPr>
        <w:t xml:space="preserve"> со скоростью выше 15 м/сек.</w:t>
      </w:r>
    </w:p>
    <w:p w14:paraId="15BF829C" w14:textId="77777777" w:rsidR="00051FEB" w:rsidRPr="00255DAF" w:rsidRDefault="00051FEB" w:rsidP="00051FEB">
      <w:pPr>
        <w:pStyle w:val="a5"/>
        <w:spacing w:before="0" w:after="0"/>
        <w:rPr>
          <w:sz w:val="28"/>
          <w:szCs w:val="28"/>
        </w:rPr>
      </w:pPr>
      <w:r w:rsidRPr="00255DAF">
        <w:rPr>
          <w:sz w:val="28"/>
          <w:szCs w:val="28"/>
        </w:rPr>
        <w:t>Смерчи</w:t>
      </w:r>
      <w:r w:rsidRPr="00CE19B0">
        <w:rPr>
          <w:sz w:val="28"/>
          <w:szCs w:val="28"/>
        </w:rPr>
        <w:t xml:space="preserve"> отмечаются примерно раз в 50 лет (более 30 м/сек)</w:t>
      </w:r>
      <w:r w:rsidR="00255DAF" w:rsidRPr="00255DAF">
        <w:rPr>
          <w:sz w:val="28"/>
          <w:szCs w:val="28"/>
        </w:rPr>
        <w:t>.</w:t>
      </w:r>
    </w:p>
    <w:p w14:paraId="6F0244B4" w14:textId="77777777" w:rsidR="00051FEB" w:rsidRPr="00051FEB" w:rsidRDefault="00051FEB" w:rsidP="00051FEB">
      <w:pPr>
        <w:pStyle w:val="a5"/>
        <w:spacing w:before="0" w:after="0"/>
        <w:rPr>
          <w:sz w:val="28"/>
          <w:szCs w:val="28"/>
        </w:rPr>
      </w:pPr>
      <w:r w:rsidRPr="00051FEB">
        <w:rPr>
          <w:sz w:val="28"/>
          <w:szCs w:val="28"/>
        </w:rPr>
        <w:t>Количество чрезвычайных ситуаций, вызванных сильными ветрами, дождями и градом, в основном, сохранится на прежнем уровне, либо будет увеличиваться за счет проявления плохо прогнозируемых локальных метеопроцессов на фоне значительного износа объектов коммунального хозяйства и социальной сферы.</w:t>
      </w:r>
    </w:p>
    <w:p w14:paraId="4512A9C6" w14:textId="4FDDF3AD" w:rsidR="00051FEB" w:rsidRPr="00CE19B0" w:rsidRDefault="00051FEB" w:rsidP="00051FEB">
      <w:pPr>
        <w:pStyle w:val="a5"/>
        <w:spacing w:before="0" w:after="0"/>
        <w:rPr>
          <w:sz w:val="28"/>
          <w:szCs w:val="28"/>
        </w:rPr>
      </w:pPr>
      <w:r w:rsidRPr="00CE19B0">
        <w:rPr>
          <w:sz w:val="28"/>
          <w:szCs w:val="28"/>
        </w:rPr>
        <w:t xml:space="preserve">Опасные процессы, вызывающие </w:t>
      </w:r>
      <w:r w:rsidR="00ED4824" w:rsidRPr="00CE19B0">
        <w:rPr>
          <w:sz w:val="28"/>
          <w:szCs w:val="28"/>
        </w:rPr>
        <w:t>необходимость инженерной защиты сооружений и территорий,</w:t>
      </w:r>
      <w:r w:rsidRPr="00CE19B0">
        <w:rPr>
          <w:sz w:val="28"/>
          <w:szCs w:val="28"/>
        </w:rPr>
        <w:t xml:space="preserve"> отсутствуют.</w:t>
      </w:r>
    </w:p>
    <w:p w14:paraId="7807D87C" w14:textId="77777777" w:rsidR="00D17DCC" w:rsidRPr="00D17DCC" w:rsidRDefault="00D17DCC" w:rsidP="00255DAF">
      <w:pPr>
        <w:ind w:firstLine="567"/>
        <w:jc w:val="both"/>
        <w:rPr>
          <w:sz w:val="28"/>
          <w:szCs w:val="28"/>
        </w:rPr>
      </w:pPr>
      <w:r w:rsidRPr="00D17DCC">
        <w:rPr>
          <w:sz w:val="28"/>
          <w:szCs w:val="28"/>
        </w:rPr>
        <w:t>В период прохождения паводка уровень грунтовых вод поднимается и происходит подтопление территории. В связи с неблагоприятными условиями стока поверхностных вод в период интенсивного выпадения осадков, происходит скопление вод в пониженных местах рельефа и инфильтрация ее в грунт, что приводит также к значительному колебанию уровня грунтовых вод.</w:t>
      </w:r>
    </w:p>
    <w:p w14:paraId="6008F8CB" w14:textId="77777777" w:rsidR="00D17DCC" w:rsidRDefault="00D17DCC" w:rsidP="00255DAF">
      <w:pPr>
        <w:ind w:firstLine="567"/>
        <w:jc w:val="both"/>
        <w:rPr>
          <w:sz w:val="28"/>
          <w:szCs w:val="28"/>
        </w:rPr>
      </w:pPr>
      <w:r w:rsidRPr="00D17DCC">
        <w:rPr>
          <w:sz w:val="28"/>
          <w:szCs w:val="28"/>
        </w:rPr>
        <w:t xml:space="preserve">Существенной причиной процесса подтопления являются утечки в сетях </w:t>
      </w:r>
      <w:proofErr w:type="spellStart"/>
      <w:r w:rsidRPr="00D17DCC">
        <w:rPr>
          <w:sz w:val="28"/>
          <w:szCs w:val="28"/>
        </w:rPr>
        <w:t>водонесущих</w:t>
      </w:r>
      <w:proofErr w:type="spellEnd"/>
      <w:r w:rsidRPr="00D17DCC">
        <w:rPr>
          <w:sz w:val="28"/>
          <w:szCs w:val="28"/>
        </w:rPr>
        <w:t xml:space="preserve"> коммуникаций из-за их аварийного состояния, а также отсутствие дренажных и ливневых коллекторов при строительстве жилых микрорайонов, невыполнение соответствующей вертикальной планировки.</w:t>
      </w:r>
    </w:p>
    <w:p w14:paraId="533D6560" w14:textId="77777777" w:rsidR="00DD77E3" w:rsidRPr="00D17DCC" w:rsidRDefault="00DD77E3" w:rsidP="00255DAF">
      <w:pPr>
        <w:ind w:firstLine="567"/>
        <w:jc w:val="both"/>
        <w:rPr>
          <w:sz w:val="28"/>
          <w:szCs w:val="28"/>
        </w:rPr>
      </w:pPr>
    </w:p>
    <w:p w14:paraId="756707B6" w14:textId="77777777" w:rsidR="00760AFB" w:rsidRPr="00255DAF" w:rsidRDefault="00760AFB" w:rsidP="00131902">
      <w:pPr>
        <w:pStyle w:val="3"/>
        <w:spacing w:before="0" w:after="0"/>
        <w:ind w:left="0" w:right="-2"/>
        <w:jc w:val="both"/>
        <w:rPr>
          <w:sz w:val="28"/>
          <w:szCs w:val="28"/>
        </w:rPr>
      </w:pPr>
      <w:bookmarkStart w:id="297" w:name="_Toc390163374"/>
      <w:bookmarkStart w:id="298" w:name="_Toc494444610"/>
      <w:bookmarkStart w:id="299" w:name="_Toc517786872"/>
      <w:bookmarkStart w:id="300" w:name="_Toc3385934"/>
      <w:bookmarkStart w:id="301" w:name="_Toc11483348"/>
      <w:bookmarkStart w:id="302" w:name="_Toc19276427"/>
      <w:bookmarkStart w:id="303" w:name="_Toc130461839"/>
      <w:r w:rsidRPr="00760AFB">
        <w:rPr>
          <w:sz w:val="28"/>
          <w:szCs w:val="28"/>
        </w:rPr>
        <w:t xml:space="preserve">Мероприятия по защите от </w:t>
      </w:r>
      <w:r w:rsidR="00D430AA">
        <w:rPr>
          <w:sz w:val="28"/>
          <w:szCs w:val="28"/>
        </w:rPr>
        <w:t>чрезвычайных ситуаций</w:t>
      </w:r>
      <w:r w:rsidRPr="00760AFB">
        <w:rPr>
          <w:sz w:val="28"/>
          <w:szCs w:val="28"/>
        </w:rPr>
        <w:t xml:space="preserve"> природного характера</w:t>
      </w:r>
      <w:bookmarkEnd w:id="297"/>
      <w:bookmarkEnd w:id="298"/>
      <w:bookmarkEnd w:id="299"/>
      <w:bookmarkEnd w:id="300"/>
      <w:bookmarkEnd w:id="301"/>
      <w:bookmarkEnd w:id="302"/>
      <w:bookmarkEnd w:id="303"/>
    </w:p>
    <w:p w14:paraId="0C9FCA48" w14:textId="77777777" w:rsidR="00255DAF" w:rsidRPr="00255DAF" w:rsidRDefault="00255DAF" w:rsidP="00255DAF">
      <w:pPr>
        <w:pStyle w:val="a5"/>
        <w:spacing w:before="0" w:after="0"/>
      </w:pPr>
    </w:p>
    <w:p w14:paraId="691FD4B1" w14:textId="77777777" w:rsidR="00760AFB" w:rsidRPr="00760AFB" w:rsidRDefault="00760AFB" w:rsidP="00255DAF">
      <w:pPr>
        <w:pStyle w:val="a5"/>
        <w:spacing w:before="0" w:after="0"/>
        <w:ind w:right="-2"/>
        <w:rPr>
          <w:sz w:val="28"/>
          <w:szCs w:val="28"/>
        </w:rPr>
      </w:pPr>
      <w:r w:rsidRPr="00760AFB">
        <w:rPr>
          <w:sz w:val="28"/>
          <w:szCs w:val="28"/>
        </w:rPr>
        <w:t>На данном этапе проектирования защита от ЧС природного характера заключается в планировании мероприятий по инженерной подготовке территории.</w:t>
      </w:r>
    </w:p>
    <w:p w14:paraId="052F6E69" w14:textId="77777777" w:rsidR="00760AFB" w:rsidRPr="00760AFB" w:rsidRDefault="00760AFB" w:rsidP="00255DAF">
      <w:pPr>
        <w:pStyle w:val="a5"/>
        <w:spacing w:before="0" w:after="0"/>
        <w:ind w:right="-2"/>
        <w:rPr>
          <w:sz w:val="28"/>
          <w:szCs w:val="28"/>
        </w:rPr>
      </w:pPr>
      <w:r w:rsidRPr="00760AFB">
        <w:rPr>
          <w:sz w:val="28"/>
          <w:szCs w:val="28"/>
        </w:rPr>
        <w:lastRenderedPageBreak/>
        <w:t>Учитывая, что опасные природные процессы, как источник чрезвычайных ситуаций, могут прогнозироваться с очень небольшой заблаговременностью, для снижения последствий чрезвычайных ситуаций рекомендуется:</w:t>
      </w:r>
    </w:p>
    <w:p w14:paraId="07AB5909"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 xml:space="preserve">осуществление планово-предупредительного ремонта инженерных коммуникаций, линий связи и электропередач, а также контроль состояния жизнеобеспечивающих объектов </w:t>
      </w:r>
      <w:proofErr w:type="spellStart"/>
      <w:r w:rsidR="00760AFB" w:rsidRPr="00760AFB">
        <w:rPr>
          <w:sz w:val="28"/>
          <w:szCs w:val="28"/>
        </w:rPr>
        <w:t>энерго</w:t>
      </w:r>
      <w:proofErr w:type="spellEnd"/>
      <w:r w:rsidR="00760AFB" w:rsidRPr="00760AFB">
        <w:rPr>
          <w:sz w:val="28"/>
          <w:szCs w:val="28"/>
        </w:rPr>
        <w:t>-, тепло- и водоснабжения;</w:t>
      </w:r>
    </w:p>
    <w:p w14:paraId="53836C29"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усиление и расширение системы мониторинга метеоусловий, своевременное прогнозирование и оповещение об опасности;</w:t>
      </w:r>
    </w:p>
    <w:p w14:paraId="73D93C14"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осуществление в плановом порядке противопожарных и профилактических работ;</w:t>
      </w:r>
    </w:p>
    <w:p w14:paraId="6FE2CDA3"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проверка систем оповещения и подготовка к заблаговременному оповещению о возникновении и развитии чрезвычайных ситуаций населения и организаций, аварии на которых способны нарушить жизнеобеспечение населения;</w:t>
      </w:r>
    </w:p>
    <w:p w14:paraId="6AF7E883"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регулярная проверка наличия и поддержания в готовности средств индивидуальной и коллективной защиты;</w:t>
      </w:r>
    </w:p>
    <w:p w14:paraId="439FE4FF"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постоянный мониторинг состояния лесов в пожароопасный период и принимать своевременные меры по ликвидации очагов;</w:t>
      </w:r>
    </w:p>
    <w:p w14:paraId="6820EAC5" w14:textId="77777777" w:rsid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информирование населения о необходимых действиях во время ЧС.</w:t>
      </w:r>
    </w:p>
    <w:p w14:paraId="51DB6321" w14:textId="77777777" w:rsidR="00723394" w:rsidRPr="00023910" w:rsidRDefault="00723394" w:rsidP="00255DAF">
      <w:pPr>
        <w:pStyle w:val="S3"/>
        <w:spacing w:line="240" w:lineRule="auto"/>
        <w:ind w:right="-2" w:firstLine="567"/>
        <w:rPr>
          <w:sz w:val="28"/>
          <w:szCs w:val="28"/>
        </w:rPr>
      </w:pPr>
      <w:r w:rsidRPr="00023910">
        <w:rPr>
          <w:sz w:val="28"/>
          <w:szCs w:val="28"/>
        </w:rPr>
        <w:t>Основными мероприятиями по борьбе с подтоплениями являются:</w:t>
      </w:r>
    </w:p>
    <w:p w14:paraId="6876C17A" w14:textId="77777777" w:rsidR="00723394" w:rsidRPr="00B84BC9" w:rsidRDefault="00255DAF" w:rsidP="00255DAF">
      <w:pPr>
        <w:pStyle w:val="S5"/>
        <w:ind w:right="-2"/>
      </w:pPr>
      <w:r>
        <w:t>‒</w:t>
      </w:r>
      <w:r w:rsidR="007C709F">
        <w:t xml:space="preserve"> </w:t>
      </w:r>
      <w:r w:rsidR="00723394" w:rsidRPr="00B84BC9">
        <w:t>регулирование стока и отвод поверхностных вод;</w:t>
      </w:r>
    </w:p>
    <w:p w14:paraId="4822974B" w14:textId="77777777" w:rsidR="00723394" w:rsidRPr="00B84BC9" w:rsidRDefault="00255DAF" w:rsidP="00255DAF">
      <w:pPr>
        <w:pStyle w:val="S5"/>
        <w:ind w:right="-2"/>
      </w:pPr>
      <w:r>
        <w:t>‒</w:t>
      </w:r>
      <w:r w:rsidR="007C709F">
        <w:t xml:space="preserve"> </w:t>
      </w:r>
      <w:r w:rsidR="00723394" w:rsidRPr="00B84BC9">
        <w:t>очистка от грязи и мусора водопропускных со</w:t>
      </w:r>
      <w:r w:rsidR="00723394">
        <w:t>оружений.</w:t>
      </w:r>
    </w:p>
    <w:p w14:paraId="72130617" w14:textId="77777777" w:rsidR="00723394" w:rsidRPr="00023910" w:rsidRDefault="00723394" w:rsidP="00255DAF">
      <w:pPr>
        <w:pStyle w:val="S3"/>
        <w:spacing w:line="240" w:lineRule="auto"/>
        <w:ind w:right="-2" w:firstLine="567"/>
        <w:rPr>
          <w:sz w:val="28"/>
          <w:szCs w:val="28"/>
        </w:rPr>
      </w:pPr>
      <w:r w:rsidRPr="00023910">
        <w:rPr>
          <w:sz w:val="28"/>
          <w:szCs w:val="28"/>
        </w:rPr>
        <w:t>Для предотвращения негативных воздействий гололеда на территории необходимо предусмотреть установку е</w:t>
      </w:r>
      <w:r w:rsidR="00424CF0">
        <w:rPr>
          <w:sz w:val="28"/>
          <w:szCs w:val="28"/>
        </w:rPr>
        <w:t>мкостей для песка.</w:t>
      </w:r>
    </w:p>
    <w:p w14:paraId="5EDD8522" w14:textId="77777777" w:rsidR="00760AFB" w:rsidRDefault="00760AFB" w:rsidP="00255DAF">
      <w:pPr>
        <w:pStyle w:val="a5"/>
        <w:spacing w:before="0" w:after="0"/>
        <w:ind w:right="-2"/>
        <w:rPr>
          <w:sz w:val="28"/>
          <w:szCs w:val="28"/>
        </w:rPr>
      </w:pPr>
      <w:r w:rsidRPr="00760AFB">
        <w:rPr>
          <w:sz w:val="28"/>
          <w:szCs w:val="28"/>
        </w:rPr>
        <w:t>Заблаговременное проведение данных мероприятий обеспечит защищённость проектируемой территории в случаях быстроразвивающихся и сложно прогнозируемых природных ЧС.</w:t>
      </w:r>
    </w:p>
    <w:p w14:paraId="73494F07" w14:textId="77777777" w:rsidR="00F665B7" w:rsidRDefault="00F665B7" w:rsidP="00255DAF">
      <w:pPr>
        <w:pStyle w:val="a5"/>
        <w:spacing w:before="0" w:after="0"/>
        <w:ind w:right="-2"/>
        <w:rPr>
          <w:sz w:val="28"/>
          <w:szCs w:val="28"/>
        </w:rPr>
      </w:pPr>
    </w:p>
    <w:p w14:paraId="5E69AC0A" w14:textId="77777777" w:rsidR="00F665B7" w:rsidRDefault="00F665B7" w:rsidP="00255DAF">
      <w:pPr>
        <w:pStyle w:val="a5"/>
        <w:spacing w:before="0" w:after="0"/>
        <w:ind w:right="-2"/>
        <w:rPr>
          <w:sz w:val="28"/>
          <w:szCs w:val="28"/>
        </w:rPr>
      </w:pPr>
    </w:p>
    <w:p w14:paraId="16F9D613" w14:textId="77777777" w:rsidR="00AA1F8F" w:rsidRDefault="00AA1F8F" w:rsidP="00255DAF">
      <w:pPr>
        <w:pStyle w:val="a5"/>
        <w:spacing w:before="0" w:after="0"/>
        <w:ind w:right="-2"/>
        <w:rPr>
          <w:sz w:val="28"/>
          <w:szCs w:val="28"/>
        </w:rPr>
      </w:pPr>
    </w:p>
    <w:p w14:paraId="09965399" w14:textId="77777777" w:rsidR="00171B8A" w:rsidRDefault="00171B8A" w:rsidP="00424CF0">
      <w:pPr>
        <w:pStyle w:val="3"/>
        <w:tabs>
          <w:tab w:val="clear" w:pos="1276"/>
        </w:tabs>
        <w:spacing w:before="0" w:after="0"/>
        <w:ind w:left="0" w:right="-2"/>
        <w:jc w:val="both"/>
        <w:rPr>
          <w:sz w:val="28"/>
          <w:szCs w:val="28"/>
        </w:rPr>
      </w:pPr>
      <w:bookmarkStart w:id="304" w:name="_Toc269995334"/>
      <w:bookmarkStart w:id="305" w:name="_Toc479221256"/>
      <w:bookmarkStart w:id="306" w:name="_Toc483901918"/>
      <w:bookmarkStart w:id="307" w:name="_Toc494444611"/>
      <w:bookmarkStart w:id="308" w:name="_Toc517786873"/>
      <w:bookmarkStart w:id="309" w:name="_Toc3385935"/>
      <w:bookmarkStart w:id="310" w:name="_Toc11483349"/>
      <w:bookmarkStart w:id="311" w:name="_Toc19276428"/>
      <w:bookmarkStart w:id="312" w:name="_Toc130461840"/>
      <w:r w:rsidRPr="00171B8A">
        <w:rPr>
          <w:sz w:val="28"/>
          <w:szCs w:val="28"/>
        </w:rPr>
        <w:t xml:space="preserve">Основные показатели по существующим </w:t>
      </w:r>
      <w:r w:rsidR="00424CF0">
        <w:rPr>
          <w:sz w:val="28"/>
          <w:szCs w:val="28"/>
        </w:rPr>
        <w:t>инженерно-техническим мероприятиям гражданской обороны и предупреждения чрезвычайных ситуаций (ИТМ ГО</w:t>
      </w:r>
      <w:r w:rsidR="0056123F">
        <w:rPr>
          <w:sz w:val="28"/>
          <w:szCs w:val="28"/>
        </w:rPr>
        <w:t xml:space="preserve"> и </w:t>
      </w:r>
      <w:r w:rsidR="00424CF0">
        <w:rPr>
          <w:sz w:val="28"/>
          <w:szCs w:val="28"/>
        </w:rPr>
        <w:t>ЧС)</w:t>
      </w:r>
      <w:r w:rsidRPr="00171B8A">
        <w:rPr>
          <w:sz w:val="28"/>
          <w:szCs w:val="28"/>
        </w:rPr>
        <w:t>, отражающие состояние защиты населения и территории в военное и мирное время на момент разработки градостроительной документации</w:t>
      </w:r>
      <w:bookmarkEnd w:id="304"/>
      <w:bookmarkEnd w:id="305"/>
      <w:bookmarkEnd w:id="306"/>
      <w:bookmarkEnd w:id="307"/>
      <w:bookmarkEnd w:id="308"/>
      <w:bookmarkEnd w:id="309"/>
      <w:bookmarkEnd w:id="310"/>
      <w:bookmarkEnd w:id="311"/>
      <w:bookmarkEnd w:id="312"/>
    </w:p>
    <w:p w14:paraId="6711CD00" w14:textId="77777777" w:rsidR="00424CF0" w:rsidRPr="00424CF0" w:rsidRDefault="00424CF0" w:rsidP="00424CF0">
      <w:pPr>
        <w:pStyle w:val="a5"/>
        <w:spacing w:before="0" w:after="0"/>
      </w:pPr>
    </w:p>
    <w:p w14:paraId="30F27096" w14:textId="77777777" w:rsidR="00171B8A" w:rsidRPr="00171B8A" w:rsidRDefault="00171B8A" w:rsidP="00424CF0">
      <w:pPr>
        <w:pStyle w:val="a5"/>
        <w:spacing w:before="0" w:after="0"/>
        <w:ind w:right="-2"/>
        <w:rPr>
          <w:sz w:val="28"/>
          <w:szCs w:val="28"/>
        </w:rPr>
      </w:pPr>
      <w:r w:rsidRPr="00171B8A">
        <w:rPr>
          <w:sz w:val="28"/>
          <w:szCs w:val="28"/>
        </w:rPr>
        <w:t>На основании Федерально</w:t>
      </w:r>
      <w:r w:rsidR="00424CF0">
        <w:rPr>
          <w:sz w:val="28"/>
          <w:szCs w:val="28"/>
        </w:rPr>
        <w:t>го</w:t>
      </w:r>
      <w:r w:rsidRPr="00171B8A">
        <w:rPr>
          <w:sz w:val="28"/>
          <w:szCs w:val="28"/>
        </w:rPr>
        <w:t xml:space="preserve"> закона от 12.02.1998 №</w:t>
      </w:r>
      <w:r w:rsidR="00C84A5D">
        <w:rPr>
          <w:sz w:val="28"/>
          <w:szCs w:val="28"/>
        </w:rPr>
        <w:t xml:space="preserve"> </w:t>
      </w:r>
      <w:r w:rsidR="00B25FF8">
        <w:rPr>
          <w:sz w:val="28"/>
          <w:szCs w:val="28"/>
        </w:rPr>
        <w:t>28-ФЗ «О гражданской обороне»,</w:t>
      </w:r>
      <w:r w:rsidRPr="00171B8A">
        <w:rPr>
          <w:sz w:val="28"/>
          <w:szCs w:val="28"/>
        </w:rPr>
        <w:t xml:space="preserve"> разработано </w:t>
      </w:r>
      <w:r w:rsidR="00424CF0" w:rsidRPr="00171B8A">
        <w:rPr>
          <w:sz w:val="28"/>
          <w:szCs w:val="28"/>
        </w:rPr>
        <w:t>«</w:t>
      </w:r>
      <w:r w:rsidRPr="00171B8A">
        <w:rPr>
          <w:sz w:val="28"/>
          <w:szCs w:val="28"/>
        </w:rPr>
        <w:t>Положение об ор</w:t>
      </w:r>
      <w:r w:rsidR="008C6307">
        <w:rPr>
          <w:sz w:val="28"/>
          <w:szCs w:val="28"/>
        </w:rPr>
        <w:t xml:space="preserve">ганизации и ведении гражданской </w:t>
      </w:r>
      <w:r w:rsidRPr="00171B8A">
        <w:rPr>
          <w:sz w:val="28"/>
          <w:szCs w:val="28"/>
        </w:rPr>
        <w:t>обороны</w:t>
      </w:r>
      <w:r w:rsidR="00D72440" w:rsidRPr="00D72440">
        <w:rPr>
          <w:sz w:val="28"/>
          <w:szCs w:val="28"/>
        </w:rPr>
        <w:t xml:space="preserve"> </w:t>
      </w:r>
      <w:r w:rsidRPr="00171B8A">
        <w:rPr>
          <w:sz w:val="28"/>
          <w:szCs w:val="28"/>
        </w:rPr>
        <w:t>в муниципальных образованиях и организациях</w:t>
      </w:r>
      <w:r w:rsidR="00424CF0" w:rsidRPr="00171B8A">
        <w:rPr>
          <w:sz w:val="28"/>
          <w:szCs w:val="28"/>
        </w:rPr>
        <w:t>»</w:t>
      </w:r>
      <w:r w:rsidRPr="00171B8A">
        <w:rPr>
          <w:sz w:val="28"/>
          <w:szCs w:val="28"/>
        </w:rPr>
        <w:t>, утвержденное Приказом М</w:t>
      </w:r>
      <w:r w:rsidR="000E4DB7">
        <w:rPr>
          <w:sz w:val="28"/>
          <w:szCs w:val="28"/>
        </w:rPr>
        <w:t>инистерства чрезвычайных ситуаций</w:t>
      </w:r>
      <w:r w:rsidRPr="00171B8A">
        <w:rPr>
          <w:sz w:val="28"/>
          <w:szCs w:val="28"/>
        </w:rPr>
        <w:t xml:space="preserve"> России от 14.11.2008 № 687, которое определяет организацию и основные направления подготовки к ведению и ведения гражданской обороны, а также основные мероприятия по гражданской обороне в муниципальных образованиях и организациях.</w:t>
      </w:r>
    </w:p>
    <w:p w14:paraId="5FD6006F" w14:textId="77777777" w:rsidR="00171B8A" w:rsidRDefault="00171B8A" w:rsidP="000E4DB7">
      <w:pPr>
        <w:pStyle w:val="a5"/>
        <w:spacing w:before="0" w:after="0"/>
        <w:ind w:right="-2"/>
        <w:rPr>
          <w:sz w:val="28"/>
          <w:szCs w:val="28"/>
        </w:rPr>
      </w:pPr>
      <w:r w:rsidRPr="00171B8A">
        <w:rPr>
          <w:sz w:val="28"/>
          <w:szCs w:val="28"/>
        </w:rPr>
        <w:t>Оповещение населения об опасностях, связанных с возникновением ЧС, осуществляется в соответствии с Приказом М</w:t>
      </w:r>
      <w:r w:rsidR="000E4DB7">
        <w:rPr>
          <w:sz w:val="28"/>
          <w:szCs w:val="28"/>
        </w:rPr>
        <w:t>инистерства чрезвычайных ситуаций</w:t>
      </w:r>
      <w:r w:rsidR="00D72440" w:rsidRPr="00D72440">
        <w:rPr>
          <w:sz w:val="28"/>
          <w:szCs w:val="28"/>
        </w:rPr>
        <w:t xml:space="preserve"> </w:t>
      </w:r>
      <w:r w:rsidR="000E4DB7">
        <w:rPr>
          <w:sz w:val="28"/>
          <w:szCs w:val="28"/>
        </w:rPr>
        <w:lastRenderedPageBreak/>
        <w:t>Российской Федерации</w:t>
      </w:r>
      <w:r w:rsidRPr="00171B8A">
        <w:rPr>
          <w:sz w:val="28"/>
          <w:szCs w:val="28"/>
        </w:rPr>
        <w:t>, Министерства информационных технологий и связи Р</w:t>
      </w:r>
      <w:r w:rsidR="000E4DB7">
        <w:rPr>
          <w:sz w:val="28"/>
          <w:szCs w:val="28"/>
        </w:rPr>
        <w:t>оссийской Федерации</w:t>
      </w:r>
      <w:r w:rsidRPr="00171B8A">
        <w:rPr>
          <w:sz w:val="28"/>
          <w:szCs w:val="28"/>
        </w:rPr>
        <w:t xml:space="preserve"> и Министерства культуры и массовых коммуникаций Р</w:t>
      </w:r>
      <w:r w:rsidR="000E4DB7">
        <w:rPr>
          <w:sz w:val="28"/>
          <w:szCs w:val="28"/>
        </w:rPr>
        <w:t>оссийской Федерации</w:t>
      </w:r>
      <w:r w:rsidRPr="00171B8A">
        <w:rPr>
          <w:sz w:val="28"/>
          <w:szCs w:val="28"/>
        </w:rPr>
        <w:t xml:space="preserve"> от 25.07.2006 №422/90/376 «Об утверждении Положения о системах оповещения населения».</w:t>
      </w:r>
    </w:p>
    <w:p w14:paraId="2FDB8947" w14:textId="77777777" w:rsidR="00D062CA" w:rsidRDefault="00D062CA" w:rsidP="000E4DB7">
      <w:pPr>
        <w:pStyle w:val="a5"/>
        <w:spacing w:before="0" w:after="0"/>
        <w:ind w:right="-2"/>
        <w:rPr>
          <w:sz w:val="28"/>
          <w:szCs w:val="28"/>
        </w:rPr>
      </w:pPr>
    </w:p>
    <w:p w14:paraId="142E324D" w14:textId="77777777" w:rsidR="00171B8A" w:rsidRDefault="00171B8A" w:rsidP="000E4DB7">
      <w:pPr>
        <w:pStyle w:val="3"/>
        <w:tabs>
          <w:tab w:val="clear" w:pos="1276"/>
        </w:tabs>
        <w:spacing w:before="0" w:after="0"/>
        <w:ind w:left="0" w:right="-2"/>
        <w:jc w:val="both"/>
        <w:rPr>
          <w:sz w:val="28"/>
          <w:szCs w:val="28"/>
        </w:rPr>
      </w:pPr>
      <w:bookmarkStart w:id="313" w:name="_Toc269995335"/>
      <w:bookmarkStart w:id="314" w:name="_Toc479221257"/>
      <w:bookmarkStart w:id="315" w:name="_Toc483901919"/>
      <w:bookmarkStart w:id="316" w:name="_Toc494444612"/>
      <w:bookmarkStart w:id="317" w:name="_Toc517786874"/>
      <w:bookmarkStart w:id="318" w:name="_Toc3385936"/>
      <w:bookmarkStart w:id="319" w:name="_Toc11483350"/>
      <w:bookmarkStart w:id="320" w:name="_Toc19276429"/>
      <w:bookmarkStart w:id="321" w:name="_Toc130461841"/>
      <w:r w:rsidRPr="00171B8A">
        <w:rPr>
          <w:sz w:val="28"/>
          <w:szCs w:val="28"/>
        </w:rPr>
        <w:t xml:space="preserve">Обоснование предложений по повышению устойчивости функционирования проектируемой территории, защите населения и территорий в военное время и в </w:t>
      </w:r>
      <w:r w:rsidR="00635515">
        <w:rPr>
          <w:sz w:val="28"/>
          <w:szCs w:val="28"/>
        </w:rPr>
        <w:t>чрезвычайных ситуациях</w:t>
      </w:r>
      <w:r w:rsidRPr="00171B8A">
        <w:rPr>
          <w:sz w:val="28"/>
          <w:szCs w:val="28"/>
        </w:rPr>
        <w:t xml:space="preserve"> техногенного и природного характера</w:t>
      </w:r>
      <w:bookmarkEnd w:id="313"/>
      <w:bookmarkEnd w:id="314"/>
      <w:bookmarkEnd w:id="315"/>
      <w:bookmarkEnd w:id="316"/>
      <w:bookmarkEnd w:id="317"/>
      <w:bookmarkEnd w:id="318"/>
      <w:bookmarkEnd w:id="319"/>
      <w:bookmarkEnd w:id="320"/>
      <w:bookmarkEnd w:id="321"/>
    </w:p>
    <w:p w14:paraId="4B4C6EB7" w14:textId="77777777" w:rsidR="000E4DB7" w:rsidRPr="000E4DB7" w:rsidRDefault="000E4DB7" w:rsidP="000E4DB7">
      <w:pPr>
        <w:pStyle w:val="a5"/>
        <w:spacing w:before="0" w:after="0"/>
      </w:pPr>
    </w:p>
    <w:p w14:paraId="4E404BE7" w14:textId="77777777" w:rsidR="00171B8A" w:rsidRPr="00171B8A" w:rsidRDefault="00734B04" w:rsidP="000E4DB7">
      <w:pPr>
        <w:pStyle w:val="a5"/>
        <w:spacing w:before="0" w:after="0"/>
        <w:ind w:right="-2"/>
        <w:rPr>
          <w:sz w:val="28"/>
          <w:szCs w:val="28"/>
        </w:rPr>
      </w:pPr>
      <w:r>
        <w:rPr>
          <w:sz w:val="28"/>
          <w:szCs w:val="28"/>
        </w:rPr>
        <w:t>В соответствии с пунктом 2 статьи</w:t>
      </w:r>
      <w:r w:rsidR="00171B8A" w:rsidRPr="00171B8A">
        <w:rPr>
          <w:sz w:val="28"/>
          <w:szCs w:val="28"/>
        </w:rPr>
        <w:t xml:space="preserve"> 8 Федерального закона от 12.02.1998 № 28-ФЗ «О гражданской обороне» и в целях защиты населения территории жилого района от опасностей, возникающих при ведении военных действий или вследствие этих действий, проектом планировки предусматривается устройство противорадиационных укрытий в технических этажах жилых и общественных зданий (детский сад, торговый и гостиничный комплексы и др.). Укрытия необходимо оборудовать всеми необходимыми средствами (вентиляция, фильтры, резервное электроснабжение, пост радио-дозиметрического контроля и т.д.) в соответствии с утвержденными техническими регламентами.</w:t>
      </w:r>
    </w:p>
    <w:p w14:paraId="13ACCC90" w14:textId="77777777" w:rsidR="00171B8A" w:rsidRDefault="00171B8A" w:rsidP="00734B04">
      <w:pPr>
        <w:pStyle w:val="a5"/>
        <w:spacing w:before="0" w:after="0"/>
        <w:ind w:right="-2"/>
        <w:rPr>
          <w:sz w:val="28"/>
          <w:szCs w:val="28"/>
        </w:rPr>
      </w:pPr>
      <w:r w:rsidRPr="00171B8A">
        <w:rPr>
          <w:sz w:val="28"/>
          <w:szCs w:val="28"/>
        </w:rPr>
        <w:t>Санитарно-обмывочные пункты и станции обеззараживания одежды предусматриваются на объектах социально-бытового обслуживания, расположенных на проектируемой территории, с устройством дополнительных входов-выходов для предотвращения контакта «грязных» и «чистых» потоков людей. Пункты очистки транспорта предусматривается организовать на территории объектов автотранспортных предприятий или пожарного депо с соблюдением условий по сбору загрязненных стоков и их последующей утилизации.</w:t>
      </w:r>
    </w:p>
    <w:p w14:paraId="67307C83" w14:textId="77777777" w:rsidR="006C7F23" w:rsidRDefault="006C7F23" w:rsidP="00734B04">
      <w:pPr>
        <w:pStyle w:val="a5"/>
        <w:spacing w:before="0" w:after="0"/>
        <w:ind w:right="-2"/>
        <w:rPr>
          <w:sz w:val="28"/>
          <w:szCs w:val="28"/>
        </w:rPr>
      </w:pPr>
    </w:p>
    <w:p w14:paraId="4A25A360" w14:textId="77777777" w:rsidR="00D52760" w:rsidRDefault="00D52760" w:rsidP="00734B04">
      <w:pPr>
        <w:pStyle w:val="3"/>
        <w:spacing w:before="0" w:after="0"/>
        <w:ind w:left="0" w:right="-2"/>
        <w:jc w:val="both"/>
        <w:rPr>
          <w:sz w:val="28"/>
          <w:szCs w:val="28"/>
        </w:rPr>
      </w:pPr>
      <w:bookmarkStart w:id="322" w:name="_Toc372547341"/>
      <w:bookmarkStart w:id="323" w:name="_Toc484523136"/>
      <w:bookmarkStart w:id="324" w:name="_Toc494444613"/>
      <w:bookmarkStart w:id="325" w:name="_Toc517786875"/>
      <w:bookmarkStart w:id="326" w:name="_Toc3385937"/>
      <w:bookmarkStart w:id="327" w:name="_Toc11483351"/>
      <w:bookmarkStart w:id="328" w:name="_Toc19276430"/>
      <w:bookmarkStart w:id="329" w:name="_Toc130461842"/>
      <w:r w:rsidRPr="00D52760">
        <w:rPr>
          <w:sz w:val="28"/>
          <w:szCs w:val="28"/>
        </w:rPr>
        <w:t>Перечень источников чрезвычайных ситуаций техногенного характера</w:t>
      </w:r>
      <w:bookmarkEnd w:id="322"/>
      <w:bookmarkEnd w:id="323"/>
      <w:bookmarkEnd w:id="324"/>
      <w:bookmarkEnd w:id="325"/>
      <w:bookmarkEnd w:id="326"/>
      <w:bookmarkEnd w:id="327"/>
      <w:bookmarkEnd w:id="328"/>
      <w:bookmarkEnd w:id="329"/>
    </w:p>
    <w:p w14:paraId="20F98865" w14:textId="77777777" w:rsidR="00734B04" w:rsidRPr="00734B04" w:rsidRDefault="00734B04" w:rsidP="00734B04">
      <w:pPr>
        <w:pStyle w:val="a5"/>
        <w:spacing w:before="0" w:after="0"/>
      </w:pPr>
    </w:p>
    <w:p w14:paraId="1FF26176" w14:textId="77777777" w:rsidR="00D52760" w:rsidRPr="00D52760" w:rsidRDefault="00D52760" w:rsidP="00734B04">
      <w:pPr>
        <w:pStyle w:val="a5"/>
        <w:spacing w:before="0" w:after="0"/>
        <w:ind w:right="-2"/>
        <w:rPr>
          <w:sz w:val="28"/>
          <w:szCs w:val="28"/>
        </w:rPr>
      </w:pPr>
      <w:r w:rsidRPr="00D52760">
        <w:rPr>
          <w:sz w:val="28"/>
          <w:szCs w:val="28"/>
        </w:rPr>
        <w:t xml:space="preserve">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14:paraId="3091AC62" w14:textId="77777777" w:rsidR="00D52760" w:rsidRPr="00D52760" w:rsidRDefault="00D52760" w:rsidP="000E4DB7">
      <w:pPr>
        <w:pStyle w:val="a5"/>
        <w:spacing w:before="0" w:after="0"/>
        <w:ind w:right="-2"/>
        <w:rPr>
          <w:sz w:val="28"/>
          <w:szCs w:val="28"/>
        </w:rPr>
      </w:pPr>
      <w:r w:rsidRPr="00D52760">
        <w:rPr>
          <w:sz w:val="28"/>
          <w:szCs w:val="28"/>
        </w:rPr>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т.д.), изношенности оборудования, низкой квалификации персонала, нарушения техники безопасности в ходе эксплуатации объекта.</w:t>
      </w:r>
    </w:p>
    <w:p w14:paraId="5F8EEE23" w14:textId="77777777" w:rsidR="00D52760" w:rsidRPr="00D52760" w:rsidRDefault="00D52760" w:rsidP="000E4DB7">
      <w:pPr>
        <w:pStyle w:val="a5"/>
        <w:spacing w:before="0" w:after="0"/>
        <w:ind w:right="-2"/>
        <w:rPr>
          <w:sz w:val="28"/>
          <w:szCs w:val="28"/>
        </w:rPr>
      </w:pPr>
      <w:r w:rsidRPr="00D52760">
        <w:rPr>
          <w:sz w:val="28"/>
          <w:szCs w:val="28"/>
        </w:rPr>
        <w:t xml:space="preserve">Чрезвычайные ситуации техногенного характера на территории муниципального образования классифицируются в соответствии с ГОСТ Р 22.0.07-95 «Безопасность в чрезвычайных ситуациях. Источники техногенных </w:t>
      </w:r>
      <w:r w:rsidRPr="00D52760">
        <w:rPr>
          <w:sz w:val="28"/>
          <w:szCs w:val="28"/>
        </w:rPr>
        <w:lastRenderedPageBreak/>
        <w:t>чрезвычайных ситуаций. Классификация и номенклатура поражающих факторов и их параметров».</w:t>
      </w:r>
    </w:p>
    <w:p w14:paraId="095299F2" w14:textId="77777777" w:rsidR="00D52760" w:rsidRPr="00D52760" w:rsidRDefault="00D52760" w:rsidP="000E4DB7">
      <w:pPr>
        <w:pStyle w:val="a5"/>
        <w:spacing w:before="0" w:after="0"/>
        <w:ind w:right="-2"/>
        <w:rPr>
          <w:sz w:val="28"/>
          <w:szCs w:val="28"/>
        </w:rPr>
      </w:pPr>
      <w:r w:rsidRPr="00D52760">
        <w:rPr>
          <w:rFonts w:eastAsia="Calibri"/>
          <w:sz w:val="28"/>
          <w:szCs w:val="28"/>
        </w:rPr>
        <w:t>Поражающие факторы источников техногенных ЧС классифицируют по генезису (происхождению) и механизму воздействия.</w:t>
      </w:r>
    </w:p>
    <w:p w14:paraId="40E89B9A" w14:textId="77777777" w:rsidR="00D52760" w:rsidRPr="00D52760" w:rsidRDefault="00D52760" w:rsidP="000E4DB7">
      <w:pPr>
        <w:pStyle w:val="a5"/>
        <w:spacing w:before="0" w:after="0"/>
        <w:ind w:right="-2"/>
        <w:rPr>
          <w:sz w:val="28"/>
          <w:szCs w:val="28"/>
        </w:rPr>
      </w:pPr>
      <w:r w:rsidRPr="00D52760">
        <w:rPr>
          <w:rFonts w:eastAsia="Calibri"/>
          <w:sz w:val="28"/>
          <w:szCs w:val="28"/>
        </w:rPr>
        <w:t>Поражающие факторы источников техногенных ЧС по генезису подразделяют на факторы:</w:t>
      </w:r>
    </w:p>
    <w:p w14:paraId="36A62FBF" w14:textId="77777777" w:rsidR="00D52760" w:rsidRPr="00D52760" w:rsidRDefault="00D52760" w:rsidP="000E4DB7">
      <w:pPr>
        <w:pStyle w:val="a3"/>
        <w:spacing w:after="0"/>
        <w:ind w:right="-2"/>
        <w:rPr>
          <w:sz w:val="28"/>
          <w:szCs w:val="28"/>
        </w:rPr>
      </w:pPr>
      <w:r w:rsidRPr="00D52760">
        <w:rPr>
          <w:rFonts w:eastAsia="Calibri"/>
          <w:sz w:val="28"/>
          <w:szCs w:val="28"/>
        </w:rPr>
        <w:t>прямого действия или первичные;</w:t>
      </w:r>
    </w:p>
    <w:p w14:paraId="20829332" w14:textId="77777777" w:rsidR="00D52760" w:rsidRPr="00D52760" w:rsidRDefault="00D52760" w:rsidP="000E4DB7">
      <w:pPr>
        <w:pStyle w:val="a3"/>
        <w:spacing w:after="0"/>
        <w:ind w:right="-2"/>
        <w:rPr>
          <w:sz w:val="28"/>
          <w:szCs w:val="28"/>
        </w:rPr>
      </w:pPr>
      <w:r w:rsidRPr="00D52760">
        <w:rPr>
          <w:rFonts w:eastAsia="Calibri"/>
          <w:sz w:val="28"/>
          <w:szCs w:val="28"/>
        </w:rPr>
        <w:t>побочного действия или вторичные.</w:t>
      </w:r>
    </w:p>
    <w:p w14:paraId="4C55B2B7" w14:textId="77777777" w:rsidR="00D52760" w:rsidRPr="00D52760" w:rsidRDefault="00D52760" w:rsidP="000E4DB7">
      <w:pPr>
        <w:pStyle w:val="a5"/>
        <w:spacing w:before="0" w:after="0"/>
        <w:ind w:right="-2"/>
        <w:rPr>
          <w:sz w:val="28"/>
          <w:szCs w:val="28"/>
        </w:rPr>
      </w:pPr>
      <w:r w:rsidRPr="00D52760">
        <w:rPr>
          <w:rFonts w:eastAsia="Calibri"/>
          <w:sz w:val="28"/>
          <w:szCs w:val="28"/>
        </w:rPr>
        <w:t>Первичные поражающие факторы непосредственно вызываются возникновением источника техногенной ЧС.</w:t>
      </w:r>
    </w:p>
    <w:p w14:paraId="0EB5F03F" w14:textId="77777777" w:rsidR="00D52760" w:rsidRPr="00D52760" w:rsidRDefault="00D52760" w:rsidP="000E4DB7">
      <w:pPr>
        <w:pStyle w:val="a5"/>
        <w:spacing w:before="0" w:after="0"/>
        <w:ind w:right="-2"/>
        <w:rPr>
          <w:sz w:val="28"/>
          <w:szCs w:val="28"/>
        </w:rPr>
      </w:pPr>
      <w:r w:rsidRPr="00D52760">
        <w:rPr>
          <w:rFonts w:eastAsia="Calibri"/>
          <w:sz w:val="28"/>
          <w:szCs w:val="28"/>
        </w:rPr>
        <w:t>Вторичные поражающие факторы вызываются изменением объектов окружающей среды первичными поражающими факторами.</w:t>
      </w:r>
    </w:p>
    <w:p w14:paraId="74CE6B96" w14:textId="77777777" w:rsidR="00D52760" w:rsidRPr="00D52760" w:rsidRDefault="00D52760" w:rsidP="000E4DB7">
      <w:pPr>
        <w:pStyle w:val="a5"/>
        <w:spacing w:before="0" w:after="0"/>
        <w:ind w:right="-2"/>
        <w:rPr>
          <w:sz w:val="28"/>
          <w:szCs w:val="28"/>
        </w:rPr>
      </w:pPr>
      <w:r w:rsidRPr="00D52760">
        <w:rPr>
          <w:rFonts w:eastAsia="Calibri"/>
          <w:sz w:val="28"/>
          <w:szCs w:val="28"/>
        </w:rPr>
        <w:t>Поражающие факторы источников техногенных ЧС по механизму действия подразделяют на факторы:</w:t>
      </w:r>
    </w:p>
    <w:p w14:paraId="2E025D5E" w14:textId="77777777" w:rsidR="00D52760" w:rsidRPr="00D52760" w:rsidRDefault="00D52760" w:rsidP="000E4DB7">
      <w:pPr>
        <w:pStyle w:val="a3"/>
        <w:spacing w:after="0"/>
        <w:ind w:right="-2"/>
        <w:rPr>
          <w:sz w:val="28"/>
          <w:szCs w:val="28"/>
        </w:rPr>
      </w:pPr>
      <w:r w:rsidRPr="00D52760">
        <w:rPr>
          <w:rFonts w:eastAsia="Calibri"/>
          <w:sz w:val="28"/>
          <w:szCs w:val="28"/>
        </w:rPr>
        <w:t>физического действия;</w:t>
      </w:r>
    </w:p>
    <w:p w14:paraId="2BC4AD00" w14:textId="77777777" w:rsidR="00D52760" w:rsidRPr="00D52760" w:rsidRDefault="00D52760" w:rsidP="000E4DB7">
      <w:pPr>
        <w:pStyle w:val="a3"/>
        <w:spacing w:after="0"/>
        <w:ind w:right="-2"/>
        <w:rPr>
          <w:sz w:val="28"/>
          <w:szCs w:val="28"/>
        </w:rPr>
      </w:pPr>
      <w:r w:rsidRPr="00D52760">
        <w:rPr>
          <w:rFonts w:eastAsia="Calibri"/>
          <w:sz w:val="28"/>
          <w:szCs w:val="28"/>
        </w:rPr>
        <w:t>химического действия.</w:t>
      </w:r>
    </w:p>
    <w:p w14:paraId="332DA846" w14:textId="77777777" w:rsidR="00D52760" w:rsidRPr="00D52760" w:rsidRDefault="00D52760" w:rsidP="000E4DB7">
      <w:pPr>
        <w:ind w:right="-2"/>
        <w:rPr>
          <w:sz w:val="28"/>
          <w:szCs w:val="28"/>
        </w:rPr>
      </w:pPr>
      <w:r w:rsidRPr="00D52760">
        <w:rPr>
          <w:rFonts w:eastAsia="Calibri"/>
          <w:sz w:val="28"/>
          <w:szCs w:val="28"/>
        </w:rPr>
        <w:t>К поражающим факторам физического действия относят:</w:t>
      </w:r>
    </w:p>
    <w:p w14:paraId="799D6602" w14:textId="77777777" w:rsidR="00D52760" w:rsidRPr="00D52760" w:rsidRDefault="00D52760" w:rsidP="000E4DB7">
      <w:pPr>
        <w:pStyle w:val="a3"/>
        <w:spacing w:after="0"/>
        <w:ind w:right="-2"/>
        <w:rPr>
          <w:sz w:val="28"/>
          <w:szCs w:val="28"/>
        </w:rPr>
      </w:pPr>
      <w:r w:rsidRPr="00D52760">
        <w:rPr>
          <w:rFonts w:eastAsia="Calibri"/>
          <w:sz w:val="28"/>
          <w:szCs w:val="28"/>
        </w:rPr>
        <w:t>воздушную ударную волну;</w:t>
      </w:r>
    </w:p>
    <w:p w14:paraId="265F601A" w14:textId="77777777" w:rsidR="00D52760" w:rsidRPr="00D52760" w:rsidRDefault="00D52760" w:rsidP="000E4DB7">
      <w:pPr>
        <w:pStyle w:val="a3"/>
        <w:spacing w:after="0"/>
        <w:ind w:right="-2"/>
        <w:rPr>
          <w:sz w:val="28"/>
          <w:szCs w:val="28"/>
        </w:rPr>
      </w:pPr>
      <w:r w:rsidRPr="00D52760">
        <w:rPr>
          <w:rFonts w:eastAsia="Calibri"/>
          <w:sz w:val="28"/>
          <w:szCs w:val="28"/>
        </w:rPr>
        <w:t>волну сжатия в грунте;</w:t>
      </w:r>
    </w:p>
    <w:p w14:paraId="33F68536" w14:textId="77777777" w:rsidR="00D52760" w:rsidRPr="00D52760" w:rsidRDefault="00D52760" w:rsidP="000E4DB7">
      <w:pPr>
        <w:pStyle w:val="a3"/>
        <w:spacing w:after="0"/>
        <w:ind w:right="-2"/>
        <w:rPr>
          <w:sz w:val="28"/>
          <w:szCs w:val="28"/>
        </w:rPr>
      </w:pPr>
      <w:r w:rsidRPr="00D52760">
        <w:rPr>
          <w:rFonts w:eastAsia="Calibri"/>
          <w:sz w:val="28"/>
          <w:szCs w:val="28"/>
        </w:rPr>
        <w:t>сейсмовзрывную волну;</w:t>
      </w:r>
    </w:p>
    <w:p w14:paraId="13613233" w14:textId="77777777" w:rsidR="00D52760" w:rsidRPr="00D52760" w:rsidRDefault="00D52760" w:rsidP="000E4DB7">
      <w:pPr>
        <w:pStyle w:val="a3"/>
        <w:spacing w:after="0"/>
        <w:ind w:right="-2"/>
        <w:rPr>
          <w:sz w:val="28"/>
          <w:szCs w:val="28"/>
        </w:rPr>
      </w:pPr>
      <w:r w:rsidRPr="00D52760">
        <w:rPr>
          <w:rFonts w:eastAsia="Calibri"/>
          <w:sz w:val="28"/>
          <w:szCs w:val="28"/>
        </w:rPr>
        <w:t>волну прорыва гидротехнических сооружений;</w:t>
      </w:r>
    </w:p>
    <w:p w14:paraId="12CF903E" w14:textId="77777777" w:rsidR="00D52760" w:rsidRPr="00D52760" w:rsidRDefault="00D52760" w:rsidP="000E4DB7">
      <w:pPr>
        <w:pStyle w:val="a3"/>
        <w:spacing w:after="0"/>
        <w:ind w:right="-2"/>
        <w:rPr>
          <w:sz w:val="28"/>
          <w:szCs w:val="28"/>
        </w:rPr>
      </w:pPr>
      <w:r w:rsidRPr="00D52760">
        <w:rPr>
          <w:rFonts w:eastAsia="Calibri"/>
          <w:sz w:val="28"/>
          <w:szCs w:val="28"/>
        </w:rPr>
        <w:t>обломки или осколки;</w:t>
      </w:r>
    </w:p>
    <w:p w14:paraId="3FDD5977" w14:textId="77777777" w:rsidR="00D52760" w:rsidRPr="00D52760" w:rsidRDefault="00D52760" w:rsidP="000E4DB7">
      <w:pPr>
        <w:pStyle w:val="a3"/>
        <w:spacing w:after="0"/>
        <w:ind w:right="-2"/>
        <w:rPr>
          <w:sz w:val="28"/>
          <w:szCs w:val="28"/>
        </w:rPr>
      </w:pPr>
      <w:r w:rsidRPr="00D52760">
        <w:rPr>
          <w:rFonts w:eastAsia="Calibri"/>
          <w:sz w:val="28"/>
          <w:szCs w:val="28"/>
        </w:rPr>
        <w:t>экстремальный нагрев среды;</w:t>
      </w:r>
    </w:p>
    <w:p w14:paraId="29BDF3E3" w14:textId="77777777" w:rsidR="00D52760" w:rsidRPr="00D52760" w:rsidRDefault="00D52760" w:rsidP="000E4DB7">
      <w:pPr>
        <w:pStyle w:val="a3"/>
        <w:spacing w:after="0"/>
        <w:ind w:right="-2"/>
        <w:rPr>
          <w:sz w:val="28"/>
          <w:szCs w:val="28"/>
        </w:rPr>
      </w:pPr>
      <w:r w:rsidRPr="00D52760">
        <w:rPr>
          <w:rFonts w:eastAsia="Calibri"/>
          <w:sz w:val="28"/>
          <w:szCs w:val="28"/>
        </w:rPr>
        <w:t>тепловое излучение;</w:t>
      </w:r>
    </w:p>
    <w:p w14:paraId="77421424" w14:textId="77777777" w:rsidR="00D52760" w:rsidRPr="00D52760" w:rsidRDefault="00D52760" w:rsidP="000E4DB7">
      <w:pPr>
        <w:pStyle w:val="a3"/>
        <w:spacing w:after="0"/>
        <w:ind w:right="-2"/>
        <w:rPr>
          <w:sz w:val="28"/>
          <w:szCs w:val="28"/>
        </w:rPr>
      </w:pPr>
      <w:r w:rsidRPr="00D52760">
        <w:rPr>
          <w:rFonts w:eastAsia="Calibri"/>
          <w:sz w:val="28"/>
          <w:szCs w:val="28"/>
        </w:rPr>
        <w:t>ионизирующее излучение.</w:t>
      </w:r>
    </w:p>
    <w:p w14:paraId="3D0BB0A0" w14:textId="77777777" w:rsidR="00D52760" w:rsidRPr="00D52760" w:rsidRDefault="00D52760" w:rsidP="000E4DB7">
      <w:pPr>
        <w:pStyle w:val="a5"/>
        <w:spacing w:before="0" w:after="0"/>
        <w:ind w:right="-2"/>
        <w:rPr>
          <w:rFonts w:eastAsia="Calibri"/>
          <w:sz w:val="28"/>
          <w:szCs w:val="28"/>
        </w:rPr>
      </w:pPr>
      <w:r w:rsidRPr="00D52760">
        <w:rPr>
          <w:rFonts w:eastAsia="Calibri"/>
          <w:sz w:val="28"/>
          <w:szCs w:val="28"/>
        </w:rPr>
        <w:t>К поражающим факторам химического действия относят токсическое действие опасных химических веществ.</w:t>
      </w:r>
    </w:p>
    <w:p w14:paraId="0483B43C" w14:textId="1E115B4E" w:rsidR="00D52760" w:rsidRPr="00734B04" w:rsidRDefault="00D52760" w:rsidP="000E4DB7">
      <w:pPr>
        <w:pStyle w:val="a5"/>
        <w:spacing w:before="0" w:after="0"/>
        <w:ind w:right="-2"/>
        <w:rPr>
          <w:sz w:val="28"/>
          <w:szCs w:val="28"/>
        </w:rPr>
      </w:pPr>
      <w:r w:rsidRPr="00734B04">
        <w:rPr>
          <w:sz w:val="28"/>
          <w:szCs w:val="28"/>
        </w:rPr>
        <w:t xml:space="preserve">На территории </w:t>
      </w:r>
      <w:proofErr w:type="spellStart"/>
      <w:r w:rsidR="007B7B70">
        <w:rPr>
          <w:sz w:val="28"/>
          <w:szCs w:val="28"/>
        </w:rPr>
        <w:t>Мусинского</w:t>
      </w:r>
      <w:proofErr w:type="spellEnd"/>
      <w:r w:rsidR="006C7F23" w:rsidRPr="00734B04">
        <w:rPr>
          <w:sz w:val="28"/>
          <w:szCs w:val="28"/>
        </w:rPr>
        <w:t xml:space="preserve"> сельсовета</w:t>
      </w:r>
      <w:r w:rsidRPr="00734B04">
        <w:rPr>
          <w:sz w:val="28"/>
          <w:szCs w:val="28"/>
        </w:rPr>
        <w:t xml:space="preserve"> возможны чрезвычайные </w:t>
      </w:r>
      <w:r w:rsidR="002627C5" w:rsidRPr="00734B04">
        <w:rPr>
          <w:sz w:val="28"/>
          <w:szCs w:val="28"/>
        </w:rPr>
        <w:t>ситуации техногенного характера</w:t>
      </w:r>
      <w:r w:rsidRPr="00734B04">
        <w:rPr>
          <w:sz w:val="28"/>
          <w:szCs w:val="28"/>
        </w:rPr>
        <w:t>:</w:t>
      </w:r>
    </w:p>
    <w:p w14:paraId="4BA6078F" w14:textId="77777777" w:rsidR="00EE2834" w:rsidRPr="00003291" w:rsidRDefault="00734B04" w:rsidP="00734B04">
      <w:pPr>
        <w:pStyle w:val="af5"/>
        <w:ind w:left="426" w:right="-2" w:firstLine="141"/>
        <w:jc w:val="both"/>
        <w:rPr>
          <w:sz w:val="28"/>
          <w:szCs w:val="28"/>
        </w:rPr>
      </w:pPr>
      <w:r>
        <w:rPr>
          <w:sz w:val="28"/>
          <w:szCs w:val="28"/>
        </w:rPr>
        <w:t>‒</w:t>
      </w:r>
      <w:r w:rsidR="00A53F49">
        <w:rPr>
          <w:sz w:val="28"/>
          <w:szCs w:val="28"/>
        </w:rPr>
        <w:t xml:space="preserve"> </w:t>
      </w:r>
      <w:r w:rsidR="00432884" w:rsidRPr="00003291">
        <w:rPr>
          <w:sz w:val="28"/>
          <w:szCs w:val="28"/>
        </w:rPr>
        <w:t>п</w:t>
      </w:r>
      <w:r w:rsidR="00EE2834" w:rsidRPr="00003291">
        <w:rPr>
          <w:sz w:val="28"/>
          <w:szCs w:val="28"/>
        </w:rPr>
        <w:t>овреждения воздушных линий электроснабжения</w:t>
      </w:r>
      <w:r w:rsidR="00432884" w:rsidRPr="00003291">
        <w:rPr>
          <w:rFonts w:eastAsia="Calibri"/>
          <w:sz w:val="28"/>
          <w:szCs w:val="28"/>
        </w:rPr>
        <w:t>;</w:t>
      </w:r>
    </w:p>
    <w:p w14:paraId="3B7CE7C5" w14:textId="77777777" w:rsidR="00EE2834" w:rsidRPr="00432884" w:rsidRDefault="00734B04" w:rsidP="00734B04">
      <w:pPr>
        <w:pStyle w:val="af5"/>
        <w:ind w:left="426" w:right="-2" w:firstLine="141"/>
        <w:rPr>
          <w:sz w:val="28"/>
          <w:szCs w:val="28"/>
        </w:rPr>
      </w:pPr>
      <w:r>
        <w:rPr>
          <w:sz w:val="28"/>
          <w:szCs w:val="28"/>
        </w:rPr>
        <w:t>‒</w:t>
      </w:r>
      <w:r w:rsidR="00A53F49">
        <w:rPr>
          <w:sz w:val="28"/>
          <w:szCs w:val="28"/>
        </w:rPr>
        <w:t xml:space="preserve"> </w:t>
      </w:r>
      <w:r w:rsidR="00432884" w:rsidRPr="00432884">
        <w:rPr>
          <w:sz w:val="28"/>
          <w:szCs w:val="28"/>
        </w:rPr>
        <w:t>в</w:t>
      </w:r>
      <w:r w:rsidR="00EE2834" w:rsidRPr="00432884">
        <w:rPr>
          <w:sz w:val="28"/>
          <w:szCs w:val="28"/>
        </w:rPr>
        <w:t>ыход из строя систем водоснабжения</w:t>
      </w:r>
      <w:r w:rsidR="00432884" w:rsidRPr="00432884">
        <w:rPr>
          <w:rFonts w:eastAsia="Calibri"/>
          <w:sz w:val="28"/>
          <w:szCs w:val="28"/>
        </w:rPr>
        <w:t>;</w:t>
      </w:r>
    </w:p>
    <w:p w14:paraId="062F00DD" w14:textId="7B5419F6" w:rsidR="0028284D" w:rsidRPr="00BC5FE2" w:rsidRDefault="00734B04" w:rsidP="0028284D">
      <w:pPr>
        <w:pStyle w:val="af5"/>
        <w:ind w:left="0" w:right="-2" w:firstLine="567"/>
        <w:rPr>
          <w:sz w:val="28"/>
          <w:szCs w:val="28"/>
        </w:rPr>
      </w:pPr>
      <w:r>
        <w:rPr>
          <w:sz w:val="28"/>
          <w:szCs w:val="28"/>
        </w:rPr>
        <w:t>‒</w:t>
      </w:r>
      <w:r w:rsidR="00A53F49">
        <w:rPr>
          <w:sz w:val="28"/>
          <w:szCs w:val="28"/>
        </w:rPr>
        <w:t xml:space="preserve"> </w:t>
      </w:r>
      <w:r>
        <w:rPr>
          <w:sz w:val="28"/>
          <w:szCs w:val="28"/>
        </w:rPr>
        <w:t>‒</w:t>
      </w:r>
      <w:r w:rsidR="00A53F49">
        <w:rPr>
          <w:sz w:val="28"/>
          <w:szCs w:val="28"/>
        </w:rPr>
        <w:t xml:space="preserve"> </w:t>
      </w:r>
      <w:r w:rsidR="00432884" w:rsidRPr="00003291">
        <w:rPr>
          <w:sz w:val="28"/>
          <w:szCs w:val="28"/>
        </w:rPr>
        <w:t>д</w:t>
      </w:r>
      <w:r w:rsidR="00EE2834" w:rsidRPr="00003291">
        <w:rPr>
          <w:sz w:val="28"/>
          <w:szCs w:val="28"/>
        </w:rPr>
        <w:t xml:space="preserve">орожно-транспортные происшествия с гибелью и ранениями людей на всех участках дорог. </w:t>
      </w:r>
    </w:p>
    <w:p w14:paraId="5440E252" w14:textId="749647DA" w:rsidR="00D52760" w:rsidRPr="00003291" w:rsidRDefault="00D52760" w:rsidP="0028284D">
      <w:pPr>
        <w:pStyle w:val="af5"/>
        <w:ind w:left="0" w:right="-2" w:firstLine="567"/>
        <w:jc w:val="both"/>
        <w:rPr>
          <w:rFonts w:eastAsia="Calibri"/>
          <w:sz w:val="28"/>
          <w:szCs w:val="28"/>
        </w:rPr>
      </w:pPr>
      <w:r w:rsidRPr="00003291">
        <w:rPr>
          <w:sz w:val="28"/>
          <w:szCs w:val="28"/>
        </w:rPr>
        <w:t>Риск возникно</w:t>
      </w:r>
      <w:r w:rsidR="0028284D">
        <w:rPr>
          <w:sz w:val="28"/>
          <w:szCs w:val="28"/>
        </w:rPr>
        <w:t>вения ЧС на химически-опасных</w:t>
      </w:r>
      <w:r w:rsidR="0028284D" w:rsidRPr="0028284D">
        <w:rPr>
          <w:sz w:val="28"/>
          <w:szCs w:val="28"/>
        </w:rPr>
        <w:t xml:space="preserve">, </w:t>
      </w:r>
      <w:r w:rsidRPr="00003291">
        <w:rPr>
          <w:sz w:val="28"/>
          <w:szCs w:val="28"/>
        </w:rPr>
        <w:t>биологически-опасных и радиационно-</w:t>
      </w:r>
      <w:r w:rsidR="00ED4824" w:rsidRPr="00003291">
        <w:rPr>
          <w:sz w:val="28"/>
          <w:szCs w:val="28"/>
        </w:rPr>
        <w:t>опасных объектах</w:t>
      </w:r>
      <w:r w:rsidRPr="00003291">
        <w:rPr>
          <w:sz w:val="28"/>
          <w:szCs w:val="28"/>
        </w:rPr>
        <w:t xml:space="preserve"> не прогнозируется, в связи с отсутствием данных объектов на территории поселения</w:t>
      </w:r>
      <w:r w:rsidRPr="00003291">
        <w:rPr>
          <w:rFonts w:eastAsia="Calibri"/>
          <w:sz w:val="28"/>
          <w:szCs w:val="28"/>
        </w:rPr>
        <w:t>.</w:t>
      </w:r>
    </w:p>
    <w:p w14:paraId="58373AEE" w14:textId="77777777" w:rsidR="00D52760" w:rsidRDefault="00D52760" w:rsidP="000E4DB7">
      <w:pPr>
        <w:pStyle w:val="a5"/>
        <w:spacing w:before="0" w:after="0"/>
        <w:ind w:right="-2"/>
        <w:rPr>
          <w:sz w:val="28"/>
          <w:szCs w:val="28"/>
        </w:rPr>
      </w:pPr>
      <w:r w:rsidRPr="00D52760">
        <w:rPr>
          <w:sz w:val="28"/>
          <w:szCs w:val="28"/>
        </w:rPr>
        <w:t>Территория поселения не относится к гр</w:t>
      </w:r>
      <w:r w:rsidR="000B0C8D">
        <w:rPr>
          <w:sz w:val="28"/>
          <w:szCs w:val="28"/>
        </w:rPr>
        <w:t>уппе по гражданской обороне</w:t>
      </w:r>
      <w:r w:rsidRPr="00D52760">
        <w:rPr>
          <w:sz w:val="28"/>
          <w:szCs w:val="28"/>
        </w:rPr>
        <w:t xml:space="preserve"> и не я</w:t>
      </w:r>
      <w:r w:rsidR="0028284D">
        <w:rPr>
          <w:sz w:val="28"/>
          <w:szCs w:val="28"/>
        </w:rPr>
        <w:t xml:space="preserve">вляется категорированной по </w:t>
      </w:r>
      <w:r w:rsidR="000B0C8D">
        <w:rPr>
          <w:sz w:val="28"/>
          <w:szCs w:val="28"/>
        </w:rPr>
        <w:t>гражданской обороне</w:t>
      </w:r>
      <w:r w:rsidR="0028284D">
        <w:rPr>
          <w:sz w:val="28"/>
          <w:szCs w:val="28"/>
        </w:rPr>
        <w:t>.</w:t>
      </w:r>
    </w:p>
    <w:p w14:paraId="59DC9FD1" w14:textId="77777777" w:rsidR="0028284D" w:rsidRDefault="0028284D" w:rsidP="000E4DB7">
      <w:pPr>
        <w:pStyle w:val="a5"/>
        <w:spacing w:before="0" w:after="0"/>
        <w:ind w:right="-2"/>
        <w:rPr>
          <w:sz w:val="28"/>
          <w:szCs w:val="28"/>
        </w:rPr>
      </w:pPr>
    </w:p>
    <w:p w14:paraId="7FEBE937" w14:textId="77777777" w:rsidR="0028284D" w:rsidRPr="00D52760" w:rsidRDefault="0028284D" w:rsidP="0028284D">
      <w:pPr>
        <w:pStyle w:val="a5"/>
        <w:spacing w:before="0" w:after="0"/>
        <w:ind w:right="-2"/>
        <w:rPr>
          <w:sz w:val="28"/>
          <w:szCs w:val="28"/>
        </w:rPr>
      </w:pPr>
      <w:bookmarkStart w:id="330" w:name="_Toc494444614"/>
      <w:proofErr w:type="spellStart"/>
      <w:r>
        <w:rPr>
          <w:b/>
          <w:sz w:val="28"/>
          <w:szCs w:val="28"/>
        </w:rPr>
        <w:t>Пожар</w:t>
      </w:r>
      <w:r w:rsidRPr="0010633D">
        <w:rPr>
          <w:b/>
          <w:sz w:val="28"/>
          <w:szCs w:val="28"/>
        </w:rPr>
        <w:t>о</w:t>
      </w:r>
      <w:proofErr w:type="spellEnd"/>
      <w:r w:rsidRPr="0010633D">
        <w:rPr>
          <w:sz w:val="28"/>
          <w:szCs w:val="28"/>
        </w:rPr>
        <w:t>-</w:t>
      </w:r>
      <w:r w:rsidRPr="00D52760">
        <w:rPr>
          <w:b/>
          <w:sz w:val="28"/>
          <w:szCs w:val="28"/>
        </w:rPr>
        <w:t>взрывоопасные объекты</w:t>
      </w:r>
      <w:bookmarkEnd w:id="330"/>
    </w:p>
    <w:p w14:paraId="185EF073" w14:textId="77777777" w:rsidR="00D52760" w:rsidRPr="00933583" w:rsidRDefault="00D52760" w:rsidP="0028284D">
      <w:pPr>
        <w:pStyle w:val="a5"/>
        <w:spacing w:before="0" w:after="0"/>
        <w:ind w:right="-2"/>
        <w:rPr>
          <w:sz w:val="28"/>
          <w:szCs w:val="28"/>
        </w:rPr>
      </w:pPr>
      <w:r w:rsidRPr="00D52760">
        <w:rPr>
          <w:sz w:val="28"/>
          <w:szCs w:val="28"/>
        </w:rPr>
        <w:t xml:space="preserve">К числу </w:t>
      </w:r>
      <w:proofErr w:type="spellStart"/>
      <w:r w:rsidRPr="00D52760">
        <w:rPr>
          <w:sz w:val="28"/>
          <w:szCs w:val="28"/>
        </w:rPr>
        <w:t>пож</w:t>
      </w:r>
      <w:r w:rsidR="000B0C8D">
        <w:rPr>
          <w:sz w:val="28"/>
          <w:szCs w:val="28"/>
        </w:rPr>
        <w:t>аро</w:t>
      </w:r>
      <w:proofErr w:type="spellEnd"/>
      <w:r w:rsidR="000B0C8D">
        <w:rPr>
          <w:sz w:val="28"/>
          <w:szCs w:val="28"/>
        </w:rPr>
        <w:t xml:space="preserve">-взрывоопасных объектов </w:t>
      </w:r>
      <w:r w:rsidRPr="00D52760">
        <w:rPr>
          <w:sz w:val="28"/>
          <w:szCs w:val="28"/>
        </w:rPr>
        <w:t xml:space="preserve">на территории поселения относятся объекты, использующие, транспортирующие и хранящие горючие и взрывоопасные вещества: котельные, распределительные газопроводы, газораспределительная станция, автозаправочная станция, трансформаторные </w:t>
      </w:r>
      <w:r w:rsidRPr="00D52760">
        <w:rPr>
          <w:sz w:val="28"/>
          <w:szCs w:val="28"/>
        </w:rPr>
        <w:lastRenderedPageBreak/>
        <w:t xml:space="preserve">подстанции, понизительная подстанция, а также производственные объекты, </w:t>
      </w:r>
      <w:r w:rsidRPr="00933583">
        <w:rPr>
          <w:sz w:val="28"/>
          <w:szCs w:val="28"/>
        </w:rPr>
        <w:t xml:space="preserve">использующие в своей деятельность </w:t>
      </w:r>
      <w:r w:rsidR="0028284D">
        <w:rPr>
          <w:sz w:val="28"/>
          <w:szCs w:val="28"/>
        </w:rPr>
        <w:t>горюче-смазочные материалы и другие горючие материалы.</w:t>
      </w:r>
    </w:p>
    <w:p w14:paraId="0D3B1CDC" w14:textId="77777777" w:rsidR="00D52760" w:rsidRPr="00D52760" w:rsidRDefault="00D52760" w:rsidP="0028284D">
      <w:pPr>
        <w:pStyle w:val="a5"/>
        <w:spacing w:before="0" w:after="0"/>
        <w:ind w:right="-2"/>
        <w:rPr>
          <w:sz w:val="28"/>
          <w:szCs w:val="28"/>
        </w:rPr>
      </w:pPr>
      <w:r w:rsidRPr="00933583">
        <w:rPr>
          <w:sz w:val="28"/>
          <w:szCs w:val="28"/>
        </w:rPr>
        <w:t xml:space="preserve">Аварии на </w:t>
      </w:r>
      <w:proofErr w:type="spellStart"/>
      <w:r w:rsidR="007F771A" w:rsidRPr="00D52760">
        <w:rPr>
          <w:sz w:val="28"/>
          <w:szCs w:val="28"/>
        </w:rPr>
        <w:t>пож</w:t>
      </w:r>
      <w:r w:rsidR="007F771A">
        <w:rPr>
          <w:sz w:val="28"/>
          <w:szCs w:val="28"/>
        </w:rPr>
        <w:t>аро</w:t>
      </w:r>
      <w:proofErr w:type="spellEnd"/>
      <w:r w:rsidR="007F771A">
        <w:rPr>
          <w:sz w:val="28"/>
          <w:szCs w:val="28"/>
        </w:rPr>
        <w:t>-взрывоопасных</w:t>
      </w:r>
      <w:r w:rsidRPr="00933583">
        <w:rPr>
          <w:sz w:val="28"/>
          <w:szCs w:val="28"/>
        </w:rPr>
        <w:t xml:space="preserve"> объектах сопровождаются выбросом в атмосферу, на грунт и в водоемы пожароопасных и токсических продуктов. Вторичными негативными факторами аварий являются</w:t>
      </w:r>
      <w:r w:rsidR="0028284D">
        <w:rPr>
          <w:sz w:val="28"/>
          <w:szCs w:val="28"/>
        </w:rPr>
        <w:t xml:space="preserve"> пожар, взрыв.</w:t>
      </w:r>
    </w:p>
    <w:p w14:paraId="2FCED66D" w14:textId="77777777" w:rsidR="00D52760" w:rsidRDefault="00D52760" w:rsidP="0028284D">
      <w:pPr>
        <w:pStyle w:val="a5"/>
        <w:spacing w:before="0" w:after="0"/>
        <w:ind w:right="-2"/>
        <w:rPr>
          <w:sz w:val="28"/>
          <w:szCs w:val="28"/>
        </w:rPr>
      </w:pPr>
      <w:r w:rsidRPr="00D52760">
        <w:rPr>
          <w:sz w:val="28"/>
          <w:szCs w:val="28"/>
        </w:rPr>
        <w:t xml:space="preserve">Для определения зон действия поражающих факторов на каждом </w:t>
      </w:r>
      <w:proofErr w:type="spellStart"/>
      <w:r w:rsidR="000B0C8D" w:rsidRPr="00D52760">
        <w:rPr>
          <w:sz w:val="28"/>
          <w:szCs w:val="28"/>
        </w:rPr>
        <w:t>пож</w:t>
      </w:r>
      <w:r w:rsidR="000B0C8D">
        <w:rPr>
          <w:sz w:val="28"/>
          <w:szCs w:val="28"/>
        </w:rPr>
        <w:t>аро</w:t>
      </w:r>
      <w:proofErr w:type="spellEnd"/>
      <w:r w:rsidR="000B0C8D">
        <w:rPr>
          <w:sz w:val="28"/>
          <w:szCs w:val="28"/>
        </w:rPr>
        <w:t xml:space="preserve">-взрывоопасном объекте </w:t>
      </w:r>
      <w:r w:rsidRPr="00D52760">
        <w:rPr>
          <w:sz w:val="28"/>
          <w:szCs w:val="28"/>
        </w:rPr>
        <w:t>рассматриваются аварии с максимальным участием опасного вещества, т.е. разрушение наибольшей емкости (технологического блока) с выбросом всего содержимого в окружающее пространство.</w:t>
      </w:r>
    </w:p>
    <w:p w14:paraId="2D04D769" w14:textId="77777777" w:rsidR="0028284D" w:rsidRPr="00D52760" w:rsidRDefault="0028284D" w:rsidP="0028284D">
      <w:pPr>
        <w:pStyle w:val="a5"/>
        <w:spacing w:before="0" w:after="0"/>
        <w:ind w:right="-2"/>
        <w:rPr>
          <w:sz w:val="28"/>
          <w:szCs w:val="28"/>
        </w:rPr>
      </w:pPr>
    </w:p>
    <w:p w14:paraId="2DC89962" w14:textId="77777777" w:rsidR="00D52760" w:rsidRPr="00D52760" w:rsidRDefault="00D52760" w:rsidP="0028284D">
      <w:pPr>
        <w:pStyle w:val="a5"/>
        <w:spacing w:before="0" w:after="0"/>
        <w:ind w:right="-2"/>
        <w:rPr>
          <w:b/>
          <w:sz w:val="28"/>
          <w:szCs w:val="28"/>
        </w:rPr>
      </w:pPr>
      <w:bookmarkStart w:id="331" w:name="_Toc494444616"/>
      <w:r w:rsidRPr="00D52760">
        <w:rPr>
          <w:b/>
          <w:sz w:val="28"/>
          <w:szCs w:val="28"/>
        </w:rPr>
        <w:t>Аварии на электроэнергетических системах</w:t>
      </w:r>
      <w:bookmarkEnd w:id="331"/>
    </w:p>
    <w:p w14:paraId="03B10DF6" w14:textId="77777777" w:rsidR="00D52760" w:rsidRPr="00D52760" w:rsidRDefault="00D52760" w:rsidP="0028284D">
      <w:pPr>
        <w:pStyle w:val="a5"/>
        <w:spacing w:before="0" w:after="0"/>
        <w:ind w:right="-2"/>
        <w:rPr>
          <w:sz w:val="28"/>
          <w:szCs w:val="28"/>
        </w:rPr>
      </w:pPr>
      <w:r w:rsidRPr="00D52760">
        <w:rPr>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3A71432D" w14:textId="77777777" w:rsidR="00D52760" w:rsidRPr="00D52760" w:rsidRDefault="00D52760" w:rsidP="0028284D">
      <w:pPr>
        <w:pStyle w:val="a5"/>
        <w:spacing w:before="0" w:after="0"/>
        <w:ind w:right="-2"/>
        <w:rPr>
          <w:sz w:val="28"/>
          <w:szCs w:val="28"/>
        </w:rPr>
      </w:pPr>
      <w:r w:rsidRPr="00D52760">
        <w:rPr>
          <w:sz w:val="28"/>
          <w:szCs w:val="28"/>
        </w:rPr>
        <w:t xml:space="preserve">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w:t>
      </w:r>
      <w:r w:rsidR="0028284D">
        <w:rPr>
          <w:sz w:val="28"/>
          <w:szCs w:val="28"/>
        </w:rPr>
        <w:t>линий электропередач</w:t>
      </w:r>
      <w:r w:rsidRPr="00D52760">
        <w:rPr>
          <w:sz w:val="28"/>
          <w:szCs w:val="28"/>
        </w:rPr>
        <w:t>), продолжительные ливневые дожди.</w:t>
      </w:r>
    </w:p>
    <w:p w14:paraId="262AE0A7" w14:textId="77777777" w:rsidR="00D52760" w:rsidRPr="00D52760" w:rsidRDefault="00D52760" w:rsidP="0028284D">
      <w:pPr>
        <w:pStyle w:val="a5"/>
        <w:spacing w:before="0" w:after="0"/>
        <w:ind w:right="-2"/>
        <w:rPr>
          <w:sz w:val="28"/>
          <w:szCs w:val="28"/>
        </w:rPr>
      </w:pPr>
      <w:r w:rsidRPr="00D52760">
        <w:rPr>
          <w:sz w:val="28"/>
          <w:szCs w:val="28"/>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14:paraId="55F92F33" w14:textId="77777777" w:rsidR="00D52760" w:rsidRDefault="00D52760" w:rsidP="0028284D">
      <w:pPr>
        <w:pStyle w:val="a5"/>
        <w:spacing w:before="0" w:after="0"/>
        <w:ind w:right="-2"/>
        <w:rPr>
          <w:sz w:val="28"/>
          <w:szCs w:val="28"/>
        </w:rPr>
      </w:pPr>
      <w:r w:rsidRPr="00D52760">
        <w:rPr>
          <w:sz w:val="28"/>
          <w:szCs w:val="28"/>
        </w:rPr>
        <w:t>Все аварии на предприятиях энергосистемы опасности для окружающей территории не представляют. Возможны ограничения в подаче электроэнергии и тепла в соответствии с разработанными графиками. При авариях на объектах энергетики пострадавшего населения не предвидится, предприятия (учреждения) будут обесточены на период устранения неисправностей.</w:t>
      </w:r>
    </w:p>
    <w:p w14:paraId="53948AC6" w14:textId="77777777" w:rsidR="0028284D" w:rsidRPr="00D52760" w:rsidRDefault="0028284D" w:rsidP="0028284D">
      <w:pPr>
        <w:pStyle w:val="a5"/>
        <w:spacing w:before="0" w:after="0"/>
        <w:ind w:right="-2"/>
        <w:rPr>
          <w:sz w:val="28"/>
          <w:szCs w:val="28"/>
        </w:rPr>
      </w:pPr>
    </w:p>
    <w:p w14:paraId="049CA034" w14:textId="77777777" w:rsidR="00D52760" w:rsidRPr="00D52760" w:rsidRDefault="00D52760" w:rsidP="0028284D">
      <w:pPr>
        <w:pStyle w:val="a5"/>
        <w:spacing w:before="0" w:after="0"/>
        <w:ind w:right="-2"/>
        <w:rPr>
          <w:b/>
          <w:sz w:val="28"/>
          <w:szCs w:val="28"/>
        </w:rPr>
      </w:pPr>
      <w:bookmarkStart w:id="332" w:name="_Toc196298119"/>
      <w:bookmarkStart w:id="333" w:name="_Toc494444617"/>
      <w:r w:rsidRPr="00D52760">
        <w:rPr>
          <w:b/>
          <w:sz w:val="28"/>
          <w:szCs w:val="28"/>
        </w:rPr>
        <w:t>Аварии на коммунальных системах жизнеобеспечения</w:t>
      </w:r>
      <w:bookmarkEnd w:id="332"/>
      <w:bookmarkEnd w:id="333"/>
    </w:p>
    <w:p w14:paraId="07BAAF4E" w14:textId="77777777" w:rsidR="00D52760" w:rsidRPr="00D52760" w:rsidRDefault="00D52760" w:rsidP="0028284D">
      <w:pPr>
        <w:pStyle w:val="a5"/>
        <w:spacing w:before="0" w:after="0"/>
        <w:ind w:right="-2"/>
        <w:rPr>
          <w:sz w:val="28"/>
          <w:szCs w:val="28"/>
        </w:rPr>
      </w:pPr>
      <w:r w:rsidRPr="00D52760">
        <w:rPr>
          <w:sz w:val="28"/>
          <w:szCs w:val="28"/>
        </w:rPr>
        <w:t>Объекты, на которых возможно возникновение аварий: котельная, тепловые, водопроводные, газораспределительные сети, трансформаторные подстанции, канализационные очистные сооружения, пункты редуцирования газа, газораспределительная с</w:t>
      </w:r>
      <w:r w:rsidR="00107DC5">
        <w:rPr>
          <w:sz w:val="28"/>
          <w:szCs w:val="28"/>
        </w:rPr>
        <w:t>танция</w:t>
      </w:r>
      <w:r w:rsidRPr="00D52760">
        <w:rPr>
          <w:sz w:val="28"/>
          <w:szCs w:val="28"/>
        </w:rPr>
        <w:t>.</w:t>
      </w:r>
    </w:p>
    <w:p w14:paraId="1FE3F098" w14:textId="77777777" w:rsidR="00D52760" w:rsidRPr="00D52760" w:rsidRDefault="00D52760" w:rsidP="0028284D">
      <w:pPr>
        <w:pStyle w:val="a5"/>
        <w:spacing w:before="0" w:after="0"/>
        <w:ind w:right="-2"/>
        <w:rPr>
          <w:sz w:val="28"/>
          <w:szCs w:val="28"/>
        </w:rPr>
      </w:pPr>
      <w:r w:rsidRPr="00D52760">
        <w:rPr>
          <w:sz w:val="28"/>
          <w:szCs w:val="28"/>
        </w:rPr>
        <w:t xml:space="preserve">Аварии на коммунальных системах жизнеобеспечения возможны по причине: </w:t>
      </w:r>
    </w:p>
    <w:p w14:paraId="0691C5F9"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 xml:space="preserve">износа основного и вспомогательного оборудования </w:t>
      </w:r>
      <w:r w:rsidR="0028284D">
        <w:rPr>
          <w:sz w:val="28"/>
          <w:szCs w:val="28"/>
        </w:rPr>
        <w:t>коммунальных систем</w:t>
      </w:r>
      <w:r w:rsidRPr="00D52760">
        <w:rPr>
          <w:sz w:val="28"/>
          <w:szCs w:val="28"/>
        </w:rPr>
        <w:t xml:space="preserve"> жизнеобеспечения</w:t>
      </w:r>
      <w:r w:rsidRPr="00D52760">
        <w:rPr>
          <w:rFonts w:eastAsia="Calibri"/>
          <w:sz w:val="28"/>
          <w:szCs w:val="28"/>
        </w:rPr>
        <w:t>;</w:t>
      </w:r>
    </w:p>
    <w:p w14:paraId="21649143"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ветхости тепловых, водопроводных, газораспределительных сетей, сетей водоотведения;</w:t>
      </w:r>
    </w:p>
    <w:p w14:paraId="2A258CD6"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халатности персонала, обслуживающего коммунальные системы жизнеобеспечения;</w:t>
      </w:r>
    </w:p>
    <w:p w14:paraId="7D98AAE1"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низкое качество ремонтных работ.</w:t>
      </w:r>
    </w:p>
    <w:p w14:paraId="64E08255" w14:textId="77777777" w:rsidR="00D52760" w:rsidRDefault="00D52760" w:rsidP="0028284D">
      <w:pPr>
        <w:pStyle w:val="a5"/>
        <w:spacing w:before="0" w:after="0"/>
        <w:ind w:right="-2"/>
        <w:rPr>
          <w:rFonts w:eastAsia="Calibri"/>
          <w:sz w:val="28"/>
          <w:szCs w:val="28"/>
        </w:rPr>
      </w:pPr>
      <w:r w:rsidRPr="00D52760">
        <w:rPr>
          <w:sz w:val="28"/>
          <w:szCs w:val="28"/>
        </w:rPr>
        <w:t xml:space="preserve">Выход из строя коммунальных систем может привести к </w:t>
      </w:r>
      <w:r w:rsidRPr="00D52760">
        <w:rPr>
          <w:rFonts w:eastAsia="Calibri"/>
          <w:sz w:val="28"/>
          <w:szCs w:val="28"/>
        </w:rPr>
        <w:t>сбою в системе водоснабжения, водоотведения, газоснабжения и теплоснабжения, что значительно ухудшает условия жизнедеятельности особенно в зимний период.</w:t>
      </w:r>
    </w:p>
    <w:p w14:paraId="13F4D5D1" w14:textId="77777777" w:rsidR="0028284D" w:rsidRPr="00D52760" w:rsidRDefault="0028284D" w:rsidP="0028284D">
      <w:pPr>
        <w:pStyle w:val="a5"/>
        <w:spacing w:before="0" w:after="0"/>
        <w:ind w:right="-2"/>
        <w:rPr>
          <w:rFonts w:eastAsia="Calibri"/>
          <w:sz w:val="28"/>
          <w:szCs w:val="28"/>
        </w:rPr>
      </w:pPr>
    </w:p>
    <w:p w14:paraId="32BB6BB9" w14:textId="77777777" w:rsidR="00D52760" w:rsidRPr="00D52760" w:rsidRDefault="00D52760" w:rsidP="0028284D">
      <w:pPr>
        <w:pStyle w:val="a5"/>
        <w:spacing w:before="0" w:after="0"/>
        <w:ind w:right="-2"/>
        <w:rPr>
          <w:b/>
          <w:sz w:val="28"/>
          <w:szCs w:val="28"/>
        </w:rPr>
      </w:pPr>
      <w:bookmarkStart w:id="334" w:name="_Toc494444618"/>
      <w:r w:rsidRPr="00D52760">
        <w:rPr>
          <w:b/>
          <w:sz w:val="28"/>
          <w:szCs w:val="28"/>
        </w:rPr>
        <w:t>Аварии на автомобильном транспорте</w:t>
      </w:r>
      <w:bookmarkEnd w:id="334"/>
    </w:p>
    <w:p w14:paraId="5B2065E8" w14:textId="77777777" w:rsidR="00D52760" w:rsidRPr="00D52760" w:rsidRDefault="00D52760" w:rsidP="0028284D">
      <w:pPr>
        <w:pStyle w:val="a5"/>
        <w:spacing w:before="0" w:after="0"/>
        <w:ind w:right="-2"/>
        <w:rPr>
          <w:rFonts w:eastAsia="Calibri"/>
          <w:sz w:val="28"/>
          <w:szCs w:val="28"/>
        </w:rPr>
      </w:pPr>
      <w:r w:rsidRPr="00D52760">
        <w:rPr>
          <w:rFonts w:eastAsia="Calibri"/>
          <w:sz w:val="28"/>
          <w:szCs w:val="28"/>
        </w:rPr>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14:paraId="04F25CFC" w14:textId="77777777" w:rsidR="00D52760" w:rsidRPr="00D52760" w:rsidRDefault="00D52760" w:rsidP="0028284D">
      <w:pPr>
        <w:pStyle w:val="a5"/>
        <w:spacing w:before="0" w:after="0"/>
        <w:ind w:right="-2"/>
        <w:rPr>
          <w:rFonts w:eastAsia="Calibri"/>
          <w:sz w:val="28"/>
          <w:szCs w:val="28"/>
        </w:rPr>
      </w:pPr>
      <w:r w:rsidRPr="00D52760">
        <w:rPr>
          <w:rFonts w:eastAsia="Calibri"/>
          <w:sz w:val="28"/>
          <w:szCs w:val="28"/>
        </w:rPr>
        <w:t>К серьезным дорожно-</w:t>
      </w:r>
      <w:r w:rsidR="000B0C8D">
        <w:rPr>
          <w:rFonts w:eastAsia="Calibri"/>
          <w:sz w:val="28"/>
          <w:szCs w:val="28"/>
        </w:rPr>
        <w:t xml:space="preserve">транспортным происшествиям </w:t>
      </w:r>
      <w:r w:rsidRPr="00D52760">
        <w:rPr>
          <w:rFonts w:eastAsia="Calibri"/>
          <w:sz w:val="28"/>
          <w:szCs w:val="28"/>
        </w:rPr>
        <w:t>могут привести невыполнение правил перевозки опасных грузов и несоблюдение при этом необходимых требований безопасности. Данные аварии часто сопровождаются разливом на грунт и в водоемы опасных вещес</w:t>
      </w:r>
      <w:r w:rsidR="0028284D">
        <w:rPr>
          <w:rFonts w:eastAsia="Calibri"/>
          <w:sz w:val="28"/>
          <w:szCs w:val="28"/>
        </w:rPr>
        <w:t>тв (химических, пожароопасных).</w:t>
      </w:r>
    </w:p>
    <w:p w14:paraId="60E5F202" w14:textId="77777777" w:rsidR="00D52760" w:rsidRDefault="00D52760" w:rsidP="0028284D">
      <w:pPr>
        <w:pStyle w:val="a5"/>
        <w:spacing w:before="0" w:after="0"/>
        <w:ind w:right="-2"/>
        <w:rPr>
          <w:rFonts w:eastAsia="Calibri"/>
          <w:sz w:val="28"/>
          <w:szCs w:val="28"/>
        </w:rPr>
      </w:pPr>
      <w:r w:rsidRPr="00D52760">
        <w:rPr>
          <w:rFonts w:eastAsia="Calibri"/>
          <w:sz w:val="28"/>
          <w:szCs w:val="28"/>
        </w:rPr>
        <w:t xml:space="preserve">По региональным дорогам возможна перевозка </w:t>
      </w:r>
      <w:r w:rsidR="000B0C8D">
        <w:rPr>
          <w:rFonts w:eastAsia="Calibri"/>
          <w:sz w:val="28"/>
          <w:szCs w:val="28"/>
        </w:rPr>
        <w:t>легковоспламеняющихся жидкостей</w:t>
      </w:r>
      <w:r w:rsidR="00553861" w:rsidRPr="00D52760">
        <w:rPr>
          <w:rFonts w:eastAsia="Calibri"/>
          <w:sz w:val="28"/>
          <w:szCs w:val="28"/>
        </w:rPr>
        <w:t xml:space="preserve">, </w:t>
      </w:r>
      <w:r w:rsidR="00553861">
        <w:rPr>
          <w:rFonts w:eastAsia="Calibri"/>
          <w:sz w:val="28"/>
          <w:szCs w:val="28"/>
        </w:rPr>
        <w:t>с</w:t>
      </w:r>
      <w:r w:rsidR="000B0C8D">
        <w:rPr>
          <w:rFonts w:eastAsia="Calibri"/>
          <w:sz w:val="28"/>
          <w:szCs w:val="28"/>
        </w:rPr>
        <w:t>жиженного углеводородного газа</w:t>
      </w:r>
      <w:r w:rsidR="00553861" w:rsidRPr="00D52760">
        <w:rPr>
          <w:rFonts w:eastAsia="Calibri"/>
          <w:sz w:val="28"/>
          <w:szCs w:val="28"/>
        </w:rPr>
        <w:t xml:space="preserve">, </w:t>
      </w:r>
      <w:r w:rsidR="00553861">
        <w:rPr>
          <w:color w:val="222222"/>
          <w:sz w:val="28"/>
          <w:szCs w:val="28"/>
          <w:shd w:val="clear" w:color="auto" w:fill="FFFFFF"/>
        </w:rPr>
        <w:t>а</w:t>
      </w:r>
      <w:r w:rsidR="00553861" w:rsidRPr="007E086F">
        <w:rPr>
          <w:color w:val="222222"/>
          <w:sz w:val="28"/>
          <w:szCs w:val="28"/>
          <w:shd w:val="clear" w:color="auto" w:fill="FFFFFF"/>
        </w:rPr>
        <w:t>варийн</w:t>
      </w:r>
      <w:r w:rsidR="00553861">
        <w:rPr>
          <w:color w:val="222222"/>
          <w:sz w:val="28"/>
          <w:szCs w:val="28"/>
          <w:shd w:val="clear" w:color="auto" w:fill="FFFFFF"/>
        </w:rPr>
        <w:t>ых</w:t>
      </w:r>
      <w:r w:rsidR="00553861" w:rsidRPr="007E086F">
        <w:rPr>
          <w:color w:val="222222"/>
          <w:sz w:val="28"/>
          <w:szCs w:val="28"/>
          <w:shd w:val="clear" w:color="auto" w:fill="FFFFFF"/>
        </w:rPr>
        <w:t xml:space="preserve"> химически опасн</w:t>
      </w:r>
      <w:r w:rsidR="00553861">
        <w:rPr>
          <w:color w:val="222222"/>
          <w:sz w:val="28"/>
          <w:szCs w:val="28"/>
          <w:shd w:val="clear" w:color="auto" w:fill="FFFFFF"/>
        </w:rPr>
        <w:t>ых</w:t>
      </w:r>
      <w:r w:rsidR="00553861" w:rsidRPr="007E086F">
        <w:rPr>
          <w:color w:val="222222"/>
          <w:sz w:val="28"/>
          <w:szCs w:val="28"/>
          <w:shd w:val="clear" w:color="auto" w:fill="FFFFFF"/>
        </w:rPr>
        <w:t xml:space="preserve"> веществ</w:t>
      </w:r>
      <w:r w:rsidR="000B0C8D">
        <w:rPr>
          <w:rFonts w:eastAsia="Calibri"/>
          <w:sz w:val="28"/>
          <w:szCs w:val="28"/>
        </w:rPr>
        <w:t>. П</w:t>
      </w:r>
      <w:r w:rsidRPr="00D52760">
        <w:rPr>
          <w:rFonts w:eastAsia="Calibri"/>
          <w:sz w:val="28"/>
          <w:szCs w:val="28"/>
        </w:rPr>
        <w:t>ри возникновении аварий возможно истечение и воспламенение жидкости, а также заражении территории парами химически опасных веществ.</w:t>
      </w:r>
    </w:p>
    <w:p w14:paraId="708214FC" w14:textId="77777777" w:rsidR="00553861" w:rsidRPr="00D52760" w:rsidRDefault="00553861" w:rsidP="0028284D">
      <w:pPr>
        <w:pStyle w:val="a5"/>
        <w:spacing w:before="0" w:after="0"/>
        <w:ind w:right="-2"/>
        <w:rPr>
          <w:rFonts w:eastAsia="Calibri"/>
          <w:sz w:val="28"/>
          <w:szCs w:val="28"/>
        </w:rPr>
      </w:pPr>
    </w:p>
    <w:p w14:paraId="496BF4B8" w14:textId="77777777" w:rsidR="00D52760" w:rsidRPr="00D52760" w:rsidRDefault="00D52760" w:rsidP="0028284D">
      <w:pPr>
        <w:pStyle w:val="a5"/>
        <w:spacing w:before="0" w:after="0"/>
        <w:ind w:right="-2"/>
        <w:rPr>
          <w:b/>
          <w:sz w:val="28"/>
          <w:szCs w:val="28"/>
        </w:rPr>
      </w:pPr>
      <w:r w:rsidRPr="00D52760">
        <w:rPr>
          <w:b/>
          <w:sz w:val="28"/>
          <w:szCs w:val="28"/>
        </w:rPr>
        <w:t>Аварии на железнодорожном транспорте</w:t>
      </w:r>
    </w:p>
    <w:p w14:paraId="16002279" w14:textId="651E897D" w:rsidR="00D52760" w:rsidRDefault="00ED4824" w:rsidP="0028284D">
      <w:pPr>
        <w:pStyle w:val="a5"/>
        <w:spacing w:before="0" w:after="0"/>
        <w:ind w:right="-2"/>
        <w:rPr>
          <w:sz w:val="28"/>
          <w:szCs w:val="28"/>
        </w:rPr>
      </w:pPr>
      <w:r>
        <w:rPr>
          <w:rFonts w:eastAsia="Calibri"/>
          <w:sz w:val="28"/>
          <w:szCs w:val="28"/>
        </w:rPr>
        <w:t xml:space="preserve">Аварии на железнодорожном транспорте в граница </w:t>
      </w:r>
      <w:proofErr w:type="spellStart"/>
      <w:r w:rsidR="007B7B70">
        <w:rPr>
          <w:rFonts w:eastAsia="Calibri"/>
          <w:sz w:val="28"/>
          <w:szCs w:val="28"/>
        </w:rPr>
        <w:t>Мусинского</w:t>
      </w:r>
      <w:proofErr w:type="spellEnd"/>
      <w:r>
        <w:rPr>
          <w:rFonts w:eastAsia="Calibri"/>
          <w:sz w:val="28"/>
          <w:szCs w:val="28"/>
        </w:rPr>
        <w:t xml:space="preserve"> сельсовета исключены</w:t>
      </w:r>
      <w:r w:rsidR="00637D14">
        <w:rPr>
          <w:rFonts w:eastAsia="Calibri"/>
          <w:sz w:val="28"/>
          <w:szCs w:val="28"/>
        </w:rPr>
        <w:t>.</w:t>
      </w:r>
      <w:r>
        <w:rPr>
          <w:rFonts w:eastAsia="Calibri"/>
          <w:sz w:val="28"/>
          <w:szCs w:val="28"/>
        </w:rPr>
        <w:t xml:space="preserve"> По территории поселения не проходят железнодорожные пути общего и необщего пользования.</w:t>
      </w:r>
    </w:p>
    <w:p w14:paraId="1E373581" w14:textId="77777777" w:rsidR="00553861" w:rsidRDefault="00553861" w:rsidP="0028284D">
      <w:pPr>
        <w:pStyle w:val="a5"/>
        <w:spacing w:before="0" w:after="0"/>
        <w:ind w:right="-2"/>
        <w:rPr>
          <w:sz w:val="28"/>
          <w:szCs w:val="28"/>
        </w:rPr>
      </w:pPr>
    </w:p>
    <w:p w14:paraId="470C5C85" w14:textId="77777777" w:rsidR="00513805" w:rsidRDefault="00513805" w:rsidP="00553861">
      <w:pPr>
        <w:pStyle w:val="3"/>
        <w:spacing w:before="0" w:after="0"/>
        <w:ind w:left="0" w:right="-2"/>
        <w:rPr>
          <w:sz w:val="28"/>
          <w:szCs w:val="28"/>
        </w:rPr>
      </w:pPr>
      <w:bookmarkStart w:id="335" w:name="_Toc372547343"/>
      <w:bookmarkStart w:id="336" w:name="_Toc484523138"/>
      <w:bookmarkStart w:id="337" w:name="_Toc494444622"/>
      <w:bookmarkStart w:id="338" w:name="_Toc517786876"/>
      <w:bookmarkStart w:id="339" w:name="_Toc3385938"/>
      <w:bookmarkStart w:id="340" w:name="_Toc11483352"/>
      <w:bookmarkStart w:id="341" w:name="_Toc19276431"/>
      <w:bookmarkStart w:id="342" w:name="_Toc130461843"/>
      <w:r w:rsidRPr="00513805">
        <w:rPr>
          <w:sz w:val="28"/>
          <w:szCs w:val="28"/>
        </w:rPr>
        <w:t>Перечень мероприятий по обеспечению пожарной безопасности</w:t>
      </w:r>
      <w:bookmarkEnd w:id="335"/>
      <w:bookmarkEnd w:id="336"/>
      <w:bookmarkEnd w:id="337"/>
      <w:bookmarkEnd w:id="338"/>
      <w:bookmarkEnd w:id="339"/>
      <w:bookmarkEnd w:id="340"/>
      <w:bookmarkEnd w:id="341"/>
      <w:bookmarkEnd w:id="342"/>
    </w:p>
    <w:p w14:paraId="40463F2C" w14:textId="77777777" w:rsidR="00553861" w:rsidRPr="00553861" w:rsidRDefault="00553861" w:rsidP="00553861">
      <w:pPr>
        <w:pStyle w:val="a5"/>
        <w:spacing w:before="0" w:after="0"/>
      </w:pPr>
    </w:p>
    <w:p w14:paraId="61F24131" w14:textId="77777777" w:rsidR="00513805" w:rsidRPr="00513805" w:rsidRDefault="00D5203A" w:rsidP="00553861">
      <w:pPr>
        <w:pStyle w:val="a5"/>
        <w:spacing w:before="0" w:after="0"/>
        <w:ind w:right="-2"/>
        <w:rPr>
          <w:sz w:val="28"/>
          <w:szCs w:val="28"/>
        </w:rPr>
      </w:pPr>
      <w:r>
        <w:rPr>
          <w:sz w:val="28"/>
          <w:szCs w:val="28"/>
        </w:rPr>
        <w:t>На основании Ф</w:t>
      </w:r>
      <w:r w:rsidR="00513805" w:rsidRPr="00513805">
        <w:rPr>
          <w:sz w:val="28"/>
          <w:szCs w:val="28"/>
        </w:rPr>
        <w:t>еде</w:t>
      </w:r>
      <w:r w:rsidR="00FE38FA">
        <w:rPr>
          <w:sz w:val="28"/>
          <w:szCs w:val="28"/>
        </w:rPr>
        <w:t xml:space="preserve">рального закона от 06.10.2003 </w:t>
      </w:r>
      <w:r w:rsidR="00513805" w:rsidRPr="00513805">
        <w:rPr>
          <w:sz w:val="28"/>
          <w:szCs w:val="28"/>
        </w:rPr>
        <w:t>№ 131-ФЗ «Об общих принципах организации местного самоуправления в Российской Федерации», Устава городского поселения, в целях предупреждения и ликвидации чрезвычайных ситуаций, обеспечения пожарной безопасности в населенн</w:t>
      </w:r>
      <w:r w:rsidR="00FE38FA">
        <w:rPr>
          <w:sz w:val="28"/>
          <w:szCs w:val="28"/>
        </w:rPr>
        <w:t>ом</w:t>
      </w:r>
      <w:r w:rsidR="00513805" w:rsidRPr="00513805">
        <w:rPr>
          <w:sz w:val="28"/>
          <w:szCs w:val="28"/>
        </w:rPr>
        <w:t xml:space="preserve"> пункт</w:t>
      </w:r>
      <w:r w:rsidR="00FE38FA">
        <w:rPr>
          <w:sz w:val="28"/>
          <w:szCs w:val="28"/>
        </w:rPr>
        <w:t>е</w:t>
      </w:r>
      <w:r w:rsidR="00513805" w:rsidRPr="00513805">
        <w:rPr>
          <w:sz w:val="28"/>
          <w:szCs w:val="28"/>
        </w:rPr>
        <w:t xml:space="preserve"> поселения</w:t>
      </w:r>
      <w:r w:rsidR="00FE38FA" w:rsidRPr="00FE38FA">
        <w:rPr>
          <w:sz w:val="28"/>
          <w:szCs w:val="28"/>
        </w:rPr>
        <w:t>,</w:t>
      </w:r>
      <w:r w:rsidR="00513805" w:rsidRPr="00513805">
        <w:rPr>
          <w:sz w:val="28"/>
          <w:szCs w:val="28"/>
        </w:rPr>
        <w:t xml:space="preserve"> реализуется комплекс организационных, методических и технических мероприятий, обеспечивающих достижение поставленной цели, и направленных на укрепление пожарной безопасности в муниципальном образовании.</w:t>
      </w:r>
    </w:p>
    <w:p w14:paraId="25BBD636" w14:textId="77777777" w:rsidR="00513805" w:rsidRPr="00513805" w:rsidRDefault="00513805" w:rsidP="00FE38FA">
      <w:pPr>
        <w:pStyle w:val="a5"/>
        <w:spacing w:before="0" w:after="0"/>
        <w:ind w:right="-2"/>
        <w:rPr>
          <w:sz w:val="28"/>
          <w:szCs w:val="28"/>
        </w:rPr>
      </w:pPr>
      <w:r w:rsidRPr="00513805">
        <w:rPr>
          <w:sz w:val="28"/>
          <w:szCs w:val="28"/>
        </w:rPr>
        <w:t>Также на обеспечение пожарной безопасности направлены планировочные, конструктивные и инженерные решения проекта.</w:t>
      </w:r>
    </w:p>
    <w:p w14:paraId="32158E30" w14:textId="77777777" w:rsidR="00513805" w:rsidRPr="00513805" w:rsidRDefault="00513805" w:rsidP="00FE38FA">
      <w:pPr>
        <w:pStyle w:val="a5"/>
        <w:spacing w:before="0" w:after="0"/>
        <w:ind w:right="-2"/>
        <w:rPr>
          <w:sz w:val="28"/>
          <w:szCs w:val="28"/>
        </w:rPr>
      </w:pPr>
      <w:r w:rsidRPr="00513805">
        <w:rPr>
          <w:sz w:val="28"/>
          <w:szCs w:val="28"/>
        </w:rPr>
        <w:t>В пределах зон жилых застроек, общественно-деловых зон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22.07.2008 № 123 «Технический регламент о требованиях пожарной безопасности».</w:t>
      </w:r>
    </w:p>
    <w:p w14:paraId="7FFCA698" w14:textId="77777777" w:rsidR="00513805" w:rsidRPr="00513805" w:rsidRDefault="00513805" w:rsidP="00FE38FA">
      <w:pPr>
        <w:pStyle w:val="a5"/>
        <w:spacing w:before="0" w:after="0"/>
        <w:ind w:right="-2"/>
        <w:rPr>
          <w:sz w:val="28"/>
          <w:szCs w:val="28"/>
        </w:rPr>
      </w:pPr>
      <w:r w:rsidRPr="00513805">
        <w:rPr>
          <w:sz w:val="28"/>
          <w:szCs w:val="28"/>
        </w:rPr>
        <w:t xml:space="preserve">В случае невозможности устранения воздействия на людей и жилые здания опасных факторов пожара и взрыва на </w:t>
      </w:r>
      <w:proofErr w:type="spellStart"/>
      <w:r w:rsidRPr="00513805">
        <w:rPr>
          <w:sz w:val="28"/>
          <w:szCs w:val="28"/>
        </w:rPr>
        <w:t>пожаро</w:t>
      </w:r>
      <w:proofErr w:type="spellEnd"/>
      <w:r w:rsidRPr="00513805">
        <w:rPr>
          <w:sz w:val="28"/>
          <w:szCs w:val="28"/>
        </w:rPr>
        <w:t>-взрывоопасных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14:paraId="22C0F6EF" w14:textId="4A94F9CD" w:rsidR="00513805" w:rsidRPr="00513805" w:rsidRDefault="00513805" w:rsidP="00ED4824">
      <w:pPr>
        <w:pStyle w:val="a5"/>
        <w:spacing w:before="0" w:after="0"/>
        <w:ind w:right="-2"/>
        <w:rPr>
          <w:sz w:val="28"/>
          <w:szCs w:val="28"/>
        </w:rPr>
      </w:pPr>
      <w:r w:rsidRPr="00513805">
        <w:rPr>
          <w:sz w:val="28"/>
          <w:szCs w:val="28"/>
        </w:rPr>
        <w:lastRenderedPageBreak/>
        <w:t>Подъезд пожарных автомобилей должен быть обеспечен:</w:t>
      </w:r>
    </w:p>
    <w:p w14:paraId="5FCDF841"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14:paraId="7BB9AFC0" w14:textId="77777777" w:rsidR="00513805" w:rsidRPr="00513805" w:rsidRDefault="00513805" w:rsidP="00FE38FA">
      <w:pPr>
        <w:pStyle w:val="a5"/>
        <w:spacing w:before="0" w:after="0"/>
        <w:ind w:right="-2"/>
        <w:rPr>
          <w:sz w:val="28"/>
          <w:szCs w:val="28"/>
        </w:rPr>
      </w:pPr>
      <w:r w:rsidRPr="00513805">
        <w:rPr>
          <w:sz w:val="28"/>
          <w:szCs w:val="28"/>
        </w:rPr>
        <w:t>К зданиям, сооружениям и строениям производственных объектов по всей их длине должен быть обеспечен подъезд пожарных автомобилей:</w:t>
      </w:r>
    </w:p>
    <w:p w14:paraId="1D98464C"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с одной стороны - при ширине здания, сооружения или строения не более 18 метров;</w:t>
      </w:r>
    </w:p>
    <w:p w14:paraId="75CD9AA9"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с двух сторон - при ширине здания, сооружения или строения более 18 метров, а также при устройстве замкнутых и полузамкнутых дворов.</w:t>
      </w:r>
    </w:p>
    <w:p w14:paraId="6BB3496A" w14:textId="77777777" w:rsidR="00513805" w:rsidRPr="00513805" w:rsidRDefault="00513805" w:rsidP="00FE38FA">
      <w:pPr>
        <w:pStyle w:val="a5"/>
        <w:spacing w:before="0" w:after="0"/>
        <w:ind w:right="-2"/>
        <w:rPr>
          <w:sz w:val="28"/>
          <w:szCs w:val="28"/>
        </w:rPr>
      </w:pPr>
      <w:r w:rsidRPr="00513805">
        <w:rPr>
          <w:sz w:val="28"/>
          <w:szCs w:val="28"/>
        </w:rPr>
        <w:t>Допускается предусматривать подъезд пожарных автомобилей только с одной стороны к зданиям, сооружениям и строениям в случаях:</w:t>
      </w:r>
    </w:p>
    <w:p w14:paraId="581469CF"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меньшей этажности;</w:t>
      </w:r>
    </w:p>
    <w:p w14:paraId="222BFF3F"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двусторонней ориентации квартир или помещений;</w:t>
      </w:r>
    </w:p>
    <w:p w14:paraId="0CEBCD96"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 xml:space="preserve">устройства наружных открытых лестниц, связывающих лоджии и балконы смежных этажей между собой, или лестниц </w:t>
      </w:r>
      <w:r>
        <w:rPr>
          <w:sz w:val="28"/>
          <w:szCs w:val="28"/>
        </w:rPr>
        <w:t>третьего</w:t>
      </w:r>
      <w:r w:rsidR="00513805" w:rsidRPr="00513805">
        <w:rPr>
          <w:sz w:val="28"/>
          <w:szCs w:val="28"/>
        </w:rPr>
        <w:t xml:space="preserve"> типа при коридорной планировке зданий.</w:t>
      </w:r>
    </w:p>
    <w:p w14:paraId="4D3AA1B9" w14:textId="77777777" w:rsidR="00513805" w:rsidRPr="00513805" w:rsidRDefault="00513805" w:rsidP="00FE38FA">
      <w:pPr>
        <w:pStyle w:val="a5"/>
        <w:spacing w:before="0" w:after="0"/>
        <w:ind w:right="-2"/>
        <w:rPr>
          <w:sz w:val="28"/>
          <w:szCs w:val="28"/>
        </w:rPr>
      </w:pPr>
      <w:r w:rsidRPr="00513805">
        <w:rPr>
          <w:sz w:val="28"/>
          <w:szCs w:val="28"/>
        </w:rPr>
        <w:t>К здания</w:t>
      </w:r>
      <w:r w:rsidR="00FE38FA">
        <w:rPr>
          <w:sz w:val="28"/>
          <w:szCs w:val="28"/>
        </w:rPr>
        <w:t>м с площадью застройки более 10</w:t>
      </w:r>
      <w:r w:rsidRPr="00513805">
        <w:rPr>
          <w:sz w:val="28"/>
          <w:szCs w:val="28"/>
        </w:rPr>
        <w:t>000 квадратных метров или шириной более 100 метров подъезд пожарных автомобилей должен быть обеспечен со всех сторон.</w:t>
      </w:r>
    </w:p>
    <w:p w14:paraId="5D5B12D1" w14:textId="77777777" w:rsidR="00513805" w:rsidRPr="00513805" w:rsidRDefault="00513805" w:rsidP="00FE38FA">
      <w:pPr>
        <w:pStyle w:val="a5"/>
        <w:spacing w:before="0" w:after="0"/>
        <w:ind w:right="-2"/>
        <w:rPr>
          <w:sz w:val="28"/>
          <w:szCs w:val="28"/>
        </w:rPr>
      </w:pPr>
      <w:r w:rsidRPr="00513805">
        <w:rPr>
          <w:sz w:val="28"/>
          <w:szCs w:val="28"/>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09EDC940" w14:textId="77777777" w:rsidR="00513805" w:rsidRPr="00513805" w:rsidRDefault="00513805" w:rsidP="00FE38FA">
      <w:pPr>
        <w:pStyle w:val="a5"/>
        <w:spacing w:before="0" w:after="0"/>
        <w:ind w:right="-2"/>
        <w:rPr>
          <w:sz w:val="28"/>
          <w:szCs w:val="28"/>
        </w:rPr>
      </w:pPr>
      <w:r w:rsidRPr="00513805">
        <w:rPr>
          <w:sz w:val="28"/>
          <w:szCs w:val="28"/>
        </w:rPr>
        <w:t>Ширина проездов для пожарной техники должна составлять не менее 6 метров.</w:t>
      </w:r>
    </w:p>
    <w:p w14:paraId="024E5041" w14:textId="77777777" w:rsidR="00513805" w:rsidRPr="00513805" w:rsidRDefault="00513805" w:rsidP="00FE38FA">
      <w:pPr>
        <w:pStyle w:val="a5"/>
        <w:spacing w:before="0" w:after="0"/>
        <w:ind w:right="-2"/>
        <w:rPr>
          <w:sz w:val="28"/>
          <w:szCs w:val="28"/>
        </w:rPr>
      </w:pPr>
      <w:r w:rsidRPr="00513805">
        <w:rPr>
          <w:sz w:val="28"/>
          <w:szCs w:val="28"/>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14:paraId="11698357" w14:textId="77777777" w:rsidR="00513805" w:rsidRPr="00513805" w:rsidRDefault="00513805" w:rsidP="00FE38FA">
      <w:pPr>
        <w:pStyle w:val="a5"/>
        <w:spacing w:before="0" w:after="0"/>
        <w:ind w:right="-2"/>
        <w:rPr>
          <w:sz w:val="28"/>
          <w:szCs w:val="28"/>
        </w:rPr>
      </w:pPr>
      <w:r w:rsidRPr="00513805">
        <w:rPr>
          <w:sz w:val="28"/>
          <w:szCs w:val="28"/>
        </w:rPr>
        <w:t>Расстояние от внутреннего края подъезда до стены здания, сооружения и строения должно быть:</w:t>
      </w:r>
    </w:p>
    <w:p w14:paraId="17E05D27"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для зданий высотой не более 28 метров - не более 8 метров;</w:t>
      </w:r>
    </w:p>
    <w:p w14:paraId="156262A9" w14:textId="77777777" w:rsidR="00513805" w:rsidRPr="00513805" w:rsidRDefault="00FE38FA" w:rsidP="00FE38FA">
      <w:pPr>
        <w:pStyle w:val="a5"/>
        <w:spacing w:before="0" w:after="0"/>
        <w:ind w:right="-2"/>
        <w:rPr>
          <w:sz w:val="28"/>
          <w:szCs w:val="28"/>
        </w:rPr>
      </w:pPr>
      <w:r>
        <w:rPr>
          <w:sz w:val="28"/>
          <w:szCs w:val="28"/>
        </w:rPr>
        <w:t>‒</w:t>
      </w:r>
      <w:r w:rsidR="00513805" w:rsidRPr="00513805">
        <w:rPr>
          <w:sz w:val="28"/>
          <w:szCs w:val="28"/>
        </w:rPr>
        <w:t xml:space="preserve"> для зданий высотой более 28 метров - не более 16 метров.</w:t>
      </w:r>
    </w:p>
    <w:p w14:paraId="7A6F976D" w14:textId="77777777" w:rsidR="00513805" w:rsidRPr="00513805" w:rsidRDefault="00513805" w:rsidP="00FE38FA">
      <w:pPr>
        <w:pStyle w:val="a5"/>
        <w:spacing w:before="0" w:after="0"/>
        <w:ind w:right="-2"/>
        <w:rPr>
          <w:sz w:val="28"/>
          <w:szCs w:val="28"/>
        </w:rPr>
      </w:pPr>
      <w:r w:rsidRPr="00513805">
        <w:rPr>
          <w:sz w:val="28"/>
          <w:szCs w:val="28"/>
        </w:rPr>
        <w:t>Конструкция дорожной одежды проездов для пожарной техники должна быть рассчитана на нагрузку от пожарных автомобилей.</w:t>
      </w:r>
    </w:p>
    <w:p w14:paraId="26112CFB" w14:textId="77777777" w:rsidR="00513805" w:rsidRPr="00513805" w:rsidRDefault="00513805" w:rsidP="00FE38FA">
      <w:pPr>
        <w:pStyle w:val="a5"/>
        <w:spacing w:before="0" w:after="0"/>
        <w:ind w:right="-2"/>
        <w:rPr>
          <w:sz w:val="28"/>
          <w:szCs w:val="28"/>
        </w:rPr>
      </w:pPr>
      <w:r w:rsidRPr="00513805">
        <w:rPr>
          <w:sz w:val="28"/>
          <w:szCs w:val="28"/>
        </w:rPr>
        <w:t>В замкнутых и полузамкнутых дворах необходимо предусматривать проезды для пожарных автомобилей.</w:t>
      </w:r>
    </w:p>
    <w:p w14:paraId="7BF760BD" w14:textId="77777777" w:rsidR="00513805" w:rsidRPr="00513805" w:rsidRDefault="00513805" w:rsidP="00FE38FA">
      <w:pPr>
        <w:pStyle w:val="a5"/>
        <w:spacing w:before="0" w:after="0"/>
        <w:ind w:right="-2"/>
        <w:rPr>
          <w:sz w:val="28"/>
          <w:szCs w:val="28"/>
        </w:rPr>
      </w:pPr>
      <w:r w:rsidRPr="00513805">
        <w:rPr>
          <w:sz w:val="28"/>
          <w:szCs w:val="28"/>
        </w:rPr>
        <w:t xml:space="preserve">Сквозные проезды (арки) в зданиях, сооружениях и строениях должны быть шириной не менее 3,5 метра, высотой не менее 4,5 метра и располагаться не более </w:t>
      </w:r>
      <w:r w:rsidRPr="00513805">
        <w:rPr>
          <w:sz w:val="28"/>
          <w:szCs w:val="28"/>
        </w:rPr>
        <w:lastRenderedPageBreak/>
        <w:t>чем через каждые 300 метров, а в реконструируемых районах при застройке по периметру - не более чем через 180 метров.</w:t>
      </w:r>
    </w:p>
    <w:p w14:paraId="5C471E68" w14:textId="77777777" w:rsidR="00513805" w:rsidRPr="00513805" w:rsidRDefault="00513805" w:rsidP="00FE38FA">
      <w:pPr>
        <w:pStyle w:val="a5"/>
        <w:spacing w:before="0" w:after="0"/>
        <w:ind w:right="-2"/>
        <w:rPr>
          <w:sz w:val="28"/>
          <w:szCs w:val="28"/>
        </w:rPr>
      </w:pPr>
      <w:r w:rsidRPr="00513805">
        <w:rPr>
          <w:sz w:val="28"/>
          <w:szCs w:val="28"/>
        </w:rPr>
        <w:t>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150 метров.</w:t>
      </w:r>
    </w:p>
    <w:p w14:paraId="63A02E57" w14:textId="77777777" w:rsidR="00513805" w:rsidRPr="00513805" w:rsidRDefault="00513805" w:rsidP="00FE38FA">
      <w:pPr>
        <w:pStyle w:val="a5"/>
        <w:spacing w:before="0" w:after="0"/>
        <w:ind w:right="-2"/>
        <w:rPr>
          <w:sz w:val="28"/>
          <w:szCs w:val="28"/>
        </w:rPr>
      </w:pPr>
      <w:r w:rsidRPr="00513805">
        <w:rPr>
          <w:sz w:val="28"/>
          <w:szCs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131EB4CC" w14:textId="77777777" w:rsidR="00513805" w:rsidRPr="00513805" w:rsidRDefault="00513805" w:rsidP="00FE38FA">
      <w:pPr>
        <w:pStyle w:val="a5"/>
        <w:spacing w:before="0" w:after="0"/>
        <w:ind w:right="-2"/>
        <w:rPr>
          <w:sz w:val="28"/>
          <w:szCs w:val="28"/>
        </w:rPr>
      </w:pPr>
      <w:r w:rsidRPr="00513805">
        <w:rPr>
          <w:sz w:val="28"/>
          <w:szCs w:val="28"/>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14:paraId="1C0AACE2" w14:textId="77777777" w:rsidR="00513805" w:rsidRPr="00513805" w:rsidRDefault="00513805" w:rsidP="00FE38FA">
      <w:pPr>
        <w:pStyle w:val="a5"/>
        <w:spacing w:before="0" w:after="0"/>
        <w:ind w:right="-2"/>
        <w:rPr>
          <w:sz w:val="28"/>
          <w:szCs w:val="28"/>
        </w:rPr>
      </w:pPr>
      <w:r w:rsidRPr="00513805">
        <w:rPr>
          <w:sz w:val="28"/>
          <w:szCs w:val="28"/>
        </w:rPr>
        <w:t>Проектная документация на рабочей стадии подвергается экспертизе на устойчивость, надежность и пожаробезопасность сооружений при их эксплуатации.</w:t>
      </w:r>
    </w:p>
    <w:p w14:paraId="60972B79" w14:textId="77777777" w:rsidR="00513805" w:rsidRPr="00513805" w:rsidRDefault="00513805" w:rsidP="00FE38FA">
      <w:pPr>
        <w:pStyle w:val="a5"/>
        <w:spacing w:before="0" w:after="0"/>
        <w:ind w:right="-2"/>
        <w:rPr>
          <w:sz w:val="28"/>
          <w:szCs w:val="28"/>
        </w:rPr>
      </w:pPr>
      <w:r w:rsidRPr="00513805">
        <w:rPr>
          <w:sz w:val="28"/>
          <w:szCs w:val="28"/>
        </w:rPr>
        <w:t>Кроме описанных выше мер по усилению противопожарной охраны, первичные меры пожарной безопасности включают в себя также:</w:t>
      </w:r>
    </w:p>
    <w:p w14:paraId="226BA4D7"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169F8474"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00A92066"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обеспечение беспрепятственного проезда пожарной техники к месту пожара;</w:t>
      </w:r>
    </w:p>
    <w:p w14:paraId="734C9CC1"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обеспечение связи и оповещения населения о пожаре;</w:t>
      </w:r>
    </w:p>
    <w:p w14:paraId="5D267EB1"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28D724F1" w14:textId="3D465F4C" w:rsidR="00C215F8" w:rsidRDefault="00FE38FA" w:rsidP="00271109">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социальное и экономическое стимулирование участия граждан и организаций в добровольной пожарной охране, в том чис</w:t>
      </w:r>
      <w:r w:rsidR="00271109">
        <w:rPr>
          <w:sz w:val="28"/>
          <w:szCs w:val="28"/>
        </w:rPr>
        <w:t xml:space="preserve">ле участия в борьбе с пожарами. </w:t>
      </w:r>
      <w:r w:rsidR="006900F2">
        <w:rPr>
          <w:sz w:val="28"/>
          <w:szCs w:val="28"/>
        </w:rPr>
        <w:t>Пожарных частей на территории поселения нет.</w:t>
      </w:r>
    </w:p>
    <w:p w14:paraId="49027FC3" w14:textId="77777777" w:rsidR="00DD77E3" w:rsidRDefault="00DD77E3" w:rsidP="000046B7">
      <w:pPr>
        <w:pStyle w:val="a5"/>
        <w:spacing w:before="0" w:after="0"/>
      </w:pPr>
    </w:p>
    <w:p w14:paraId="38386D36" w14:textId="77777777" w:rsidR="00D35C03" w:rsidRDefault="00D35C03" w:rsidP="000046B7">
      <w:pPr>
        <w:pStyle w:val="a5"/>
        <w:spacing w:before="0" w:after="0"/>
      </w:pPr>
    </w:p>
    <w:p w14:paraId="2812672F" w14:textId="77777777" w:rsidR="00D35C03" w:rsidRPr="003508A9" w:rsidRDefault="00D35C03" w:rsidP="00D35C03">
      <w:pPr>
        <w:pStyle w:val="2"/>
        <w:spacing w:before="0" w:after="0"/>
        <w:ind w:left="0" w:right="-2"/>
        <w:jc w:val="both"/>
      </w:pPr>
      <w:bookmarkStart w:id="343" w:name="_Toc19082170"/>
      <w:bookmarkStart w:id="344" w:name="_Toc19276432"/>
      <w:bookmarkStart w:id="345" w:name="_Toc121872251"/>
      <w:bookmarkStart w:id="346" w:name="_Toc130461844"/>
      <w:bookmarkStart w:id="347" w:name="_Hlk130377104"/>
      <w:r w:rsidRPr="003508A9">
        <w:t xml:space="preserve">Перечень земельных участков, которые включаются в границы населенных пунктов, входящих в состав поселения </w:t>
      </w:r>
      <w:proofErr w:type="gramStart"/>
      <w:r w:rsidRPr="003508A9">
        <w:t>или</w:t>
      </w:r>
      <w:proofErr w:type="gramEnd"/>
      <w:r w:rsidRPr="003508A9">
        <w:t xml:space="preserve">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343"/>
      <w:bookmarkEnd w:id="344"/>
      <w:bookmarkEnd w:id="345"/>
      <w:bookmarkEnd w:id="346"/>
    </w:p>
    <w:p w14:paraId="650D37EF" w14:textId="77777777" w:rsidR="00D35C03" w:rsidRPr="003508A9" w:rsidRDefault="00D35C03" w:rsidP="00D35C03">
      <w:pPr>
        <w:pStyle w:val="a5"/>
        <w:spacing w:before="0" w:after="0"/>
      </w:pPr>
    </w:p>
    <w:p w14:paraId="4727BF10" w14:textId="108158F5" w:rsidR="00D35C03" w:rsidRPr="00A62CC7" w:rsidRDefault="00D35C03" w:rsidP="00D35C03">
      <w:pPr>
        <w:pStyle w:val="a5"/>
        <w:spacing w:before="0" w:after="0"/>
        <w:ind w:right="-2"/>
        <w:rPr>
          <w:sz w:val="28"/>
          <w:szCs w:val="28"/>
        </w:rPr>
      </w:pPr>
      <w:r w:rsidRPr="00A62CC7">
        <w:rPr>
          <w:sz w:val="28"/>
          <w:szCs w:val="28"/>
        </w:rPr>
        <w:t xml:space="preserve">В целях развития территории поселения </w:t>
      </w:r>
      <w:bookmarkStart w:id="348" w:name="_Hlk130252231"/>
      <w:proofErr w:type="spellStart"/>
      <w:r w:rsidRPr="00A62CC7">
        <w:rPr>
          <w:rFonts w:eastAsia="Calibri"/>
          <w:sz w:val="28"/>
          <w:szCs w:val="28"/>
        </w:rPr>
        <w:t>Мусинского</w:t>
      </w:r>
      <w:proofErr w:type="spellEnd"/>
      <w:r w:rsidRPr="00A62CC7">
        <w:rPr>
          <w:rFonts w:eastAsia="Calibri"/>
          <w:sz w:val="28"/>
          <w:szCs w:val="28"/>
        </w:rPr>
        <w:t xml:space="preserve"> </w:t>
      </w:r>
      <w:bookmarkEnd w:id="348"/>
      <w:r w:rsidRPr="00A62CC7">
        <w:rPr>
          <w:sz w:val="28"/>
          <w:szCs w:val="28"/>
        </w:rPr>
        <w:t xml:space="preserve">сельсовет в целом </w:t>
      </w:r>
      <w:r w:rsidR="00A62CC7" w:rsidRPr="00A62CC7">
        <w:rPr>
          <w:sz w:val="28"/>
          <w:szCs w:val="28"/>
        </w:rPr>
        <w:t xml:space="preserve">есть необходимость внесения сведений о границах населенных пунктов </w:t>
      </w:r>
      <w:proofErr w:type="spellStart"/>
      <w:r w:rsidR="00A62CC7" w:rsidRPr="00A62CC7">
        <w:rPr>
          <w:sz w:val="28"/>
          <w:szCs w:val="28"/>
        </w:rPr>
        <w:t>Мусинского</w:t>
      </w:r>
      <w:proofErr w:type="spellEnd"/>
      <w:r w:rsidR="00A62CC7" w:rsidRPr="00A62CC7">
        <w:rPr>
          <w:sz w:val="28"/>
          <w:szCs w:val="28"/>
        </w:rPr>
        <w:t xml:space="preserve"> сельсовета Каргатского района Новосибирской области в Единый государственный реестр недвижимости</w:t>
      </w:r>
      <w:r w:rsidRPr="00A62CC7">
        <w:rPr>
          <w:sz w:val="28"/>
          <w:szCs w:val="28"/>
        </w:rPr>
        <w:t>.</w:t>
      </w:r>
      <w:r w:rsidR="00A62CC7" w:rsidRPr="00A62CC7">
        <w:rPr>
          <w:sz w:val="28"/>
          <w:szCs w:val="28"/>
        </w:rPr>
        <w:t xml:space="preserve"> Границы населенных пунктов устанавливаются в соответствии с исторической застройкой и перспективой развития.</w:t>
      </w:r>
    </w:p>
    <w:p w14:paraId="12E71CB5" w14:textId="77777777" w:rsidR="00033ADA" w:rsidRPr="00C32AB7" w:rsidRDefault="00033ADA" w:rsidP="00033ADA">
      <w:pPr>
        <w:pStyle w:val="a5"/>
        <w:spacing w:before="0" w:after="0"/>
        <w:ind w:right="-2"/>
        <w:rPr>
          <w:sz w:val="28"/>
          <w:szCs w:val="28"/>
        </w:rPr>
      </w:pPr>
      <w:r w:rsidRPr="00C32AB7">
        <w:rPr>
          <w:sz w:val="28"/>
          <w:szCs w:val="28"/>
        </w:rPr>
        <w:t xml:space="preserve">Площадь земель населенного пункта село Мусы составит – 138,79 га, населенный пункт поселок </w:t>
      </w:r>
      <w:proofErr w:type="spellStart"/>
      <w:r w:rsidRPr="004116C1">
        <w:rPr>
          <w:sz w:val="28"/>
          <w:szCs w:val="28"/>
        </w:rPr>
        <w:t>Медяковский</w:t>
      </w:r>
      <w:proofErr w:type="spellEnd"/>
      <w:r w:rsidRPr="00C32AB7">
        <w:rPr>
          <w:sz w:val="28"/>
          <w:szCs w:val="28"/>
        </w:rPr>
        <w:t xml:space="preserve"> – 78,92 га, поселок Ровенский – 80,22 га.</w:t>
      </w:r>
    </w:p>
    <w:p w14:paraId="5AD9B096" w14:textId="1473F593" w:rsidR="00D35C03" w:rsidRDefault="00033ADA" w:rsidP="00D35C03">
      <w:pPr>
        <w:pStyle w:val="a5"/>
        <w:spacing w:before="0" w:after="0"/>
        <w:ind w:right="-2"/>
        <w:rPr>
          <w:sz w:val="28"/>
          <w:szCs w:val="28"/>
        </w:rPr>
      </w:pPr>
      <w:r w:rsidRPr="00C32AB7">
        <w:rPr>
          <w:sz w:val="28"/>
          <w:szCs w:val="28"/>
        </w:rPr>
        <w:lastRenderedPageBreak/>
        <w:t xml:space="preserve">Общая площадь земель населенных пунктов </w:t>
      </w:r>
      <w:proofErr w:type="spellStart"/>
      <w:r w:rsidRPr="00C32AB7">
        <w:rPr>
          <w:sz w:val="28"/>
          <w:szCs w:val="28"/>
        </w:rPr>
        <w:t>Мусинского</w:t>
      </w:r>
      <w:proofErr w:type="spellEnd"/>
      <w:r w:rsidRPr="00C32AB7">
        <w:rPr>
          <w:sz w:val="28"/>
          <w:szCs w:val="28"/>
        </w:rPr>
        <w:t xml:space="preserve"> сельсовета составит 297,93 га.</w:t>
      </w:r>
    </w:p>
    <w:p w14:paraId="3FA0C7A4" w14:textId="77777777" w:rsidR="00033ADA" w:rsidRPr="00A62CC7" w:rsidRDefault="00033ADA" w:rsidP="00D35C03">
      <w:pPr>
        <w:pStyle w:val="a5"/>
        <w:spacing w:before="0" w:after="0"/>
        <w:ind w:right="-2"/>
        <w:rPr>
          <w:sz w:val="28"/>
          <w:szCs w:val="28"/>
        </w:rPr>
      </w:pPr>
    </w:p>
    <w:p w14:paraId="6C585A48" w14:textId="01CC1183" w:rsidR="00D35C03" w:rsidRPr="00A62CC7" w:rsidRDefault="00D35C03" w:rsidP="00D35C03">
      <w:pPr>
        <w:pStyle w:val="3"/>
        <w:tabs>
          <w:tab w:val="clear" w:pos="1276"/>
        </w:tabs>
        <w:spacing w:before="0" w:after="0"/>
        <w:ind w:left="0" w:right="-2"/>
        <w:jc w:val="both"/>
        <w:rPr>
          <w:sz w:val="28"/>
          <w:szCs w:val="28"/>
        </w:rPr>
      </w:pPr>
      <w:bookmarkStart w:id="349" w:name="_Toc508610255"/>
      <w:bookmarkStart w:id="350" w:name="_Toc10022191"/>
      <w:bookmarkStart w:id="351" w:name="_Toc19276433"/>
      <w:bookmarkStart w:id="352" w:name="_Toc121872252"/>
      <w:bookmarkStart w:id="353" w:name="_Toc130461845"/>
      <w:r w:rsidRPr="00A62CC7">
        <w:rPr>
          <w:sz w:val="28"/>
          <w:szCs w:val="28"/>
        </w:rPr>
        <w:t>Перечень земельных участков, включаемых в границы населенных пунктов</w:t>
      </w:r>
      <w:bookmarkEnd w:id="349"/>
      <w:bookmarkEnd w:id="350"/>
      <w:bookmarkEnd w:id="351"/>
      <w:r w:rsidRPr="00A62CC7">
        <w:rPr>
          <w:sz w:val="28"/>
          <w:szCs w:val="28"/>
        </w:rPr>
        <w:t xml:space="preserve"> </w:t>
      </w:r>
      <w:proofErr w:type="spellStart"/>
      <w:r w:rsidRPr="00A62CC7">
        <w:rPr>
          <w:rFonts w:eastAsia="Calibri"/>
          <w:sz w:val="28"/>
          <w:szCs w:val="28"/>
        </w:rPr>
        <w:t>Мусинского</w:t>
      </w:r>
      <w:proofErr w:type="spellEnd"/>
      <w:r w:rsidRPr="00A62CC7">
        <w:rPr>
          <w:rFonts w:eastAsia="Calibri"/>
          <w:sz w:val="28"/>
          <w:szCs w:val="28"/>
        </w:rPr>
        <w:t xml:space="preserve"> </w:t>
      </w:r>
      <w:r w:rsidRPr="00A62CC7">
        <w:rPr>
          <w:sz w:val="28"/>
          <w:szCs w:val="28"/>
        </w:rPr>
        <w:t>сельсовета</w:t>
      </w:r>
      <w:bookmarkEnd w:id="352"/>
      <w:bookmarkEnd w:id="353"/>
    </w:p>
    <w:p w14:paraId="4475AE4F" w14:textId="77777777" w:rsidR="00A62CC7" w:rsidRDefault="00A62CC7" w:rsidP="00A62CC7">
      <w:pPr>
        <w:pStyle w:val="a5"/>
        <w:rPr>
          <w:sz w:val="28"/>
          <w:szCs w:val="28"/>
        </w:rPr>
      </w:pPr>
    </w:p>
    <w:p w14:paraId="683CBBFC" w14:textId="5E2B76B4" w:rsidR="00D35C03" w:rsidRPr="00A62CC7" w:rsidRDefault="00A62CC7" w:rsidP="00A62CC7">
      <w:pPr>
        <w:pStyle w:val="a5"/>
        <w:rPr>
          <w:sz w:val="28"/>
          <w:szCs w:val="28"/>
        </w:rPr>
      </w:pPr>
      <w:r w:rsidRPr="00A62CC7">
        <w:rPr>
          <w:sz w:val="28"/>
          <w:szCs w:val="28"/>
        </w:rPr>
        <w:t xml:space="preserve">В рамках работ по установлению границ населенных пунктов не возникло необходимости включать в их границы земельные участки иных категорий земель. </w:t>
      </w:r>
    </w:p>
    <w:p w14:paraId="33E653FD" w14:textId="77777777" w:rsidR="000370C0" w:rsidRPr="00A62CC7" w:rsidRDefault="000370C0" w:rsidP="000370C0">
      <w:pPr>
        <w:pStyle w:val="a5"/>
        <w:ind w:firstLine="0"/>
      </w:pPr>
    </w:p>
    <w:p w14:paraId="071C6D7C" w14:textId="77777777" w:rsidR="000370C0" w:rsidRPr="009045CA" w:rsidRDefault="000370C0" w:rsidP="000370C0">
      <w:pPr>
        <w:pStyle w:val="3"/>
        <w:spacing w:before="0" w:after="0"/>
        <w:ind w:left="0" w:firstLine="284"/>
        <w:jc w:val="both"/>
        <w:rPr>
          <w:sz w:val="28"/>
          <w:szCs w:val="28"/>
        </w:rPr>
      </w:pPr>
      <w:bookmarkStart w:id="354" w:name="_Toc121872253"/>
      <w:bookmarkStart w:id="355" w:name="_Toc130461846"/>
      <w:r w:rsidRPr="009045CA">
        <w:rPr>
          <w:sz w:val="28"/>
          <w:szCs w:val="28"/>
        </w:rPr>
        <w:t xml:space="preserve">Перечень земельных участков, исключаемых из границы населенных пунктов </w:t>
      </w:r>
      <w:proofErr w:type="spellStart"/>
      <w:r w:rsidRPr="00D35C03">
        <w:rPr>
          <w:sz w:val="28"/>
          <w:szCs w:val="28"/>
        </w:rPr>
        <w:t>Мусинского</w:t>
      </w:r>
      <w:proofErr w:type="spellEnd"/>
      <w:r w:rsidRPr="00D35C03">
        <w:rPr>
          <w:sz w:val="28"/>
          <w:szCs w:val="28"/>
        </w:rPr>
        <w:t xml:space="preserve"> </w:t>
      </w:r>
      <w:r w:rsidRPr="009045CA">
        <w:rPr>
          <w:sz w:val="28"/>
          <w:szCs w:val="28"/>
        </w:rPr>
        <w:t>сельсовета</w:t>
      </w:r>
      <w:bookmarkEnd w:id="354"/>
      <w:bookmarkEnd w:id="355"/>
    </w:p>
    <w:p w14:paraId="68A0F29B" w14:textId="77777777" w:rsidR="000370C0" w:rsidRPr="004E6C0E" w:rsidRDefault="000370C0" w:rsidP="000370C0">
      <w:pPr>
        <w:pStyle w:val="a5"/>
        <w:spacing w:before="0" w:after="0"/>
        <w:rPr>
          <w:color w:val="FF0000"/>
        </w:rPr>
      </w:pPr>
    </w:p>
    <w:p w14:paraId="018805DF" w14:textId="77777777" w:rsidR="000370C0" w:rsidRPr="00A62CC7" w:rsidRDefault="000370C0" w:rsidP="000370C0">
      <w:pPr>
        <w:pStyle w:val="a5"/>
        <w:spacing w:before="0" w:after="0"/>
        <w:ind w:right="-285"/>
        <w:rPr>
          <w:sz w:val="28"/>
          <w:szCs w:val="28"/>
        </w:rPr>
      </w:pPr>
      <w:r w:rsidRPr="00A62CC7">
        <w:rPr>
          <w:sz w:val="28"/>
          <w:szCs w:val="28"/>
        </w:rPr>
        <w:t>Генеральным планом не запланировано исключение земельных участков из границ населенных пунктов.</w:t>
      </w:r>
    </w:p>
    <w:p w14:paraId="7CB4BC89" w14:textId="77777777" w:rsidR="00555AC0" w:rsidRPr="00555AC0" w:rsidRDefault="00555AC0" w:rsidP="007D150A">
      <w:pPr>
        <w:pStyle w:val="1"/>
      </w:pPr>
      <w:bookmarkStart w:id="356" w:name="_Toc18569704"/>
      <w:bookmarkStart w:id="357" w:name="_Toc19108635"/>
      <w:bookmarkStart w:id="358" w:name="_Toc19276436"/>
      <w:bookmarkStart w:id="359" w:name="_Toc130461847"/>
      <w:bookmarkEnd w:id="347"/>
      <w:r w:rsidRPr="00555AC0">
        <w:lastRenderedPageBreak/>
        <w:t>Оценка возможного влияния планируемых для размещения объектов местного значения поселения на комплексное развитие территории</w:t>
      </w:r>
      <w:bookmarkEnd w:id="356"/>
      <w:bookmarkEnd w:id="357"/>
      <w:bookmarkEnd w:id="358"/>
      <w:bookmarkEnd w:id="359"/>
    </w:p>
    <w:p w14:paraId="3CB1DC97" w14:textId="77777777" w:rsidR="00555AC0" w:rsidRPr="00555AC0" w:rsidRDefault="00555AC0" w:rsidP="001558E4">
      <w:pPr>
        <w:ind w:right="-2"/>
        <w:rPr>
          <w:sz w:val="28"/>
          <w:szCs w:val="28"/>
        </w:rPr>
      </w:pPr>
    </w:p>
    <w:p w14:paraId="0E685A69" w14:textId="2E62CA99" w:rsidR="00555AC0" w:rsidRPr="00555AC0" w:rsidRDefault="00EE02CC" w:rsidP="001558E4">
      <w:pPr>
        <w:pStyle w:val="a5"/>
        <w:spacing w:before="0" w:after="0"/>
        <w:ind w:right="-2"/>
        <w:rPr>
          <w:sz w:val="28"/>
          <w:szCs w:val="28"/>
        </w:rPr>
      </w:pPr>
      <w:r>
        <w:rPr>
          <w:sz w:val="28"/>
          <w:szCs w:val="28"/>
        </w:rPr>
        <w:t>Генеральный план</w:t>
      </w:r>
      <w:r w:rsidR="00555AC0" w:rsidRPr="00555AC0">
        <w:rPr>
          <w:sz w:val="28"/>
          <w:szCs w:val="28"/>
        </w:rPr>
        <w:t xml:space="preserve"> </w:t>
      </w:r>
      <w:proofErr w:type="spellStart"/>
      <w:r w:rsidR="007B7B70">
        <w:rPr>
          <w:sz w:val="28"/>
          <w:szCs w:val="28"/>
        </w:rPr>
        <w:t>Мусинского</w:t>
      </w:r>
      <w:proofErr w:type="spellEnd"/>
      <w:r w:rsidR="007A0F08">
        <w:rPr>
          <w:sz w:val="28"/>
          <w:szCs w:val="28"/>
        </w:rPr>
        <w:t xml:space="preserve"> сельсовета</w:t>
      </w:r>
      <w:r w:rsidR="00555AC0" w:rsidRPr="00555AC0">
        <w:rPr>
          <w:sz w:val="28"/>
          <w:szCs w:val="28"/>
        </w:rPr>
        <w:t xml:space="preserve"> предусматривает ряд мероприятий по территориальному развитию поселения, направленных на создание условий для роста экономических и социальных показателей муниципального образования.</w:t>
      </w:r>
    </w:p>
    <w:p w14:paraId="5461218B" w14:textId="728524C8" w:rsidR="00555AC0" w:rsidRPr="00555AC0" w:rsidRDefault="007142C4" w:rsidP="001558E4">
      <w:pPr>
        <w:pStyle w:val="a5"/>
        <w:spacing w:before="0" w:after="0"/>
        <w:ind w:right="-2"/>
        <w:rPr>
          <w:sz w:val="28"/>
          <w:szCs w:val="28"/>
        </w:rPr>
      </w:pPr>
      <w:r>
        <w:rPr>
          <w:sz w:val="28"/>
          <w:szCs w:val="28"/>
        </w:rPr>
        <w:t>Предусмотренные г</w:t>
      </w:r>
      <w:r w:rsidR="006B6270">
        <w:rPr>
          <w:sz w:val="28"/>
          <w:szCs w:val="28"/>
        </w:rPr>
        <w:t>енеральным планом</w:t>
      </w:r>
      <w:r w:rsidR="00555AC0" w:rsidRPr="00555AC0">
        <w:rPr>
          <w:sz w:val="28"/>
          <w:szCs w:val="28"/>
        </w:rPr>
        <w:t xml:space="preserve"> мероприятия по размещению объектов местного значения в сфере инженерного и транспортного обеспечения, социальной инфраструктуры</w:t>
      </w:r>
      <w:r w:rsidR="00F52412">
        <w:rPr>
          <w:sz w:val="28"/>
          <w:szCs w:val="28"/>
        </w:rPr>
        <w:t xml:space="preserve"> </w:t>
      </w:r>
      <w:r w:rsidR="00555AC0" w:rsidRPr="00555AC0">
        <w:rPr>
          <w:sz w:val="28"/>
          <w:szCs w:val="28"/>
        </w:rPr>
        <w:t xml:space="preserve">предполагают создание условий для рационального использования территориальных ресурсов сельского поселения, в соответствии с целями Схемы территориального планирования </w:t>
      </w:r>
      <w:r w:rsidR="00224DCF">
        <w:rPr>
          <w:sz w:val="28"/>
          <w:szCs w:val="28"/>
        </w:rPr>
        <w:t>Каргатского</w:t>
      </w:r>
      <w:r w:rsidR="00555AC0" w:rsidRPr="00555AC0">
        <w:rPr>
          <w:sz w:val="28"/>
          <w:szCs w:val="28"/>
        </w:rPr>
        <w:t xml:space="preserve"> района, «Стратеги</w:t>
      </w:r>
      <w:r w:rsidR="007A0F08">
        <w:rPr>
          <w:sz w:val="28"/>
          <w:szCs w:val="28"/>
        </w:rPr>
        <w:t>и</w:t>
      </w:r>
      <w:r w:rsidR="00555AC0" w:rsidRPr="00555AC0">
        <w:rPr>
          <w:sz w:val="28"/>
          <w:szCs w:val="28"/>
        </w:rPr>
        <w:t xml:space="preserve"> социально-экономического развития </w:t>
      </w:r>
      <w:r w:rsidR="00224DCF">
        <w:rPr>
          <w:sz w:val="28"/>
          <w:szCs w:val="28"/>
        </w:rPr>
        <w:t>Каргатского</w:t>
      </w:r>
      <w:r w:rsidR="00555AC0" w:rsidRPr="00555AC0">
        <w:rPr>
          <w:sz w:val="28"/>
          <w:szCs w:val="28"/>
        </w:rPr>
        <w:t xml:space="preserve"> района Новосибирской области до 2030 года», а также с учетом требований </w:t>
      </w:r>
      <w:r w:rsidR="00A118D2">
        <w:rPr>
          <w:sz w:val="28"/>
          <w:szCs w:val="28"/>
        </w:rPr>
        <w:t xml:space="preserve">региональных нормативов градостроительного проектирования </w:t>
      </w:r>
      <w:r w:rsidR="00A118D2" w:rsidRPr="00555AC0">
        <w:rPr>
          <w:sz w:val="28"/>
          <w:szCs w:val="28"/>
        </w:rPr>
        <w:t>Новосибирской области</w:t>
      </w:r>
      <w:r w:rsidR="00A118D2" w:rsidRPr="008E0E05">
        <w:rPr>
          <w:sz w:val="28"/>
          <w:szCs w:val="28"/>
        </w:rPr>
        <w:t xml:space="preserve"> (</w:t>
      </w:r>
      <w:r w:rsidR="00A118D2" w:rsidRPr="00555AC0">
        <w:rPr>
          <w:sz w:val="28"/>
          <w:szCs w:val="28"/>
        </w:rPr>
        <w:t>РНГП</w:t>
      </w:r>
      <w:r w:rsidR="00A118D2" w:rsidRPr="008E0E05">
        <w:rPr>
          <w:sz w:val="28"/>
          <w:szCs w:val="28"/>
        </w:rPr>
        <w:t>)</w:t>
      </w:r>
      <w:r w:rsidR="00A118D2" w:rsidRPr="00555AC0">
        <w:rPr>
          <w:sz w:val="28"/>
          <w:szCs w:val="28"/>
        </w:rPr>
        <w:t xml:space="preserve">, </w:t>
      </w:r>
      <w:r w:rsidR="00A118D2">
        <w:rPr>
          <w:sz w:val="28"/>
          <w:szCs w:val="28"/>
        </w:rPr>
        <w:t xml:space="preserve">местных нормативов градостроительного проектирования </w:t>
      </w:r>
      <w:r w:rsidR="00A118D2" w:rsidRPr="008E0E05">
        <w:rPr>
          <w:sz w:val="28"/>
          <w:szCs w:val="28"/>
        </w:rPr>
        <w:t>(</w:t>
      </w:r>
      <w:r w:rsidR="00A118D2" w:rsidRPr="00555AC0">
        <w:rPr>
          <w:sz w:val="28"/>
          <w:szCs w:val="28"/>
        </w:rPr>
        <w:t>МНГП</w:t>
      </w:r>
      <w:r w:rsidR="00A118D2" w:rsidRPr="008E0E05">
        <w:rPr>
          <w:sz w:val="28"/>
          <w:szCs w:val="28"/>
        </w:rPr>
        <w:t>)</w:t>
      </w:r>
      <w:r w:rsidR="006B6270">
        <w:rPr>
          <w:sz w:val="28"/>
          <w:szCs w:val="28"/>
        </w:rPr>
        <w:t xml:space="preserve"> </w:t>
      </w:r>
      <w:proofErr w:type="spellStart"/>
      <w:r w:rsidR="007B7B70">
        <w:rPr>
          <w:sz w:val="28"/>
          <w:szCs w:val="28"/>
        </w:rPr>
        <w:t>Мусинского</w:t>
      </w:r>
      <w:proofErr w:type="spellEnd"/>
      <w:r w:rsidR="00EB2BE0">
        <w:rPr>
          <w:sz w:val="28"/>
          <w:szCs w:val="28"/>
        </w:rPr>
        <w:t xml:space="preserve"> сельсовета</w:t>
      </w:r>
      <w:r w:rsidR="00555AC0" w:rsidRPr="00555AC0">
        <w:rPr>
          <w:sz w:val="28"/>
          <w:szCs w:val="28"/>
        </w:rPr>
        <w:t xml:space="preserve"> и иных факторов, позволяющих создать комфортную сферу жизнедеятельности населения поселения средствами планирования развития территории.</w:t>
      </w:r>
    </w:p>
    <w:p w14:paraId="2D50C290" w14:textId="683399A8" w:rsidR="00555AC0" w:rsidRPr="00555AC0" w:rsidRDefault="00555AC0" w:rsidP="001558E4">
      <w:pPr>
        <w:pStyle w:val="a5"/>
        <w:spacing w:before="0" w:after="0"/>
        <w:ind w:right="-2"/>
        <w:rPr>
          <w:sz w:val="28"/>
          <w:szCs w:val="28"/>
        </w:rPr>
      </w:pPr>
      <w:r w:rsidRPr="00555AC0">
        <w:rPr>
          <w:sz w:val="28"/>
          <w:szCs w:val="28"/>
        </w:rPr>
        <w:t>Реал</w:t>
      </w:r>
      <w:r w:rsidR="007142C4">
        <w:rPr>
          <w:sz w:val="28"/>
          <w:szCs w:val="28"/>
        </w:rPr>
        <w:t>изация мероприятий, заложенных г</w:t>
      </w:r>
      <w:r w:rsidRPr="00555AC0">
        <w:rPr>
          <w:sz w:val="28"/>
          <w:szCs w:val="28"/>
        </w:rPr>
        <w:t xml:space="preserve">енеральным планом в части развития транспортной сети в границах </w:t>
      </w:r>
      <w:r w:rsidR="00ED4824" w:rsidRPr="00555AC0">
        <w:rPr>
          <w:sz w:val="28"/>
          <w:szCs w:val="28"/>
        </w:rPr>
        <w:t>сельского поселения,</w:t>
      </w:r>
      <w:r w:rsidRPr="00555AC0">
        <w:rPr>
          <w:sz w:val="28"/>
          <w:szCs w:val="28"/>
        </w:rPr>
        <w:t xml:space="preserve"> позволит повысить связность территорий внутри поселения, а также с населенными пунктами </w:t>
      </w:r>
      <w:r w:rsidR="00224DCF">
        <w:rPr>
          <w:sz w:val="28"/>
          <w:szCs w:val="28"/>
        </w:rPr>
        <w:t>Каргатского</w:t>
      </w:r>
      <w:r w:rsidRPr="00555AC0">
        <w:rPr>
          <w:sz w:val="28"/>
          <w:szCs w:val="28"/>
        </w:rPr>
        <w:t xml:space="preserve"> района. Будут созданы условия для выполнения требований территориальной доступности объектов обслуживания населения в границах муниципального образования. Повысится уровень доступности объектов производственного назначения, вследствие чего повысится инвестиционная привлекательность территории. Развитие улично-дорожной сети в границах населенных пунктов </w:t>
      </w:r>
      <w:proofErr w:type="spellStart"/>
      <w:r w:rsidR="007B7B70">
        <w:rPr>
          <w:sz w:val="28"/>
          <w:szCs w:val="28"/>
        </w:rPr>
        <w:t>Мусинского</w:t>
      </w:r>
      <w:proofErr w:type="spellEnd"/>
      <w:r w:rsidRPr="00555AC0">
        <w:rPr>
          <w:sz w:val="28"/>
          <w:szCs w:val="28"/>
        </w:rPr>
        <w:t xml:space="preserve"> сельсовета позволит упорядочить сложившуюся планировочную структуру населенного пункта.</w:t>
      </w:r>
    </w:p>
    <w:p w14:paraId="0E44EBD4" w14:textId="77777777" w:rsidR="00555AC0" w:rsidRPr="00555AC0" w:rsidRDefault="00555AC0" w:rsidP="001558E4">
      <w:pPr>
        <w:pStyle w:val="a5"/>
        <w:spacing w:before="0" w:after="0"/>
        <w:ind w:right="-2"/>
        <w:rPr>
          <w:sz w:val="28"/>
          <w:szCs w:val="28"/>
        </w:rPr>
      </w:pPr>
      <w:r w:rsidRPr="00555AC0">
        <w:rPr>
          <w:sz w:val="28"/>
          <w:szCs w:val="28"/>
        </w:rPr>
        <w:t>Реализация мероприятий по строительству и реконструкции инженерных систем позволит обеспечить надежность, энергетическую эффективность работы систем коммунальной инфраструктуры, повысить качество поставляемых для потребителей товаров и оказываемых услуг, снизить негативное воздействие на окружаю</w:t>
      </w:r>
      <w:r w:rsidR="0074277C">
        <w:rPr>
          <w:sz w:val="28"/>
          <w:szCs w:val="28"/>
        </w:rPr>
        <w:t>щую среду и здоровье человека.</w:t>
      </w:r>
    </w:p>
    <w:p w14:paraId="0517CB82" w14:textId="77777777" w:rsidR="00555AC0" w:rsidRPr="00555AC0" w:rsidRDefault="00555AC0" w:rsidP="001558E4">
      <w:pPr>
        <w:pStyle w:val="a5"/>
        <w:spacing w:before="0" w:after="0"/>
        <w:ind w:right="-2"/>
        <w:rPr>
          <w:sz w:val="28"/>
          <w:szCs w:val="28"/>
        </w:rPr>
      </w:pPr>
      <w:r w:rsidRPr="00555AC0">
        <w:rPr>
          <w:sz w:val="28"/>
          <w:szCs w:val="28"/>
        </w:rPr>
        <w:t>Развитие централизованных систем водоснабжения и водоотведения обеспечит потребителей водой необходимого качества, повысит комфортность среды проживания населения и позволит повысить инвестиционную привлекательность территории.</w:t>
      </w:r>
    </w:p>
    <w:p w14:paraId="7CE6E322" w14:textId="77777777" w:rsidR="00555AC0" w:rsidRPr="00555AC0" w:rsidRDefault="007142C4" w:rsidP="001558E4">
      <w:pPr>
        <w:pStyle w:val="a5"/>
        <w:spacing w:before="0" w:after="0"/>
        <w:ind w:right="-2"/>
        <w:rPr>
          <w:sz w:val="28"/>
          <w:szCs w:val="28"/>
        </w:rPr>
      </w:pPr>
      <w:r>
        <w:rPr>
          <w:sz w:val="28"/>
          <w:szCs w:val="28"/>
        </w:rPr>
        <w:t>Решения г</w:t>
      </w:r>
      <w:r w:rsidR="00555AC0" w:rsidRPr="00555AC0">
        <w:rPr>
          <w:sz w:val="28"/>
          <w:szCs w:val="28"/>
        </w:rPr>
        <w:t xml:space="preserve">енерального плана в части установления функциональных зон обеспечивают условия сбалансированного пользования территориальными ресурсами, учитывают потребность в территориях для размещения, как объектов местного значения поселения, так и объектов местного значения муниципального района, с учетом уточнения местоположения объектов регионального и федерального значения, размещение которых предусмотрено документами </w:t>
      </w:r>
      <w:r w:rsidR="00555AC0" w:rsidRPr="00555AC0">
        <w:rPr>
          <w:sz w:val="28"/>
          <w:szCs w:val="28"/>
        </w:rPr>
        <w:lastRenderedPageBreak/>
        <w:t>территориального планирования федерального и регионального уровней. Предусматривают необходимость повышения интенсивности градостроительного освоения территории, прилегающей к транспортным магистралям.</w:t>
      </w:r>
    </w:p>
    <w:p w14:paraId="40A4964C" w14:textId="77777777" w:rsidR="00555AC0" w:rsidRPr="00555AC0" w:rsidRDefault="00555AC0" w:rsidP="001558E4">
      <w:pPr>
        <w:pStyle w:val="a5"/>
        <w:spacing w:before="0" w:after="0"/>
        <w:ind w:right="-2"/>
        <w:rPr>
          <w:sz w:val="28"/>
          <w:szCs w:val="28"/>
        </w:rPr>
      </w:pPr>
      <w:r w:rsidRPr="00555AC0">
        <w:rPr>
          <w:sz w:val="28"/>
          <w:szCs w:val="28"/>
        </w:rPr>
        <w:t>Привлекательность территории с позиций экологии, как места для постоянного проживания населения, обусловлена закреплением решения</w:t>
      </w:r>
      <w:r w:rsidR="007142C4">
        <w:rPr>
          <w:sz w:val="28"/>
          <w:szCs w:val="28"/>
        </w:rPr>
        <w:t>ми г</w:t>
      </w:r>
      <w:r w:rsidRPr="00555AC0">
        <w:rPr>
          <w:sz w:val="28"/>
          <w:szCs w:val="28"/>
        </w:rPr>
        <w:t>енерального плана рекреационной функции территории поселения, посредством мероприятий по совершенствованию системы санитарной очистки и уборки территории поселения, которые позволят обеспечить рациональную организацию работы по сбору, удалению, обезвреживанию и утилизации отходов, а также по совершенствованию системы санитарной очистки и уборки территории поселения.</w:t>
      </w:r>
    </w:p>
    <w:p w14:paraId="0526C0B3" w14:textId="77777777" w:rsidR="00555AC0" w:rsidRPr="00555AC0" w:rsidRDefault="007142C4" w:rsidP="001558E4">
      <w:pPr>
        <w:pStyle w:val="a5"/>
        <w:spacing w:before="0" w:after="0"/>
        <w:ind w:right="-2"/>
        <w:rPr>
          <w:sz w:val="28"/>
          <w:szCs w:val="28"/>
        </w:rPr>
      </w:pPr>
      <w:r>
        <w:rPr>
          <w:sz w:val="28"/>
          <w:szCs w:val="28"/>
        </w:rPr>
        <w:t>Предусмотренное г</w:t>
      </w:r>
      <w:r w:rsidR="00555AC0" w:rsidRPr="00555AC0">
        <w:rPr>
          <w:sz w:val="28"/>
          <w:szCs w:val="28"/>
        </w:rPr>
        <w:t xml:space="preserve">енеральным планом развитие объектов социальной инфраструктуры позволит обеспечить потребность населения в количестве и территориальной доступности услуг необходимых для комфортного проживания. </w:t>
      </w:r>
    </w:p>
    <w:p w14:paraId="3ABB3366" w14:textId="68BF2101" w:rsidR="00555AC0" w:rsidRDefault="0099776C" w:rsidP="001558E4">
      <w:pPr>
        <w:pStyle w:val="a5"/>
        <w:spacing w:before="0" w:after="0"/>
        <w:ind w:right="-2"/>
        <w:rPr>
          <w:sz w:val="28"/>
          <w:szCs w:val="28"/>
        </w:rPr>
      </w:pPr>
      <w:r>
        <w:rPr>
          <w:sz w:val="28"/>
          <w:szCs w:val="28"/>
        </w:rPr>
        <w:t>Генеральный план предусматривает</w:t>
      </w:r>
      <w:r w:rsidR="00555AC0" w:rsidRPr="00555AC0">
        <w:rPr>
          <w:sz w:val="28"/>
          <w:szCs w:val="28"/>
        </w:rPr>
        <w:t xml:space="preserve"> необходимость разработки градостроительной документации последующих уровней, тем самым создавая условия для планирования комплексного, устойчивого развития территории сельского поселения.</w:t>
      </w:r>
    </w:p>
    <w:p w14:paraId="076203CD" w14:textId="56387A2E" w:rsidR="00D35C03" w:rsidRDefault="00D35C03">
      <w:pPr>
        <w:spacing w:after="200" w:line="276" w:lineRule="auto"/>
        <w:rPr>
          <w:sz w:val="28"/>
          <w:szCs w:val="28"/>
        </w:rPr>
      </w:pPr>
      <w:r>
        <w:rPr>
          <w:sz w:val="28"/>
          <w:szCs w:val="28"/>
        </w:rPr>
        <w:br w:type="page"/>
      </w:r>
    </w:p>
    <w:p w14:paraId="090F9E85" w14:textId="036DE31A" w:rsidR="00D35C03" w:rsidRPr="00F56B4C" w:rsidRDefault="00D35C03" w:rsidP="00D35C03">
      <w:pPr>
        <w:pStyle w:val="1"/>
      </w:pPr>
      <w:bookmarkStart w:id="360" w:name="_Toc19276437"/>
      <w:bookmarkStart w:id="361" w:name="_Toc121872255"/>
      <w:bookmarkStart w:id="362" w:name="_Toc130461848"/>
      <w:bookmarkStart w:id="363" w:name="_Hlk130333841"/>
      <w:r w:rsidRPr="00F56B4C">
        <w:lastRenderedPageBreak/>
        <w:t>Основные технико-экономические показатели генерального плана</w:t>
      </w:r>
      <w:bookmarkEnd w:id="360"/>
      <w:bookmarkEnd w:id="361"/>
      <w:bookmarkEnd w:id="362"/>
    </w:p>
    <w:p w14:paraId="3740FA28" w14:textId="77777777" w:rsidR="00D35C03" w:rsidRPr="00F56B4C" w:rsidRDefault="00D35C03" w:rsidP="00D35C03">
      <w:pPr>
        <w:pStyle w:val="a5"/>
        <w:spacing w:before="0" w:after="0"/>
      </w:pPr>
    </w:p>
    <w:p w14:paraId="52C99FF4" w14:textId="0082EFE0" w:rsidR="00D35C03" w:rsidRPr="00F56B4C" w:rsidRDefault="00D35C03" w:rsidP="00D35C03">
      <w:pPr>
        <w:pStyle w:val="2"/>
        <w:spacing w:before="0" w:after="0"/>
        <w:ind w:left="718" w:hanging="151"/>
        <w:jc w:val="both"/>
      </w:pPr>
      <w:bookmarkStart w:id="364" w:name="_Toc514929031"/>
      <w:bookmarkStart w:id="365" w:name="_Toc10022195"/>
      <w:bookmarkStart w:id="366" w:name="_Toc19276438"/>
      <w:bookmarkStart w:id="367" w:name="_Toc121872256"/>
      <w:bookmarkStart w:id="368" w:name="_Toc130461849"/>
      <w:r w:rsidRPr="00F56B4C">
        <w:t xml:space="preserve">Муниципальное образование </w:t>
      </w:r>
      <w:bookmarkEnd w:id="364"/>
      <w:bookmarkEnd w:id="365"/>
      <w:bookmarkEnd w:id="366"/>
      <w:proofErr w:type="spellStart"/>
      <w:r>
        <w:t>Мусинского</w:t>
      </w:r>
      <w:proofErr w:type="spellEnd"/>
      <w:r w:rsidRPr="00F56B4C">
        <w:t xml:space="preserve"> сельсовет</w:t>
      </w:r>
      <w:bookmarkEnd w:id="367"/>
      <w:bookmarkEnd w:id="368"/>
    </w:p>
    <w:p w14:paraId="1C0A422A" w14:textId="77777777" w:rsidR="00D35C03" w:rsidRPr="00F56B4C" w:rsidRDefault="00D35C03" w:rsidP="00D35C03">
      <w:pPr>
        <w:pStyle w:val="a5"/>
        <w:spacing w:before="0" w:after="0"/>
      </w:pPr>
    </w:p>
    <w:p w14:paraId="5098F5A9" w14:textId="37D70C2E" w:rsidR="00D35C03" w:rsidRDefault="00D35C03" w:rsidP="00D35C03">
      <w:pPr>
        <w:ind w:hanging="142"/>
        <w:jc w:val="both"/>
        <w:rPr>
          <w:sz w:val="28"/>
          <w:szCs w:val="28"/>
        </w:rPr>
      </w:pPr>
      <w:r w:rsidRPr="00F56B4C">
        <w:rPr>
          <w:sz w:val="28"/>
          <w:szCs w:val="28"/>
        </w:rPr>
        <w:t xml:space="preserve">Таблица </w:t>
      </w:r>
      <w:r w:rsidR="007A2DE8">
        <w:rPr>
          <w:sz w:val="28"/>
          <w:szCs w:val="28"/>
        </w:rPr>
        <w:t>20</w:t>
      </w:r>
      <w:r w:rsidRPr="00F56B4C">
        <w:rPr>
          <w:sz w:val="28"/>
          <w:szCs w:val="28"/>
        </w:rPr>
        <w:t xml:space="preserve"> – Основные технико-экономические показатели генерального плана</w:t>
      </w:r>
    </w:p>
    <w:p w14:paraId="17153B46" w14:textId="77777777" w:rsidR="00D35C03" w:rsidRPr="00D35C03" w:rsidRDefault="00D35C03" w:rsidP="00D35C03">
      <w:pPr>
        <w:ind w:hanging="142"/>
        <w:jc w:val="both"/>
        <w:rPr>
          <w:color w:val="FF0000"/>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763"/>
        <w:gridCol w:w="12"/>
        <w:gridCol w:w="18"/>
        <w:gridCol w:w="1784"/>
        <w:gridCol w:w="7"/>
        <w:gridCol w:w="51"/>
        <w:gridCol w:w="1558"/>
        <w:gridCol w:w="48"/>
        <w:gridCol w:w="1544"/>
      </w:tblGrid>
      <w:tr w:rsidR="00D35C03" w:rsidRPr="00C32AB7" w14:paraId="3AABF92F" w14:textId="77777777" w:rsidTr="0027059A">
        <w:trPr>
          <w:trHeight w:val="519"/>
        </w:trPr>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14:paraId="248FAEF8" w14:textId="77777777" w:rsidR="00D35C03" w:rsidRPr="00C32AB7" w:rsidRDefault="00D35C03" w:rsidP="0027059A">
            <w:pPr>
              <w:jc w:val="center"/>
            </w:pPr>
            <w:r w:rsidRPr="00C32AB7">
              <w:t>№</w:t>
            </w:r>
          </w:p>
          <w:p w14:paraId="37381EF6" w14:textId="77777777" w:rsidR="00D35C03" w:rsidRPr="00C32AB7" w:rsidRDefault="00D35C03" w:rsidP="0027059A">
            <w:pPr>
              <w:jc w:val="center"/>
            </w:pPr>
            <w:r w:rsidRPr="00C32AB7">
              <w:t>п/п</w:t>
            </w:r>
          </w:p>
        </w:tc>
        <w:tc>
          <w:tcPr>
            <w:tcW w:w="3763" w:type="dxa"/>
            <w:tcBorders>
              <w:top w:val="single" w:sz="4" w:space="0" w:color="auto"/>
              <w:left w:val="single" w:sz="4" w:space="0" w:color="auto"/>
              <w:bottom w:val="single" w:sz="4" w:space="0" w:color="auto"/>
              <w:right w:val="single" w:sz="4" w:space="0" w:color="auto"/>
            </w:tcBorders>
            <w:shd w:val="clear" w:color="auto" w:fill="FFFFFF"/>
            <w:vAlign w:val="center"/>
          </w:tcPr>
          <w:p w14:paraId="7F08860D" w14:textId="77777777" w:rsidR="00D35C03" w:rsidRPr="00C32AB7" w:rsidRDefault="00D35C03" w:rsidP="0027059A">
            <w:r w:rsidRPr="00C32AB7">
              <w:t>Наименование показателя</w:t>
            </w:r>
          </w:p>
        </w:tc>
        <w:tc>
          <w:tcPr>
            <w:tcW w:w="182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50B93E4" w14:textId="77777777" w:rsidR="00D35C03" w:rsidRPr="00C32AB7" w:rsidRDefault="00D35C03" w:rsidP="0027059A">
            <w:r w:rsidRPr="00C32AB7">
              <w:t>Единица измерения</w:t>
            </w:r>
          </w:p>
        </w:tc>
        <w:tc>
          <w:tcPr>
            <w:tcW w:w="165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8354C59" w14:textId="77777777" w:rsidR="00D35C03" w:rsidRPr="00C32AB7" w:rsidRDefault="00D35C03" w:rsidP="0027059A">
            <w:r w:rsidRPr="00C32AB7">
              <w:t>Современное состояние</w:t>
            </w:r>
          </w:p>
        </w:tc>
        <w:tc>
          <w:tcPr>
            <w:tcW w:w="1544" w:type="dxa"/>
            <w:tcBorders>
              <w:top w:val="single" w:sz="4" w:space="0" w:color="auto"/>
              <w:left w:val="single" w:sz="4" w:space="0" w:color="auto"/>
              <w:bottom w:val="single" w:sz="4" w:space="0" w:color="auto"/>
              <w:right w:val="single" w:sz="4" w:space="0" w:color="auto"/>
            </w:tcBorders>
            <w:shd w:val="clear" w:color="auto" w:fill="FFFFFF"/>
            <w:vAlign w:val="center"/>
          </w:tcPr>
          <w:p w14:paraId="1FBEC6DA" w14:textId="77777777" w:rsidR="00D35C03" w:rsidRPr="00C32AB7" w:rsidRDefault="00D35C03" w:rsidP="0027059A">
            <w:r w:rsidRPr="00C32AB7">
              <w:t>Расчетный</w:t>
            </w:r>
          </w:p>
          <w:p w14:paraId="74DF6ED6" w14:textId="77777777" w:rsidR="00D35C03" w:rsidRPr="00C32AB7" w:rsidRDefault="00D35C03" w:rsidP="0027059A">
            <w:r w:rsidRPr="00C32AB7">
              <w:t>срок</w:t>
            </w:r>
          </w:p>
        </w:tc>
      </w:tr>
      <w:tr w:rsidR="00D35C03" w:rsidRPr="00C32AB7" w14:paraId="19078F51" w14:textId="77777777" w:rsidTr="0027059A">
        <w:tc>
          <w:tcPr>
            <w:tcW w:w="849" w:type="dxa"/>
            <w:vAlign w:val="center"/>
          </w:tcPr>
          <w:p w14:paraId="72835A36" w14:textId="77777777" w:rsidR="00D35C03" w:rsidRPr="00C32AB7" w:rsidRDefault="00D35C03" w:rsidP="0027059A">
            <w:pPr>
              <w:jc w:val="center"/>
            </w:pPr>
            <w:r w:rsidRPr="00C32AB7">
              <w:t>1</w:t>
            </w:r>
          </w:p>
        </w:tc>
        <w:tc>
          <w:tcPr>
            <w:tcW w:w="8785" w:type="dxa"/>
            <w:gridSpan w:val="9"/>
            <w:vAlign w:val="center"/>
          </w:tcPr>
          <w:p w14:paraId="3428B72A" w14:textId="77777777" w:rsidR="00D35C03" w:rsidRPr="00C32AB7" w:rsidRDefault="00D35C03" w:rsidP="0027059A">
            <w:pPr>
              <w:jc w:val="center"/>
            </w:pPr>
            <w:r w:rsidRPr="00C32AB7">
              <w:t>Территория</w:t>
            </w:r>
          </w:p>
        </w:tc>
      </w:tr>
      <w:tr w:rsidR="00D35C03" w:rsidRPr="00C32AB7" w14:paraId="367AD817" w14:textId="77777777" w:rsidTr="0027059A">
        <w:trPr>
          <w:trHeight w:val="155"/>
        </w:trPr>
        <w:tc>
          <w:tcPr>
            <w:tcW w:w="849" w:type="dxa"/>
            <w:vAlign w:val="center"/>
          </w:tcPr>
          <w:p w14:paraId="5211CDB9" w14:textId="77777777" w:rsidR="00D35C03" w:rsidRPr="00C32AB7" w:rsidRDefault="00D35C03" w:rsidP="0027059A">
            <w:pPr>
              <w:jc w:val="center"/>
            </w:pPr>
            <w:r w:rsidRPr="00C32AB7">
              <w:t>1</w:t>
            </w:r>
          </w:p>
        </w:tc>
        <w:tc>
          <w:tcPr>
            <w:tcW w:w="3763" w:type="dxa"/>
          </w:tcPr>
          <w:p w14:paraId="100E0DFF" w14:textId="50BF79F0" w:rsidR="00D35C03" w:rsidRPr="00C32AB7" w:rsidRDefault="00D35C03" w:rsidP="0027059A">
            <w:r w:rsidRPr="00C32AB7">
              <w:t xml:space="preserve">Общая площадь земель в границах </w:t>
            </w:r>
            <w:proofErr w:type="spellStart"/>
            <w:r w:rsidR="006B715D" w:rsidRPr="00C32AB7">
              <w:t>Мусинского</w:t>
            </w:r>
            <w:proofErr w:type="spellEnd"/>
            <w:r w:rsidR="006B715D" w:rsidRPr="00C32AB7">
              <w:t xml:space="preserve"> </w:t>
            </w:r>
            <w:r w:rsidRPr="00C32AB7">
              <w:t>сельсовета</w:t>
            </w:r>
          </w:p>
        </w:tc>
        <w:tc>
          <w:tcPr>
            <w:tcW w:w="1821" w:type="dxa"/>
            <w:gridSpan w:val="4"/>
            <w:vAlign w:val="center"/>
          </w:tcPr>
          <w:p w14:paraId="063BB6AC" w14:textId="77777777" w:rsidR="00D35C03" w:rsidRPr="00C32AB7" w:rsidRDefault="00D35C03" w:rsidP="0027059A">
            <w:r w:rsidRPr="00C32AB7">
              <w:t>га</w:t>
            </w:r>
          </w:p>
        </w:tc>
        <w:tc>
          <w:tcPr>
            <w:tcW w:w="1657" w:type="dxa"/>
            <w:gridSpan w:val="3"/>
            <w:vAlign w:val="center"/>
          </w:tcPr>
          <w:p w14:paraId="3BDB9F74" w14:textId="176D796A" w:rsidR="00D35C03" w:rsidRPr="00C32AB7" w:rsidRDefault="00C32AB7" w:rsidP="0027059A">
            <w:r w:rsidRPr="00C32AB7">
              <w:t>49935,54</w:t>
            </w:r>
          </w:p>
        </w:tc>
        <w:tc>
          <w:tcPr>
            <w:tcW w:w="1544" w:type="dxa"/>
            <w:vAlign w:val="center"/>
          </w:tcPr>
          <w:p w14:paraId="7380FD1B" w14:textId="281756FC" w:rsidR="00D35C03" w:rsidRPr="00C32AB7" w:rsidRDefault="00C32AB7" w:rsidP="0027059A">
            <w:r w:rsidRPr="00C32AB7">
              <w:t>49935,54</w:t>
            </w:r>
          </w:p>
        </w:tc>
      </w:tr>
      <w:tr w:rsidR="00D35C03" w:rsidRPr="004116C1" w14:paraId="34D96237" w14:textId="77777777" w:rsidTr="0027059A">
        <w:trPr>
          <w:trHeight w:val="238"/>
        </w:trPr>
        <w:tc>
          <w:tcPr>
            <w:tcW w:w="849" w:type="dxa"/>
            <w:vAlign w:val="center"/>
          </w:tcPr>
          <w:p w14:paraId="21C0B7C2" w14:textId="77777777" w:rsidR="00D35C03" w:rsidRPr="004116C1" w:rsidRDefault="00D35C03" w:rsidP="0027059A">
            <w:pPr>
              <w:jc w:val="center"/>
            </w:pPr>
            <w:r w:rsidRPr="004116C1">
              <w:t>1.1</w:t>
            </w:r>
          </w:p>
        </w:tc>
        <w:tc>
          <w:tcPr>
            <w:tcW w:w="3763" w:type="dxa"/>
          </w:tcPr>
          <w:p w14:paraId="7956594D" w14:textId="58FC35AF" w:rsidR="00D35C03" w:rsidRPr="004116C1" w:rsidRDefault="00D35C03" w:rsidP="0027059A">
            <w:r w:rsidRPr="004116C1">
              <w:t xml:space="preserve">Общая площадь </w:t>
            </w:r>
            <w:proofErr w:type="spellStart"/>
            <w:r w:rsidR="006B715D" w:rsidRPr="004116C1">
              <w:t>Мусинского</w:t>
            </w:r>
            <w:proofErr w:type="spellEnd"/>
            <w:r w:rsidR="006B715D" w:rsidRPr="004116C1">
              <w:t xml:space="preserve"> </w:t>
            </w:r>
            <w:r w:rsidRPr="004116C1">
              <w:t>сельсовета вне границ населенных пунктов</w:t>
            </w:r>
          </w:p>
        </w:tc>
        <w:tc>
          <w:tcPr>
            <w:tcW w:w="1821" w:type="dxa"/>
            <w:gridSpan w:val="4"/>
            <w:vAlign w:val="center"/>
          </w:tcPr>
          <w:p w14:paraId="00ACD849" w14:textId="77777777" w:rsidR="00D35C03" w:rsidRPr="004116C1" w:rsidRDefault="00D35C03" w:rsidP="0027059A">
            <w:r w:rsidRPr="004116C1">
              <w:t>га</w:t>
            </w:r>
          </w:p>
        </w:tc>
        <w:tc>
          <w:tcPr>
            <w:tcW w:w="1657" w:type="dxa"/>
            <w:gridSpan w:val="3"/>
            <w:vAlign w:val="center"/>
          </w:tcPr>
          <w:p w14:paraId="01F21EFF" w14:textId="2FA6EFB0" w:rsidR="00D35C03" w:rsidRPr="004116C1" w:rsidRDefault="0010355D" w:rsidP="0027059A">
            <w:r>
              <w:t>49637,61</w:t>
            </w:r>
          </w:p>
        </w:tc>
        <w:tc>
          <w:tcPr>
            <w:tcW w:w="1544" w:type="dxa"/>
            <w:vAlign w:val="center"/>
          </w:tcPr>
          <w:p w14:paraId="409BD223" w14:textId="220B6D62" w:rsidR="0010355D" w:rsidRPr="004116C1" w:rsidRDefault="0010355D" w:rsidP="0027059A">
            <w:r>
              <w:t>49637,61</w:t>
            </w:r>
          </w:p>
        </w:tc>
      </w:tr>
      <w:tr w:rsidR="00D35C03" w:rsidRPr="004116C1" w14:paraId="789A8C97" w14:textId="77777777" w:rsidTr="0027059A">
        <w:trPr>
          <w:trHeight w:val="182"/>
        </w:trPr>
        <w:tc>
          <w:tcPr>
            <w:tcW w:w="849" w:type="dxa"/>
            <w:vAlign w:val="center"/>
          </w:tcPr>
          <w:p w14:paraId="1299ACE1" w14:textId="77777777" w:rsidR="00D35C03" w:rsidRPr="004116C1" w:rsidRDefault="00D35C03" w:rsidP="0027059A">
            <w:pPr>
              <w:jc w:val="center"/>
            </w:pPr>
            <w:r w:rsidRPr="004116C1">
              <w:t>1.2</w:t>
            </w:r>
          </w:p>
        </w:tc>
        <w:tc>
          <w:tcPr>
            <w:tcW w:w="3763" w:type="dxa"/>
          </w:tcPr>
          <w:p w14:paraId="2C89DF7F" w14:textId="5EA458C2" w:rsidR="00D35C03" w:rsidRPr="004116C1" w:rsidRDefault="00D35C03" w:rsidP="0027059A">
            <w:r w:rsidRPr="004116C1">
              <w:t>Общая площадь земель в границах населенных пунктов, в том числе:</w:t>
            </w:r>
          </w:p>
        </w:tc>
        <w:tc>
          <w:tcPr>
            <w:tcW w:w="1821" w:type="dxa"/>
            <w:gridSpan w:val="4"/>
            <w:vAlign w:val="center"/>
          </w:tcPr>
          <w:p w14:paraId="404FE7F9" w14:textId="77777777" w:rsidR="00D35C03" w:rsidRPr="004116C1" w:rsidRDefault="00D35C03" w:rsidP="0027059A">
            <w:r w:rsidRPr="004116C1">
              <w:t>га</w:t>
            </w:r>
          </w:p>
        </w:tc>
        <w:tc>
          <w:tcPr>
            <w:tcW w:w="1657" w:type="dxa"/>
            <w:gridSpan w:val="3"/>
            <w:vAlign w:val="center"/>
          </w:tcPr>
          <w:p w14:paraId="54831751" w14:textId="0E6A959A" w:rsidR="00D35C03" w:rsidRPr="004116C1" w:rsidRDefault="004116C1" w:rsidP="0027059A">
            <w:r w:rsidRPr="004116C1">
              <w:t>297,93</w:t>
            </w:r>
          </w:p>
        </w:tc>
        <w:tc>
          <w:tcPr>
            <w:tcW w:w="1544" w:type="dxa"/>
            <w:vAlign w:val="center"/>
          </w:tcPr>
          <w:p w14:paraId="442272CA" w14:textId="09459D1A" w:rsidR="00D35C03" w:rsidRPr="004116C1" w:rsidRDefault="004116C1" w:rsidP="0027059A">
            <w:r w:rsidRPr="004116C1">
              <w:t>297,93</w:t>
            </w:r>
          </w:p>
        </w:tc>
      </w:tr>
      <w:tr w:rsidR="004116C1" w:rsidRPr="004116C1" w14:paraId="3ED93110" w14:textId="77777777" w:rsidTr="00F2179E">
        <w:trPr>
          <w:trHeight w:val="234"/>
        </w:trPr>
        <w:tc>
          <w:tcPr>
            <w:tcW w:w="849" w:type="dxa"/>
            <w:vAlign w:val="center"/>
          </w:tcPr>
          <w:p w14:paraId="5C107B8F" w14:textId="77777777" w:rsidR="004116C1" w:rsidRPr="004116C1" w:rsidRDefault="004116C1" w:rsidP="004116C1">
            <w:pPr>
              <w:jc w:val="center"/>
            </w:pPr>
            <w:r w:rsidRPr="004116C1">
              <w:t>1.2.1</w:t>
            </w:r>
          </w:p>
        </w:tc>
        <w:tc>
          <w:tcPr>
            <w:tcW w:w="3763" w:type="dxa"/>
          </w:tcPr>
          <w:p w14:paraId="7F60FCC7" w14:textId="50309D45" w:rsidR="004116C1" w:rsidRPr="004116C1" w:rsidRDefault="004116C1" w:rsidP="004116C1">
            <w:r w:rsidRPr="004116C1">
              <w:rPr>
                <w:bCs/>
              </w:rPr>
              <w:t>с. Мусы</w:t>
            </w:r>
          </w:p>
        </w:tc>
        <w:tc>
          <w:tcPr>
            <w:tcW w:w="1821" w:type="dxa"/>
            <w:gridSpan w:val="4"/>
            <w:vAlign w:val="center"/>
          </w:tcPr>
          <w:p w14:paraId="46CE6AB5" w14:textId="77777777" w:rsidR="004116C1" w:rsidRPr="004116C1" w:rsidRDefault="004116C1" w:rsidP="004116C1">
            <w:r w:rsidRPr="004116C1">
              <w:t>га</w:t>
            </w:r>
          </w:p>
        </w:tc>
        <w:tc>
          <w:tcPr>
            <w:tcW w:w="1657" w:type="dxa"/>
            <w:gridSpan w:val="3"/>
            <w:vAlign w:val="center"/>
          </w:tcPr>
          <w:p w14:paraId="77E08AE0" w14:textId="4A7D9191" w:rsidR="004116C1" w:rsidRPr="004116C1" w:rsidRDefault="004116C1" w:rsidP="004116C1">
            <w:r>
              <w:t>138,79</w:t>
            </w:r>
          </w:p>
        </w:tc>
        <w:tc>
          <w:tcPr>
            <w:tcW w:w="1544" w:type="dxa"/>
          </w:tcPr>
          <w:p w14:paraId="7C3CAD81" w14:textId="747CCAA5" w:rsidR="004116C1" w:rsidRPr="004116C1" w:rsidRDefault="004116C1" w:rsidP="004116C1">
            <w:r w:rsidRPr="00511B7D">
              <w:t>138,79</w:t>
            </w:r>
          </w:p>
        </w:tc>
      </w:tr>
      <w:tr w:rsidR="004116C1" w:rsidRPr="004116C1" w14:paraId="3138EAC1" w14:textId="77777777" w:rsidTr="00F2179E">
        <w:trPr>
          <w:trHeight w:val="234"/>
        </w:trPr>
        <w:tc>
          <w:tcPr>
            <w:tcW w:w="849" w:type="dxa"/>
            <w:vAlign w:val="center"/>
          </w:tcPr>
          <w:p w14:paraId="2D3C0EC0" w14:textId="77777777" w:rsidR="004116C1" w:rsidRPr="004116C1" w:rsidRDefault="004116C1" w:rsidP="004116C1">
            <w:pPr>
              <w:jc w:val="center"/>
            </w:pPr>
            <w:r w:rsidRPr="004116C1">
              <w:t>1.2.2</w:t>
            </w:r>
          </w:p>
        </w:tc>
        <w:tc>
          <w:tcPr>
            <w:tcW w:w="3763" w:type="dxa"/>
          </w:tcPr>
          <w:p w14:paraId="740EB0B7" w14:textId="5175C500" w:rsidR="004116C1" w:rsidRPr="004116C1" w:rsidRDefault="004116C1" w:rsidP="004116C1">
            <w:r w:rsidRPr="004116C1">
              <w:rPr>
                <w:bCs/>
              </w:rPr>
              <w:t xml:space="preserve">п. </w:t>
            </w:r>
            <w:proofErr w:type="spellStart"/>
            <w:r w:rsidRPr="004116C1">
              <w:rPr>
                <w:bCs/>
              </w:rPr>
              <w:t>Медяковский</w:t>
            </w:r>
            <w:proofErr w:type="spellEnd"/>
          </w:p>
        </w:tc>
        <w:tc>
          <w:tcPr>
            <w:tcW w:w="1821" w:type="dxa"/>
            <w:gridSpan w:val="4"/>
            <w:vAlign w:val="center"/>
          </w:tcPr>
          <w:p w14:paraId="729E5BEE" w14:textId="77777777" w:rsidR="004116C1" w:rsidRPr="004116C1" w:rsidRDefault="004116C1" w:rsidP="004116C1">
            <w:r w:rsidRPr="004116C1">
              <w:t>га</w:t>
            </w:r>
          </w:p>
        </w:tc>
        <w:tc>
          <w:tcPr>
            <w:tcW w:w="1657" w:type="dxa"/>
            <w:gridSpan w:val="3"/>
            <w:vAlign w:val="center"/>
          </w:tcPr>
          <w:p w14:paraId="4039B89D" w14:textId="3644E8AD" w:rsidR="004116C1" w:rsidRPr="004116C1" w:rsidRDefault="004116C1" w:rsidP="004116C1">
            <w:r>
              <w:t>78,92</w:t>
            </w:r>
          </w:p>
        </w:tc>
        <w:tc>
          <w:tcPr>
            <w:tcW w:w="1544" w:type="dxa"/>
          </w:tcPr>
          <w:p w14:paraId="016C4252" w14:textId="5F402099" w:rsidR="004116C1" w:rsidRPr="004116C1" w:rsidRDefault="004116C1" w:rsidP="004116C1">
            <w:r w:rsidRPr="00511B7D">
              <w:t>78,92</w:t>
            </w:r>
          </w:p>
        </w:tc>
      </w:tr>
      <w:tr w:rsidR="004116C1" w:rsidRPr="004116C1" w14:paraId="5A2C5F68" w14:textId="77777777" w:rsidTr="00F2179E">
        <w:trPr>
          <w:trHeight w:val="234"/>
        </w:trPr>
        <w:tc>
          <w:tcPr>
            <w:tcW w:w="849" w:type="dxa"/>
            <w:vAlign w:val="center"/>
          </w:tcPr>
          <w:p w14:paraId="6F92B2F9" w14:textId="77777777" w:rsidR="004116C1" w:rsidRPr="004116C1" w:rsidRDefault="004116C1" w:rsidP="004116C1">
            <w:pPr>
              <w:jc w:val="center"/>
            </w:pPr>
            <w:r w:rsidRPr="004116C1">
              <w:t>1.2.3</w:t>
            </w:r>
          </w:p>
        </w:tc>
        <w:tc>
          <w:tcPr>
            <w:tcW w:w="3763" w:type="dxa"/>
          </w:tcPr>
          <w:p w14:paraId="69E8DD06" w14:textId="1654F71D" w:rsidR="004116C1" w:rsidRPr="004116C1" w:rsidRDefault="004116C1" w:rsidP="004116C1">
            <w:r w:rsidRPr="004116C1">
              <w:rPr>
                <w:bCs/>
              </w:rPr>
              <w:t>п. Ровенский</w:t>
            </w:r>
          </w:p>
        </w:tc>
        <w:tc>
          <w:tcPr>
            <w:tcW w:w="1821" w:type="dxa"/>
            <w:gridSpan w:val="4"/>
            <w:vAlign w:val="center"/>
          </w:tcPr>
          <w:p w14:paraId="25741A41" w14:textId="77777777" w:rsidR="004116C1" w:rsidRPr="004116C1" w:rsidRDefault="004116C1" w:rsidP="004116C1">
            <w:r w:rsidRPr="004116C1">
              <w:t>га</w:t>
            </w:r>
          </w:p>
        </w:tc>
        <w:tc>
          <w:tcPr>
            <w:tcW w:w="1657" w:type="dxa"/>
            <w:gridSpan w:val="3"/>
            <w:vAlign w:val="center"/>
          </w:tcPr>
          <w:p w14:paraId="721FF8BE" w14:textId="0AC51460" w:rsidR="004116C1" w:rsidRPr="004116C1" w:rsidRDefault="004116C1" w:rsidP="004116C1">
            <w:r>
              <w:t>80,22</w:t>
            </w:r>
          </w:p>
        </w:tc>
        <w:tc>
          <w:tcPr>
            <w:tcW w:w="1544" w:type="dxa"/>
          </w:tcPr>
          <w:p w14:paraId="4F9675A7" w14:textId="4885618F" w:rsidR="004116C1" w:rsidRPr="004116C1" w:rsidRDefault="004116C1" w:rsidP="004116C1">
            <w:r w:rsidRPr="00511B7D">
              <w:t>80,22</w:t>
            </w:r>
          </w:p>
        </w:tc>
      </w:tr>
      <w:tr w:rsidR="0010355D" w:rsidRPr="00D35C03" w14:paraId="255EC01E" w14:textId="77777777" w:rsidTr="0027059A">
        <w:trPr>
          <w:trHeight w:val="226"/>
        </w:trPr>
        <w:tc>
          <w:tcPr>
            <w:tcW w:w="849" w:type="dxa"/>
            <w:vAlign w:val="center"/>
          </w:tcPr>
          <w:p w14:paraId="71085359" w14:textId="77777777" w:rsidR="0010355D" w:rsidRPr="0010355D" w:rsidRDefault="0010355D" w:rsidP="0010355D">
            <w:pPr>
              <w:jc w:val="center"/>
            </w:pPr>
            <w:r w:rsidRPr="0010355D">
              <w:t>1.3</w:t>
            </w:r>
          </w:p>
        </w:tc>
        <w:tc>
          <w:tcPr>
            <w:tcW w:w="3763" w:type="dxa"/>
          </w:tcPr>
          <w:p w14:paraId="67726F98" w14:textId="77777777" w:rsidR="0010355D" w:rsidRPr="0010355D" w:rsidRDefault="0010355D" w:rsidP="0010355D">
            <w:r w:rsidRPr="0010355D">
              <w:t>Общая площадь функциональных зон различного назначения</w:t>
            </w:r>
          </w:p>
        </w:tc>
        <w:tc>
          <w:tcPr>
            <w:tcW w:w="1821" w:type="dxa"/>
            <w:gridSpan w:val="4"/>
            <w:vAlign w:val="center"/>
          </w:tcPr>
          <w:p w14:paraId="2C301A93" w14:textId="77777777" w:rsidR="0010355D" w:rsidRPr="0010355D" w:rsidRDefault="0010355D" w:rsidP="0010355D">
            <w:r w:rsidRPr="0010355D">
              <w:t>га</w:t>
            </w:r>
          </w:p>
        </w:tc>
        <w:tc>
          <w:tcPr>
            <w:tcW w:w="1657" w:type="dxa"/>
            <w:gridSpan w:val="3"/>
            <w:vAlign w:val="center"/>
          </w:tcPr>
          <w:p w14:paraId="4C7832A6" w14:textId="01B3F7BF" w:rsidR="0010355D" w:rsidRPr="0010355D" w:rsidRDefault="0010355D" w:rsidP="0010355D">
            <w:r w:rsidRPr="00C32AB7">
              <w:t>49935,54</w:t>
            </w:r>
          </w:p>
        </w:tc>
        <w:tc>
          <w:tcPr>
            <w:tcW w:w="1544" w:type="dxa"/>
            <w:shd w:val="clear" w:color="auto" w:fill="auto"/>
            <w:vAlign w:val="center"/>
          </w:tcPr>
          <w:p w14:paraId="3A3BDB74" w14:textId="173E51E3" w:rsidR="0010355D" w:rsidRPr="0010355D" w:rsidRDefault="0010355D" w:rsidP="0010355D">
            <w:r w:rsidRPr="00C32AB7">
              <w:t>49935,54</w:t>
            </w:r>
          </w:p>
        </w:tc>
      </w:tr>
      <w:tr w:rsidR="00D35C03" w:rsidRPr="00D35C03" w14:paraId="18A6F45D" w14:textId="77777777" w:rsidTr="0027059A">
        <w:trPr>
          <w:trHeight w:val="134"/>
        </w:trPr>
        <w:tc>
          <w:tcPr>
            <w:tcW w:w="849" w:type="dxa"/>
            <w:vAlign w:val="center"/>
          </w:tcPr>
          <w:p w14:paraId="3EFD039C" w14:textId="77777777" w:rsidR="00D35C03" w:rsidRPr="0010355D" w:rsidRDefault="00D35C03" w:rsidP="0027059A">
            <w:pPr>
              <w:jc w:val="center"/>
            </w:pPr>
          </w:p>
        </w:tc>
        <w:tc>
          <w:tcPr>
            <w:tcW w:w="3763" w:type="dxa"/>
          </w:tcPr>
          <w:p w14:paraId="0B8040CE" w14:textId="77777777" w:rsidR="00D35C03" w:rsidRPr="0010355D" w:rsidRDefault="00D35C03" w:rsidP="0027059A">
            <w:r w:rsidRPr="0010355D">
              <w:t>в том числе:</w:t>
            </w:r>
          </w:p>
        </w:tc>
        <w:tc>
          <w:tcPr>
            <w:tcW w:w="1821" w:type="dxa"/>
            <w:gridSpan w:val="4"/>
            <w:vAlign w:val="center"/>
          </w:tcPr>
          <w:p w14:paraId="5242DD1A" w14:textId="77777777" w:rsidR="00D35C03" w:rsidRPr="0010355D" w:rsidRDefault="00D35C03" w:rsidP="0027059A"/>
        </w:tc>
        <w:tc>
          <w:tcPr>
            <w:tcW w:w="1657" w:type="dxa"/>
            <w:gridSpan w:val="3"/>
            <w:vAlign w:val="center"/>
          </w:tcPr>
          <w:p w14:paraId="6A29061C" w14:textId="77777777" w:rsidR="00D35C03" w:rsidRPr="0010355D" w:rsidRDefault="00D35C03" w:rsidP="0027059A"/>
        </w:tc>
        <w:tc>
          <w:tcPr>
            <w:tcW w:w="1544" w:type="dxa"/>
            <w:vAlign w:val="center"/>
          </w:tcPr>
          <w:p w14:paraId="42DC4DF1" w14:textId="77777777" w:rsidR="00D35C03" w:rsidRPr="0010355D" w:rsidRDefault="00D35C03" w:rsidP="0027059A"/>
        </w:tc>
      </w:tr>
      <w:tr w:rsidR="0010355D" w:rsidRPr="00D35C03" w14:paraId="46B18A33" w14:textId="77777777" w:rsidTr="00F2179E">
        <w:tc>
          <w:tcPr>
            <w:tcW w:w="849" w:type="dxa"/>
            <w:vAlign w:val="center"/>
          </w:tcPr>
          <w:p w14:paraId="57F95725" w14:textId="77777777" w:rsidR="0010355D" w:rsidRPr="0010355D" w:rsidRDefault="0010355D" w:rsidP="0010355D">
            <w:pPr>
              <w:jc w:val="center"/>
            </w:pPr>
            <w:r w:rsidRPr="0010355D">
              <w:t>1.3.1</w:t>
            </w:r>
          </w:p>
        </w:tc>
        <w:tc>
          <w:tcPr>
            <w:tcW w:w="3763" w:type="dxa"/>
          </w:tcPr>
          <w:p w14:paraId="13910B99" w14:textId="1AAA17F4" w:rsidR="0010355D" w:rsidRPr="00D35C03" w:rsidRDefault="0010355D" w:rsidP="0010355D">
            <w:pPr>
              <w:rPr>
                <w:color w:val="FF0000"/>
              </w:rPr>
            </w:pPr>
            <w:r w:rsidRPr="00CF1235">
              <w:t>Зона застройки индивидуальными жилыми домами</w:t>
            </w:r>
          </w:p>
        </w:tc>
        <w:tc>
          <w:tcPr>
            <w:tcW w:w="1821" w:type="dxa"/>
            <w:gridSpan w:val="4"/>
            <w:vAlign w:val="center"/>
          </w:tcPr>
          <w:p w14:paraId="3E76A84D" w14:textId="77777777" w:rsidR="0010355D" w:rsidRPr="0010355D" w:rsidRDefault="0010355D" w:rsidP="0010355D">
            <w:r w:rsidRPr="0010355D">
              <w:t>га</w:t>
            </w:r>
          </w:p>
        </w:tc>
        <w:tc>
          <w:tcPr>
            <w:tcW w:w="1657" w:type="dxa"/>
            <w:gridSpan w:val="3"/>
          </w:tcPr>
          <w:p w14:paraId="692362E5" w14:textId="42BD9D8D" w:rsidR="0010355D" w:rsidRPr="00D35C03" w:rsidRDefault="0010355D" w:rsidP="0010355D">
            <w:pPr>
              <w:rPr>
                <w:color w:val="FF0000"/>
              </w:rPr>
            </w:pPr>
            <w:r w:rsidRPr="001E6407">
              <w:t>151,65</w:t>
            </w:r>
          </w:p>
        </w:tc>
        <w:tc>
          <w:tcPr>
            <w:tcW w:w="1544" w:type="dxa"/>
          </w:tcPr>
          <w:p w14:paraId="0D95CBA1" w14:textId="38A5E7D8" w:rsidR="0010355D" w:rsidRPr="00D35C03" w:rsidRDefault="0010355D" w:rsidP="0010355D">
            <w:pPr>
              <w:rPr>
                <w:color w:val="FF0000"/>
              </w:rPr>
            </w:pPr>
            <w:r w:rsidRPr="001E6407">
              <w:t>151,65</w:t>
            </w:r>
          </w:p>
        </w:tc>
      </w:tr>
      <w:tr w:rsidR="0010355D" w:rsidRPr="00D35C03" w14:paraId="486A404C" w14:textId="77777777" w:rsidTr="00F2179E">
        <w:trPr>
          <w:trHeight w:val="70"/>
        </w:trPr>
        <w:tc>
          <w:tcPr>
            <w:tcW w:w="849" w:type="dxa"/>
            <w:vAlign w:val="center"/>
          </w:tcPr>
          <w:p w14:paraId="240F8E89" w14:textId="77777777" w:rsidR="0010355D" w:rsidRPr="0010355D" w:rsidRDefault="0010355D" w:rsidP="0010355D">
            <w:pPr>
              <w:jc w:val="center"/>
            </w:pPr>
            <w:r w:rsidRPr="0010355D">
              <w:t>1.3.2</w:t>
            </w:r>
          </w:p>
        </w:tc>
        <w:tc>
          <w:tcPr>
            <w:tcW w:w="3763" w:type="dxa"/>
          </w:tcPr>
          <w:p w14:paraId="03DBE69B" w14:textId="7AD4CE31" w:rsidR="0010355D" w:rsidRPr="00D35C03" w:rsidRDefault="0010355D" w:rsidP="0010355D">
            <w:pPr>
              <w:rPr>
                <w:color w:val="FF0000"/>
              </w:rPr>
            </w:pPr>
            <w:r w:rsidRPr="00CF1235">
              <w:t>Зона застройки малоэтажными жилыми домами (до 4 этажей, включая мансардный)</w:t>
            </w:r>
          </w:p>
        </w:tc>
        <w:tc>
          <w:tcPr>
            <w:tcW w:w="1821" w:type="dxa"/>
            <w:gridSpan w:val="4"/>
            <w:vAlign w:val="center"/>
          </w:tcPr>
          <w:p w14:paraId="262A6AB4" w14:textId="77777777" w:rsidR="0010355D" w:rsidRPr="0010355D" w:rsidRDefault="0010355D" w:rsidP="0010355D">
            <w:r w:rsidRPr="0010355D">
              <w:t>га</w:t>
            </w:r>
          </w:p>
        </w:tc>
        <w:tc>
          <w:tcPr>
            <w:tcW w:w="1657" w:type="dxa"/>
            <w:gridSpan w:val="3"/>
          </w:tcPr>
          <w:p w14:paraId="444C3D2D" w14:textId="671D2F78" w:rsidR="0010355D" w:rsidRPr="00D35C03" w:rsidRDefault="00CB319C" w:rsidP="0010355D">
            <w:pPr>
              <w:rPr>
                <w:color w:val="FF0000"/>
              </w:rPr>
            </w:pPr>
            <w:r>
              <w:t>69,66</w:t>
            </w:r>
          </w:p>
        </w:tc>
        <w:tc>
          <w:tcPr>
            <w:tcW w:w="1544" w:type="dxa"/>
          </w:tcPr>
          <w:p w14:paraId="3BD3D39F" w14:textId="36D94096" w:rsidR="0010355D" w:rsidRPr="00D35C03" w:rsidRDefault="00CB319C" w:rsidP="0010355D">
            <w:pPr>
              <w:rPr>
                <w:color w:val="FF0000"/>
              </w:rPr>
            </w:pPr>
            <w:r>
              <w:t>69,66</w:t>
            </w:r>
          </w:p>
        </w:tc>
      </w:tr>
      <w:tr w:rsidR="0010355D" w:rsidRPr="00D35C03" w14:paraId="03FD016E" w14:textId="77777777" w:rsidTr="00F2179E">
        <w:trPr>
          <w:trHeight w:val="70"/>
        </w:trPr>
        <w:tc>
          <w:tcPr>
            <w:tcW w:w="849" w:type="dxa"/>
            <w:vAlign w:val="center"/>
          </w:tcPr>
          <w:p w14:paraId="2F316CAA" w14:textId="77777777" w:rsidR="0010355D" w:rsidRPr="0010355D" w:rsidRDefault="0010355D" w:rsidP="0010355D">
            <w:pPr>
              <w:jc w:val="center"/>
            </w:pPr>
            <w:r w:rsidRPr="0010355D">
              <w:t>1.3.3</w:t>
            </w:r>
          </w:p>
        </w:tc>
        <w:tc>
          <w:tcPr>
            <w:tcW w:w="3763" w:type="dxa"/>
          </w:tcPr>
          <w:p w14:paraId="1622936C" w14:textId="355951F0" w:rsidR="0010355D" w:rsidRPr="00D35C03" w:rsidRDefault="0010355D" w:rsidP="0010355D">
            <w:pPr>
              <w:rPr>
                <w:color w:val="FF0000"/>
              </w:rPr>
            </w:pPr>
            <w:r w:rsidRPr="00CF1235">
              <w:t>Многофункциональная общественно-деловая зона</w:t>
            </w:r>
          </w:p>
        </w:tc>
        <w:tc>
          <w:tcPr>
            <w:tcW w:w="1821" w:type="dxa"/>
            <w:gridSpan w:val="4"/>
            <w:vAlign w:val="center"/>
          </w:tcPr>
          <w:p w14:paraId="477E4BA8" w14:textId="77777777" w:rsidR="0010355D" w:rsidRPr="0010355D" w:rsidRDefault="0010355D" w:rsidP="0010355D">
            <w:r w:rsidRPr="0010355D">
              <w:t>га</w:t>
            </w:r>
          </w:p>
        </w:tc>
        <w:tc>
          <w:tcPr>
            <w:tcW w:w="1657" w:type="dxa"/>
            <w:gridSpan w:val="3"/>
          </w:tcPr>
          <w:p w14:paraId="5329596D" w14:textId="26BD5217" w:rsidR="0010355D" w:rsidRPr="00D35C03" w:rsidRDefault="0010355D" w:rsidP="0010355D">
            <w:pPr>
              <w:rPr>
                <w:color w:val="FF0000"/>
              </w:rPr>
            </w:pPr>
            <w:r w:rsidRPr="001E6407">
              <w:t>3,45</w:t>
            </w:r>
          </w:p>
        </w:tc>
        <w:tc>
          <w:tcPr>
            <w:tcW w:w="1544" w:type="dxa"/>
          </w:tcPr>
          <w:p w14:paraId="74588BED" w14:textId="4A8606FB" w:rsidR="0010355D" w:rsidRPr="00D35C03" w:rsidRDefault="0010355D" w:rsidP="0010355D">
            <w:pPr>
              <w:rPr>
                <w:color w:val="FF0000"/>
              </w:rPr>
            </w:pPr>
            <w:r w:rsidRPr="001E6407">
              <w:t>3,45</w:t>
            </w:r>
          </w:p>
        </w:tc>
      </w:tr>
      <w:tr w:rsidR="0010355D" w:rsidRPr="00D35C03" w14:paraId="2F46F67B" w14:textId="77777777" w:rsidTr="00F2179E">
        <w:trPr>
          <w:trHeight w:val="70"/>
        </w:trPr>
        <w:tc>
          <w:tcPr>
            <w:tcW w:w="849" w:type="dxa"/>
            <w:vAlign w:val="center"/>
          </w:tcPr>
          <w:p w14:paraId="1C2C9608" w14:textId="77777777" w:rsidR="0010355D" w:rsidRPr="0010355D" w:rsidRDefault="0010355D" w:rsidP="0010355D">
            <w:pPr>
              <w:jc w:val="center"/>
            </w:pPr>
            <w:r w:rsidRPr="0010355D">
              <w:t>1.3.4</w:t>
            </w:r>
          </w:p>
        </w:tc>
        <w:tc>
          <w:tcPr>
            <w:tcW w:w="3763" w:type="dxa"/>
          </w:tcPr>
          <w:p w14:paraId="758465CD" w14:textId="12DA1EF9" w:rsidR="0010355D" w:rsidRPr="00D35C03" w:rsidRDefault="0010355D" w:rsidP="0010355D">
            <w:pPr>
              <w:rPr>
                <w:color w:val="FF0000"/>
              </w:rPr>
            </w:pPr>
            <w:r w:rsidRPr="00CF1235">
              <w:t xml:space="preserve">Зона </w:t>
            </w:r>
            <w:r w:rsidR="00F2179E" w:rsidRPr="00CF1235">
              <w:t>специализированной</w:t>
            </w:r>
            <w:r w:rsidRPr="00CF1235">
              <w:t xml:space="preserve"> общественной застройки</w:t>
            </w:r>
          </w:p>
        </w:tc>
        <w:tc>
          <w:tcPr>
            <w:tcW w:w="1821" w:type="dxa"/>
            <w:gridSpan w:val="4"/>
            <w:vAlign w:val="center"/>
          </w:tcPr>
          <w:p w14:paraId="734272D0" w14:textId="77777777" w:rsidR="0010355D" w:rsidRPr="0010355D" w:rsidRDefault="0010355D" w:rsidP="0010355D">
            <w:r w:rsidRPr="0010355D">
              <w:t>га</w:t>
            </w:r>
          </w:p>
        </w:tc>
        <w:tc>
          <w:tcPr>
            <w:tcW w:w="1657" w:type="dxa"/>
            <w:gridSpan w:val="3"/>
          </w:tcPr>
          <w:p w14:paraId="573B93D1" w14:textId="35893B1A" w:rsidR="0010355D" w:rsidRPr="00D35C03" w:rsidRDefault="0010355D" w:rsidP="0010355D">
            <w:pPr>
              <w:rPr>
                <w:color w:val="FF0000"/>
              </w:rPr>
            </w:pPr>
            <w:r w:rsidRPr="001E6407">
              <w:t>5,52</w:t>
            </w:r>
          </w:p>
        </w:tc>
        <w:tc>
          <w:tcPr>
            <w:tcW w:w="1544" w:type="dxa"/>
          </w:tcPr>
          <w:p w14:paraId="23A29550" w14:textId="6CCC2549" w:rsidR="0010355D" w:rsidRPr="00D35C03" w:rsidRDefault="0010355D" w:rsidP="0010355D">
            <w:pPr>
              <w:rPr>
                <w:color w:val="FF0000"/>
              </w:rPr>
            </w:pPr>
            <w:r w:rsidRPr="001E6407">
              <w:t>5,52</w:t>
            </w:r>
          </w:p>
        </w:tc>
      </w:tr>
      <w:tr w:rsidR="0010355D" w:rsidRPr="00D35C03" w14:paraId="2FA5AADF" w14:textId="77777777" w:rsidTr="00F2179E">
        <w:trPr>
          <w:trHeight w:val="70"/>
        </w:trPr>
        <w:tc>
          <w:tcPr>
            <w:tcW w:w="849" w:type="dxa"/>
            <w:vAlign w:val="center"/>
          </w:tcPr>
          <w:p w14:paraId="506A8D0C" w14:textId="77777777" w:rsidR="0010355D" w:rsidRPr="0010355D" w:rsidRDefault="0010355D" w:rsidP="0010355D">
            <w:pPr>
              <w:jc w:val="center"/>
            </w:pPr>
            <w:r w:rsidRPr="0010355D">
              <w:t>1.3.5</w:t>
            </w:r>
          </w:p>
        </w:tc>
        <w:tc>
          <w:tcPr>
            <w:tcW w:w="3763" w:type="dxa"/>
          </w:tcPr>
          <w:p w14:paraId="22B1E053" w14:textId="37546262" w:rsidR="0010355D" w:rsidRPr="00D35C03" w:rsidRDefault="0010355D" w:rsidP="0010355D">
            <w:pPr>
              <w:rPr>
                <w:color w:val="FF0000"/>
              </w:rPr>
            </w:pPr>
            <w:r w:rsidRPr="00CF1235">
              <w:t>Производственная зона</w:t>
            </w:r>
          </w:p>
        </w:tc>
        <w:tc>
          <w:tcPr>
            <w:tcW w:w="1821" w:type="dxa"/>
            <w:gridSpan w:val="4"/>
            <w:vAlign w:val="center"/>
          </w:tcPr>
          <w:p w14:paraId="1CF79743" w14:textId="77777777" w:rsidR="0010355D" w:rsidRPr="0010355D" w:rsidRDefault="0010355D" w:rsidP="0010355D">
            <w:r w:rsidRPr="0010355D">
              <w:t>га</w:t>
            </w:r>
          </w:p>
        </w:tc>
        <w:tc>
          <w:tcPr>
            <w:tcW w:w="1657" w:type="dxa"/>
            <w:gridSpan w:val="3"/>
          </w:tcPr>
          <w:p w14:paraId="6172A746" w14:textId="4874139C" w:rsidR="0010355D" w:rsidRPr="00D35C03" w:rsidRDefault="0010355D" w:rsidP="0010355D">
            <w:pPr>
              <w:rPr>
                <w:color w:val="FF0000"/>
              </w:rPr>
            </w:pPr>
            <w:r w:rsidRPr="001E6407">
              <w:t>5,60</w:t>
            </w:r>
          </w:p>
        </w:tc>
        <w:tc>
          <w:tcPr>
            <w:tcW w:w="1544" w:type="dxa"/>
          </w:tcPr>
          <w:p w14:paraId="068822A4" w14:textId="3BE74C7B" w:rsidR="0010355D" w:rsidRPr="00D35C03" w:rsidRDefault="0010355D" w:rsidP="0010355D">
            <w:pPr>
              <w:rPr>
                <w:color w:val="FF0000"/>
              </w:rPr>
            </w:pPr>
            <w:r w:rsidRPr="001E6407">
              <w:t>5,60</w:t>
            </w:r>
          </w:p>
        </w:tc>
      </w:tr>
      <w:tr w:rsidR="0010355D" w:rsidRPr="00D35C03" w14:paraId="1DD4C01F" w14:textId="77777777" w:rsidTr="00F2179E">
        <w:trPr>
          <w:trHeight w:val="70"/>
        </w:trPr>
        <w:tc>
          <w:tcPr>
            <w:tcW w:w="849" w:type="dxa"/>
            <w:vAlign w:val="center"/>
          </w:tcPr>
          <w:p w14:paraId="0198F6D2" w14:textId="77777777" w:rsidR="0010355D" w:rsidRPr="0010355D" w:rsidRDefault="0010355D" w:rsidP="0010355D">
            <w:pPr>
              <w:jc w:val="center"/>
            </w:pPr>
            <w:r w:rsidRPr="0010355D">
              <w:t>1.3.6</w:t>
            </w:r>
          </w:p>
        </w:tc>
        <w:tc>
          <w:tcPr>
            <w:tcW w:w="3763" w:type="dxa"/>
          </w:tcPr>
          <w:p w14:paraId="6441868A" w14:textId="54E2E343" w:rsidR="0010355D" w:rsidRPr="00D35C03" w:rsidRDefault="0010355D" w:rsidP="0010355D">
            <w:pPr>
              <w:rPr>
                <w:color w:val="FF0000"/>
              </w:rPr>
            </w:pPr>
            <w:r w:rsidRPr="00CF1235">
              <w:t>Зона инженерной инфраструктуры</w:t>
            </w:r>
          </w:p>
        </w:tc>
        <w:tc>
          <w:tcPr>
            <w:tcW w:w="1821" w:type="dxa"/>
            <w:gridSpan w:val="4"/>
            <w:vAlign w:val="center"/>
          </w:tcPr>
          <w:p w14:paraId="40D35B70" w14:textId="77777777" w:rsidR="0010355D" w:rsidRPr="0010355D" w:rsidRDefault="0010355D" w:rsidP="0010355D">
            <w:r w:rsidRPr="0010355D">
              <w:t>га</w:t>
            </w:r>
          </w:p>
        </w:tc>
        <w:tc>
          <w:tcPr>
            <w:tcW w:w="1657" w:type="dxa"/>
            <w:gridSpan w:val="3"/>
          </w:tcPr>
          <w:p w14:paraId="0767ADEF" w14:textId="18B67FC9" w:rsidR="0010355D" w:rsidRPr="00D35C03" w:rsidRDefault="0010355D" w:rsidP="0010355D">
            <w:pPr>
              <w:rPr>
                <w:color w:val="FF0000"/>
              </w:rPr>
            </w:pPr>
            <w:r w:rsidRPr="001E6407">
              <w:t>5,94</w:t>
            </w:r>
          </w:p>
        </w:tc>
        <w:tc>
          <w:tcPr>
            <w:tcW w:w="1544" w:type="dxa"/>
          </w:tcPr>
          <w:p w14:paraId="2F885FEC" w14:textId="1663E2B4" w:rsidR="0010355D" w:rsidRPr="00D35C03" w:rsidRDefault="0010355D" w:rsidP="0010355D">
            <w:pPr>
              <w:rPr>
                <w:color w:val="FF0000"/>
              </w:rPr>
            </w:pPr>
            <w:r w:rsidRPr="001E6407">
              <w:t>5,94</w:t>
            </w:r>
          </w:p>
        </w:tc>
      </w:tr>
      <w:tr w:rsidR="0010355D" w:rsidRPr="00D35C03" w14:paraId="138F3C09" w14:textId="77777777" w:rsidTr="00F2179E">
        <w:trPr>
          <w:trHeight w:val="70"/>
        </w:trPr>
        <w:tc>
          <w:tcPr>
            <w:tcW w:w="849" w:type="dxa"/>
            <w:vAlign w:val="center"/>
          </w:tcPr>
          <w:p w14:paraId="05DB2182" w14:textId="77777777" w:rsidR="0010355D" w:rsidRPr="0010355D" w:rsidRDefault="0010355D" w:rsidP="0010355D">
            <w:pPr>
              <w:jc w:val="center"/>
            </w:pPr>
            <w:r w:rsidRPr="0010355D">
              <w:t>1.3.7</w:t>
            </w:r>
          </w:p>
        </w:tc>
        <w:tc>
          <w:tcPr>
            <w:tcW w:w="3763" w:type="dxa"/>
          </w:tcPr>
          <w:p w14:paraId="42A12D33" w14:textId="4EBF04F9" w:rsidR="0010355D" w:rsidRPr="00D35C03" w:rsidRDefault="0010355D" w:rsidP="0010355D">
            <w:pPr>
              <w:rPr>
                <w:color w:val="FF0000"/>
              </w:rPr>
            </w:pPr>
            <w:r w:rsidRPr="00CF1235">
              <w:t>Зона транспортной инфраструктуры</w:t>
            </w:r>
          </w:p>
        </w:tc>
        <w:tc>
          <w:tcPr>
            <w:tcW w:w="1821" w:type="dxa"/>
            <w:gridSpan w:val="4"/>
            <w:vAlign w:val="center"/>
          </w:tcPr>
          <w:p w14:paraId="3C4FE77A" w14:textId="77777777" w:rsidR="0010355D" w:rsidRPr="0010355D" w:rsidRDefault="0010355D" w:rsidP="0010355D">
            <w:r w:rsidRPr="0010355D">
              <w:t>га</w:t>
            </w:r>
          </w:p>
        </w:tc>
        <w:tc>
          <w:tcPr>
            <w:tcW w:w="1657" w:type="dxa"/>
            <w:gridSpan w:val="3"/>
          </w:tcPr>
          <w:p w14:paraId="60700703" w14:textId="3834A2D4" w:rsidR="0010355D" w:rsidRPr="00D35C03" w:rsidRDefault="0010355D" w:rsidP="0010355D">
            <w:pPr>
              <w:rPr>
                <w:color w:val="FF0000"/>
              </w:rPr>
            </w:pPr>
            <w:r w:rsidRPr="001E6407">
              <w:t>66,08</w:t>
            </w:r>
          </w:p>
        </w:tc>
        <w:tc>
          <w:tcPr>
            <w:tcW w:w="1544" w:type="dxa"/>
          </w:tcPr>
          <w:p w14:paraId="44C9FA2C" w14:textId="4F4BA2F4" w:rsidR="0010355D" w:rsidRPr="00D35C03" w:rsidRDefault="0010355D" w:rsidP="0010355D">
            <w:pPr>
              <w:rPr>
                <w:color w:val="FF0000"/>
              </w:rPr>
            </w:pPr>
            <w:r w:rsidRPr="001E6407">
              <w:t>66,08</w:t>
            </w:r>
          </w:p>
        </w:tc>
      </w:tr>
      <w:tr w:rsidR="0010355D" w:rsidRPr="00D35C03" w14:paraId="5F6957FD" w14:textId="77777777" w:rsidTr="00F2179E">
        <w:trPr>
          <w:trHeight w:val="70"/>
        </w:trPr>
        <w:tc>
          <w:tcPr>
            <w:tcW w:w="849" w:type="dxa"/>
            <w:vAlign w:val="center"/>
          </w:tcPr>
          <w:p w14:paraId="78FED4C5" w14:textId="77777777" w:rsidR="0010355D" w:rsidRPr="0010355D" w:rsidRDefault="0010355D" w:rsidP="0010355D">
            <w:pPr>
              <w:jc w:val="center"/>
            </w:pPr>
            <w:r w:rsidRPr="0010355D">
              <w:t>1.3.8</w:t>
            </w:r>
          </w:p>
        </w:tc>
        <w:tc>
          <w:tcPr>
            <w:tcW w:w="3763" w:type="dxa"/>
          </w:tcPr>
          <w:p w14:paraId="63358FE9" w14:textId="44BDB84F" w:rsidR="0010355D" w:rsidRPr="00D35C03" w:rsidRDefault="0010355D" w:rsidP="0010355D">
            <w:pPr>
              <w:rPr>
                <w:color w:val="FF0000"/>
              </w:rPr>
            </w:pPr>
            <w:r w:rsidRPr="00CF1235">
              <w:t>Зона сельскохозяйственных угодий</w:t>
            </w:r>
          </w:p>
        </w:tc>
        <w:tc>
          <w:tcPr>
            <w:tcW w:w="1821" w:type="dxa"/>
            <w:gridSpan w:val="4"/>
            <w:vAlign w:val="center"/>
          </w:tcPr>
          <w:p w14:paraId="18DED1B6" w14:textId="77777777" w:rsidR="0010355D" w:rsidRPr="0010355D" w:rsidRDefault="0010355D" w:rsidP="0010355D">
            <w:r w:rsidRPr="0010355D">
              <w:t>га</w:t>
            </w:r>
          </w:p>
        </w:tc>
        <w:tc>
          <w:tcPr>
            <w:tcW w:w="1657" w:type="dxa"/>
            <w:gridSpan w:val="3"/>
          </w:tcPr>
          <w:p w14:paraId="371FF475" w14:textId="6A79EF3C" w:rsidR="0010355D" w:rsidRPr="00D35C03" w:rsidRDefault="0010355D" w:rsidP="0010355D">
            <w:pPr>
              <w:rPr>
                <w:color w:val="FF0000"/>
              </w:rPr>
            </w:pPr>
            <w:r w:rsidRPr="001E6407">
              <w:t>2581</w:t>
            </w:r>
            <w:r w:rsidR="00F2179E">
              <w:t>7</w:t>
            </w:r>
            <w:r w:rsidRPr="001E6407">
              <w:t>,</w:t>
            </w:r>
            <w:r w:rsidR="00CB319C">
              <w:t>72</w:t>
            </w:r>
          </w:p>
        </w:tc>
        <w:tc>
          <w:tcPr>
            <w:tcW w:w="1544" w:type="dxa"/>
          </w:tcPr>
          <w:p w14:paraId="5FF1EEF7" w14:textId="76409103" w:rsidR="0010355D" w:rsidRPr="00D35C03" w:rsidRDefault="00F2179E" w:rsidP="0010355D">
            <w:pPr>
              <w:rPr>
                <w:color w:val="FF0000"/>
              </w:rPr>
            </w:pPr>
            <w:r w:rsidRPr="001E6407">
              <w:t>2581</w:t>
            </w:r>
            <w:r>
              <w:t>7</w:t>
            </w:r>
            <w:r w:rsidRPr="001E6407">
              <w:t>,</w:t>
            </w:r>
            <w:r w:rsidR="00CB319C">
              <w:t>72</w:t>
            </w:r>
          </w:p>
        </w:tc>
      </w:tr>
      <w:tr w:rsidR="0010355D" w:rsidRPr="00D35C03" w14:paraId="31AADA5C" w14:textId="77777777" w:rsidTr="00F2179E">
        <w:trPr>
          <w:trHeight w:val="70"/>
        </w:trPr>
        <w:tc>
          <w:tcPr>
            <w:tcW w:w="849" w:type="dxa"/>
            <w:vAlign w:val="center"/>
          </w:tcPr>
          <w:p w14:paraId="67617214" w14:textId="77777777" w:rsidR="0010355D" w:rsidRPr="0010355D" w:rsidRDefault="0010355D" w:rsidP="0010355D">
            <w:pPr>
              <w:jc w:val="center"/>
            </w:pPr>
            <w:r w:rsidRPr="0010355D">
              <w:t>1.3.9</w:t>
            </w:r>
          </w:p>
        </w:tc>
        <w:tc>
          <w:tcPr>
            <w:tcW w:w="3763" w:type="dxa"/>
          </w:tcPr>
          <w:p w14:paraId="20625C0F" w14:textId="6C40E7BF" w:rsidR="0010355D" w:rsidRPr="00D35C03" w:rsidRDefault="0010355D" w:rsidP="0010355D">
            <w:pPr>
              <w:rPr>
                <w:color w:val="FF0000"/>
              </w:rPr>
            </w:pPr>
            <w:r w:rsidRPr="00CF1235">
              <w:t>Производственная зона сельскохозяйственных предприятий</w:t>
            </w:r>
          </w:p>
        </w:tc>
        <w:tc>
          <w:tcPr>
            <w:tcW w:w="1821" w:type="dxa"/>
            <w:gridSpan w:val="4"/>
            <w:vAlign w:val="center"/>
          </w:tcPr>
          <w:p w14:paraId="78726969" w14:textId="77777777" w:rsidR="0010355D" w:rsidRPr="0010355D" w:rsidRDefault="0010355D" w:rsidP="0010355D">
            <w:r w:rsidRPr="0010355D">
              <w:t>га</w:t>
            </w:r>
          </w:p>
        </w:tc>
        <w:tc>
          <w:tcPr>
            <w:tcW w:w="1657" w:type="dxa"/>
            <w:gridSpan w:val="3"/>
          </w:tcPr>
          <w:p w14:paraId="5842E9AA" w14:textId="6B264B74" w:rsidR="0010355D" w:rsidRPr="00D35C03" w:rsidRDefault="0010355D" w:rsidP="0010355D">
            <w:pPr>
              <w:rPr>
                <w:color w:val="FF0000"/>
              </w:rPr>
            </w:pPr>
            <w:r w:rsidRPr="001E6407">
              <w:t>37,88</w:t>
            </w:r>
          </w:p>
        </w:tc>
        <w:tc>
          <w:tcPr>
            <w:tcW w:w="1544" w:type="dxa"/>
          </w:tcPr>
          <w:p w14:paraId="1A0AF6CD" w14:textId="395E8664" w:rsidR="0010355D" w:rsidRPr="00D35C03" w:rsidRDefault="0010355D" w:rsidP="0010355D">
            <w:pPr>
              <w:rPr>
                <w:color w:val="FF0000"/>
              </w:rPr>
            </w:pPr>
            <w:r w:rsidRPr="001E6407">
              <w:t>37,88</w:t>
            </w:r>
          </w:p>
        </w:tc>
      </w:tr>
      <w:tr w:rsidR="0010355D" w:rsidRPr="00D35C03" w14:paraId="62068F3C" w14:textId="77777777" w:rsidTr="00F2179E">
        <w:tc>
          <w:tcPr>
            <w:tcW w:w="849" w:type="dxa"/>
            <w:vAlign w:val="center"/>
          </w:tcPr>
          <w:p w14:paraId="0287C4A2" w14:textId="77777777" w:rsidR="0010355D" w:rsidRPr="0010355D" w:rsidRDefault="0010355D" w:rsidP="0010355D">
            <w:pPr>
              <w:jc w:val="center"/>
            </w:pPr>
            <w:r w:rsidRPr="0010355D">
              <w:t>1.3.10</w:t>
            </w:r>
          </w:p>
        </w:tc>
        <w:tc>
          <w:tcPr>
            <w:tcW w:w="3763" w:type="dxa"/>
          </w:tcPr>
          <w:p w14:paraId="2D8F19B9" w14:textId="669C545C" w:rsidR="0010355D" w:rsidRPr="00D35C03" w:rsidRDefault="0010355D" w:rsidP="0010355D">
            <w:pPr>
              <w:rPr>
                <w:color w:val="FF0000"/>
              </w:rPr>
            </w:pPr>
            <w:r w:rsidRPr="00CF1235">
              <w:t>Иные зоны сельскохозяйственного назначения</w:t>
            </w:r>
          </w:p>
        </w:tc>
        <w:tc>
          <w:tcPr>
            <w:tcW w:w="1821" w:type="dxa"/>
            <w:gridSpan w:val="4"/>
            <w:vAlign w:val="center"/>
          </w:tcPr>
          <w:p w14:paraId="65DAA1C1" w14:textId="77777777" w:rsidR="0010355D" w:rsidRPr="0010355D" w:rsidRDefault="0010355D" w:rsidP="0010355D">
            <w:r w:rsidRPr="0010355D">
              <w:t>га</w:t>
            </w:r>
          </w:p>
        </w:tc>
        <w:tc>
          <w:tcPr>
            <w:tcW w:w="1657" w:type="dxa"/>
            <w:gridSpan w:val="3"/>
          </w:tcPr>
          <w:p w14:paraId="0F7C47E7" w14:textId="4F510A7B" w:rsidR="0010355D" w:rsidRPr="00D35C03" w:rsidRDefault="0010355D" w:rsidP="0010355D">
            <w:pPr>
              <w:rPr>
                <w:color w:val="FF0000"/>
              </w:rPr>
            </w:pPr>
            <w:r w:rsidRPr="001E6407">
              <w:t>650,83</w:t>
            </w:r>
          </w:p>
        </w:tc>
        <w:tc>
          <w:tcPr>
            <w:tcW w:w="1544" w:type="dxa"/>
          </w:tcPr>
          <w:p w14:paraId="2DDF13C7" w14:textId="62D745C7" w:rsidR="0010355D" w:rsidRPr="00D35C03" w:rsidRDefault="0010355D" w:rsidP="0010355D">
            <w:pPr>
              <w:rPr>
                <w:color w:val="FF0000"/>
              </w:rPr>
            </w:pPr>
            <w:r w:rsidRPr="001E6407">
              <w:t>650,83</w:t>
            </w:r>
          </w:p>
        </w:tc>
      </w:tr>
      <w:tr w:rsidR="0010355D" w:rsidRPr="00D35C03" w14:paraId="1E75FE89" w14:textId="77777777" w:rsidTr="00F2179E">
        <w:trPr>
          <w:trHeight w:val="70"/>
        </w:trPr>
        <w:tc>
          <w:tcPr>
            <w:tcW w:w="849" w:type="dxa"/>
            <w:vAlign w:val="center"/>
          </w:tcPr>
          <w:p w14:paraId="30B1D7C0" w14:textId="77777777" w:rsidR="0010355D" w:rsidRPr="0010355D" w:rsidRDefault="0010355D" w:rsidP="0010355D">
            <w:pPr>
              <w:jc w:val="center"/>
            </w:pPr>
            <w:r w:rsidRPr="0010355D">
              <w:t>1.3.11</w:t>
            </w:r>
          </w:p>
        </w:tc>
        <w:tc>
          <w:tcPr>
            <w:tcW w:w="3763" w:type="dxa"/>
          </w:tcPr>
          <w:p w14:paraId="31AEAA41" w14:textId="1291FAA8" w:rsidR="0010355D" w:rsidRPr="00D35C03" w:rsidRDefault="0010355D" w:rsidP="0010355D">
            <w:pPr>
              <w:rPr>
                <w:color w:val="FF0000"/>
              </w:rPr>
            </w:pPr>
            <w:r w:rsidRPr="00CF1235">
              <w:t xml:space="preserve">Зона озелененных территорий общего пользования (лесопарки, </w:t>
            </w:r>
            <w:r w:rsidRPr="00CF1235">
              <w:lastRenderedPageBreak/>
              <w:t xml:space="preserve">парки, сады, скверы, бульвары, </w:t>
            </w:r>
            <w:proofErr w:type="gramStart"/>
            <w:r w:rsidRPr="00CF1235">
              <w:t>городские  леса</w:t>
            </w:r>
            <w:proofErr w:type="gramEnd"/>
            <w:r w:rsidRPr="00CF1235">
              <w:t>)</w:t>
            </w:r>
          </w:p>
        </w:tc>
        <w:tc>
          <w:tcPr>
            <w:tcW w:w="1821" w:type="dxa"/>
            <w:gridSpan w:val="4"/>
            <w:vAlign w:val="center"/>
          </w:tcPr>
          <w:p w14:paraId="14C660B9" w14:textId="77777777" w:rsidR="0010355D" w:rsidRPr="0010355D" w:rsidRDefault="0010355D" w:rsidP="0010355D">
            <w:r w:rsidRPr="0010355D">
              <w:lastRenderedPageBreak/>
              <w:t>га</w:t>
            </w:r>
          </w:p>
        </w:tc>
        <w:tc>
          <w:tcPr>
            <w:tcW w:w="1657" w:type="dxa"/>
            <w:gridSpan w:val="3"/>
          </w:tcPr>
          <w:p w14:paraId="19795C45" w14:textId="11681DDA" w:rsidR="0010355D" w:rsidRPr="00D35C03" w:rsidRDefault="0010355D" w:rsidP="0010355D">
            <w:pPr>
              <w:rPr>
                <w:color w:val="FF0000"/>
              </w:rPr>
            </w:pPr>
            <w:r w:rsidRPr="001E6407">
              <w:t>2,</w:t>
            </w:r>
            <w:r w:rsidR="00F2179E">
              <w:t>06</w:t>
            </w:r>
          </w:p>
        </w:tc>
        <w:tc>
          <w:tcPr>
            <w:tcW w:w="1544" w:type="dxa"/>
          </w:tcPr>
          <w:p w14:paraId="5FD58C58" w14:textId="3BDAF953" w:rsidR="0010355D" w:rsidRPr="00D35C03" w:rsidRDefault="0010355D" w:rsidP="0010355D">
            <w:pPr>
              <w:rPr>
                <w:color w:val="FF0000"/>
              </w:rPr>
            </w:pPr>
            <w:r w:rsidRPr="001E6407">
              <w:t>2,</w:t>
            </w:r>
            <w:r w:rsidR="00F2179E">
              <w:t>06</w:t>
            </w:r>
          </w:p>
        </w:tc>
      </w:tr>
      <w:tr w:rsidR="0010355D" w:rsidRPr="00D35C03" w14:paraId="4DE63037" w14:textId="77777777" w:rsidTr="00F2179E">
        <w:trPr>
          <w:trHeight w:val="70"/>
        </w:trPr>
        <w:tc>
          <w:tcPr>
            <w:tcW w:w="849" w:type="dxa"/>
            <w:vAlign w:val="center"/>
          </w:tcPr>
          <w:p w14:paraId="2FB29D32" w14:textId="77777777" w:rsidR="0010355D" w:rsidRPr="0010355D" w:rsidRDefault="0010355D" w:rsidP="0010355D">
            <w:pPr>
              <w:jc w:val="center"/>
            </w:pPr>
            <w:r w:rsidRPr="0010355D">
              <w:t>1.3.12</w:t>
            </w:r>
          </w:p>
        </w:tc>
        <w:tc>
          <w:tcPr>
            <w:tcW w:w="3763" w:type="dxa"/>
          </w:tcPr>
          <w:p w14:paraId="72454F51" w14:textId="7823CD74" w:rsidR="0010355D" w:rsidRPr="00D35C03" w:rsidRDefault="0010355D" w:rsidP="0010355D">
            <w:pPr>
              <w:rPr>
                <w:color w:val="FF0000"/>
              </w:rPr>
            </w:pPr>
            <w:r w:rsidRPr="00CF1235">
              <w:t>Зона лесов</w:t>
            </w:r>
          </w:p>
        </w:tc>
        <w:tc>
          <w:tcPr>
            <w:tcW w:w="1821" w:type="dxa"/>
            <w:gridSpan w:val="4"/>
            <w:vAlign w:val="center"/>
          </w:tcPr>
          <w:p w14:paraId="6800D38E" w14:textId="77777777" w:rsidR="0010355D" w:rsidRPr="0010355D" w:rsidRDefault="0010355D" w:rsidP="0010355D">
            <w:r w:rsidRPr="0010355D">
              <w:t>га</w:t>
            </w:r>
          </w:p>
        </w:tc>
        <w:tc>
          <w:tcPr>
            <w:tcW w:w="1657" w:type="dxa"/>
            <w:gridSpan w:val="3"/>
          </w:tcPr>
          <w:p w14:paraId="02C0D59E" w14:textId="23CB3A10" w:rsidR="0010355D" w:rsidRPr="00D35C03" w:rsidRDefault="0010355D" w:rsidP="0010355D">
            <w:pPr>
              <w:rPr>
                <w:color w:val="FF0000"/>
              </w:rPr>
            </w:pPr>
            <w:r w:rsidRPr="001E6407">
              <w:t>14299,74</w:t>
            </w:r>
          </w:p>
        </w:tc>
        <w:tc>
          <w:tcPr>
            <w:tcW w:w="1544" w:type="dxa"/>
          </w:tcPr>
          <w:p w14:paraId="3ACFB882" w14:textId="429EFF70" w:rsidR="0010355D" w:rsidRPr="00D35C03" w:rsidRDefault="0010355D" w:rsidP="0010355D">
            <w:pPr>
              <w:rPr>
                <w:color w:val="FF0000"/>
              </w:rPr>
            </w:pPr>
            <w:r w:rsidRPr="001E6407">
              <w:t>14299,74</w:t>
            </w:r>
          </w:p>
        </w:tc>
      </w:tr>
      <w:tr w:rsidR="0010355D" w:rsidRPr="00D35C03" w14:paraId="34106B90" w14:textId="77777777" w:rsidTr="00F2179E">
        <w:trPr>
          <w:trHeight w:val="70"/>
        </w:trPr>
        <w:tc>
          <w:tcPr>
            <w:tcW w:w="849" w:type="dxa"/>
            <w:vAlign w:val="center"/>
          </w:tcPr>
          <w:p w14:paraId="12D4886C" w14:textId="77777777" w:rsidR="0010355D" w:rsidRPr="0010355D" w:rsidRDefault="0010355D" w:rsidP="0010355D">
            <w:pPr>
              <w:jc w:val="center"/>
            </w:pPr>
            <w:r w:rsidRPr="0010355D">
              <w:t>1.3.13</w:t>
            </w:r>
          </w:p>
        </w:tc>
        <w:tc>
          <w:tcPr>
            <w:tcW w:w="3763" w:type="dxa"/>
          </w:tcPr>
          <w:p w14:paraId="7E8253EC" w14:textId="2DFC2718" w:rsidR="0010355D" w:rsidRPr="00D35C03" w:rsidRDefault="0010355D" w:rsidP="0010355D">
            <w:pPr>
              <w:rPr>
                <w:color w:val="FF0000"/>
              </w:rPr>
            </w:pPr>
            <w:r w:rsidRPr="00CF1235">
              <w:t>Зоны специального назначения</w:t>
            </w:r>
          </w:p>
        </w:tc>
        <w:tc>
          <w:tcPr>
            <w:tcW w:w="1821" w:type="dxa"/>
            <w:gridSpan w:val="4"/>
            <w:vAlign w:val="center"/>
          </w:tcPr>
          <w:p w14:paraId="68DA89E1" w14:textId="77777777" w:rsidR="0010355D" w:rsidRPr="0010355D" w:rsidRDefault="0010355D" w:rsidP="0010355D">
            <w:r w:rsidRPr="0010355D">
              <w:t>га</w:t>
            </w:r>
          </w:p>
        </w:tc>
        <w:tc>
          <w:tcPr>
            <w:tcW w:w="1657" w:type="dxa"/>
            <w:gridSpan w:val="3"/>
          </w:tcPr>
          <w:p w14:paraId="22E87467" w14:textId="1AAEE4E6" w:rsidR="0010355D" w:rsidRPr="00D35C03" w:rsidRDefault="0010355D" w:rsidP="0010355D">
            <w:pPr>
              <w:rPr>
                <w:color w:val="FF0000"/>
              </w:rPr>
            </w:pPr>
            <w:r w:rsidRPr="001E6407">
              <w:t>7533,31</w:t>
            </w:r>
          </w:p>
        </w:tc>
        <w:tc>
          <w:tcPr>
            <w:tcW w:w="1544" w:type="dxa"/>
          </w:tcPr>
          <w:p w14:paraId="4AC649F7" w14:textId="4EDBC8C3" w:rsidR="0010355D" w:rsidRPr="00D35C03" w:rsidRDefault="0010355D" w:rsidP="0010355D">
            <w:pPr>
              <w:rPr>
                <w:color w:val="FF0000"/>
              </w:rPr>
            </w:pPr>
            <w:r w:rsidRPr="001E6407">
              <w:t>7533,31</w:t>
            </w:r>
          </w:p>
        </w:tc>
      </w:tr>
      <w:tr w:rsidR="0010355D" w:rsidRPr="00D35C03" w14:paraId="5463AB3D" w14:textId="77777777" w:rsidTr="00F2179E">
        <w:trPr>
          <w:trHeight w:val="70"/>
        </w:trPr>
        <w:tc>
          <w:tcPr>
            <w:tcW w:w="849" w:type="dxa"/>
            <w:vAlign w:val="center"/>
          </w:tcPr>
          <w:p w14:paraId="74FB3D30" w14:textId="77777777" w:rsidR="0010355D" w:rsidRPr="0010355D" w:rsidRDefault="0010355D" w:rsidP="0010355D">
            <w:pPr>
              <w:jc w:val="center"/>
            </w:pPr>
            <w:r w:rsidRPr="0010355D">
              <w:t>1.3.14</w:t>
            </w:r>
          </w:p>
        </w:tc>
        <w:tc>
          <w:tcPr>
            <w:tcW w:w="3763" w:type="dxa"/>
          </w:tcPr>
          <w:p w14:paraId="65675E62" w14:textId="39BF974F" w:rsidR="0010355D" w:rsidRPr="00D35C03" w:rsidRDefault="0010355D" w:rsidP="0010355D">
            <w:pPr>
              <w:rPr>
                <w:color w:val="FF0000"/>
              </w:rPr>
            </w:pPr>
            <w:r w:rsidRPr="00CF1235">
              <w:t>Зона складирования и захоронения отходов</w:t>
            </w:r>
          </w:p>
        </w:tc>
        <w:tc>
          <w:tcPr>
            <w:tcW w:w="1821" w:type="dxa"/>
            <w:gridSpan w:val="4"/>
            <w:vAlign w:val="center"/>
          </w:tcPr>
          <w:p w14:paraId="499CD0DC" w14:textId="77777777" w:rsidR="0010355D" w:rsidRPr="0010355D" w:rsidRDefault="0010355D" w:rsidP="0010355D">
            <w:r w:rsidRPr="0010355D">
              <w:t>га</w:t>
            </w:r>
          </w:p>
        </w:tc>
        <w:tc>
          <w:tcPr>
            <w:tcW w:w="1657" w:type="dxa"/>
            <w:gridSpan w:val="3"/>
          </w:tcPr>
          <w:p w14:paraId="20055A0C" w14:textId="2A5CDA63" w:rsidR="0010355D" w:rsidRPr="00D35C03" w:rsidRDefault="0010355D" w:rsidP="0010355D">
            <w:pPr>
              <w:rPr>
                <w:color w:val="FF0000"/>
              </w:rPr>
            </w:pPr>
            <w:r w:rsidRPr="001E6407">
              <w:t>0,45</w:t>
            </w:r>
          </w:p>
        </w:tc>
        <w:tc>
          <w:tcPr>
            <w:tcW w:w="1544" w:type="dxa"/>
          </w:tcPr>
          <w:p w14:paraId="085C34D6" w14:textId="20B1D016" w:rsidR="0010355D" w:rsidRPr="00D35C03" w:rsidRDefault="0010355D" w:rsidP="0010355D">
            <w:pPr>
              <w:rPr>
                <w:color w:val="FF0000"/>
              </w:rPr>
            </w:pPr>
            <w:r w:rsidRPr="001E6407">
              <w:t>0,45</w:t>
            </w:r>
          </w:p>
        </w:tc>
      </w:tr>
      <w:tr w:rsidR="0010355D" w:rsidRPr="00D35C03" w14:paraId="62DBFA9F" w14:textId="77777777" w:rsidTr="00F2179E">
        <w:trPr>
          <w:trHeight w:val="70"/>
        </w:trPr>
        <w:tc>
          <w:tcPr>
            <w:tcW w:w="849" w:type="dxa"/>
            <w:vAlign w:val="center"/>
          </w:tcPr>
          <w:p w14:paraId="5CFDC7FE" w14:textId="240DD3E1" w:rsidR="0010355D" w:rsidRPr="0010355D" w:rsidRDefault="0010355D" w:rsidP="0010355D">
            <w:pPr>
              <w:jc w:val="center"/>
            </w:pPr>
            <w:r w:rsidRPr="0010355D">
              <w:t>1.3.15</w:t>
            </w:r>
          </w:p>
        </w:tc>
        <w:tc>
          <w:tcPr>
            <w:tcW w:w="3763" w:type="dxa"/>
          </w:tcPr>
          <w:p w14:paraId="0EEE55DC" w14:textId="061C82A0" w:rsidR="0010355D" w:rsidRPr="00D35C03" w:rsidRDefault="0010355D" w:rsidP="0010355D">
            <w:pPr>
              <w:rPr>
                <w:color w:val="FF0000"/>
              </w:rPr>
            </w:pPr>
            <w:r w:rsidRPr="00CF1235">
              <w:t>Зона кладбищ</w:t>
            </w:r>
          </w:p>
        </w:tc>
        <w:tc>
          <w:tcPr>
            <w:tcW w:w="1821" w:type="dxa"/>
            <w:gridSpan w:val="4"/>
            <w:vAlign w:val="center"/>
          </w:tcPr>
          <w:p w14:paraId="686092B0" w14:textId="4F17F819" w:rsidR="0010355D" w:rsidRPr="0010355D" w:rsidRDefault="0010355D" w:rsidP="0010355D">
            <w:r w:rsidRPr="0010355D">
              <w:t>га</w:t>
            </w:r>
          </w:p>
        </w:tc>
        <w:tc>
          <w:tcPr>
            <w:tcW w:w="1657" w:type="dxa"/>
            <w:gridSpan w:val="3"/>
          </w:tcPr>
          <w:p w14:paraId="5BE86BDD" w14:textId="0FBC51D0" w:rsidR="0010355D" w:rsidRPr="00D35C03" w:rsidRDefault="00CB319C" w:rsidP="0010355D">
            <w:pPr>
              <w:rPr>
                <w:color w:val="FF0000"/>
              </w:rPr>
            </w:pPr>
            <w:r>
              <w:t>3,11</w:t>
            </w:r>
          </w:p>
        </w:tc>
        <w:tc>
          <w:tcPr>
            <w:tcW w:w="1544" w:type="dxa"/>
          </w:tcPr>
          <w:p w14:paraId="7E7ED5C6" w14:textId="60CA7910" w:rsidR="00F2179E" w:rsidRPr="00F2179E" w:rsidRDefault="00CB319C" w:rsidP="0010355D">
            <w:r>
              <w:t>3,11</w:t>
            </w:r>
          </w:p>
        </w:tc>
      </w:tr>
      <w:tr w:rsidR="0010355D" w:rsidRPr="00D35C03" w14:paraId="2208CBC6" w14:textId="77777777" w:rsidTr="00F2179E">
        <w:trPr>
          <w:trHeight w:val="70"/>
        </w:trPr>
        <w:tc>
          <w:tcPr>
            <w:tcW w:w="849" w:type="dxa"/>
            <w:vAlign w:val="center"/>
          </w:tcPr>
          <w:p w14:paraId="1E98EB6B" w14:textId="7C82325F" w:rsidR="0010355D" w:rsidRPr="0010355D" w:rsidRDefault="0010355D" w:rsidP="0010355D">
            <w:pPr>
              <w:jc w:val="center"/>
            </w:pPr>
            <w:r w:rsidRPr="0010355D">
              <w:t>1.3.16</w:t>
            </w:r>
          </w:p>
        </w:tc>
        <w:tc>
          <w:tcPr>
            <w:tcW w:w="3763" w:type="dxa"/>
          </w:tcPr>
          <w:p w14:paraId="6B8C1E57" w14:textId="0ECBEE33" w:rsidR="0010355D" w:rsidRPr="00D35C03" w:rsidRDefault="0010355D" w:rsidP="0010355D">
            <w:pPr>
              <w:rPr>
                <w:color w:val="FF0000"/>
              </w:rPr>
            </w:pPr>
            <w:r w:rsidRPr="00CF1235">
              <w:t>Зона акваторий</w:t>
            </w:r>
          </w:p>
        </w:tc>
        <w:tc>
          <w:tcPr>
            <w:tcW w:w="1821" w:type="dxa"/>
            <w:gridSpan w:val="4"/>
            <w:vAlign w:val="center"/>
          </w:tcPr>
          <w:p w14:paraId="7974F1D4" w14:textId="3DEC41A1" w:rsidR="0010355D" w:rsidRPr="0010355D" w:rsidRDefault="0010355D" w:rsidP="0010355D">
            <w:r w:rsidRPr="0010355D">
              <w:t>га</w:t>
            </w:r>
          </w:p>
        </w:tc>
        <w:tc>
          <w:tcPr>
            <w:tcW w:w="1657" w:type="dxa"/>
            <w:gridSpan w:val="3"/>
          </w:tcPr>
          <w:p w14:paraId="166E4688" w14:textId="063B6B71" w:rsidR="0010355D" w:rsidRPr="00D35C03" w:rsidRDefault="0010355D" w:rsidP="0010355D">
            <w:pPr>
              <w:rPr>
                <w:color w:val="FF0000"/>
              </w:rPr>
            </w:pPr>
            <w:r w:rsidRPr="001E6407">
              <w:t>1282,54</w:t>
            </w:r>
          </w:p>
        </w:tc>
        <w:tc>
          <w:tcPr>
            <w:tcW w:w="1544" w:type="dxa"/>
          </w:tcPr>
          <w:p w14:paraId="1F949445" w14:textId="7655CDD3" w:rsidR="0010355D" w:rsidRPr="00D35C03" w:rsidRDefault="0010355D" w:rsidP="0010355D">
            <w:pPr>
              <w:rPr>
                <w:color w:val="FF0000"/>
              </w:rPr>
            </w:pPr>
            <w:r w:rsidRPr="001E6407">
              <w:t>1282,54</w:t>
            </w:r>
          </w:p>
        </w:tc>
      </w:tr>
      <w:tr w:rsidR="00D35C03" w:rsidRPr="0010355D" w14:paraId="685452E2" w14:textId="77777777" w:rsidTr="0027059A">
        <w:trPr>
          <w:trHeight w:val="251"/>
        </w:trPr>
        <w:tc>
          <w:tcPr>
            <w:tcW w:w="849" w:type="dxa"/>
            <w:vAlign w:val="center"/>
          </w:tcPr>
          <w:p w14:paraId="0EAD3787" w14:textId="77777777" w:rsidR="00D35C03" w:rsidRPr="0010355D" w:rsidRDefault="00D35C03" w:rsidP="0027059A">
            <w:pPr>
              <w:jc w:val="center"/>
            </w:pPr>
            <w:r w:rsidRPr="0010355D">
              <w:t>1.4</w:t>
            </w:r>
          </w:p>
        </w:tc>
        <w:tc>
          <w:tcPr>
            <w:tcW w:w="3763" w:type="dxa"/>
          </w:tcPr>
          <w:p w14:paraId="2637ECE4" w14:textId="77777777" w:rsidR="00D35C03" w:rsidRPr="0010355D" w:rsidRDefault="00D35C03" w:rsidP="0027059A">
            <w:r w:rsidRPr="0010355D">
              <w:t>Категории земель, в том числе:</w:t>
            </w:r>
          </w:p>
        </w:tc>
        <w:tc>
          <w:tcPr>
            <w:tcW w:w="1821" w:type="dxa"/>
            <w:gridSpan w:val="4"/>
          </w:tcPr>
          <w:p w14:paraId="4A87BF2B" w14:textId="77777777" w:rsidR="00D35C03" w:rsidRPr="0010355D" w:rsidRDefault="00D35C03" w:rsidP="0027059A"/>
        </w:tc>
        <w:tc>
          <w:tcPr>
            <w:tcW w:w="1657" w:type="dxa"/>
            <w:gridSpan w:val="3"/>
            <w:vAlign w:val="center"/>
          </w:tcPr>
          <w:p w14:paraId="54BDB461" w14:textId="77777777" w:rsidR="00D35C03" w:rsidRPr="0010355D" w:rsidRDefault="00D35C03" w:rsidP="0027059A"/>
        </w:tc>
        <w:tc>
          <w:tcPr>
            <w:tcW w:w="1544" w:type="dxa"/>
            <w:vAlign w:val="center"/>
          </w:tcPr>
          <w:p w14:paraId="0CBDCC53" w14:textId="77777777" w:rsidR="00D35C03" w:rsidRPr="0010355D" w:rsidRDefault="00D35C03" w:rsidP="0027059A"/>
        </w:tc>
      </w:tr>
      <w:tr w:rsidR="0010355D" w:rsidRPr="0010355D" w14:paraId="3A39F6AA" w14:textId="77777777" w:rsidTr="0027059A">
        <w:trPr>
          <w:trHeight w:val="258"/>
        </w:trPr>
        <w:tc>
          <w:tcPr>
            <w:tcW w:w="849" w:type="dxa"/>
            <w:vAlign w:val="center"/>
          </w:tcPr>
          <w:p w14:paraId="05FC93ED" w14:textId="77777777" w:rsidR="0010355D" w:rsidRPr="0010355D" w:rsidRDefault="0010355D" w:rsidP="0010355D">
            <w:pPr>
              <w:jc w:val="center"/>
            </w:pPr>
            <w:r w:rsidRPr="0010355D">
              <w:t>1.4.1</w:t>
            </w:r>
          </w:p>
        </w:tc>
        <w:tc>
          <w:tcPr>
            <w:tcW w:w="3763" w:type="dxa"/>
          </w:tcPr>
          <w:p w14:paraId="45C3AD2F" w14:textId="77777777" w:rsidR="0010355D" w:rsidRPr="0010355D" w:rsidRDefault="0010355D" w:rsidP="0010355D">
            <w:r w:rsidRPr="0010355D">
              <w:t>Земли сельскохозяйственного назначения</w:t>
            </w:r>
          </w:p>
        </w:tc>
        <w:tc>
          <w:tcPr>
            <w:tcW w:w="1821" w:type="dxa"/>
            <w:gridSpan w:val="4"/>
            <w:vAlign w:val="center"/>
          </w:tcPr>
          <w:p w14:paraId="7ED7C5DA" w14:textId="77777777" w:rsidR="0010355D" w:rsidRPr="0010355D" w:rsidRDefault="0010355D" w:rsidP="0010355D">
            <w:r w:rsidRPr="0010355D">
              <w:t>га</w:t>
            </w:r>
          </w:p>
        </w:tc>
        <w:tc>
          <w:tcPr>
            <w:tcW w:w="1657" w:type="dxa"/>
            <w:gridSpan w:val="3"/>
            <w:vAlign w:val="center"/>
          </w:tcPr>
          <w:p w14:paraId="36CE3DF9" w14:textId="357622C1" w:rsidR="0010355D" w:rsidRPr="0010355D" w:rsidRDefault="0010355D" w:rsidP="0010355D">
            <w:r w:rsidRPr="0010355D">
              <w:t>26476,79</w:t>
            </w:r>
          </w:p>
        </w:tc>
        <w:tc>
          <w:tcPr>
            <w:tcW w:w="1544" w:type="dxa"/>
            <w:vAlign w:val="center"/>
          </w:tcPr>
          <w:p w14:paraId="212C4403" w14:textId="7FB2B931" w:rsidR="0010355D" w:rsidRPr="0010355D" w:rsidRDefault="0010355D" w:rsidP="0010355D">
            <w:r w:rsidRPr="0010355D">
              <w:t>26476,79</w:t>
            </w:r>
          </w:p>
        </w:tc>
      </w:tr>
      <w:tr w:rsidR="0010355D" w:rsidRPr="0010355D" w14:paraId="41CF6A12" w14:textId="77777777" w:rsidTr="0027059A">
        <w:trPr>
          <w:trHeight w:val="271"/>
        </w:trPr>
        <w:tc>
          <w:tcPr>
            <w:tcW w:w="849" w:type="dxa"/>
            <w:vAlign w:val="center"/>
          </w:tcPr>
          <w:p w14:paraId="5CB8ADD9" w14:textId="77777777" w:rsidR="0010355D" w:rsidRPr="0010355D" w:rsidRDefault="0010355D" w:rsidP="0010355D">
            <w:pPr>
              <w:jc w:val="center"/>
            </w:pPr>
            <w:r w:rsidRPr="0010355D">
              <w:t>1.4.2</w:t>
            </w:r>
          </w:p>
        </w:tc>
        <w:tc>
          <w:tcPr>
            <w:tcW w:w="3763" w:type="dxa"/>
          </w:tcPr>
          <w:p w14:paraId="33F252B9" w14:textId="77777777" w:rsidR="0010355D" w:rsidRPr="0010355D" w:rsidRDefault="0010355D" w:rsidP="0010355D">
            <w:r w:rsidRPr="0010355D">
              <w:t>Земли населенных пунктов</w:t>
            </w:r>
          </w:p>
        </w:tc>
        <w:tc>
          <w:tcPr>
            <w:tcW w:w="1821" w:type="dxa"/>
            <w:gridSpan w:val="4"/>
            <w:vAlign w:val="center"/>
          </w:tcPr>
          <w:p w14:paraId="725C4478" w14:textId="77777777" w:rsidR="0010355D" w:rsidRPr="0010355D" w:rsidRDefault="0010355D" w:rsidP="0010355D">
            <w:r w:rsidRPr="0010355D">
              <w:t>га</w:t>
            </w:r>
          </w:p>
        </w:tc>
        <w:tc>
          <w:tcPr>
            <w:tcW w:w="1657" w:type="dxa"/>
            <w:gridSpan w:val="3"/>
            <w:vAlign w:val="center"/>
          </w:tcPr>
          <w:p w14:paraId="58BB9173" w14:textId="70804EAC" w:rsidR="0010355D" w:rsidRPr="0010355D" w:rsidRDefault="0010355D" w:rsidP="0010355D">
            <w:r w:rsidRPr="0010355D">
              <w:t>297,93</w:t>
            </w:r>
          </w:p>
        </w:tc>
        <w:tc>
          <w:tcPr>
            <w:tcW w:w="1544" w:type="dxa"/>
            <w:vAlign w:val="center"/>
          </w:tcPr>
          <w:p w14:paraId="2EC7CB4F" w14:textId="35493B97" w:rsidR="0010355D" w:rsidRPr="0010355D" w:rsidRDefault="0010355D" w:rsidP="0010355D">
            <w:r w:rsidRPr="0010355D">
              <w:t>297,93</w:t>
            </w:r>
          </w:p>
        </w:tc>
      </w:tr>
      <w:tr w:rsidR="0010355D" w:rsidRPr="0010355D" w14:paraId="757C4172" w14:textId="77777777" w:rsidTr="0027059A">
        <w:trPr>
          <w:trHeight w:val="244"/>
        </w:trPr>
        <w:tc>
          <w:tcPr>
            <w:tcW w:w="849" w:type="dxa"/>
            <w:vAlign w:val="center"/>
          </w:tcPr>
          <w:p w14:paraId="4D24FC3F" w14:textId="77777777" w:rsidR="0010355D" w:rsidRPr="0010355D" w:rsidRDefault="0010355D" w:rsidP="0010355D">
            <w:pPr>
              <w:jc w:val="center"/>
            </w:pPr>
            <w:r w:rsidRPr="0010355D">
              <w:t>1.4.3</w:t>
            </w:r>
          </w:p>
        </w:tc>
        <w:tc>
          <w:tcPr>
            <w:tcW w:w="3763" w:type="dxa"/>
          </w:tcPr>
          <w:p w14:paraId="1EEDD036" w14:textId="77777777" w:rsidR="0010355D" w:rsidRPr="0010355D" w:rsidRDefault="0010355D" w:rsidP="0010355D">
            <w:r w:rsidRPr="0010355D">
              <w:t>Земли водного фонда</w:t>
            </w:r>
          </w:p>
        </w:tc>
        <w:tc>
          <w:tcPr>
            <w:tcW w:w="1821" w:type="dxa"/>
            <w:gridSpan w:val="4"/>
            <w:vAlign w:val="center"/>
          </w:tcPr>
          <w:p w14:paraId="24595A7F" w14:textId="77777777" w:rsidR="0010355D" w:rsidRPr="0010355D" w:rsidRDefault="0010355D" w:rsidP="0010355D">
            <w:r w:rsidRPr="0010355D">
              <w:t>га</w:t>
            </w:r>
          </w:p>
        </w:tc>
        <w:tc>
          <w:tcPr>
            <w:tcW w:w="1657" w:type="dxa"/>
            <w:gridSpan w:val="3"/>
            <w:vAlign w:val="center"/>
          </w:tcPr>
          <w:p w14:paraId="12F17A6E" w14:textId="62A29F28" w:rsidR="0010355D" w:rsidRPr="0010355D" w:rsidRDefault="0010355D" w:rsidP="0010355D">
            <w:r w:rsidRPr="0010355D">
              <w:t>1280,41</w:t>
            </w:r>
          </w:p>
        </w:tc>
        <w:tc>
          <w:tcPr>
            <w:tcW w:w="1544" w:type="dxa"/>
            <w:vAlign w:val="center"/>
          </w:tcPr>
          <w:p w14:paraId="54F27B97" w14:textId="23D3EA44" w:rsidR="0010355D" w:rsidRPr="0010355D" w:rsidRDefault="0010355D" w:rsidP="0010355D">
            <w:r w:rsidRPr="0010355D">
              <w:t>1280,41</w:t>
            </w:r>
          </w:p>
        </w:tc>
      </w:tr>
      <w:tr w:rsidR="0010355D" w:rsidRPr="0010355D" w14:paraId="77A362D4" w14:textId="77777777" w:rsidTr="0027059A">
        <w:trPr>
          <w:trHeight w:val="234"/>
        </w:trPr>
        <w:tc>
          <w:tcPr>
            <w:tcW w:w="849" w:type="dxa"/>
            <w:vAlign w:val="center"/>
          </w:tcPr>
          <w:p w14:paraId="3AE79A57" w14:textId="77777777" w:rsidR="0010355D" w:rsidRPr="0010355D" w:rsidRDefault="0010355D" w:rsidP="0010355D">
            <w:pPr>
              <w:jc w:val="center"/>
            </w:pPr>
            <w:r w:rsidRPr="0010355D">
              <w:t>1.4.4</w:t>
            </w:r>
          </w:p>
        </w:tc>
        <w:tc>
          <w:tcPr>
            <w:tcW w:w="3763" w:type="dxa"/>
          </w:tcPr>
          <w:p w14:paraId="6218D30C" w14:textId="77777777" w:rsidR="0010355D" w:rsidRPr="0010355D" w:rsidRDefault="0010355D" w:rsidP="0010355D">
            <w:r w:rsidRPr="0010355D">
              <w:t>Земли лесного фонда</w:t>
            </w:r>
          </w:p>
        </w:tc>
        <w:tc>
          <w:tcPr>
            <w:tcW w:w="1821" w:type="dxa"/>
            <w:gridSpan w:val="4"/>
            <w:vAlign w:val="center"/>
          </w:tcPr>
          <w:p w14:paraId="6D654C39" w14:textId="77777777" w:rsidR="0010355D" w:rsidRPr="0010355D" w:rsidRDefault="0010355D" w:rsidP="0010355D">
            <w:r w:rsidRPr="0010355D">
              <w:t>га</w:t>
            </w:r>
          </w:p>
        </w:tc>
        <w:tc>
          <w:tcPr>
            <w:tcW w:w="1657" w:type="dxa"/>
            <w:gridSpan w:val="3"/>
            <w:vAlign w:val="center"/>
          </w:tcPr>
          <w:p w14:paraId="622A10E1" w14:textId="55D68399" w:rsidR="0010355D" w:rsidRPr="0010355D" w:rsidRDefault="0010355D" w:rsidP="0010355D">
            <w:r w:rsidRPr="0010355D">
              <w:t>14299,74</w:t>
            </w:r>
          </w:p>
        </w:tc>
        <w:tc>
          <w:tcPr>
            <w:tcW w:w="1544" w:type="dxa"/>
            <w:vAlign w:val="center"/>
          </w:tcPr>
          <w:p w14:paraId="02D6706B" w14:textId="053B8F0C" w:rsidR="0010355D" w:rsidRPr="0010355D" w:rsidRDefault="0010355D" w:rsidP="0010355D">
            <w:r w:rsidRPr="0010355D">
              <w:t>14299,74</w:t>
            </w:r>
          </w:p>
        </w:tc>
      </w:tr>
      <w:tr w:rsidR="0010355D" w:rsidRPr="0010355D" w14:paraId="3CA4DF9A" w14:textId="77777777" w:rsidTr="0027059A">
        <w:trPr>
          <w:trHeight w:val="298"/>
        </w:trPr>
        <w:tc>
          <w:tcPr>
            <w:tcW w:w="849" w:type="dxa"/>
            <w:vAlign w:val="center"/>
          </w:tcPr>
          <w:p w14:paraId="5213546E" w14:textId="77777777" w:rsidR="0010355D" w:rsidRPr="0010355D" w:rsidRDefault="0010355D" w:rsidP="0010355D">
            <w:pPr>
              <w:jc w:val="center"/>
            </w:pPr>
            <w:r w:rsidRPr="0010355D">
              <w:t>1.4.5</w:t>
            </w:r>
          </w:p>
        </w:tc>
        <w:tc>
          <w:tcPr>
            <w:tcW w:w="3763" w:type="dxa"/>
          </w:tcPr>
          <w:p w14:paraId="4A9AE2A4" w14:textId="77777777" w:rsidR="0010355D" w:rsidRPr="0010355D" w:rsidRDefault="0010355D" w:rsidP="0010355D">
            <w:r w:rsidRPr="0010355D">
              <w:t>Земли промышленности, энергетики, транспорта, связи и иного специального назначения</w:t>
            </w:r>
          </w:p>
        </w:tc>
        <w:tc>
          <w:tcPr>
            <w:tcW w:w="1821" w:type="dxa"/>
            <w:gridSpan w:val="4"/>
            <w:vAlign w:val="center"/>
          </w:tcPr>
          <w:p w14:paraId="32F58FE3" w14:textId="77777777" w:rsidR="0010355D" w:rsidRPr="0010355D" w:rsidRDefault="0010355D" w:rsidP="0010355D">
            <w:r w:rsidRPr="0010355D">
              <w:t>га</w:t>
            </w:r>
          </w:p>
        </w:tc>
        <w:tc>
          <w:tcPr>
            <w:tcW w:w="1657" w:type="dxa"/>
            <w:gridSpan w:val="3"/>
            <w:vAlign w:val="center"/>
          </w:tcPr>
          <w:p w14:paraId="119DB6EF" w14:textId="625CDA81" w:rsidR="0010355D" w:rsidRPr="0010355D" w:rsidRDefault="0010355D" w:rsidP="0010355D">
            <w:r w:rsidRPr="0010355D">
              <w:t>45,60</w:t>
            </w:r>
          </w:p>
        </w:tc>
        <w:tc>
          <w:tcPr>
            <w:tcW w:w="1544" w:type="dxa"/>
            <w:vAlign w:val="center"/>
          </w:tcPr>
          <w:p w14:paraId="6A7F9C87" w14:textId="5D255BF4" w:rsidR="0010355D" w:rsidRPr="0010355D" w:rsidRDefault="0010355D" w:rsidP="0010355D">
            <w:r w:rsidRPr="0010355D">
              <w:t>45,60</w:t>
            </w:r>
          </w:p>
        </w:tc>
      </w:tr>
      <w:tr w:rsidR="0010355D" w:rsidRPr="0010355D" w14:paraId="61473DA4" w14:textId="77777777" w:rsidTr="0027059A">
        <w:trPr>
          <w:trHeight w:val="119"/>
        </w:trPr>
        <w:tc>
          <w:tcPr>
            <w:tcW w:w="849" w:type="dxa"/>
            <w:vAlign w:val="center"/>
          </w:tcPr>
          <w:p w14:paraId="1C22FAC1" w14:textId="77777777" w:rsidR="0010355D" w:rsidRPr="0010355D" w:rsidRDefault="0010355D" w:rsidP="0010355D">
            <w:pPr>
              <w:jc w:val="center"/>
            </w:pPr>
            <w:r w:rsidRPr="0010355D">
              <w:t>1.4.6</w:t>
            </w:r>
          </w:p>
        </w:tc>
        <w:tc>
          <w:tcPr>
            <w:tcW w:w="3763" w:type="dxa"/>
          </w:tcPr>
          <w:p w14:paraId="04FA6F7F" w14:textId="77777777" w:rsidR="0010355D" w:rsidRPr="0010355D" w:rsidRDefault="0010355D" w:rsidP="0010355D">
            <w:r w:rsidRPr="0010355D">
              <w:t>Земли особо охраняемых территорий и объектов</w:t>
            </w:r>
          </w:p>
        </w:tc>
        <w:tc>
          <w:tcPr>
            <w:tcW w:w="1821" w:type="dxa"/>
            <w:gridSpan w:val="4"/>
            <w:vAlign w:val="center"/>
          </w:tcPr>
          <w:p w14:paraId="16940327" w14:textId="77777777" w:rsidR="0010355D" w:rsidRPr="0010355D" w:rsidRDefault="0010355D" w:rsidP="0010355D">
            <w:r w:rsidRPr="0010355D">
              <w:t>га</w:t>
            </w:r>
          </w:p>
        </w:tc>
        <w:tc>
          <w:tcPr>
            <w:tcW w:w="1657" w:type="dxa"/>
            <w:gridSpan w:val="3"/>
            <w:vAlign w:val="center"/>
          </w:tcPr>
          <w:p w14:paraId="4749A27E" w14:textId="0CD6299F" w:rsidR="0010355D" w:rsidRPr="0010355D" w:rsidRDefault="0010355D" w:rsidP="0010355D">
            <w:r w:rsidRPr="0010355D">
              <w:t>1,76</w:t>
            </w:r>
          </w:p>
        </w:tc>
        <w:tc>
          <w:tcPr>
            <w:tcW w:w="1544" w:type="dxa"/>
            <w:vAlign w:val="center"/>
          </w:tcPr>
          <w:p w14:paraId="6EEBA5DF" w14:textId="701DF527" w:rsidR="0010355D" w:rsidRPr="0010355D" w:rsidRDefault="0010355D" w:rsidP="0010355D">
            <w:r w:rsidRPr="0010355D">
              <w:t>1,76</w:t>
            </w:r>
          </w:p>
        </w:tc>
      </w:tr>
      <w:tr w:rsidR="0010355D" w:rsidRPr="0010355D" w14:paraId="029EBD95" w14:textId="77777777" w:rsidTr="0027059A">
        <w:trPr>
          <w:trHeight w:val="117"/>
        </w:trPr>
        <w:tc>
          <w:tcPr>
            <w:tcW w:w="849" w:type="dxa"/>
            <w:vAlign w:val="center"/>
          </w:tcPr>
          <w:p w14:paraId="0514B07F" w14:textId="77777777" w:rsidR="0010355D" w:rsidRPr="0010355D" w:rsidRDefault="0010355D" w:rsidP="0010355D">
            <w:pPr>
              <w:jc w:val="center"/>
            </w:pPr>
            <w:r w:rsidRPr="0010355D">
              <w:t>1.4.7</w:t>
            </w:r>
          </w:p>
        </w:tc>
        <w:tc>
          <w:tcPr>
            <w:tcW w:w="3763" w:type="dxa"/>
          </w:tcPr>
          <w:p w14:paraId="05C3AB8B" w14:textId="77777777" w:rsidR="0010355D" w:rsidRPr="0010355D" w:rsidRDefault="0010355D" w:rsidP="0010355D">
            <w:r w:rsidRPr="0010355D">
              <w:t>Земли запаса</w:t>
            </w:r>
          </w:p>
        </w:tc>
        <w:tc>
          <w:tcPr>
            <w:tcW w:w="1821" w:type="dxa"/>
            <w:gridSpan w:val="4"/>
            <w:vAlign w:val="center"/>
          </w:tcPr>
          <w:p w14:paraId="3E9897D6" w14:textId="77777777" w:rsidR="0010355D" w:rsidRPr="0010355D" w:rsidRDefault="0010355D" w:rsidP="0010355D">
            <w:r w:rsidRPr="0010355D">
              <w:t>га</w:t>
            </w:r>
          </w:p>
        </w:tc>
        <w:tc>
          <w:tcPr>
            <w:tcW w:w="1657" w:type="dxa"/>
            <w:gridSpan w:val="3"/>
            <w:vAlign w:val="center"/>
          </w:tcPr>
          <w:p w14:paraId="7F05CA40" w14:textId="02FF1B65" w:rsidR="0010355D" w:rsidRPr="0010355D" w:rsidRDefault="0010355D" w:rsidP="0010355D">
            <w:r w:rsidRPr="0010355D">
              <w:t>7533,31</w:t>
            </w:r>
          </w:p>
        </w:tc>
        <w:tc>
          <w:tcPr>
            <w:tcW w:w="1544" w:type="dxa"/>
            <w:vAlign w:val="center"/>
          </w:tcPr>
          <w:p w14:paraId="1C2CED77" w14:textId="290E9570" w:rsidR="0010355D" w:rsidRPr="0010355D" w:rsidRDefault="0010355D" w:rsidP="0010355D">
            <w:r w:rsidRPr="0010355D">
              <w:t>7533,31</w:t>
            </w:r>
          </w:p>
        </w:tc>
      </w:tr>
      <w:tr w:rsidR="00D35C03" w:rsidRPr="006B715D" w14:paraId="60AF6E91" w14:textId="77777777" w:rsidTr="0027059A">
        <w:trPr>
          <w:trHeight w:val="70"/>
        </w:trPr>
        <w:tc>
          <w:tcPr>
            <w:tcW w:w="849" w:type="dxa"/>
            <w:vAlign w:val="center"/>
          </w:tcPr>
          <w:p w14:paraId="1EDBBE52" w14:textId="77777777" w:rsidR="00D35C03" w:rsidRPr="006B715D" w:rsidRDefault="00D35C03" w:rsidP="0027059A">
            <w:pPr>
              <w:jc w:val="center"/>
            </w:pPr>
            <w:r w:rsidRPr="006B715D">
              <w:t>2</w:t>
            </w:r>
          </w:p>
        </w:tc>
        <w:tc>
          <w:tcPr>
            <w:tcW w:w="8785" w:type="dxa"/>
            <w:gridSpan w:val="9"/>
          </w:tcPr>
          <w:p w14:paraId="6F210450" w14:textId="77777777" w:rsidR="00D35C03" w:rsidRPr="006B715D" w:rsidRDefault="00D35C03" w:rsidP="0027059A">
            <w:r w:rsidRPr="006B715D">
              <w:t>Население</w:t>
            </w:r>
          </w:p>
        </w:tc>
      </w:tr>
      <w:tr w:rsidR="00D35C03" w:rsidRPr="006B715D" w14:paraId="5F28E2E8" w14:textId="77777777" w:rsidTr="0027059A">
        <w:trPr>
          <w:trHeight w:val="527"/>
        </w:trPr>
        <w:tc>
          <w:tcPr>
            <w:tcW w:w="849" w:type="dxa"/>
            <w:vAlign w:val="center"/>
          </w:tcPr>
          <w:p w14:paraId="4531941B" w14:textId="77777777" w:rsidR="00D35C03" w:rsidRPr="006B715D" w:rsidRDefault="00D35C03" w:rsidP="0027059A">
            <w:pPr>
              <w:jc w:val="center"/>
            </w:pPr>
            <w:r w:rsidRPr="006B715D">
              <w:t>2.1</w:t>
            </w:r>
          </w:p>
        </w:tc>
        <w:tc>
          <w:tcPr>
            <w:tcW w:w="3775" w:type="dxa"/>
            <w:gridSpan w:val="2"/>
          </w:tcPr>
          <w:p w14:paraId="1A0BAB13" w14:textId="77777777" w:rsidR="00D35C03" w:rsidRPr="006B715D" w:rsidRDefault="00D35C03" w:rsidP="0027059A">
            <w:r w:rsidRPr="006B715D">
              <w:t>Численность населения</w:t>
            </w:r>
          </w:p>
          <w:p w14:paraId="4CAEB485" w14:textId="77777777" w:rsidR="00D35C03" w:rsidRPr="006B715D" w:rsidRDefault="00D35C03" w:rsidP="0027059A">
            <w:r w:rsidRPr="006B715D">
              <w:t>поселения, в том числе:</w:t>
            </w:r>
          </w:p>
        </w:tc>
        <w:tc>
          <w:tcPr>
            <w:tcW w:w="1809" w:type="dxa"/>
            <w:gridSpan w:val="3"/>
            <w:vAlign w:val="center"/>
          </w:tcPr>
          <w:p w14:paraId="65502A21" w14:textId="77777777" w:rsidR="00D35C03" w:rsidRPr="006B715D" w:rsidRDefault="00D35C03" w:rsidP="0027059A">
            <w:r w:rsidRPr="006B715D">
              <w:t>чел.</w:t>
            </w:r>
          </w:p>
        </w:tc>
        <w:tc>
          <w:tcPr>
            <w:tcW w:w="1657" w:type="dxa"/>
            <w:gridSpan w:val="3"/>
            <w:vAlign w:val="center"/>
          </w:tcPr>
          <w:p w14:paraId="4F6D2FB2" w14:textId="3524AAA4" w:rsidR="00D35C03" w:rsidRPr="006B715D" w:rsidRDefault="006B715D" w:rsidP="0027059A">
            <w:r w:rsidRPr="006B715D">
              <w:t>268</w:t>
            </w:r>
          </w:p>
        </w:tc>
        <w:tc>
          <w:tcPr>
            <w:tcW w:w="1544" w:type="dxa"/>
            <w:vAlign w:val="center"/>
          </w:tcPr>
          <w:p w14:paraId="2ACB953C" w14:textId="47BF824B" w:rsidR="00D35C03" w:rsidRPr="006B715D" w:rsidRDefault="006B715D" w:rsidP="0027059A">
            <w:r w:rsidRPr="006B715D">
              <w:t>267</w:t>
            </w:r>
          </w:p>
        </w:tc>
      </w:tr>
      <w:tr w:rsidR="00D35C03" w:rsidRPr="00D35C03" w14:paraId="6405135E" w14:textId="77777777" w:rsidTr="0027059A">
        <w:trPr>
          <w:trHeight w:val="527"/>
        </w:trPr>
        <w:tc>
          <w:tcPr>
            <w:tcW w:w="849" w:type="dxa"/>
            <w:vAlign w:val="center"/>
          </w:tcPr>
          <w:p w14:paraId="3E95BC64" w14:textId="77777777" w:rsidR="00D35C03" w:rsidRPr="00C32AB7" w:rsidRDefault="00D35C03" w:rsidP="0027059A">
            <w:pPr>
              <w:jc w:val="center"/>
            </w:pPr>
            <w:r w:rsidRPr="00C32AB7">
              <w:t>2.2</w:t>
            </w:r>
          </w:p>
        </w:tc>
        <w:tc>
          <w:tcPr>
            <w:tcW w:w="3775" w:type="dxa"/>
            <w:gridSpan w:val="2"/>
          </w:tcPr>
          <w:p w14:paraId="11692791" w14:textId="77777777" w:rsidR="00D35C03" w:rsidRPr="00C32AB7" w:rsidRDefault="00D35C03" w:rsidP="0027059A">
            <w:r w:rsidRPr="00C32AB7">
              <w:t>Плотность населения</w:t>
            </w:r>
          </w:p>
        </w:tc>
        <w:tc>
          <w:tcPr>
            <w:tcW w:w="1809" w:type="dxa"/>
            <w:gridSpan w:val="3"/>
            <w:vAlign w:val="center"/>
          </w:tcPr>
          <w:p w14:paraId="0A1F93FC" w14:textId="77777777" w:rsidR="00D35C03" w:rsidRPr="00C32AB7" w:rsidRDefault="00D35C03" w:rsidP="0027059A">
            <w:r w:rsidRPr="00C32AB7">
              <w:t>чел. на га</w:t>
            </w:r>
          </w:p>
        </w:tc>
        <w:tc>
          <w:tcPr>
            <w:tcW w:w="1657" w:type="dxa"/>
            <w:gridSpan w:val="3"/>
            <w:vAlign w:val="center"/>
          </w:tcPr>
          <w:p w14:paraId="787CE7C3" w14:textId="0E9284BF" w:rsidR="00D35C03" w:rsidRPr="00C32AB7" w:rsidRDefault="00D35C03" w:rsidP="0027059A">
            <w:r w:rsidRPr="00C32AB7">
              <w:t>0,</w:t>
            </w:r>
            <w:r w:rsidR="00C32AB7" w:rsidRPr="00C32AB7">
              <w:t>01</w:t>
            </w:r>
          </w:p>
        </w:tc>
        <w:tc>
          <w:tcPr>
            <w:tcW w:w="1544" w:type="dxa"/>
            <w:vAlign w:val="center"/>
          </w:tcPr>
          <w:p w14:paraId="6AD40D09" w14:textId="2E06ADA9" w:rsidR="00D35C03" w:rsidRPr="00C32AB7" w:rsidRDefault="00D35C03" w:rsidP="0027059A">
            <w:r w:rsidRPr="00C32AB7">
              <w:t>0,</w:t>
            </w:r>
            <w:r w:rsidR="00C32AB7" w:rsidRPr="00C32AB7">
              <w:t>01</w:t>
            </w:r>
          </w:p>
        </w:tc>
      </w:tr>
      <w:tr w:rsidR="00D35C03" w:rsidRPr="00D35C03" w14:paraId="3C4A4C4A" w14:textId="77777777" w:rsidTr="0027059A">
        <w:trPr>
          <w:trHeight w:val="307"/>
        </w:trPr>
        <w:tc>
          <w:tcPr>
            <w:tcW w:w="849" w:type="dxa"/>
            <w:vAlign w:val="center"/>
          </w:tcPr>
          <w:p w14:paraId="31C4FC27" w14:textId="77777777" w:rsidR="00D35C03" w:rsidRPr="006B715D" w:rsidRDefault="00D35C03" w:rsidP="0027059A">
            <w:pPr>
              <w:jc w:val="center"/>
            </w:pPr>
            <w:r w:rsidRPr="006B715D">
              <w:t>3</w:t>
            </w:r>
          </w:p>
        </w:tc>
        <w:tc>
          <w:tcPr>
            <w:tcW w:w="8785" w:type="dxa"/>
            <w:gridSpan w:val="9"/>
          </w:tcPr>
          <w:p w14:paraId="6D0A396F" w14:textId="77777777" w:rsidR="00D35C03" w:rsidRPr="006B715D" w:rsidRDefault="00D35C03" w:rsidP="0027059A">
            <w:r w:rsidRPr="006B715D">
              <w:t>Жилищный фонд</w:t>
            </w:r>
          </w:p>
        </w:tc>
      </w:tr>
      <w:tr w:rsidR="00D35C03" w:rsidRPr="00D35C03" w14:paraId="2D93F02B" w14:textId="77777777" w:rsidTr="0027059A">
        <w:trPr>
          <w:trHeight w:val="527"/>
        </w:trPr>
        <w:tc>
          <w:tcPr>
            <w:tcW w:w="849" w:type="dxa"/>
            <w:vAlign w:val="center"/>
          </w:tcPr>
          <w:p w14:paraId="095D7B31" w14:textId="77777777" w:rsidR="00D35C03" w:rsidRPr="006B715D" w:rsidRDefault="00D35C03" w:rsidP="0027059A">
            <w:pPr>
              <w:jc w:val="center"/>
            </w:pPr>
            <w:r w:rsidRPr="006B715D">
              <w:t>3.1</w:t>
            </w:r>
          </w:p>
        </w:tc>
        <w:tc>
          <w:tcPr>
            <w:tcW w:w="3775" w:type="dxa"/>
            <w:gridSpan w:val="2"/>
          </w:tcPr>
          <w:p w14:paraId="624BC524" w14:textId="77777777" w:rsidR="00D35C03" w:rsidRPr="006B715D" w:rsidRDefault="00D35C03" w:rsidP="0027059A">
            <w:r w:rsidRPr="006B715D">
              <w:t>Общая площадь жилых помещений</w:t>
            </w:r>
          </w:p>
        </w:tc>
        <w:tc>
          <w:tcPr>
            <w:tcW w:w="1809" w:type="dxa"/>
            <w:gridSpan w:val="3"/>
            <w:vAlign w:val="center"/>
          </w:tcPr>
          <w:p w14:paraId="0FD6D4B7" w14:textId="77777777" w:rsidR="00D35C03" w:rsidRPr="006B715D" w:rsidRDefault="00D35C03" w:rsidP="0027059A">
            <w:r w:rsidRPr="006B715D">
              <w:t xml:space="preserve">тыс. </w:t>
            </w:r>
            <w:proofErr w:type="spellStart"/>
            <w:r w:rsidRPr="006B715D">
              <w:t>кв.м</w:t>
            </w:r>
            <w:proofErr w:type="spellEnd"/>
            <w:r w:rsidRPr="006B715D">
              <w:t>. общей площади жилых помещений</w:t>
            </w:r>
          </w:p>
        </w:tc>
        <w:tc>
          <w:tcPr>
            <w:tcW w:w="1657" w:type="dxa"/>
            <w:gridSpan w:val="3"/>
            <w:vAlign w:val="center"/>
          </w:tcPr>
          <w:p w14:paraId="3FAB33C4" w14:textId="1D6C20A5" w:rsidR="00D35C03" w:rsidRPr="006B715D" w:rsidRDefault="006B715D" w:rsidP="0027059A">
            <w:r w:rsidRPr="006B715D">
              <w:t>8,65</w:t>
            </w:r>
          </w:p>
        </w:tc>
        <w:tc>
          <w:tcPr>
            <w:tcW w:w="1544" w:type="dxa"/>
            <w:vAlign w:val="center"/>
          </w:tcPr>
          <w:p w14:paraId="25EDC464" w14:textId="56A74E2B" w:rsidR="00D35C03" w:rsidRPr="006B715D" w:rsidRDefault="006B715D" w:rsidP="0027059A">
            <w:r w:rsidRPr="006B715D">
              <w:t>8,65</w:t>
            </w:r>
          </w:p>
        </w:tc>
      </w:tr>
      <w:tr w:rsidR="00D35C03" w:rsidRPr="00D35C03" w14:paraId="0078E3C5" w14:textId="77777777" w:rsidTr="0027059A">
        <w:trPr>
          <w:trHeight w:val="527"/>
        </w:trPr>
        <w:tc>
          <w:tcPr>
            <w:tcW w:w="849" w:type="dxa"/>
            <w:vAlign w:val="center"/>
          </w:tcPr>
          <w:p w14:paraId="1F71722C" w14:textId="77777777" w:rsidR="00D35C03" w:rsidRPr="006B715D" w:rsidRDefault="00D35C03" w:rsidP="0027059A">
            <w:pPr>
              <w:jc w:val="center"/>
            </w:pPr>
            <w:r w:rsidRPr="006B715D">
              <w:t>3.2</w:t>
            </w:r>
          </w:p>
        </w:tc>
        <w:tc>
          <w:tcPr>
            <w:tcW w:w="3775" w:type="dxa"/>
            <w:gridSpan w:val="2"/>
          </w:tcPr>
          <w:p w14:paraId="5E35BF93" w14:textId="77777777" w:rsidR="00D35C03" w:rsidRPr="006B715D" w:rsidRDefault="00D35C03" w:rsidP="0027059A">
            <w:r w:rsidRPr="006B715D">
              <w:t xml:space="preserve">Средняя жилищная </w:t>
            </w:r>
          </w:p>
          <w:p w14:paraId="4F035014" w14:textId="77777777" w:rsidR="00D35C03" w:rsidRPr="006B715D" w:rsidRDefault="00D35C03" w:rsidP="0027059A">
            <w:r w:rsidRPr="006B715D">
              <w:t>обеспеченность</w:t>
            </w:r>
          </w:p>
        </w:tc>
        <w:tc>
          <w:tcPr>
            <w:tcW w:w="1809" w:type="dxa"/>
            <w:gridSpan w:val="3"/>
            <w:vAlign w:val="center"/>
          </w:tcPr>
          <w:p w14:paraId="4D23FBC3" w14:textId="77777777" w:rsidR="00D35C03" w:rsidRPr="006B715D" w:rsidRDefault="00D35C03" w:rsidP="0027059A">
            <w:proofErr w:type="spellStart"/>
            <w:r w:rsidRPr="006B715D">
              <w:t>кв.м</w:t>
            </w:r>
            <w:proofErr w:type="spellEnd"/>
            <w:r w:rsidRPr="006B715D">
              <w:t>. общей площади на 1 чел.</w:t>
            </w:r>
          </w:p>
        </w:tc>
        <w:tc>
          <w:tcPr>
            <w:tcW w:w="1657" w:type="dxa"/>
            <w:gridSpan w:val="3"/>
            <w:vAlign w:val="center"/>
          </w:tcPr>
          <w:p w14:paraId="787E4246" w14:textId="1544D32A" w:rsidR="00D35C03" w:rsidRPr="006B715D" w:rsidRDefault="006B715D" w:rsidP="0027059A">
            <w:r w:rsidRPr="006B715D">
              <w:t>32,28</w:t>
            </w:r>
          </w:p>
        </w:tc>
        <w:tc>
          <w:tcPr>
            <w:tcW w:w="1544" w:type="dxa"/>
            <w:vAlign w:val="center"/>
          </w:tcPr>
          <w:p w14:paraId="1EC180DA" w14:textId="69BF39D7" w:rsidR="00D35C03" w:rsidRPr="006B715D" w:rsidRDefault="006B715D" w:rsidP="0027059A">
            <w:r w:rsidRPr="006B715D">
              <w:t>32,28</w:t>
            </w:r>
          </w:p>
        </w:tc>
      </w:tr>
      <w:tr w:rsidR="00D35C03" w:rsidRPr="00BB44CC" w14:paraId="3E894E36" w14:textId="77777777" w:rsidTr="0027059A">
        <w:trPr>
          <w:trHeight w:val="255"/>
        </w:trPr>
        <w:tc>
          <w:tcPr>
            <w:tcW w:w="849" w:type="dxa"/>
            <w:vAlign w:val="center"/>
          </w:tcPr>
          <w:p w14:paraId="38C6B55D" w14:textId="77777777" w:rsidR="00D35C03" w:rsidRPr="00BB44CC" w:rsidRDefault="00D35C03" w:rsidP="0027059A">
            <w:pPr>
              <w:jc w:val="center"/>
            </w:pPr>
            <w:r w:rsidRPr="00BB44CC">
              <w:t>4</w:t>
            </w:r>
          </w:p>
        </w:tc>
        <w:tc>
          <w:tcPr>
            <w:tcW w:w="8785" w:type="dxa"/>
            <w:gridSpan w:val="9"/>
            <w:vAlign w:val="center"/>
          </w:tcPr>
          <w:p w14:paraId="3A287E7D" w14:textId="77777777" w:rsidR="00D35C03" w:rsidRPr="00BB44CC" w:rsidRDefault="00D35C03" w:rsidP="0027059A">
            <w:r w:rsidRPr="00BB44CC">
              <w:t>Объекты социального и культурно-бытового обслуживания населения</w:t>
            </w:r>
          </w:p>
        </w:tc>
      </w:tr>
      <w:tr w:rsidR="00D35C03" w:rsidRPr="00BB44CC" w14:paraId="56078091" w14:textId="77777777" w:rsidTr="0027059A">
        <w:trPr>
          <w:trHeight w:val="255"/>
        </w:trPr>
        <w:tc>
          <w:tcPr>
            <w:tcW w:w="849" w:type="dxa"/>
            <w:vAlign w:val="center"/>
          </w:tcPr>
          <w:p w14:paraId="348A4E6D" w14:textId="77777777" w:rsidR="00D35C03" w:rsidRPr="00BB44CC" w:rsidRDefault="00D35C03" w:rsidP="0027059A">
            <w:pPr>
              <w:jc w:val="center"/>
            </w:pPr>
            <w:r w:rsidRPr="00BB44CC">
              <w:t>4.1</w:t>
            </w:r>
          </w:p>
        </w:tc>
        <w:tc>
          <w:tcPr>
            <w:tcW w:w="8785" w:type="dxa"/>
            <w:gridSpan w:val="9"/>
            <w:vAlign w:val="center"/>
          </w:tcPr>
          <w:p w14:paraId="38EF7926" w14:textId="77777777" w:rsidR="00D35C03" w:rsidRPr="00BB44CC" w:rsidRDefault="00D35C03" w:rsidP="0027059A">
            <w:r w:rsidRPr="00BB44CC">
              <w:t>Объекты учебно-образовательного назначения</w:t>
            </w:r>
          </w:p>
        </w:tc>
      </w:tr>
      <w:tr w:rsidR="00D35C03" w:rsidRPr="00BB44CC" w14:paraId="2DB0F905" w14:textId="77777777" w:rsidTr="0027059A">
        <w:trPr>
          <w:trHeight w:val="241"/>
        </w:trPr>
        <w:tc>
          <w:tcPr>
            <w:tcW w:w="849" w:type="dxa"/>
            <w:vMerge w:val="restart"/>
            <w:vAlign w:val="center"/>
          </w:tcPr>
          <w:p w14:paraId="78DC2BBD" w14:textId="77777777" w:rsidR="00D35C03" w:rsidRPr="00BB44CC" w:rsidRDefault="00D35C03" w:rsidP="0027059A">
            <w:pPr>
              <w:jc w:val="center"/>
            </w:pPr>
            <w:r w:rsidRPr="00BB44CC">
              <w:t>4.1.1</w:t>
            </w:r>
          </w:p>
        </w:tc>
        <w:tc>
          <w:tcPr>
            <w:tcW w:w="3775" w:type="dxa"/>
            <w:gridSpan w:val="2"/>
            <w:vMerge w:val="restart"/>
          </w:tcPr>
          <w:p w14:paraId="3186F589" w14:textId="77777777" w:rsidR="00D35C03" w:rsidRPr="00BB44CC" w:rsidRDefault="00D35C03" w:rsidP="0027059A">
            <w:r w:rsidRPr="00BB44CC">
              <w:t xml:space="preserve">Детские дошкольные </w:t>
            </w:r>
          </w:p>
          <w:p w14:paraId="2186569F" w14:textId="77777777" w:rsidR="00D35C03" w:rsidRPr="00BB44CC" w:rsidRDefault="00D35C03" w:rsidP="0027059A">
            <w:r w:rsidRPr="00BB44CC">
              <w:t>учреждения</w:t>
            </w:r>
          </w:p>
        </w:tc>
        <w:tc>
          <w:tcPr>
            <w:tcW w:w="1809" w:type="dxa"/>
            <w:gridSpan w:val="3"/>
          </w:tcPr>
          <w:p w14:paraId="39B5E109" w14:textId="77777777" w:rsidR="00D35C03" w:rsidRPr="00BB44CC" w:rsidRDefault="00D35C03" w:rsidP="0027059A">
            <w:r w:rsidRPr="00BB44CC">
              <w:t>объект</w:t>
            </w:r>
          </w:p>
        </w:tc>
        <w:tc>
          <w:tcPr>
            <w:tcW w:w="1657" w:type="dxa"/>
            <w:gridSpan w:val="3"/>
          </w:tcPr>
          <w:p w14:paraId="1186F6DB" w14:textId="77777777" w:rsidR="00D35C03" w:rsidRPr="00BB44CC" w:rsidRDefault="00D35C03" w:rsidP="0027059A">
            <w:r w:rsidRPr="00BB44CC">
              <w:t>1</w:t>
            </w:r>
          </w:p>
        </w:tc>
        <w:tc>
          <w:tcPr>
            <w:tcW w:w="1544" w:type="dxa"/>
          </w:tcPr>
          <w:p w14:paraId="01B8E835" w14:textId="77777777" w:rsidR="00D35C03" w:rsidRPr="00BB44CC" w:rsidRDefault="00D35C03" w:rsidP="0027059A">
            <w:r w:rsidRPr="00BB44CC">
              <w:t>1</w:t>
            </w:r>
          </w:p>
        </w:tc>
      </w:tr>
      <w:tr w:rsidR="00D35C03" w:rsidRPr="00BB44CC" w14:paraId="483B2531" w14:textId="77777777" w:rsidTr="0027059A">
        <w:trPr>
          <w:trHeight w:val="246"/>
        </w:trPr>
        <w:tc>
          <w:tcPr>
            <w:tcW w:w="849" w:type="dxa"/>
            <w:vMerge/>
            <w:vAlign w:val="center"/>
          </w:tcPr>
          <w:p w14:paraId="794DFE65" w14:textId="77777777" w:rsidR="00D35C03" w:rsidRPr="00BB44CC" w:rsidRDefault="00D35C03" w:rsidP="0027059A">
            <w:pPr>
              <w:jc w:val="center"/>
            </w:pPr>
          </w:p>
        </w:tc>
        <w:tc>
          <w:tcPr>
            <w:tcW w:w="3775" w:type="dxa"/>
            <w:gridSpan w:val="2"/>
            <w:vMerge/>
            <w:vAlign w:val="center"/>
          </w:tcPr>
          <w:p w14:paraId="402567C5" w14:textId="77777777" w:rsidR="00D35C03" w:rsidRPr="00BB44CC" w:rsidRDefault="00D35C03" w:rsidP="0027059A"/>
        </w:tc>
        <w:tc>
          <w:tcPr>
            <w:tcW w:w="1809" w:type="dxa"/>
            <w:gridSpan w:val="3"/>
          </w:tcPr>
          <w:p w14:paraId="760ACCCD" w14:textId="77777777" w:rsidR="00D35C03" w:rsidRPr="00BB44CC" w:rsidRDefault="00D35C03" w:rsidP="0027059A">
            <w:r w:rsidRPr="00BB44CC">
              <w:t>учащихся</w:t>
            </w:r>
          </w:p>
          <w:p w14:paraId="175FC551" w14:textId="77777777" w:rsidR="00D35C03" w:rsidRPr="00BB44CC" w:rsidRDefault="00D35C03" w:rsidP="0027059A"/>
        </w:tc>
        <w:tc>
          <w:tcPr>
            <w:tcW w:w="1657" w:type="dxa"/>
            <w:gridSpan w:val="3"/>
          </w:tcPr>
          <w:p w14:paraId="50217D2E" w14:textId="0D8DD010" w:rsidR="00D35C03" w:rsidRPr="00BB44CC" w:rsidRDefault="00BB44CC" w:rsidP="0027059A">
            <w:r>
              <w:t>1</w:t>
            </w:r>
            <w:r w:rsidR="00CB319C">
              <w:t>0</w:t>
            </w:r>
          </w:p>
        </w:tc>
        <w:tc>
          <w:tcPr>
            <w:tcW w:w="1544" w:type="dxa"/>
          </w:tcPr>
          <w:p w14:paraId="2FCC35DD" w14:textId="340FCF1C" w:rsidR="00D35C03" w:rsidRPr="00BB44CC" w:rsidRDefault="00BB44CC" w:rsidP="0027059A">
            <w:r>
              <w:t>1</w:t>
            </w:r>
            <w:r w:rsidR="00CB319C">
              <w:t>0</w:t>
            </w:r>
          </w:p>
        </w:tc>
      </w:tr>
      <w:tr w:rsidR="00D35C03" w:rsidRPr="00BB44CC" w14:paraId="45BBAFF7" w14:textId="77777777" w:rsidTr="0027059A">
        <w:trPr>
          <w:trHeight w:val="255"/>
        </w:trPr>
        <w:tc>
          <w:tcPr>
            <w:tcW w:w="849" w:type="dxa"/>
            <w:vMerge w:val="restart"/>
            <w:vAlign w:val="center"/>
          </w:tcPr>
          <w:p w14:paraId="200EB4B3" w14:textId="77777777" w:rsidR="00D35C03" w:rsidRPr="00BB44CC" w:rsidRDefault="00D35C03" w:rsidP="0027059A">
            <w:pPr>
              <w:jc w:val="center"/>
            </w:pPr>
            <w:r w:rsidRPr="00BB44CC">
              <w:t>4.1.2</w:t>
            </w:r>
          </w:p>
        </w:tc>
        <w:tc>
          <w:tcPr>
            <w:tcW w:w="3775" w:type="dxa"/>
            <w:gridSpan w:val="2"/>
            <w:vMerge w:val="restart"/>
          </w:tcPr>
          <w:p w14:paraId="6F370014" w14:textId="77777777" w:rsidR="00D35C03" w:rsidRPr="00BB44CC" w:rsidRDefault="00D35C03" w:rsidP="0027059A">
            <w:r w:rsidRPr="00BB44CC">
              <w:t xml:space="preserve">Общеобразовательные </w:t>
            </w:r>
          </w:p>
          <w:p w14:paraId="2C0B034A" w14:textId="77777777" w:rsidR="00D35C03" w:rsidRPr="00BB44CC" w:rsidRDefault="00D35C03" w:rsidP="0027059A">
            <w:r w:rsidRPr="00BB44CC">
              <w:t>учреждения</w:t>
            </w:r>
          </w:p>
        </w:tc>
        <w:tc>
          <w:tcPr>
            <w:tcW w:w="1809" w:type="dxa"/>
            <w:gridSpan w:val="3"/>
          </w:tcPr>
          <w:p w14:paraId="3D8A09D2" w14:textId="77777777" w:rsidR="00D35C03" w:rsidRPr="00BB44CC" w:rsidRDefault="00D35C03" w:rsidP="0027059A">
            <w:r w:rsidRPr="00BB44CC">
              <w:t>объект</w:t>
            </w:r>
          </w:p>
        </w:tc>
        <w:tc>
          <w:tcPr>
            <w:tcW w:w="1657" w:type="dxa"/>
            <w:gridSpan w:val="3"/>
          </w:tcPr>
          <w:p w14:paraId="73A79241" w14:textId="77777777" w:rsidR="00D35C03" w:rsidRPr="00BB44CC" w:rsidRDefault="00D35C03" w:rsidP="0027059A">
            <w:r w:rsidRPr="00BB44CC">
              <w:t>1</w:t>
            </w:r>
          </w:p>
        </w:tc>
        <w:tc>
          <w:tcPr>
            <w:tcW w:w="1544" w:type="dxa"/>
          </w:tcPr>
          <w:p w14:paraId="7EA2C710" w14:textId="77777777" w:rsidR="00D35C03" w:rsidRPr="00BB44CC" w:rsidRDefault="00D35C03" w:rsidP="0027059A">
            <w:r w:rsidRPr="00BB44CC">
              <w:t>1</w:t>
            </w:r>
          </w:p>
        </w:tc>
      </w:tr>
      <w:tr w:rsidR="00D35C03" w:rsidRPr="00D35C03" w14:paraId="2F525262" w14:textId="77777777" w:rsidTr="0027059A">
        <w:trPr>
          <w:trHeight w:val="562"/>
        </w:trPr>
        <w:tc>
          <w:tcPr>
            <w:tcW w:w="849" w:type="dxa"/>
            <w:vMerge/>
            <w:vAlign w:val="center"/>
          </w:tcPr>
          <w:p w14:paraId="4C5A7A03" w14:textId="77777777" w:rsidR="00D35C03" w:rsidRPr="00D35C03" w:rsidRDefault="00D35C03" w:rsidP="0027059A">
            <w:pPr>
              <w:jc w:val="center"/>
              <w:rPr>
                <w:color w:val="FF0000"/>
              </w:rPr>
            </w:pPr>
          </w:p>
        </w:tc>
        <w:tc>
          <w:tcPr>
            <w:tcW w:w="3775" w:type="dxa"/>
            <w:gridSpan w:val="2"/>
            <w:vMerge/>
            <w:vAlign w:val="center"/>
          </w:tcPr>
          <w:p w14:paraId="4607926A" w14:textId="77777777" w:rsidR="00D35C03" w:rsidRPr="00D35C03" w:rsidRDefault="00D35C03" w:rsidP="0027059A">
            <w:pPr>
              <w:rPr>
                <w:color w:val="FF0000"/>
              </w:rPr>
            </w:pPr>
          </w:p>
        </w:tc>
        <w:tc>
          <w:tcPr>
            <w:tcW w:w="1809" w:type="dxa"/>
            <w:gridSpan w:val="3"/>
          </w:tcPr>
          <w:p w14:paraId="2B88D7BB" w14:textId="77777777" w:rsidR="00D35C03" w:rsidRPr="00BB44CC" w:rsidRDefault="00D35C03" w:rsidP="0027059A">
            <w:r w:rsidRPr="00BB44CC">
              <w:t>учащихся</w:t>
            </w:r>
          </w:p>
        </w:tc>
        <w:tc>
          <w:tcPr>
            <w:tcW w:w="1657" w:type="dxa"/>
            <w:gridSpan w:val="3"/>
          </w:tcPr>
          <w:p w14:paraId="3BC8F800" w14:textId="75FF9C5F" w:rsidR="00D35C03" w:rsidRPr="00BB44CC" w:rsidRDefault="00BB44CC" w:rsidP="0027059A">
            <w:r w:rsidRPr="00BB44CC">
              <w:t>320</w:t>
            </w:r>
          </w:p>
        </w:tc>
        <w:tc>
          <w:tcPr>
            <w:tcW w:w="1544" w:type="dxa"/>
          </w:tcPr>
          <w:p w14:paraId="27DEF463" w14:textId="19D3C79F" w:rsidR="00D35C03" w:rsidRPr="00BB44CC" w:rsidRDefault="00BB44CC" w:rsidP="0027059A">
            <w:r w:rsidRPr="00BB44CC">
              <w:t>320</w:t>
            </w:r>
          </w:p>
        </w:tc>
      </w:tr>
      <w:tr w:rsidR="00D35C03" w:rsidRPr="00BB44CC" w14:paraId="1061DAC6" w14:textId="77777777" w:rsidTr="0027059A">
        <w:trPr>
          <w:trHeight w:val="255"/>
        </w:trPr>
        <w:tc>
          <w:tcPr>
            <w:tcW w:w="849" w:type="dxa"/>
            <w:vAlign w:val="center"/>
          </w:tcPr>
          <w:p w14:paraId="042F39F8" w14:textId="77777777" w:rsidR="00D35C03" w:rsidRPr="00BB44CC" w:rsidRDefault="00D35C03" w:rsidP="0027059A">
            <w:pPr>
              <w:jc w:val="center"/>
            </w:pPr>
            <w:r w:rsidRPr="00BB44CC">
              <w:t>4.2</w:t>
            </w:r>
          </w:p>
        </w:tc>
        <w:tc>
          <w:tcPr>
            <w:tcW w:w="8785" w:type="dxa"/>
            <w:gridSpan w:val="9"/>
            <w:vAlign w:val="center"/>
          </w:tcPr>
          <w:p w14:paraId="22CF93B2" w14:textId="77777777" w:rsidR="00D35C03" w:rsidRPr="00BB44CC" w:rsidRDefault="00D35C03" w:rsidP="0027059A">
            <w:r w:rsidRPr="00BB44CC">
              <w:t>Объекты здравоохранения</w:t>
            </w:r>
          </w:p>
        </w:tc>
      </w:tr>
      <w:tr w:rsidR="00D35C03" w:rsidRPr="00BB44CC" w14:paraId="541D633A" w14:textId="77777777" w:rsidTr="0027059A">
        <w:trPr>
          <w:trHeight w:val="255"/>
        </w:trPr>
        <w:tc>
          <w:tcPr>
            <w:tcW w:w="849" w:type="dxa"/>
            <w:vAlign w:val="center"/>
          </w:tcPr>
          <w:p w14:paraId="15129FDF" w14:textId="77777777" w:rsidR="00D35C03" w:rsidRPr="00BB44CC" w:rsidRDefault="00D35C03" w:rsidP="0027059A">
            <w:pPr>
              <w:jc w:val="center"/>
            </w:pPr>
            <w:r w:rsidRPr="00BB44CC">
              <w:t>4.2.1</w:t>
            </w:r>
          </w:p>
        </w:tc>
        <w:tc>
          <w:tcPr>
            <w:tcW w:w="3775" w:type="dxa"/>
            <w:gridSpan w:val="2"/>
          </w:tcPr>
          <w:p w14:paraId="068BDB7F" w14:textId="467A8AB0" w:rsidR="00D35C03" w:rsidRPr="00BB44CC" w:rsidRDefault="00BB44CC" w:rsidP="0027059A">
            <w:r>
              <w:rPr>
                <w:szCs w:val="28"/>
              </w:rPr>
              <w:t>Фельдшерско-акушерский пункт</w:t>
            </w:r>
          </w:p>
        </w:tc>
        <w:tc>
          <w:tcPr>
            <w:tcW w:w="1809" w:type="dxa"/>
            <w:gridSpan w:val="3"/>
          </w:tcPr>
          <w:p w14:paraId="3E70546E" w14:textId="77777777" w:rsidR="00D35C03" w:rsidRPr="00BB44CC" w:rsidRDefault="00D35C03" w:rsidP="0027059A">
            <w:r w:rsidRPr="00BB44CC">
              <w:t>объект</w:t>
            </w:r>
          </w:p>
        </w:tc>
        <w:tc>
          <w:tcPr>
            <w:tcW w:w="1657" w:type="dxa"/>
            <w:gridSpan w:val="3"/>
          </w:tcPr>
          <w:p w14:paraId="7663C9C3" w14:textId="77777777" w:rsidR="00D35C03" w:rsidRPr="00BB44CC" w:rsidRDefault="00D35C03" w:rsidP="0027059A">
            <w:r w:rsidRPr="00BB44CC">
              <w:t>1</w:t>
            </w:r>
          </w:p>
        </w:tc>
        <w:tc>
          <w:tcPr>
            <w:tcW w:w="1544" w:type="dxa"/>
          </w:tcPr>
          <w:p w14:paraId="6D403AD1" w14:textId="77777777" w:rsidR="00D35C03" w:rsidRPr="00BB44CC" w:rsidRDefault="00D35C03" w:rsidP="0027059A">
            <w:r w:rsidRPr="00BB44CC">
              <w:t>1</w:t>
            </w:r>
          </w:p>
        </w:tc>
      </w:tr>
      <w:tr w:rsidR="00D35C03" w:rsidRPr="00BB44CC" w14:paraId="4ADF9FB4" w14:textId="77777777" w:rsidTr="0027059A">
        <w:trPr>
          <w:trHeight w:val="255"/>
        </w:trPr>
        <w:tc>
          <w:tcPr>
            <w:tcW w:w="849" w:type="dxa"/>
            <w:vAlign w:val="center"/>
          </w:tcPr>
          <w:p w14:paraId="0674994A" w14:textId="77777777" w:rsidR="00D35C03" w:rsidRPr="00BB44CC" w:rsidRDefault="00D35C03" w:rsidP="0027059A">
            <w:pPr>
              <w:jc w:val="center"/>
            </w:pPr>
            <w:r w:rsidRPr="00BB44CC">
              <w:t>4.3</w:t>
            </w:r>
          </w:p>
        </w:tc>
        <w:tc>
          <w:tcPr>
            <w:tcW w:w="8785" w:type="dxa"/>
            <w:gridSpan w:val="9"/>
            <w:vAlign w:val="center"/>
          </w:tcPr>
          <w:p w14:paraId="422970F8" w14:textId="77777777" w:rsidR="00D35C03" w:rsidRPr="00BB44CC" w:rsidRDefault="00D35C03" w:rsidP="0027059A">
            <w:r w:rsidRPr="00BB44CC">
              <w:t>Спортивные и физкультурно-оздоровительные объекты</w:t>
            </w:r>
          </w:p>
        </w:tc>
      </w:tr>
      <w:tr w:rsidR="00D35C03" w:rsidRPr="00BB44CC" w14:paraId="60727115" w14:textId="77777777" w:rsidTr="0027059A">
        <w:trPr>
          <w:trHeight w:val="255"/>
        </w:trPr>
        <w:tc>
          <w:tcPr>
            <w:tcW w:w="849" w:type="dxa"/>
            <w:vMerge w:val="restart"/>
            <w:vAlign w:val="center"/>
          </w:tcPr>
          <w:p w14:paraId="7FFE8C69" w14:textId="77777777" w:rsidR="00D35C03" w:rsidRPr="00BB44CC" w:rsidRDefault="00D35C03" w:rsidP="0027059A">
            <w:pPr>
              <w:jc w:val="center"/>
            </w:pPr>
            <w:r w:rsidRPr="00BB44CC">
              <w:t>4.3.1</w:t>
            </w:r>
          </w:p>
        </w:tc>
        <w:tc>
          <w:tcPr>
            <w:tcW w:w="3793" w:type="dxa"/>
            <w:gridSpan w:val="3"/>
            <w:vMerge w:val="restart"/>
            <w:vAlign w:val="center"/>
          </w:tcPr>
          <w:p w14:paraId="635D980C" w14:textId="77777777" w:rsidR="00D35C03" w:rsidRPr="00BB44CC" w:rsidRDefault="00D35C03" w:rsidP="0027059A">
            <w:r w:rsidRPr="00BB44CC">
              <w:t>Физкультурно-спортивные залы</w:t>
            </w:r>
          </w:p>
        </w:tc>
        <w:tc>
          <w:tcPr>
            <w:tcW w:w="1784" w:type="dxa"/>
            <w:vAlign w:val="bottom"/>
          </w:tcPr>
          <w:p w14:paraId="189EE099" w14:textId="77777777" w:rsidR="00D35C03" w:rsidRPr="00BB44CC" w:rsidRDefault="00D35C03" w:rsidP="0027059A">
            <w:r w:rsidRPr="00BB44CC">
              <w:t>объект</w:t>
            </w:r>
          </w:p>
        </w:tc>
        <w:tc>
          <w:tcPr>
            <w:tcW w:w="1664" w:type="dxa"/>
            <w:gridSpan w:val="4"/>
            <w:vAlign w:val="center"/>
          </w:tcPr>
          <w:p w14:paraId="221B1810" w14:textId="77777777" w:rsidR="00D35C03" w:rsidRPr="00BB44CC" w:rsidRDefault="00D35C03" w:rsidP="0027059A">
            <w:r w:rsidRPr="00BB44CC">
              <w:t>1</w:t>
            </w:r>
          </w:p>
        </w:tc>
        <w:tc>
          <w:tcPr>
            <w:tcW w:w="1544" w:type="dxa"/>
            <w:vAlign w:val="center"/>
          </w:tcPr>
          <w:p w14:paraId="0476E66C" w14:textId="77777777" w:rsidR="00D35C03" w:rsidRPr="00BB44CC" w:rsidRDefault="00D35C03" w:rsidP="0027059A">
            <w:r w:rsidRPr="00BB44CC">
              <w:t>1</w:t>
            </w:r>
          </w:p>
        </w:tc>
      </w:tr>
      <w:tr w:rsidR="00D35C03" w:rsidRPr="00BB44CC" w14:paraId="1089AACB" w14:textId="77777777" w:rsidTr="0027059A">
        <w:trPr>
          <w:trHeight w:val="255"/>
        </w:trPr>
        <w:tc>
          <w:tcPr>
            <w:tcW w:w="849" w:type="dxa"/>
            <w:vMerge/>
            <w:vAlign w:val="center"/>
          </w:tcPr>
          <w:p w14:paraId="21692725" w14:textId="77777777" w:rsidR="00D35C03" w:rsidRPr="00BB44CC" w:rsidRDefault="00D35C03" w:rsidP="0027059A">
            <w:pPr>
              <w:jc w:val="center"/>
            </w:pPr>
          </w:p>
        </w:tc>
        <w:tc>
          <w:tcPr>
            <w:tcW w:w="3793" w:type="dxa"/>
            <w:gridSpan w:val="3"/>
            <w:vMerge/>
            <w:vAlign w:val="center"/>
          </w:tcPr>
          <w:p w14:paraId="5A0F7B39" w14:textId="77777777" w:rsidR="00D35C03" w:rsidRPr="00BB44CC" w:rsidRDefault="00D35C03" w:rsidP="0027059A"/>
        </w:tc>
        <w:tc>
          <w:tcPr>
            <w:tcW w:w="1784" w:type="dxa"/>
            <w:vAlign w:val="bottom"/>
          </w:tcPr>
          <w:p w14:paraId="1EF7302C" w14:textId="77777777" w:rsidR="00D35C03" w:rsidRPr="00BB44CC" w:rsidRDefault="00D35C03" w:rsidP="0027059A">
            <w:proofErr w:type="spellStart"/>
            <w:r w:rsidRPr="00BB44CC">
              <w:t>кв.м</w:t>
            </w:r>
            <w:proofErr w:type="spellEnd"/>
            <w:r w:rsidRPr="00BB44CC">
              <w:t>. пл. пола</w:t>
            </w:r>
          </w:p>
        </w:tc>
        <w:tc>
          <w:tcPr>
            <w:tcW w:w="1664" w:type="dxa"/>
            <w:gridSpan w:val="4"/>
            <w:vAlign w:val="center"/>
          </w:tcPr>
          <w:p w14:paraId="0BFFC222" w14:textId="6B6817BF" w:rsidR="00D35C03" w:rsidRPr="00BB44CC" w:rsidRDefault="00BB44CC" w:rsidP="0027059A">
            <w:r w:rsidRPr="00BB44CC">
              <w:t>184,00</w:t>
            </w:r>
          </w:p>
        </w:tc>
        <w:tc>
          <w:tcPr>
            <w:tcW w:w="1544" w:type="dxa"/>
            <w:vAlign w:val="center"/>
          </w:tcPr>
          <w:p w14:paraId="6DC74407" w14:textId="37D3EA28" w:rsidR="00D35C03" w:rsidRPr="00BB44CC" w:rsidRDefault="00BB44CC" w:rsidP="0027059A">
            <w:r w:rsidRPr="00BB44CC">
              <w:t>184,00</w:t>
            </w:r>
          </w:p>
        </w:tc>
      </w:tr>
      <w:tr w:rsidR="00D35C03" w:rsidRPr="00BB44CC" w14:paraId="3F29A375" w14:textId="77777777" w:rsidTr="0027059A">
        <w:trPr>
          <w:trHeight w:val="255"/>
        </w:trPr>
        <w:tc>
          <w:tcPr>
            <w:tcW w:w="849" w:type="dxa"/>
            <w:vMerge w:val="restart"/>
            <w:vAlign w:val="center"/>
          </w:tcPr>
          <w:p w14:paraId="0C69F71B" w14:textId="77777777" w:rsidR="00D35C03" w:rsidRPr="00BB44CC" w:rsidRDefault="00D35C03" w:rsidP="0027059A">
            <w:pPr>
              <w:jc w:val="center"/>
            </w:pPr>
            <w:r w:rsidRPr="00BB44CC">
              <w:t>4.3.2</w:t>
            </w:r>
          </w:p>
        </w:tc>
        <w:tc>
          <w:tcPr>
            <w:tcW w:w="3775" w:type="dxa"/>
            <w:gridSpan w:val="2"/>
            <w:vMerge w:val="restart"/>
            <w:vAlign w:val="center"/>
          </w:tcPr>
          <w:p w14:paraId="5839739D" w14:textId="77777777" w:rsidR="00D35C03" w:rsidRPr="00BB44CC" w:rsidRDefault="00D35C03" w:rsidP="0027059A">
            <w:r w:rsidRPr="00BB44CC">
              <w:t>Плоскостные спортивные сооружения</w:t>
            </w:r>
          </w:p>
        </w:tc>
        <w:tc>
          <w:tcPr>
            <w:tcW w:w="1809" w:type="dxa"/>
            <w:gridSpan w:val="3"/>
            <w:vAlign w:val="bottom"/>
          </w:tcPr>
          <w:p w14:paraId="2F153FB4" w14:textId="77777777" w:rsidR="00D35C03" w:rsidRPr="00BB44CC" w:rsidRDefault="00D35C03" w:rsidP="0027059A">
            <w:r w:rsidRPr="00BB44CC">
              <w:t>объект</w:t>
            </w:r>
          </w:p>
        </w:tc>
        <w:tc>
          <w:tcPr>
            <w:tcW w:w="1657" w:type="dxa"/>
            <w:gridSpan w:val="3"/>
            <w:vAlign w:val="center"/>
          </w:tcPr>
          <w:p w14:paraId="5D39A4EB" w14:textId="77777777" w:rsidR="00D35C03" w:rsidRPr="00BB44CC" w:rsidRDefault="00D35C03" w:rsidP="0027059A">
            <w:r w:rsidRPr="00BB44CC">
              <w:t>1</w:t>
            </w:r>
          </w:p>
        </w:tc>
        <w:tc>
          <w:tcPr>
            <w:tcW w:w="1544" w:type="dxa"/>
            <w:vAlign w:val="bottom"/>
          </w:tcPr>
          <w:p w14:paraId="0778C4FC" w14:textId="77777777" w:rsidR="00D35C03" w:rsidRPr="00BB44CC" w:rsidRDefault="00D35C03" w:rsidP="0027059A">
            <w:r w:rsidRPr="00BB44CC">
              <w:t>1</w:t>
            </w:r>
          </w:p>
        </w:tc>
      </w:tr>
      <w:tr w:rsidR="00D35C03" w:rsidRPr="00D35C03" w14:paraId="44C7CC3B" w14:textId="77777777" w:rsidTr="0027059A">
        <w:trPr>
          <w:trHeight w:val="255"/>
        </w:trPr>
        <w:tc>
          <w:tcPr>
            <w:tcW w:w="849" w:type="dxa"/>
            <w:vMerge/>
            <w:vAlign w:val="center"/>
          </w:tcPr>
          <w:p w14:paraId="3B7083EA" w14:textId="77777777" w:rsidR="00D35C03" w:rsidRPr="00D35C03" w:rsidRDefault="00D35C03" w:rsidP="0027059A">
            <w:pPr>
              <w:jc w:val="center"/>
              <w:rPr>
                <w:color w:val="FF0000"/>
              </w:rPr>
            </w:pPr>
          </w:p>
        </w:tc>
        <w:tc>
          <w:tcPr>
            <w:tcW w:w="3775" w:type="dxa"/>
            <w:gridSpan w:val="2"/>
            <w:vMerge/>
            <w:vAlign w:val="center"/>
          </w:tcPr>
          <w:p w14:paraId="66817BA0" w14:textId="77777777" w:rsidR="00D35C03" w:rsidRPr="00D35C03" w:rsidRDefault="00D35C03" w:rsidP="0027059A">
            <w:pPr>
              <w:rPr>
                <w:color w:val="FF0000"/>
              </w:rPr>
            </w:pPr>
          </w:p>
        </w:tc>
        <w:tc>
          <w:tcPr>
            <w:tcW w:w="1809" w:type="dxa"/>
            <w:gridSpan w:val="3"/>
            <w:vAlign w:val="bottom"/>
          </w:tcPr>
          <w:p w14:paraId="10709E3E" w14:textId="77777777" w:rsidR="00D35C03" w:rsidRPr="00BB44CC" w:rsidRDefault="00D35C03" w:rsidP="0027059A">
            <w:proofErr w:type="spellStart"/>
            <w:r w:rsidRPr="00BB44CC">
              <w:t>кв.м</w:t>
            </w:r>
            <w:proofErr w:type="spellEnd"/>
            <w:r w:rsidRPr="00BB44CC">
              <w:t>.</w:t>
            </w:r>
          </w:p>
        </w:tc>
        <w:tc>
          <w:tcPr>
            <w:tcW w:w="1657" w:type="dxa"/>
            <w:gridSpan w:val="3"/>
            <w:vAlign w:val="center"/>
          </w:tcPr>
          <w:p w14:paraId="4B736054" w14:textId="4894BE51" w:rsidR="00D35C03" w:rsidRPr="00BB44CC" w:rsidRDefault="00BB44CC" w:rsidP="0027059A">
            <w:r w:rsidRPr="00BB44CC">
              <w:t>800,00</w:t>
            </w:r>
          </w:p>
        </w:tc>
        <w:tc>
          <w:tcPr>
            <w:tcW w:w="1544" w:type="dxa"/>
            <w:vAlign w:val="center"/>
          </w:tcPr>
          <w:p w14:paraId="24434C03" w14:textId="5CD2035A" w:rsidR="00D35C03" w:rsidRPr="00BB44CC" w:rsidRDefault="00BB44CC" w:rsidP="0027059A">
            <w:r w:rsidRPr="00BB44CC">
              <w:t>805</w:t>
            </w:r>
            <w:r w:rsidR="00D35C03" w:rsidRPr="00BB44CC">
              <w:t>,00</w:t>
            </w:r>
          </w:p>
        </w:tc>
      </w:tr>
      <w:tr w:rsidR="00D35C03" w:rsidRPr="00BB44CC" w14:paraId="110CBA98" w14:textId="77777777" w:rsidTr="0027059A">
        <w:trPr>
          <w:trHeight w:val="255"/>
        </w:trPr>
        <w:tc>
          <w:tcPr>
            <w:tcW w:w="849" w:type="dxa"/>
            <w:vAlign w:val="center"/>
          </w:tcPr>
          <w:p w14:paraId="3FF2D5AA" w14:textId="77777777" w:rsidR="00D35C03" w:rsidRPr="00BB44CC" w:rsidRDefault="00D35C03" w:rsidP="0027059A">
            <w:pPr>
              <w:jc w:val="center"/>
            </w:pPr>
            <w:r w:rsidRPr="00BB44CC">
              <w:t>4.4</w:t>
            </w:r>
          </w:p>
        </w:tc>
        <w:tc>
          <w:tcPr>
            <w:tcW w:w="8785" w:type="dxa"/>
            <w:gridSpan w:val="9"/>
            <w:vAlign w:val="center"/>
          </w:tcPr>
          <w:p w14:paraId="61FBB99E" w14:textId="77777777" w:rsidR="00D35C03" w:rsidRPr="00BB44CC" w:rsidRDefault="00D35C03" w:rsidP="0027059A">
            <w:r w:rsidRPr="00BB44CC">
              <w:t>Объекты культурно-досугового назначения</w:t>
            </w:r>
          </w:p>
        </w:tc>
      </w:tr>
      <w:tr w:rsidR="00D35C03" w:rsidRPr="00BB44CC" w14:paraId="5595FB01" w14:textId="77777777" w:rsidTr="0027059A">
        <w:trPr>
          <w:trHeight w:val="427"/>
        </w:trPr>
        <w:tc>
          <w:tcPr>
            <w:tcW w:w="849" w:type="dxa"/>
            <w:vAlign w:val="center"/>
          </w:tcPr>
          <w:p w14:paraId="305F04AE" w14:textId="77777777" w:rsidR="00D35C03" w:rsidRPr="00BB44CC" w:rsidRDefault="00D35C03" w:rsidP="0027059A">
            <w:pPr>
              <w:jc w:val="center"/>
            </w:pPr>
            <w:r w:rsidRPr="00BB44CC">
              <w:lastRenderedPageBreak/>
              <w:t>4.4.1</w:t>
            </w:r>
          </w:p>
        </w:tc>
        <w:tc>
          <w:tcPr>
            <w:tcW w:w="3775" w:type="dxa"/>
            <w:gridSpan w:val="2"/>
            <w:vAlign w:val="center"/>
          </w:tcPr>
          <w:p w14:paraId="4843482C" w14:textId="77777777" w:rsidR="00D35C03" w:rsidRPr="00BB44CC" w:rsidRDefault="00D35C03" w:rsidP="0027059A">
            <w:r w:rsidRPr="00BB44CC">
              <w:t>Помещения для культурно-досуговой деятельности</w:t>
            </w:r>
          </w:p>
        </w:tc>
        <w:tc>
          <w:tcPr>
            <w:tcW w:w="1809" w:type="dxa"/>
            <w:gridSpan w:val="3"/>
            <w:vAlign w:val="bottom"/>
          </w:tcPr>
          <w:p w14:paraId="5834AC54" w14:textId="77777777" w:rsidR="00D35C03" w:rsidRPr="00BB44CC" w:rsidRDefault="00D35C03" w:rsidP="0027059A">
            <w:r w:rsidRPr="00BB44CC">
              <w:t>объект</w:t>
            </w:r>
          </w:p>
          <w:p w14:paraId="77C40561" w14:textId="77777777" w:rsidR="00D35C03" w:rsidRPr="00BB44CC" w:rsidRDefault="00D35C03" w:rsidP="0027059A"/>
        </w:tc>
        <w:tc>
          <w:tcPr>
            <w:tcW w:w="1657" w:type="dxa"/>
            <w:gridSpan w:val="3"/>
            <w:vAlign w:val="center"/>
          </w:tcPr>
          <w:p w14:paraId="360F4589" w14:textId="77777777" w:rsidR="00D35C03" w:rsidRPr="00BB44CC" w:rsidRDefault="00D35C03" w:rsidP="0027059A">
            <w:r w:rsidRPr="00BB44CC">
              <w:t>1</w:t>
            </w:r>
          </w:p>
          <w:p w14:paraId="02EB76CF" w14:textId="77777777" w:rsidR="00D35C03" w:rsidRPr="00BB44CC" w:rsidRDefault="00D35C03" w:rsidP="0027059A"/>
        </w:tc>
        <w:tc>
          <w:tcPr>
            <w:tcW w:w="1544" w:type="dxa"/>
            <w:vAlign w:val="center"/>
          </w:tcPr>
          <w:p w14:paraId="1E39951B" w14:textId="77777777" w:rsidR="00D35C03" w:rsidRPr="00BB44CC" w:rsidRDefault="00D35C03" w:rsidP="0027059A">
            <w:r w:rsidRPr="00BB44CC">
              <w:t>1</w:t>
            </w:r>
          </w:p>
          <w:p w14:paraId="2219DF3D" w14:textId="77777777" w:rsidR="00D35C03" w:rsidRPr="00BB44CC" w:rsidRDefault="00D35C03" w:rsidP="0027059A"/>
        </w:tc>
      </w:tr>
      <w:tr w:rsidR="00D35C03" w:rsidRPr="00D35C03" w14:paraId="7A196517" w14:textId="77777777" w:rsidTr="0027059A">
        <w:trPr>
          <w:trHeight w:val="280"/>
        </w:trPr>
        <w:tc>
          <w:tcPr>
            <w:tcW w:w="849" w:type="dxa"/>
            <w:vMerge w:val="restart"/>
            <w:vAlign w:val="center"/>
          </w:tcPr>
          <w:p w14:paraId="75CB3904" w14:textId="77777777" w:rsidR="00D35C03" w:rsidRPr="00D35C03" w:rsidRDefault="00D35C03" w:rsidP="0027059A">
            <w:pPr>
              <w:jc w:val="center"/>
              <w:rPr>
                <w:color w:val="FF0000"/>
              </w:rPr>
            </w:pPr>
            <w:r w:rsidRPr="00BB44CC">
              <w:t>4.4.2</w:t>
            </w:r>
          </w:p>
        </w:tc>
        <w:tc>
          <w:tcPr>
            <w:tcW w:w="3775" w:type="dxa"/>
            <w:gridSpan w:val="2"/>
            <w:vMerge w:val="restart"/>
            <w:vAlign w:val="center"/>
          </w:tcPr>
          <w:p w14:paraId="10573EA0" w14:textId="77777777" w:rsidR="00D35C03" w:rsidRPr="00BB44CC" w:rsidRDefault="00D35C03" w:rsidP="0027059A">
            <w:r w:rsidRPr="00BB44CC">
              <w:t>Библиотеки</w:t>
            </w:r>
          </w:p>
        </w:tc>
        <w:tc>
          <w:tcPr>
            <w:tcW w:w="1809" w:type="dxa"/>
            <w:gridSpan w:val="3"/>
            <w:vAlign w:val="bottom"/>
          </w:tcPr>
          <w:p w14:paraId="7E0A3073" w14:textId="77777777" w:rsidR="00D35C03" w:rsidRPr="00BB44CC" w:rsidRDefault="00D35C03" w:rsidP="0027059A">
            <w:r w:rsidRPr="00BB44CC">
              <w:t>объект</w:t>
            </w:r>
          </w:p>
        </w:tc>
        <w:tc>
          <w:tcPr>
            <w:tcW w:w="1657" w:type="dxa"/>
            <w:gridSpan w:val="3"/>
            <w:vAlign w:val="center"/>
          </w:tcPr>
          <w:p w14:paraId="67F1B20C" w14:textId="77777777" w:rsidR="00D35C03" w:rsidRPr="00BB44CC" w:rsidRDefault="00D35C03" w:rsidP="0027059A">
            <w:r w:rsidRPr="00BB44CC">
              <w:t>1</w:t>
            </w:r>
          </w:p>
        </w:tc>
        <w:tc>
          <w:tcPr>
            <w:tcW w:w="1544" w:type="dxa"/>
            <w:vAlign w:val="center"/>
          </w:tcPr>
          <w:p w14:paraId="3E486361" w14:textId="77777777" w:rsidR="00D35C03" w:rsidRPr="00BB44CC" w:rsidRDefault="00D35C03" w:rsidP="0027059A">
            <w:r w:rsidRPr="00BB44CC">
              <w:t>1</w:t>
            </w:r>
          </w:p>
        </w:tc>
      </w:tr>
      <w:tr w:rsidR="00D35C03" w:rsidRPr="00D35C03" w14:paraId="513D0B64" w14:textId="77777777" w:rsidTr="0027059A">
        <w:trPr>
          <w:trHeight w:val="283"/>
        </w:trPr>
        <w:tc>
          <w:tcPr>
            <w:tcW w:w="849" w:type="dxa"/>
            <w:vMerge/>
            <w:vAlign w:val="center"/>
          </w:tcPr>
          <w:p w14:paraId="3B480FED" w14:textId="77777777" w:rsidR="00D35C03" w:rsidRPr="00D35C03" w:rsidRDefault="00D35C03" w:rsidP="0027059A">
            <w:pPr>
              <w:jc w:val="center"/>
              <w:rPr>
                <w:color w:val="FF0000"/>
              </w:rPr>
            </w:pPr>
          </w:p>
        </w:tc>
        <w:tc>
          <w:tcPr>
            <w:tcW w:w="3775" w:type="dxa"/>
            <w:gridSpan w:val="2"/>
            <w:vMerge/>
            <w:vAlign w:val="center"/>
          </w:tcPr>
          <w:p w14:paraId="5697D894" w14:textId="77777777" w:rsidR="00D35C03" w:rsidRPr="00BB44CC" w:rsidRDefault="00D35C03" w:rsidP="0027059A"/>
        </w:tc>
        <w:tc>
          <w:tcPr>
            <w:tcW w:w="1809" w:type="dxa"/>
            <w:gridSpan w:val="3"/>
            <w:vAlign w:val="bottom"/>
          </w:tcPr>
          <w:p w14:paraId="1A5C8BAC" w14:textId="77777777" w:rsidR="00D35C03" w:rsidRPr="00BB44CC" w:rsidRDefault="00D35C03" w:rsidP="0027059A">
            <w:r w:rsidRPr="00BB44CC">
              <w:t>тыс. ед.</w:t>
            </w:r>
          </w:p>
          <w:p w14:paraId="6B66FA28" w14:textId="77777777" w:rsidR="00D35C03" w:rsidRPr="00BB44CC" w:rsidRDefault="00D35C03" w:rsidP="0027059A">
            <w:r w:rsidRPr="00BB44CC">
              <w:t>хранения</w:t>
            </w:r>
          </w:p>
        </w:tc>
        <w:tc>
          <w:tcPr>
            <w:tcW w:w="1657" w:type="dxa"/>
            <w:gridSpan w:val="3"/>
            <w:vAlign w:val="center"/>
          </w:tcPr>
          <w:p w14:paraId="6897C4F8" w14:textId="2854D443" w:rsidR="00D35C03" w:rsidRPr="00BB44CC" w:rsidRDefault="00BB44CC" w:rsidP="0027059A">
            <w:r w:rsidRPr="00BB44CC">
              <w:t>11,75</w:t>
            </w:r>
          </w:p>
        </w:tc>
        <w:tc>
          <w:tcPr>
            <w:tcW w:w="1544" w:type="dxa"/>
            <w:vAlign w:val="center"/>
          </w:tcPr>
          <w:p w14:paraId="216C426D" w14:textId="5F2884AC" w:rsidR="00D35C03" w:rsidRPr="00BB44CC" w:rsidRDefault="00BB44CC" w:rsidP="0027059A">
            <w:r w:rsidRPr="00BB44CC">
              <w:t>11,75</w:t>
            </w:r>
          </w:p>
        </w:tc>
      </w:tr>
      <w:tr w:rsidR="00D35C03" w:rsidRPr="006B715D" w14:paraId="7184E97A" w14:textId="77777777" w:rsidTr="0027059A">
        <w:trPr>
          <w:trHeight w:val="255"/>
        </w:trPr>
        <w:tc>
          <w:tcPr>
            <w:tcW w:w="849" w:type="dxa"/>
            <w:vAlign w:val="center"/>
          </w:tcPr>
          <w:p w14:paraId="2DEAD338" w14:textId="77777777" w:rsidR="00D35C03" w:rsidRPr="006B715D" w:rsidRDefault="00D35C03" w:rsidP="0027059A">
            <w:pPr>
              <w:jc w:val="center"/>
            </w:pPr>
            <w:r w:rsidRPr="006B715D">
              <w:t>4.5</w:t>
            </w:r>
          </w:p>
        </w:tc>
        <w:tc>
          <w:tcPr>
            <w:tcW w:w="8785" w:type="dxa"/>
            <w:gridSpan w:val="9"/>
            <w:vAlign w:val="center"/>
          </w:tcPr>
          <w:p w14:paraId="24B5E7A8" w14:textId="77777777" w:rsidR="00D35C03" w:rsidRPr="006B715D" w:rsidRDefault="00D35C03" w:rsidP="0027059A">
            <w:r w:rsidRPr="006B715D">
              <w:t>Организации и учреждения управления, предприятия связи</w:t>
            </w:r>
          </w:p>
        </w:tc>
      </w:tr>
      <w:tr w:rsidR="00D35C03" w:rsidRPr="006B715D" w14:paraId="575C7476" w14:textId="77777777" w:rsidTr="0027059A">
        <w:trPr>
          <w:trHeight w:val="255"/>
        </w:trPr>
        <w:tc>
          <w:tcPr>
            <w:tcW w:w="849" w:type="dxa"/>
            <w:vAlign w:val="center"/>
          </w:tcPr>
          <w:p w14:paraId="12FDD82C" w14:textId="77777777" w:rsidR="00D35C03" w:rsidRPr="006B715D" w:rsidRDefault="00D35C03" w:rsidP="0027059A">
            <w:pPr>
              <w:jc w:val="center"/>
            </w:pPr>
            <w:r w:rsidRPr="006B715D">
              <w:t>4.5.1</w:t>
            </w:r>
          </w:p>
        </w:tc>
        <w:tc>
          <w:tcPr>
            <w:tcW w:w="3775" w:type="dxa"/>
            <w:gridSpan w:val="2"/>
            <w:vAlign w:val="center"/>
          </w:tcPr>
          <w:p w14:paraId="2F5AC45C" w14:textId="77777777" w:rsidR="00D35C03" w:rsidRPr="006B715D" w:rsidRDefault="00D35C03" w:rsidP="0027059A">
            <w:r w:rsidRPr="006B715D">
              <w:t>Администрации</w:t>
            </w:r>
          </w:p>
        </w:tc>
        <w:tc>
          <w:tcPr>
            <w:tcW w:w="1809" w:type="dxa"/>
            <w:gridSpan w:val="3"/>
            <w:vAlign w:val="bottom"/>
          </w:tcPr>
          <w:p w14:paraId="482BD5FD" w14:textId="77777777" w:rsidR="00D35C03" w:rsidRPr="006B715D" w:rsidRDefault="00D35C03" w:rsidP="0027059A">
            <w:r w:rsidRPr="006B715D">
              <w:t>объект</w:t>
            </w:r>
          </w:p>
        </w:tc>
        <w:tc>
          <w:tcPr>
            <w:tcW w:w="1657" w:type="dxa"/>
            <w:gridSpan w:val="3"/>
            <w:vAlign w:val="center"/>
          </w:tcPr>
          <w:p w14:paraId="54BD1936" w14:textId="77777777" w:rsidR="00D35C03" w:rsidRPr="006B715D" w:rsidRDefault="00D35C03" w:rsidP="0027059A">
            <w:r w:rsidRPr="006B715D">
              <w:t>1</w:t>
            </w:r>
          </w:p>
        </w:tc>
        <w:tc>
          <w:tcPr>
            <w:tcW w:w="1544" w:type="dxa"/>
            <w:vAlign w:val="center"/>
          </w:tcPr>
          <w:p w14:paraId="757CFF56" w14:textId="77777777" w:rsidR="00D35C03" w:rsidRPr="006B715D" w:rsidRDefault="00D35C03" w:rsidP="0027059A">
            <w:r w:rsidRPr="006B715D">
              <w:t>1</w:t>
            </w:r>
          </w:p>
        </w:tc>
      </w:tr>
      <w:tr w:rsidR="00D35C03" w:rsidRPr="006B715D" w14:paraId="7744E736" w14:textId="77777777" w:rsidTr="0027059A">
        <w:trPr>
          <w:trHeight w:val="255"/>
        </w:trPr>
        <w:tc>
          <w:tcPr>
            <w:tcW w:w="849" w:type="dxa"/>
            <w:vAlign w:val="center"/>
          </w:tcPr>
          <w:p w14:paraId="10ECB434" w14:textId="77777777" w:rsidR="00D35C03" w:rsidRPr="006B715D" w:rsidRDefault="00D35C03" w:rsidP="0027059A">
            <w:pPr>
              <w:jc w:val="center"/>
            </w:pPr>
            <w:r w:rsidRPr="006B715D">
              <w:t>4.5.2</w:t>
            </w:r>
          </w:p>
        </w:tc>
        <w:tc>
          <w:tcPr>
            <w:tcW w:w="3775" w:type="dxa"/>
            <w:gridSpan w:val="2"/>
            <w:vAlign w:val="center"/>
          </w:tcPr>
          <w:p w14:paraId="63C9E07E" w14:textId="77777777" w:rsidR="00D35C03" w:rsidRPr="006B715D" w:rsidRDefault="00D35C03" w:rsidP="0027059A">
            <w:r w:rsidRPr="006B715D">
              <w:t>Почтовое отделение</w:t>
            </w:r>
          </w:p>
        </w:tc>
        <w:tc>
          <w:tcPr>
            <w:tcW w:w="1809" w:type="dxa"/>
            <w:gridSpan w:val="3"/>
            <w:vAlign w:val="bottom"/>
          </w:tcPr>
          <w:p w14:paraId="52B6250D" w14:textId="77777777" w:rsidR="00D35C03" w:rsidRPr="006B715D" w:rsidRDefault="00D35C03" w:rsidP="0027059A">
            <w:r w:rsidRPr="006B715D">
              <w:t>объект</w:t>
            </w:r>
          </w:p>
        </w:tc>
        <w:tc>
          <w:tcPr>
            <w:tcW w:w="1657" w:type="dxa"/>
            <w:gridSpan w:val="3"/>
            <w:vAlign w:val="center"/>
          </w:tcPr>
          <w:p w14:paraId="30B8576A" w14:textId="77777777" w:rsidR="00D35C03" w:rsidRPr="006B715D" w:rsidRDefault="00D35C03" w:rsidP="0027059A">
            <w:r w:rsidRPr="006B715D">
              <w:t>1</w:t>
            </w:r>
          </w:p>
        </w:tc>
        <w:tc>
          <w:tcPr>
            <w:tcW w:w="1544" w:type="dxa"/>
            <w:vAlign w:val="center"/>
          </w:tcPr>
          <w:p w14:paraId="2AFE425E" w14:textId="77777777" w:rsidR="00D35C03" w:rsidRPr="006B715D" w:rsidRDefault="00D35C03" w:rsidP="0027059A">
            <w:r w:rsidRPr="006B715D">
              <w:t>1</w:t>
            </w:r>
          </w:p>
        </w:tc>
      </w:tr>
      <w:tr w:rsidR="00D35C03" w:rsidRPr="00D35C03" w14:paraId="3ED5BDE9" w14:textId="77777777" w:rsidTr="0027059A">
        <w:trPr>
          <w:trHeight w:val="255"/>
        </w:trPr>
        <w:tc>
          <w:tcPr>
            <w:tcW w:w="849" w:type="dxa"/>
            <w:vAlign w:val="center"/>
          </w:tcPr>
          <w:p w14:paraId="2967055E" w14:textId="77777777" w:rsidR="00D35C03" w:rsidRPr="00CD47C8" w:rsidRDefault="00D35C03" w:rsidP="0027059A">
            <w:pPr>
              <w:jc w:val="center"/>
            </w:pPr>
            <w:r w:rsidRPr="00CD47C8">
              <w:t>4.6</w:t>
            </w:r>
          </w:p>
        </w:tc>
        <w:tc>
          <w:tcPr>
            <w:tcW w:w="8785" w:type="dxa"/>
            <w:gridSpan w:val="9"/>
            <w:noWrap/>
            <w:vAlign w:val="center"/>
          </w:tcPr>
          <w:p w14:paraId="7045BFA3" w14:textId="77777777" w:rsidR="00D35C03" w:rsidRPr="00CD47C8" w:rsidRDefault="00D35C03" w:rsidP="0027059A">
            <w:r w:rsidRPr="00CD47C8">
              <w:t>Объекты торговли</w:t>
            </w:r>
          </w:p>
        </w:tc>
      </w:tr>
      <w:tr w:rsidR="00D35C03" w:rsidRPr="00D35C03" w14:paraId="529CEC8B" w14:textId="77777777" w:rsidTr="0027059A">
        <w:trPr>
          <w:trHeight w:val="255"/>
        </w:trPr>
        <w:tc>
          <w:tcPr>
            <w:tcW w:w="849" w:type="dxa"/>
            <w:vAlign w:val="center"/>
          </w:tcPr>
          <w:p w14:paraId="28E36A7D" w14:textId="77777777" w:rsidR="00D35C03" w:rsidRPr="00CD47C8" w:rsidRDefault="00D35C03" w:rsidP="0027059A">
            <w:pPr>
              <w:jc w:val="center"/>
            </w:pPr>
            <w:r w:rsidRPr="00CD47C8">
              <w:t>4.6.1</w:t>
            </w:r>
          </w:p>
        </w:tc>
        <w:tc>
          <w:tcPr>
            <w:tcW w:w="3793" w:type="dxa"/>
            <w:gridSpan w:val="3"/>
            <w:noWrap/>
            <w:vAlign w:val="center"/>
          </w:tcPr>
          <w:p w14:paraId="377904E5" w14:textId="77777777" w:rsidR="00D35C03" w:rsidRPr="00CD47C8" w:rsidRDefault="00D35C03" w:rsidP="0027059A">
            <w:r w:rsidRPr="00CD47C8">
              <w:t>Стационарные торговые объекты, на которых осуществляется продажа продовольственных товаров</w:t>
            </w:r>
          </w:p>
        </w:tc>
        <w:tc>
          <w:tcPr>
            <w:tcW w:w="1842" w:type="dxa"/>
            <w:gridSpan w:val="3"/>
            <w:vAlign w:val="center"/>
          </w:tcPr>
          <w:p w14:paraId="38BD839C" w14:textId="77777777" w:rsidR="00D35C03" w:rsidRPr="00CD47C8" w:rsidRDefault="00D35C03" w:rsidP="0027059A">
            <w:proofErr w:type="spellStart"/>
            <w:r w:rsidRPr="00CD47C8">
              <w:t>кв.м</w:t>
            </w:r>
            <w:proofErr w:type="spellEnd"/>
            <w:r w:rsidRPr="00CD47C8">
              <w:t>.</w:t>
            </w:r>
          </w:p>
        </w:tc>
        <w:tc>
          <w:tcPr>
            <w:tcW w:w="1558" w:type="dxa"/>
            <w:vAlign w:val="center"/>
          </w:tcPr>
          <w:p w14:paraId="545AD5FD" w14:textId="77777777" w:rsidR="00CD47C8" w:rsidRPr="00CD47C8" w:rsidRDefault="00CD47C8" w:rsidP="00CD47C8">
            <w:r w:rsidRPr="00CD47C8">
              <w:t xml:space="preserve">нет </w:t>
            </w:r>
          </w:p>
          <w:p w14:paraId="596EB6E9" w14:textId="3BD03323" w:rsidR="00D35C03" w:rsidRPr="00CD47C8" w:rsidRDefault="00CD47C8" w:rsidP="00CD47C8">
            <w:r w:rsidRPr="00CD47C8">
              <w:t>данных</w:t>
            </w:r>
          </w:p>
        </w:tc>
        <w:tc>
          <w:tcPr>
            <w:tcW w:w="1592" w:type="dxa"/>
            <w:gridSpan w:val="2"/>
            <w:vAlign w:val="center"/>
          </w:tcPr>
          <w:p w14:paraId="076BEE2D" w14:textId="0852BCA8" w:rsidR="00D35C03" w:rsidRPr="00CD47C8" w:rsidRDefault="00CD47C8" w:rsidP="0027059A">
            <w:r w:rsidRPr="00CD47C8">
              <w:t>49,77</w:t>
            </w:r>
          </w:p>
        </w:tc>
      </w:tr>
      <w:tr w:rsidR="00D35C03" w:rsidRPr="00D35C03" w14:paraId="183B6596" w14:textId="77777777" w:rsidTr="0027059A">
        <w:trPr>
          <w:trHeight w:val="255"/>
        </w:trPr>
        <w:tc>
          <w:tcPr>
            <w:tcW w:w="849" w:type="dxa"/>
            <w:vAlign w:val="center"/>
          </w:tcPr>
          <w:p w14:paraId="692B732D" w14:textId="77777777" w:rsidR="00D35C03" w:rsidRPr="00CD47C8" w:rsidRDefault="00D35C03" w:rsidP="0027059A">
            <w:pPr>
              <w:jc w:val="center"/>
            </w:pPr>
            <w:r w:rsidRPr="00CD47C8">
              <w:t>4.6.2</w:t>
            </w:r>
          </w:p>
        </w:tc>
        <w:tc>
          <w:tcPr>
            <w:tcW w:w="3793" w:type="dxa"/>
            <w:gridSpan w:val="3"/>
            <w:noWrap/>
            <w:vAlign w:val="center"/>
          </w:tcPr>
          <w:p w14:paraId="42EE67A7" w14:textId="77777777" w:rsidR="00D35C03" w:rsidRPr="00CD47C8" w:rsidRDefault="00D35C03" w:rsidP="0027059A">
            <w:r w:rsidRPr="00CD47C8">
              <w:t>Стационарные торговые объекты, на которых осуществляется продажа непродовольственных товаров</w:t>
            </w:r>
          </w:p>
        </w:tc>
        <w:tc>
          <w:tcPr>
            <w:tcW w:w="1842" w:type="dxa"/>
            <w:gridSpan w:val="3"/>
            <w:vAlign w:val="center"/>
          </w:tcPr>
          <w:p w14:paraId="4F0B577F" w14:textId="77777777" w:rsidR="00D35C03" w:rsidRPr="00CD47C8" w:rsidRDefault="00D35C03" w:rsidP="0027059A">
            <w:proofErr w:type="spellStart"/>
            <w:r w:rsidRPr="00CD47C8">
              <w:t>кв.м</w:t>
            </w:r>
            <w:proofErr w:type="spellEnd"/>
            <w:r w:rsidRPr="00CD47C8">
              <w:t>.</w:t>
            </w:r>
          </w:p>
        </w:tc>
        <w:tc>
          <w:tcPr>
            <w:tcW w:w="1558" w:type="dxa"/>
            <w:vAlign w:val="center"/>
          </w:tcPr>
          <w:p w14:paraId="29543D57" w14:textId="77777777" w:rsidR="00CD47C8" w:rsidRPr="00CD47C8" w:rsidRDefault="00CD47C8" w:rsidP="00CD47C8">
            <w:r w:rsidRPr="00CD47C8">
              <w:t xml:space="preserve">нет </w:t>
            </w:r>
          </w:p>
          <w:p w14:paraId="01287736" w14:textId="1FC209F9" w:rsidR="00D35C03" w:rsidRPr="00CD47C8" w:rsidRDefault="00CD47C8" w:rsidP="00CD47C8">
            <w:r w:rsidRPr="00CD47C8">
              <w:t>данных</w:t>
            </w:r>
          </w:p>
        </w:tc>
        <w:tc>
          <w:tcPr>
            <w:tcW w:w="1592" w:type="dxa"/>
            <w:gridSpan w:val="2"/>
            <w:vAlign w:val="center"/>
          </w:tcPr>
          <w:p w14:paraId="0871FE74" w14:textId="29F40C3D" w:rsidR="00D35C03" w:rsidRPr="00CD47C8" w:rsidRDefault="00CD47C8" w:rsidP="0027059A">
            <w:r w:rsidRPr="00CD47C8">
              <w:t>100,47</w:t>
            </w:r>
          </w:p>
        </w:tc>
      </w:tr>
      <w:tr w:rsidR="00D35C03" w:rsidRPr="006B715D" w14:paraId="02B92077" w14:textId="77777777" w:rsidTr="0027059A">
        <w:trPr>
          <w:trHeight w:val="255"/>
        </w:trPr>
        <w:tc>
          <w:tcPr>
            <w:tcW w:w="849" w:type="dxa"/>
            <w:vAlign w:val="center"/>
          </w:tcPr>
          <w:p w14:paraId="39B4E85F" w14:textId="77777777" w:rsidR="00D35C03" w:rsidRPr="006B715D" w:rsidRDefault="00D35C03" w:rsidP="0027059A">
            <w:pPr>
              <w:jc w:val="center"/>
            </w:pPr>
            <w:r w:rsidRPr="006B715D">
              <w:t>4.6.3</w:t>
            </w:r>
          </w:p>
        </w:tc>
        <w:tc>
          <w:tcPr>
            <w:tcW w:w="3793" w:type="dxa"/>
            <w:gridSpan w:val="3"/>
            <w:noWrap/>
            <w:vAlign w:val="center"/>
          </w:tcPr>
          <w:p w14:paraId="6C436188" w14:textId="77777777" w:rsidR="00D35C03" w:rsidRPr="006B715D" w:rsidRDefault="00D35C03" w:rsidP="0027059A">
            <w:r w:rsidRPr="006B715D">
              <w:t>Торговые объекты местного значения</w:t>
            </w:r>
          </w:p>
        </w:tc>
        <w:tc>
          <w:tcPr>
            <w:tcW w:w="1842" w:type="dxa"/>
            <w:gridSpan w:val="3"/>
            <w:vAlign w:val="center"/>
          </w:tcPr>
          <w:p w14:paraId="70019ED5" w14:textId="77777777" w:rsidR="00D35C03" w:rsidRPr="006B715D" w:rsidRDefault="00D35C03" w:rsidP="0027059A">
            <w:r w:rsidRPr="006B715D">
              <w:t>ед.</w:t>
            </w:r>
          </w:p>
        </w:tc>
        <w:tc>
          <w:tcPr>
            <w:tcW w:w="1558" w:type="dxa"/>
            <w:vAlign w:val="center"/>
          </w:tcPr>
          <w:p w14:paraId="0937381C" w14:textId="77777777" w:rsidR="00D35C03" w:rsidRPr="006B715D" w:rsidRDefault="00D35C03" w:rsidP="0027059A">
            <w:r w:rsidRPr="006B715D">
              <w:t xml:space="preserve">нет </w:t>
            </w:r>
          </w:p>
          <w:p w14:paraId="26703ED9" w14:textId="77777777" w:rsidR="00D35C03" w:rsidRPr="006B715D" w:rsidRDefault="00D35C03" w:rsidP="0027059A">
            <w:r w:rsidRPr="006B715D">
              <w:t>данных</w:t>
            </w:r>
          </w:p>
        </w:tc>
        <w:tc>
          <w:tcPr>
            <w:tcW w:w="1592" w:type="dxa"/>
            <w:gridSpan w:val="2"/>
            <w:vAlign w:val="center"/>
          </w:tcPr>
          <w:p w14:paraId="3B27D8E8" w14:textId="1A5AB659" w:rsidR="00D35C03" w:rsidRPr="006B715D" w:rsidRDefault="006B715D" w:rsidP="0027059A">
            <w:r w:rsidRPr="006B715D">
              <w:t>1</w:t>
            </w:r>
          </w:p>
        </w:tc>
      </w:tr>
      <w:tr w:rsidR="00D35C03" w:rsidRPr="006B715D" w14:paraId="359EB20A" w14:textId="77777777" w:rsidTr="0027059A">
        <w:trPr>
          <w:trHeight w:val="255"/>
        </w:trPr>
        <w:tc>
          <w:tcPr>
            <w:tcW w:w="849" w:type="dxa"/>
            <w:vAlign w:val="center"/>
          </w:tcPr>
          <w:p w14:paraId="131F2317" w14:textId="77777777" w:rsidR="00D35C03" w:rsidRPr="006B715D" w:rsidRDefault="00D35C03" w:rsidP="0027059A">
            <w:pPr>
              <w:jc w:val="center"/>
            </w:pPr>
            <w:r w:rsidRPr="006B715D">
              <w:t>4.6.4</w:t>
            </w:r>
          </w:p>
        </w:tc>
        <w:tc>
          <w:tcPr>
            <w:tcW w:w="3793" w:type="dxa"/>
            <w:gridSpan w:val="3"/>
            <w:noWrap/>
            <w:vAlign w:val="center"/>
          </w:tcPr>
          <w:p w14:paraId="2C91E321" w14:textId="77777777" w:rsidR="00D35C03" w:rsidRPr="006B715D" w:rsidRDefault="00D35C03" w:rsidP="0027059A">
            <w:r w:rsidRPr="006B715D">
              <w:t>Торговые места, используемые для осуществления деятельности по продаже продовольственных товаров на розничных рынках</w:t>
            </w:r>
          </w:p>
        </w:tc>
        <w:tc>
          <w:tcPr>
            <w:tcW w:w="1842" w:type="dxa"/>
            <w:gridSpan w:val="3"/>
            <w:vAlign w:val="center"/>
          </w:tcPr>
          <w:p w14:paraId="73C33530" w14:textId="77777777" w:rsidR="00D35C03" w:rsidRPr="006B715D" w:rsidRDefault="00D35C03" w:rsidP="0027059A">
            <w:r w:rsidRPr="006B715D">
              <w:t xml:space="preserve">торговое </w:t>
            </w:r>
          </w:p>
          <w:p w14:paraId="22DC683A" w14:textId="77777777" w:rsidR="00D35C03" w:rsidRPr="006B715D" w:rsidRDefault="00D35C03" w:rsidP="0027059A">
            <w:r w:rsidRPr="006B715D">
              <w:t>место</w:t>
            </w:r>
          </w:p>
        </w:tc>
        <w:tc>
          <w:tcPr>
            <w:tcW w:w="1558" w:type="dxa"/>
            <w:vAlign w:val="center"/>
          </w:tcPr>
          <w:p w14:paraId="7C974139" w14:textId="77777777" w:rsidR="00D35C03" w:rsidRPr="006B715D" w:rsidRDefault="00D35C03" w:rsidP="0027059A">
            <w:r w:rsidRPr="006B715D">
              <w:t xml:space="preserve">нет </w:t>
            </w:r>
          </w:p>
          <w:p w14:paraId="51AE24D6" w14:textId="77777777" w:rsidR="00D35C03" w:rsidRPr="006B715D" w:rsidRDefault="00D35C03" w:rsidP="0027059A">
            <w:r w:rsidRPr="006B715D">
              <w:t>данных</w:t>
            </w:r>
          </w:p>
        </w:tc>
        <w:tc>
          <w:tcPr>
            <w:tcW w:w="1592" w:type="dxa"/>
            <w:gridSpan w:val="2"/>
            <w:vAlign w:val="center"/>
          </w:tcPr>
          <w:p w14:paraId="20C80CC5" w14:textId="47E69B55" w:rsidR="00D35C03" w:rsidRPr="006B715D" w:rsidRDefault="006B715D" w:rsidP="0027059A">
            <w:r w:rsidRPr="006B715D">
              <w:t>1</w:t>
            </w:r>
          </w:p>
        </w:tc>
      </w:tr>
      <w:tr w:rsidR="00D35C03" w:rsidRPr="006B715D" w14:paraId="7123358D" w14:textId="77777777" w:rsidTr="0027059A">
        <w:trPr>
          <w:trHeight w:val="255"/>
        </w:trPr>
        <w:tc>
          <w:tcPr>
            <w:tcW w:w="849" w:type="dxa"/>
            <w:vAlign w:val="center"/>
          </w:tcPr>
          <w:p w14:paraId="2421069F" w14:textId="77777777" w:rsidR="00D35C03" w:rsidRPr="006B715D" w:rsidRDefault="00D35C03" w:rsidP="0027059A">
            <w:pPr>
              <w:jc w:val="center"/>
            </w:pPr>
            <w:r w:rsidRPr="006B715D">
              <w:t>4.6.5</w:t>
            </w:r>
          </w:p>
        </w:tc>
        <w:tc>
          <w:tcPr>
            <w:tcW w:w="3793" w:type="dxa"/>
            <w:gridSpan w:val="3"/>
            <w:noWrap/>
            <w:vAlign w:val="center"/>
          </w:tcPr>
          <w:p w14:paraId="2207C533" w14:textId="77777777" w:rsidR="00D35C03" w:rsidRPr="006B715D" w:rsidRDefault="00D35C03" w:rsidP="0027059A">
            <w:r w:rsidRPr="006B715D">
              <w:t>Торговые павильоны и киоски по продаже продовольственных товаров и сельскохозяйственной продукции</w:t>
            </w:r>
          </w:p>
        </w:tc>
        <w:tc>
          <w:tcPr>
            <w:tcW w:w="1842" w:type="dxa"/>
            <w:gridSpan w:val="3"/>
            <w:vAlign w:val="center"/>
          </w:tcPr>
          <w:p w14:paraId="1F24FB4A" w14:textId="77777777" w:rsidR="00D35C03" w:rsidRPr="006B715D" w:rsidRDefault="00D35C03" w:rsidP="0027059A">
            <w:r w:rsidRPr="006B715D">
              <w:t>ед.</w:t>
            </w:r>
          </w:p>
        </w:tc>
        <w:tc>
          <w:tcPr>
            <w:tcW w:w="1558" w:type="dxa"/>
            <w:vAlign w:val="center"/>
          </w:tcPr>
          <w:p w14:paraId="68C8FD7A" w14:textId="77777777" w:rsidR="00D35C03" w:rsidRPr="006B715D" w:rsidRDefault="00D35C03" w:rsidP="0027059A">
            <w:r w:rsidRPr="006B715D">
              <w:t xml:space="preserve">нет </w:t>
            </w:r>
          </w:p>
          <w:p w14:paraId="01B128FC" w14:textId="77777777" w:rsidR="00D35C03" w:rsidRPr="006B715D" w:rsidRDefault="00D35C03" w:rsidP="0027059A">
            <w:r w:rsidRPr="006B715D">
              <w:t>данных</w:t>
            </w:r>
          </w:p>
        </w:tc>
        <w:tc>
          <w:tcPr>
            <w:tcW w:w="1592" w:type="dxa"/>
            <w:gridSpan w:val="2"/>
            <w:vAlign w:val="center"/>
          </w:tcPr>
          <w:p w14:paraId="047E0219" w14:textId="77777777" w:rsidR="00D35C03" w:rsidRPr="006B715D" w:rsidRDefault="00D35C03" w:rsidP="0027059A">
            <w:r w:rsidRPr="006B715D">
              <w:t>1</w:t>
            </w:r>
          </w:p>
        </w:tc>
      </w:tr>
      <w:tr w:rsidR="00D35C03" w:rsidRPr="006B715D" w14:paraId="78CF7D5C" w14:textId="77777777" w:rsidTr="0027059A">
        <w:trPr>
          <w:trHeight w:val="255"/>
        </w:trPr>
        <w:tc>
          <w:tcPr>
            <w:tcW w:w="849" w:type="dxa"/>
            <w:vAlign w:val="center"/>
          </w:tcPr>
          <w:p w14:paraId="6ECA4318" w14:textId="77777777" w:rsidR="00D35C03" w:rsidRPr="006B715D" w:rsidRDefault="00D35C03" w:rsidP="0027059A">
            <w:pPr>
              <w:jc w:val="center"/>
            </w:pPr>
            <w:r w:rsidRPr="006B715D">
              <w:t>4.6.6</w:t>
            </w:r>
          </w:p>
        </w:tc>
        <w:tc>
          <w:tcPr>
            <w:tcW w:w="3793" w:type="dxa"/>
            <w:gridSpan w:val="3"/>
            <w:noWrap/>
            <w:vAlign w:val="center"/>
          </w:tcPr>
          <w:p w14:paraId="607CDB64" w14:textId="77777777" w:rsidR="00D35C03" w:rsidRPr="006B715D" w:rsidRDefault="00D35C03" w:rsidP="0027059A">
            <w:r w:rsidRPr="006B715D">
              <w:t>Торговые павильоны и киоски по продаже продукции общественного питания</w:t>
            </w:r>
          </w:p>
        </w:tc>
        <w:tc>
          <w:tcPr>
            <w:tcW w:w="1842" w:type="dxa"/>
            <w:gridSpan w:val="3"/>
            <w:vAlign w:val="center"/>
          </w:tcPr>
          <w:p w14:paraId="30F965EB" w14:textId="77777777" w:rsidR="00D35C03" w:rsidRPr="006B715D" w:rsidRDefault="00D35C03" w:rsidP="0027059A">
            <w:r w:rsidRPr="006B715D">
              <w:t>ед.</w:t>
            </w:r>
          </w:p>
        </w:tc>
        <w:tc>
          <w:tcPr>
            <w:tcW w:w="1558" w:type="dxa"/>
            <w:vAlign w:val="center"/>
          </w:tcPr>
          <w:p w14:paraId="6AC7B2FF" w14:textId="77777777" w:rsidR="00D35C03" w:rsidRPr="006B715D" w:rsidRDefault="00D35C03" w:rsidP="0027059A">
            <w:r w:rsidRPr="006B715D">
              <w:t xml:space="preserve">нет </w:t>
            </w:r>
          </w:p>
          <w:p w14:paraId="0A2ADD8C" w14:textId="77777777" w:rsidR="00D35C03" w:rsidRPr="006B715D" w:rsidRDefault="00D35C03" w:rsidP="0027059A">
            <w:r w:rsidRPr="006B715D">
              <w:t>данных</w:t>
            </w:r>
          </w:p>
        </w:tc>
        <w:tc>
          <w:tcPr>
            <w:tcW w:w="1592" w:type="dxa"/>
            <w:gridSpan w:val="2"/>
            <w:vAlign w:val="center"/>
          </w:tcPr>
          <w:p w14:paraId="2981EF8B" w14:textId="77777777" w:rsidR="00D35C03" w:rsidRPr="006B715D" w:rsidRDefault="00D35C03" w:rsidP="0027059A">
            <w:r w:rsidRPr="006B715D">
              <w:t>1</w:t>
            </w:r>
          </w:p>
        </w:tc>
      </w:tr>
      <w:tr w:rsidR="00D35C03" w:rsidRPr="006B715D" w14:paraId="7B06C970" w14:textId="77777777" w:rsidTr="0027059A">
        <w:trPr>
          <w:trHeight w:val="255"/>
        </w:trPr>
        <w:tc>
          <w:tcPr>
            <w:tcW w:w="849" w:type="dxa"/>
            <w:vAlign w:val="center"/>
          </w:tcPr>
          <w:p w14:paraId="4B0938C5" w14:textId="77777777" w:rsidR="00D35C03" w:rsidRPr="006B715D" w:rsidRDefault="00D35C03" w:rsidP="0027059A">
            <w:pPr>
              <w:jc w:val="center"/>
            </w:pPr>
            <w:r w:rsidRPr="006B715D">
              <w:t>4.6.7</w:t>
            </w:r>
          </w:p>
        </w:tc>
        <w:tc>
          <w:tcPr>
            <w:tcW w:w="3793" w:type="dxa"/>
            <w:gridSpan w:val="3"/>
            <w:noWrap/>
            <w:vAlign w:val="center"/>
          </w:tcPr>
          <w:p w14:paraId="3BD3AB45" w14:textId="77777777" w:rsidR="00D35C03" w:rsidRPr="006B715D" w:rsidRDefault="00D35C03" w:rsidP="0027059A">
            <w:r w:rsidRPr="006B715D">
              <w:t>Торговые павильоны и киоски по продаже печатной продукции</w:t>
            </w:r>
          </w:p>
        </w:tc>
        <w:tc>
          <w:tcPr>
            <w:tcW w:w="1842" w:type="dxa"/>
            <w:gridSpan w:val="3"/>
            <w:vAlign w:val="center"/>
          </w:tcPr>
          <w:p w14:paraId="425E3767" w14:textId="77777777" w:rsidR="00D35C03" w:rsidRPr="006B715D" w:rsidRDefault="00D35C03" w:rsidP="0027059A">
            <w:r w:rsidRPr="006B715D">
              <w:t>ед.</w:t>
            </w:r>
          </w:p>
        </w:tc>
        <w:tc>
          <w:tcPr>
            <w:tcW w:w="1558" w:type="dxa"/>
            <w:vAlign w:val="center"/>
          </w:tcPr>
          <w:p w14:paraId="3380533E" w14:textId="77777777" w:rsidR="00D35C03" w:rsidRPr="006B715D" w:rsidRDefault="00D35C03" w:rsidP="0027059A">
            <w:r w:rsidRPr="006B715D">
              <w:t xml:space="preserve">нет </w:t>
            </w:r>
          </w:p>
          <w:p w14:paraId="5D064FC8" w14:textId="77777777" w:rsidR="00D35C03" w:rsidRPr="006B715D" w:rsidRDefault="00D35C03" w:rsidP="0027059A">
            <w:r w:rsidRPr="006B715D">
              <w:t>данных</w:t>
            </w:r>
          </w:p>
        </w:tc>
        <w:tc>
          <w:tcPr>
            <w:tcW w:w="1592" w:type="dxa"/>
            <w:gridSpan w:val="2"/>
            <w:vAlign w:val="center"/>
          </w:tcPr>
          <w:p w14:paraId="562F98D3" w14:textId="77777777" w:rsidR="00D35C03" w:rsidRPr="006B715D" w:rsidRDefault="00D35C03" w:rsidP="0027059A">
            <w:r w:rsidRPr="006B715D">
              <w:t>1</w:t>
            </w:r>
          </w:p>
        </w:tc>
      </w:tr>
      <w:tr w:rsidR="00D35C03" w:rsidRPr="00525AB0" w14:paraId="143C76B5" w14:textId="77777777" w:rsidTr="0027059A">
        <w:trPr>
          <w:trHeight w:val="255"/>
        </w:trPr>
        <w:tc>
          <w:tcPr>
            <w:tcW w:w="849" w:type="dxa"/>
            <w:vAlign w:val="center"/>
          </w:tcPr>
          <w:p w14:paraId="004368A5" w14:textId="49E1561A" w:rsidR="00D35C03" w:rsidRPr="00525AB0" w:rsidRDefault="002C3550" w:rsidP="0027059A">
            <w:pPr>
              <w:jc w:val="center"/>
            </w:pPr>
            <w:r>
              <w:t>5</w:t>
            </w:r>
          </w:p>
        </w:tc>
        <w:tc>
          <w:tcPr>
            <w:tcW w:w="8785" w:type="dxa"/>
            <w:gridSpan w:val="9"/>
            <w:noWrap/>
            <w:vAlign w:val="center"/>
          </w:tcPr>
          <w:p w14:paraId="351225AF" w14:textId="77777777" w:rsidR="00D35C03" w:rsidRPr="00525AB0" w:rsidRDefault="00D35C03" w:rsidP="0027059A">
            <w:r w:rsidRPr="00525AB0">
              <w:t>Инженерная инфраструктура и благоустройство территории</w:t>
            </w:r>
          </w:p>
        </w:tc>
      </w:tr>
      <w:tr w:rsidR="00D35C03" w:rsidRPr="00525AB0" w14:paraId="5A22D29C" w14:textId="77777777" w:rsidTr="0027059A">
        <w:trPr>
          <w:trHeight w:val="255"/>
        </w:trPr>
        <w:tc>
          <w:tcPr>
            <w:tcW w:w="849" w:type="dxa"/>
            <w:vAlign w:val="center"/>
          </w:tcPr>
          <w:p w14:paraId="6EA2AE3B" w14:textId="72E96299" w:rsidR="00D35C03" w:rsidRPr="00525AB0" w:rsidRDefault="002C3550" w:rsidP="0027059A">
            <w:pPr>
              <w:jc w:val="center"/>
            </w:pPr>
            <w:r>
              <w:t>5</w:t>
            </w:r>
            <w:r w:rsidR="00D35C03" w:rsidRPr="00525AB0">
              <w:t>.1</w:t>
            </w:r>
          </w:p>
        </w:tc>
        <w:tc>
          <w:tcPr>
            <w:tcW w:w="3763" w:type="dxa"/>
            <w:noWrap/>
          </w:tcPr>
          <w:p w14:paraId="7202FB47" w14:textId="77777777" w:rsidR="00D35C03" w:rsidRPr="00525AB0" w:rsidRDefault="00D35C03" w:rsidP="0027059A">
            <w:r w:rsidRPr="00525AB0">
              <w:t>Водоснабжение</w:t>
            </w:r>
          </w:p>
        </w:tc>
        <w:tc>
          <w:tcPr>
            <w:tcW w:w="1821" w:type="dxa"/>
            <w:gridSpan w:val="4"/>
          </w:tcPr>
          <w:p w14:paraId="776EB7B8" w14:textId="77777777" w:rsidR="00D35C03" w:rsidRPr="00525AB0" w:rsidRDefault="00D35C03" w:rsidP="0027059A"/>
        </w:tc>
        <w:tc>
          <w:tcPr>
            <w:tcW w:w="1657" w:type="dxa"/>
            <w:gridSpan w:val="3"/>
            <w:noWrap/>
            <w:vAlign w:val="center"/>
          </w:tcPr>
          <w:p w14:paraId="6D8B0175" w14:textId="77777777" w:rsidR="00D35C03" w:rsidRPr="00525AB0" w:rsidRDefault="00D35C03" w:rsidP="0027059A"/>
        </w:tc>
        <w:tc>
          <w:tcPr>
            <w:tcW w:w="1544" w:type="dxa"/>
            <w:noWrap/>
            <w:vAlign w:val="center"/>
          </w:tcPr>
          <w:p w14:paraId="08C3C9D6" w14:textId="77777777" w:rsidR="00D35C03" w:rsidRPr="00525AB0" w:rsidRDefault="00D35C03" w:rsidP="0027059A"/>
        </w:tc>
      </w:tr>
      <w:tr w:rsidR="00525AB0" w:rsidRPr="00525AB0" w14:paraId="476B6731" w14:textId="77777777" w:rsidTr="0027059A">
        <w:trPr>
          <w:trHeight w:val="255"/>
        </w:trPr>
        <w:tc>
          <w:tcPr>
            <w:tcW w:w="849" w:type="dxa"/>
            <w:vAlign w:val="center"/>
          </w:tcPr>
          <w:p w14:paraId="04F68989" w14:textId="6DB98153" w:rsidR="00525AB0" w:rsidRPr="00525AB0" w:rsidRDefault="002C3550" w:rsidP="00525AB0">
            <w:pPr>
              <w:jc w:val="center"/>
            </w:pPr>
            <w:r>
              <w:t>5</w:t>
            </w:r>
            <w:r w:rsidR="00525AB0" w:rsidRPr="00525AB0">
              <w:t>.1.1</w:t>
            </w:r>
          </w:p>
        </w:tc>
        <w:tc>
          <w:tcPr>
            <w:tcW w:w="3763" w:type="dxa"/>
            <w:noWrap/>
          </w:tcPr>
          <w:p w14:paraId="0106FE9A" w14:textId="77777777" w:rsidR="00525AB0" w:rsidRPr="00525AB0" w:rsidRDefault="00525AB0" w:rsidP="00525AB0">
            <w:r w:rsidRPr="00525AB0">
              <w:t>Водопотребление - всего</w:t>
            </w:r>
          </w:p>
        </w:tc>
        <w:tc>
          <w:tcPr>
            <w:tcW w:w="1821" w:type="dxa"/>
            <w:gridSpan w:val="4"/>
            <w:vAlign w:val="center"/>
          </w:tcPr>
          <w:p w14:paraId="04620568" w14:textId="77777777" w:rsidR="00525AB0" w:rsidRPr="00525AB0" w:rsidRDefault="00525AB0" w:rsidP="00525AB0">
            <w:r w:rsidRPr="00525AB0">
              <w:t>тыс. м3/</w:t>
            </w:r>
            <w:proofErr w:type="spellStart"/>
            <w:r w:rsidRPr="00525AB0">
              <w:t>сут</w:t>
            </w:r>
            <w:proofErr w:type="spellEnd"/>
          </w:p>
        </w:tc>
        <w:tc>
          <w:tcPr>
            <w:tcW w:w="1657" w:type="dxa"/>
            <w:gridSpan w:val="3"/>
            <w:noWrap/>
            <w:vAlign w:val="center"/>
          </w:tcPr>
          <w:p w14:paraId="3F7627BF" w14:textId="040D30AE" w:rsidR="00525AB0" w:rsidRPr="00525AB0" w:rsidRDefault="00525AB0" w:rsidP="00525AB0">
            <w:r w:rsidRPr="00525AB0">
              <w:t>0,</w:t>
            </w:r>
            <w:r>
              <w:t>05</w:t>
            </w:r>
          </w:p>
        </w:tc>
        <w:tc>
          <w:tcPr>
            <w:tcW w:w="1544" w:type="dxa"/>
            <w:noWrap/>
            <w:vAlign w:val="center"/>
          </w:tcPr>
          <w:p w14:paraId="32DF9BDE" w14:textId="4FBD30F5" w:rsidR="00525AB0" w:rsidRPr="00525AB0" w:rsidRDefault="00525AB0" w:rsidP="00525AB0">
            <w:r w:rsidRPr="00525AB0">
              <w:t>0,</w:t>
            </w:r>
            <w:r>
              <w:t>05</w:t>
            </w:r>
          </w:p>
        </w:tc>
      </w:tr>
      <w:tr w:rsidR="00525AB0" w:rsidRPr="00525AB0" w14:paraId="0CB48CAF" w14:textId="77777777" w:rsidTr="0027059A">
        <w:trPr>
          <w:trHeight w:val="255"/>
        </w:trPr>
        <w:tc>
          <w:tcPr>
            <w:tcW w:w="849" w:type="dxa"/>
            <w:vAlign w:val="center"/>
          </w:tcPr>
          <w:p w14:paraId="7E62B0F1" w14:textId="77777777" w:rsidR="00525AB0" w:rsidRPr="00525AB0" w:rsidRDefault="00525AB0" w:rsidP="00525AB0">
            <w:pPr>
              <w:jc w:val="center"/>
            </w:pPr>
          </w:p>
        </w:tc>
        <w:tc>
          <w:tcPr>
            <w:tcW w:w="3763" w:type="dxa"/>
            <w:noWrap/>
          </w:tcPr>
          <w:p w14:paraId="2B2B0E34" w14:textId="77777777" w:rsidR="00525AB0" w:rsidRPr="00525AB0" w:rsidRDefault="00525AB0" w:rsidP="00525AB0">
            <w:r w:rsidRPr="00525AB0">
              <w:t>в том числе:</w:t>
            </w:r>
          </w:p>
        </w:tc>
        <w:tc>
          <w:tcPr>
            <w:tcW w:w="1821" w:type="dxa"/>
            <w:gridSpan w:val="4"/>
            <w:vAlign w:val="center"/>
          </w:tcPr>
          <w:p w14:paraId="2DCCB616" w14:textId="77777777" w:rsidR="00525AB0" w:rsidRPr="00525AB0" w:rsidRDefault="00525AB0" w:rsidP="00525AB0"/>
        </w:tc>
        <w:tc>
          <w:tcPr>
            <w:tcW w:w="1657" w:type="dxa"/>
            <w:gridSpan w:val="3"/>
            <w:noWrap/>
            <w:vAlign w:val="center"/>
          </w:tcPr>
          <w:p w14:paraId="217231A0" w14:textId="77777777" w:rsidR="00525AB0" w:rsidRPr="00525AB0" w:rsidRDefault="00525AB0" w:rsidP="00525AB0"/>
        </w:tc>
        <w:tc>
          <w:tcPr>
            <w:tcW w:w="1544" w:type="dxa"/>
            <w:noWrap/>
            <w:vAlign w:val="center"/>
          </w:tcPr>
          <w:p w14:paraId="34E6937A" w14:textId="77777777" w:rsidR="00525AB0" w:rsidRPr="00525AB0" w:rsidRDefault="00525AB0" w:rsidP="00525AB0"/>
        </w:tc>
      </w:tr>
      <w:tr w:rsidR="00525AB0" w:rsidRPr="00525AB0" w14:paraId="0E486E8E" w14:textId="77777777" w:rsidTr="0027059A">
        <w:trPr>
          <w:trHeight w:val="255"/>
        </w:trPr>
        <w:tc>
          <w:tcPr>
            <w:tcW w:w="849" w:type="dxa"/>
            <w:vAlign w:val="center"/>
          </w:tcPr>
          <w:p w14:paraId="0585D57E" w14:textId="77777777" w:rsidR="00525AB0" w:rsidRPr="00525AB0" w:rsidRDefault="00525AB0" w:rsidP="00525AB0">
            <w:pPr>
              <w:jc w:val="center"/>
            </w:pPr>
          </w:p>
        </w:tc>
        <w:tc>
          <w:tcPr>
            <w:tcW w:w="3763" w:type="dxa"/>
            <w:noWrap/>
          </w:tcPr>
          <w:p w14:paraId="7A5BF3EC" w14:textId="77777777" w:rsidR="00525AB0" w:rsidRPr="00525AB0" w:rsidRDefault="00525AB0" w:rsidP="00525AB0">
            <w:r w:rsidRPr="00525AB0">
              <w:t>на хозяйственно-питьевые нужды</w:t>
            </w:r>
          </w:p>
        </w:tc>
        <w:tc>
          <w:tcPr>
            <w:tcW w:w="1821" w:type="dxa"/>
            <w:gridSpan w:val="4"/>
            <w:vAlign w:val="center"/>
          </w:tcPr>
          <w:p w14:paraId="34A9AAEF" w14:textId="77777777" w:rsidR="00525AB0" w:rsidRPr="00525AB0" w:rsidRDefault="00525AB0" w:rsidP="00525AB0">
            <w:r w:rsidRPr="00525AB0">
              <w:t>тыс. м3/</w:t>
            </w:r>
            <w:proofErr w:type="spellStart"/>
            <w:r w:rsidRPr="00525AB0">
              <w:t>сут</w:t>
            </w:r>
            <w:proofErr w:type="spellEnd"/>
          </w:p>
        </w:tc>
        <w:tc>
          <w:tcPr>
            <w:tcW w:w="1657" w:type="dxa"/>
            <w:gridSpan w:val="3"/>
            <w:noWrap/>
            <w:vAlign w:val="center"/>
          </w:tcPr>
          <w:p w14:paraId="6C0F5296" w14:textId="76C1B4B5" w:rsidR="00525AB0" w:rsidRPr="00525AB0" w:rsidRDefault="00525AB0" w:rsidP="00525AB0">
            <w:r w:rsidRPr="00525AB0">
              <w:t>0,</w:t>
            </w:r>
            <w:r>
              <w:t>05</w:t>
            </w:r>
          </w:p>
        </w:tc>
        <w:tc>
          <w:tcPr>
            <w:tcW w:w="1544" w:type="dxa"/>
            <w:noWrap/>
            <w:vAlign w:val="center"/>
          </w:tcPr>
          <w:p w14:paraId="22E03470" w14:textId="4F969980" w:rsidR="00525AB0" w:rsidRPr="00525AB0" w:rsidRDefault="00525AB0" w:rsidP="00525AB0">
            <w:r w:rsidRPr="00525AB0">
              <w:t>0,</w:t>
            </w:r>
            <w:r>
              <w:t>05</w:t>
            </w:r>
          </w:p>
        </w:tc>
      </w:tr>
      <w:tr w:rsidR="00525AB0" w:rsidRPr="00525AB0" w14:paraId="1C68AA28" w14:textId="77777777" w:rsidTr="0027059A">
        <w:trPr>
          <w:trHeight w:val="255"/>
        </w:trPr>
        <w:tc>
          <w:tcPr>
            <w:tcW w:w="849" w:type="dxa"/>
            <w:vAlign w:val="center"/>
          </w:tcPr>
          <w:p w14:paraId="0BC5E41A" w14:textId="0F8B9F78" w:rsidR="00525AB0" w:rsidRPr="00525AB0" w:rsidRDefault="002C3550" w:rsidP="00525AB0">
            <w:pPr>
              <w:jc w:val="center"/>
            </w:pPr>
            <w:r>
              <w:t>5</w:t>
            </w:r>
            <w:r w:rsidR="00525AB0" w:rsidRPr="00525AB0">
              <w:t>.1.2</w:t>
            </w:r>
          </w:p>
        </w:tc>
        <w:tc>
          <w:tcPr>
            <w:tcW w:w="3763" w:type="dxa"/>
            <w:noWrap/>
          </w:tcPr>
          <w:p w14:paraId="41CC7ADC" w14:textId="77777777" w:rsidR="00525AB0" w:rsidRPr="00525AB0" w:rsidRDefault="00525AB0" w:rsidP="00525AB0">
            <w:r w:rsidRPr="00525AB0">
              <w:t>Производительность водозаборных сооружений</w:t>
            </w:r>
          </w:p>
        </w:tc>
        <w:tc>
          <w:tcPr>
            <w:tcW w:w="1821" w:type="dxa"/>
            <w:gridSpan w:val="4"/>
            <w:vAlign w:val="center"/>
          </w:tcPr>
          <w:p w14:paraId="5C92135A" w14:textId="77777777" w:rsidR="00525AB0" w:rsidRPr="00525AB0" w:rsidRDefault="00525AB0" w:rsidP="00525AB0">
            <w:r w:rsidRPr="00525AB0">
              <w:t>тыс. м3/</w:t>
            </w:r>
            <w:proofErr w:type="spellStart"/>
            <w:r w:rsidRPr="00525AB0">
              <w:t>сут</w:t>
            </w:r>
            <w:proofErr w:type="spellEnd"/>
          </w:p>
        </w:tc>
        <w:tc>
          <w:tcPr>
            <w:tcW w:w="1657" w:type="dxa"/>
            <w:gridSpan w:val="3"/>
            <w:noWrap/>
            <w:vAlign w:val="center"/>
          </w:tcPr>
          <w:p w14:paraId="6AFD3DD5" w14:textId="774DF749" w:rsidR="00525AB0" w:rsidRPr="00525AB0" w:rsidRDefault="00525AB0" w:rsidP="00525AB0">
            <w:r w:rsidRPr="00525AB0">
              <w:t>0,</w:t>
            </w:r>
            <w:r>
              <w:t>05</w:t>
            </w:r>
          </w:p>
        </w:tc>
        <w:tc>
          <w:tcPr>
            <w:tcW w:w="1544" w:type="dxa"/>
            <w:noWrap/>
            <w:vAlign w:val="center"/>
          </w:tcPr>
          <w:p w14:paraId="103A01ED" w14:textId="0CFFC32C" w:rsidR="00525AB0" w:rsidRPr="00525AB0" w:rsidRDefault="00525AB0" w:rsidP="00525AB0">
            <w:r w:rsidRPr="00525AB0">
              <w:t>0,</w:t>
            </w:r>
            <w:r>
              <w:t>05</w:t>
            </w:r>
          </w:p>
        </w:tc>
      </w:tr>
      <w:tr w:rsidR="00525AB0" w:rsidRPr="00525AB0" w14:paraId="39C4775D" w14:textId="77777777" w:rsidTr="0027059A">
        <w:trPr>
          <w:trHeight w:val="255"/>
        </w:trPr>
        <w:tc>
          <w:tcPr>
            <w:tcW w:w="849" w:type="dxa"/>
            <w:vAlign w:val="center"/>
          </w:tcPr>
          <w:p w14:paraId="765477D3" w14:textId="77777777" w:rsidR="00525AB0" w:rsidRPr="00525AB0" w:rsidRDefault="00525AB0" w:rsidP="00525AB0">
            <w:pPr>
              <w:jc w:val="center"/>
            </w:pPr>
          </w:p>
        </w:tc>
        <w:tc>
          <w:tcPr>
            <w:tcW w:w="3763" w:type="dxa"/>
            <w:noWrap/>
          </w:tcPr>
          <w:p w14:paraId="2185DBCE" w14:textId="77777777" w:rsidR="00525AB0" w:rsidRPr="00525AB0" w:rsidRDefault="00525AB0" w:rsidP="00525AB0">
            <w:r w:rsidRPr="00525AB0">
              <w:t>в том числе водозаборов подземных вод</w:t>
            </w:r>
          </w:p>
        </w:tc>
        <w:tc>
          <w:tcPr>
            <w:tcW w:w="1821" w:type="dxa"/>
            <w:gridSpan w:val="4"/>
            <w:vAlign w:val="center"/>
          </w:tcPr>
          <w:p w14:paraId="274E34F2" w14:textId="77777777" w:rsidR="00525AB0" w:rsidRPr="00525AB0" w:rsidRDefault="00525AB0" w:rsidP="00525AB0">
            <w:r w:rsidRPr="00525AB0">
              <w:t>тыс. м3/</w:t>
            </w:r>
            <w:proofErr w:type="spellStart"/>
            <w:r w:rsidRPr="00525AB0">
              <w:t>сут</w:t>
            </w:r>
            <w:proofErr w:type="spellEnd"/>
          </w:p>
        </w:tc>
        <w:tc>
          <w:tcPr>
            <w:tcW w:w="1657" w:type="dxa"/>
            <w:gridSpan w:val="3"/>
            <w:noWrap/>
            <w:vAlign w:val="center"/>
          </w:tcPr>
          <w:p w14:paraId="7E51E9D9" w14:textId="0371AAC3" w:rsidR="00525AB0" w:rsidRPr="00525AB0" w:rsidRDefault="00525AB0" w:rsidP="00525AB0">
            <w:r w:rsidRPr="00525AB0">
              <w:t>0,</w:t>
            </w:r>
            <w:r>
              <w:t>05</w:t>
            </w:r>
          </w:p>
        </w:tc>
        <w:tc>
          <w:tcPr>
            <w:tcW w:w="1544" w:type="dxa"/>
            <w:noWrap/>
            <w:vAlign w:val="center"/>
          </w:tcPr>
          <w:p w14:paraId="2785240B" w14:textId="55D87A35" w:rsidR="00525AB0" w:rsidRPr="00525AB0" w:rsidRDefault="00525AB0" w:rsidP="00525AB0">
            <w:r w:rsidRPr="00525AB0">
              <w:t>0,</w:t>
            </w:r>
            <w:r>
              <w:t>05</w:t>
            </w:r>
          </w:p>
        </w:tc>
      </w:tr>
      <w:tr w:rsidR="00D35C03" w:rsidRPr="00525AB0" w14:paraId="2B841D74" w14:textId="77777777" w:rsidTr="0027059A">
        <w:trPr>
          <w:trHeight w:val="255"/>
        </w:trPr>
        <w:tc>
          <w:tcPr>
            <w:tcW w:w="849" w:type="dxa"/>
            <w:vAlign w:val="center"/>
          </w:tcPr>
          <w:p w14:paraId="4123FB8F" w14:textId="6F9BFDE8" w:rsidR="00D35C03" w:rsidRPr="00525AB0" w:rsidRDefault="002C3550" w:rsidP="0027059A">
            <w:pPr>
              <w:jc w:val="center"/>
            </w:pPr>
            <w:r>
              <w:t>5</w:t>
            </w:r>
            <w:r w:rsidR="00D35C03" w:rsidRPr="00525AB0">
              <w:t>.1.3</w:t>
            </w:r>
          </w:p>
        </w:tc>
        <w:tc>
          <w:tcPr>
            <w:tcW w:w="3763" w:type="dxa"/>
            <w:noWrap/>
          </w:tcPr>
          <w:p w14:paraId="1C766F73" w14:textId="77777777" w:rsidR="00D35C03" w:rsidRPr="00525AB0" w:rsidRDefault="00D35C03" w:rsidP="0027059A">
            <w:r w:rsidRPr="00525AB0">
              <w:t>Протяженность сетей</w:t>
            </w:r>
          </w:p>
        </w:tc>
        <w:tc>
          <w:tcPr>
            <w:tcW w:w="1821" w:type="dxa"/>
            <w:gridSpan w:val="4"/>
            <w:vAlign w:val="center"/>
          </w:tcPr>
          <w:p w14:paraId="069E41BB" w14:textId="77777777" w:rsidR="00D35C03" w:rsidRPr="00525AB0" w:rsidRDefault="00D35C03" w:rsidP="0027059A">
            <w:r w:rsidRPr="00525AB0">
              <w:t>км</w:t>
            </w:r>
          </w:p>
        </w:tc>
        <w:tc>
          <w:tcPr>
            <w:tcW w:w="1657" w:type="dxa"/>
            <w:gridSpan w:val="3"/>
            <w:noWrap/>
            <w:vAlign w:val="center"/>
          </w:tcPr>
          <w:p w14:paraId="004C6A32" w14:textId="7CF16AFB" w:rsidR="00D35C03" w:rsidRPr="00525AB0" w:rsidRDefault="00525AB0" w:rsidP="0027059A">
            <w:r w:rsidRPr="00525AB0">
              <w:t>4,10</w:t>
            </w:r>
          </w:p>
        </w:tc>
        <w:tc>
          <w:tcPr>
            <w:tcW w:w="1544" w:type="dxa"/>
            <w:noWrap/>
            <w:vAlign w:val="center"/>
          </w:tcPr>
          <w:p w14:paraId="0E92A9AD" w14:textId="6162D4A6" w:rsidR="00D35C03" w:rsidRPr="00525AB0" w:rsidRDefault="00525AB0" w:rsidP="0027059A">
            <w:r w:rsidRPr="00525AB0">
              <w:t>4,10</w:t>
            </w:r>
          </w:p>
        </w:tc>
      </w:tr>
      <w:tr w:rsidR="00D35C03" w:rsidRPr="0061364C" w14:paraId="2484823E" w14:textId="77777777" w:rsidTr="0027059A">
        <w:trPr>
          <w:trHeight w:val="255"/>
        </w:trPr>
        <w:tc>
          <w:tcPr>
            <w:tcW w:w="849" w:type="dxa"/>
            <w:vAlign w:val="center"/>
          </w:tcPr>
          <w:p w14:paraId="066AB78D" w14:textId="1CACAFA6" w:rsidR="00D35C03" w:rsidRPr="0061364C" w:rsidRDefault="002C3550" w:rsidP="0027059A">
            <w:pPr>
              <w:jc w:val="center"/>
            </w:pPr>
            <w:r>
              <w:t>5</w:t>
            </w:r>
            <w:r w:rsidR="00D35C03" w:rsidRPr="0061364C">
              <w:t>.2</w:t>
            </w:r>
          </w:p>
        </w:tc>
        <w:tc>
          <w:tcPr>
            <w:tcW w:w="3763" w:type="dxa"/>
            <w:noWrap/>
          </w:tcPr>
          <w:p w14:paraId="4710620E" w14:textId="77777777" w:rsidR="00D35C03" w:rsidRPr="0061364C" w:rsidRDefault="00D35C03" w:rsidP="0027059A">
            <w:r w:rsidRPr="0061364C">
              <w:t>Водоотведение (канализация)</w:t>
            </w:r>
          </w:p>
        </w:tc>
        <w:tc>
          <w:tcPr>
            <w:tcW w:w="1821" w:type="dxa"/>
            <w:gridSpan w:val="4"/>
            <w:vAlign w:val="center"/>
          </w:tcPr>
          <w:p w14:paraId="5A8E9803" w14:textId="77777777" w:rsidR="00D35C03" w:rsidRPr="0061364C" w:rsidRDefault="00D35C03" w:rsidP="0027059A">
            <w:r w:rsidRPr="0061364C">
              <w:t>км</w:t>
            </w:r>
          </w:p>
        </w:tc>
        <w:tc>
          <w:tcPr>
            <w:tcW w:w="1657" w:type="dxa"/>
            <w:gridSpan w:val="3"/>
            <w:noWrap/>
            <w:vAlign w:val="center"/>
          </w:tcPr>
          <w:p w14:paraId="2B6A9EA1" w14:textId="77777777" w:rsidR="00D35C03" w:rsidRPr="0061364C" w:rsidRDefault="00D35C03" w:rsidP="0027059A">
            <w:r w:rsidRPr="0061364C">
              <w:t>отсутствует</w:t>
            </w:r>
          </w:p>
        </w:tc>
        <w:tc>
          <w:tcPr>
            <w:tcW w:w="1544" w:type="dxa"/>
            <w:noWrap/>
            <w:vAlign w:val="center"/>
          </w:tcPr>
          <w:p w14:paraId="345463C6" w14:textId="77777777" w:rsidR="00D35C03" w:rsidRPr="0061364C" w:rsidRDefault="00D35C03" w:rsidP="0027059A">
            <w:r w:rsidRPr="0061364C">
              <w:t>-</w:t>
            </w:r>
          </w:p>
        </w:tc>
      </w:tr>
      <w:tr w:rsidR="00D35C03" w:rsidRPr="0010355D" w14:paraId="496712C2" w14:textId="77777777" w:rsidTr="0027059A">
        <w:trPr>
          <w:trHeight w:val="255"/>
        </w:trPr>
        <w:tc>
          <w:tcPr>
            <w:tcW w:w="849" w:type="dxa"/>
            <w:vAlign w:val="center"/>
          </w:tcPr>
          <w:p w14:paraId="0A8539CD" w14:textId="1CEFFDE4" w:rsidR="00D35C03" w:rsidRPr="0010355D" w:rsidRDefault="002C3550" w:rsidP="0027059A">
            <w:pPr>
              <w:jc w:val="center"/>
            </w:pPr>
            <w:r>
              <w:t>5</w:t>
            </w:r>
            <w:r w:rsidR="00D35C03" w:rsidRPr="0010355D">
              <w:t>.3</w:t>
            </w:r>
          </w:p>
        </w:tc>
        <w:tc>
          <w:tcPr>
            <w:tcW w:w="3763" w:type="dxa"/>
            <w:noWrap/>
          </w:tcPr>
          <w:p w14:paraId="34072692" w14:textId="77777777" w:rsidR="00D35C03" w:rsidRPr="0010355D" w:rsidRDefault="00D35C03" w:rsidP="0027059A">
            <w:r w:rsidRPr="0010355D">
              <w:t>Электроснабжение</w:t>
            </w:r>
          </w:p>
        </w:tc>
        <w:tc>
          <w:tcPr>
            <w:tcW w:w="1821" w:type="dxa"/>
            <w:gridSpan w:val="4"/>
            <w:vAlign w:val="center"/>
          </w:tcPr>
          <w:p w14:paraId="115F7241" w14:textId="77777777" w:rsidR="00D35C03" w:rsidRPr="0010355D" w:rsidRDefault="00D35C03" w:rsidP="0027059A"/>
        </w:tc>
        <w:tc>
          <w:tcPr>
            <w:tcW w:w="1657" w:type="dxa"/>
            <w:gridSpan w:val="3"/>
            <w:noWrap/>
            <w:vAlign w:val="center"/>
          </w:tcPr>
          <w:p w14:paraId="15AED878" w14:textId="77777777" w:rsidR="00D35C03" w:rsidRPr="0010355D" w:rsidRDefault="00D35C03" w:rsidP="0027059A"/>
        </w:tc>
        <w:tc>
          <w:tcPr>
            <w:tcW w:w="1544" w:type="dxa"/>
            <w:noWrap/>
            <w:vAlign w:val="center"/>
          </w:tcPr>
          <w:p w14:paraId="6FB3378D" w14:textId="77777777" w:rsidR="00D35C03" w:rsidRPr="0010355D" w:rsidRDefault="00D35C03" w:rsidP="0027059A"/>
        </w:tc>
      </w:tr>
      <w:tr w:rsidR="00D35C03" w:rsidRPr="0010355D" w14:paraId="49F610C7" w14:textId="77777777" w:rsidTr="0027059A">
        <w:trPr>
          <w:trHeight w:val="255"/>
        </w:trPr>
        <w:tc>
          <w:tcPr>
            <w:tcW w:w="849" w:type="dxa"/>
            <w:vAlign w:val="center"/>
          </w:tcPr>
          <w:p w14:paraId="1247841B" w14:textId="1CC7C4CA" w:rsidR="00D35C03" w:rsidRPr="0010355D" w:rsidRDefault="002C3550" w:rsidP="0027059A">
            <w:pPr>
              <w:jc w:val="center"/>
            </w:pPr>
            <w:r>
              <w:t>5</w:t>
            </w:r>
            <w:r w:rsidR="00D35C03" w:rsidRPr="0010355D">
              <w:t>.3.1</w:t>
            </w:r>
          </w:p>
        </w:tc>
        <w:tc>
          <w:tcPr>
            <w:tcW w:w="3763" w:type="dxa"/>
            <w:noWrap/>
          </w:tcPr>
          <w:p w14:paraId="5CA3BB4D" w14:textId="77777777" w:rsidR="00D35C03" w:rsidRPr="0010355D" w:rsidRDefault="00D35C03" w:rsidP="0027059A">
            <w:r w:rsidRPr="0010355D">
              <w:t>Протяженность сетей</w:t>
            </w:r>
          </w:p>
        </w:tc>
        <w:tc>
          <w:tcPr>
            <w:tcW w:w="1821" w:type="dxa"/>
            <w:gridSpan w:val="4"/>
            <w:vAlign w:val="center"/>
          </w:tcPr>
          <w:p w14:paraId="10555B5B" w14:textId="77777777" w:rsidR="00D35C03" w:rsidRPr="0010355D" w:rsidRDefault="00D35C03" w:rsidP="0027059A">
            <w:r w:rsidRPr="0010355D">
              <w:t>км</w:t>
            </w:r>
          </w:p>
        </w:tc>
        <w:tc>
          <w:tcPr>
            <w:tcW w:w="1657" w:type="dxa"/>
            <w:gridSpan w:val="3"/>
            <w:noWrap/>
            <w:vAlign w:val="center"/>
          </w:tcPr>
          <w:p w14:paraId="359E787E" w14:textId="62F7219F" w:rsidR="00D35C03" w:rsidRPr="0010355D" w:rsidRDefault="0010355D" w:rsidP="0027059A">
            <w:r>
              <w:t>52,82</w:t>
            </w:r>
          </w:p>
        </w:tc>
        <w:tc>
          <w:tcPr>
            <w:tcW w:w="1544" w:type="dxa"/>
            <w:noWrap/>
            <w:vAlign w:val="center"/>
          </w:tcPr>
          <w:p w14:paraId="1B8149B9" w14:textId="779F0188" w:rsidR="00D35C03" w:rsidRPr="0010355D" w:rsidRDefault="0010355D" w:rsidP="0027059A">
            <w:r>
              <w:t>52,82</w:t>
            </w:r>
          </w:p>
        </w:tc>
      </w:tr>
      <w:tr w:rsidR="00D35C03" w:rsidRPr="00D35C03" w14:paraId="320ABC54" w14:textId="77777777" w:rsidTr="0027059A">
        <w:trPr>
          <w:trHeight w:val="255"/>
        </w:trPr>
        <w:tc>
          <w:tcPr>
            <w:tcW w:w="849" w:type="dxa"/>
            <w:vAlign w:val="center"/>
          </w:tcPr>
          <w:p w14:paraId="7FEE8292" w14:textId="2E7C7F2F" w:rsidR="00D35C03" w:rsidRPr="0061364C" w:rsidRDefault="002C3550" w:rsidP="0027059A">
            <w:pPr>
              <w:jc w:val="center"/>
            </w:pPr>
            <w:r>
              <w:t>5</w:t>
            </w:r>
            <w:r w:rsidR="00D35C03" w:rsidRPr="0061364C">
              <w:t>.4</w:t>
            </w:r>
          </w:p>
        </w:tc>
        <w:tc>
          <w:tcPr>
            <w:tcW w:w="3763" w:type="dxa"/>
            <w:noWrap/>
            <w:vAlign w:val="center"/>
          </w:tcPr>
          <w:p w14:paraId="7C142AE6" w14:textId="77777777" w:rsidR="00D35C03" w:rsidRPr="0061364C" w:rsidRDefault="00D35C03" w:rsidP="0027059A">
            <w:r w:rsidRPr="0061364C">
              <w:t>Теплоснабжение</w:t>
            </w:r>
          </w:p>
        </w:tc>
        <w:tc>
          <w:tcPr>
            <w:tcW w:w="1821" w:type="dxa"/>
            <w:gridSpan w:val="4"/>
            <w:vAlign w:val="center"/>
          </w:tcPr>
          <w:p w14:paraId="2CBEB02B" w14:textId="77777777" w:rsidR="00D35C03" w:rsidRPr="0061364C" w:rsidRDefault="00D35C03" w:rsidP="0027059A"/>
        </w:tc>
        <w:tc>
          <w:tcPr>
            <w:tcW w:w="1657" w:type="dxa"/>
            <w:gridSpan w:val="3"/>
            <w:noWrap/>
            <w:vAlign w:val="center"/>
          </w:tcPr>
          <w:p w14:paraId="2A7929C7" w14:textId="77777777" w:rsidR="00D35C03" w:rsidRPr="0061364C" w:rsidRDefault="00D35C03" w:rsidP="0027059A"/>
        </w:tc>
        <w:tc>
          <w:tcPr>
            <w:tcW w:w="1544" w:type="dxa"/>
            <w:noWrap/>
            <w:vAlign w:val="center"/>
          </w:tcPr>
          <w:p w14:paraId="05448E10" w14:textId="77777777" w:rsidR="00D35C03" w:rsidRPr="0061364C" w:rsidRDefault="00D35C03" w:rsidP="0027059A"/>
        </w:tc>
      </w:tr>
      <w:tr w:rsidR="00D35C03" w:rsidRPr="00D35C03" w14:paraId="6ED6E158" w14:textId="77777777" w:rsidTr="0027059A">
        <w:trPr>
          <w:trHeight w:val="450"/>
        </w:trPr>
        <w:tc>
          <w:tcPr>
            <w:tcW w:w="849" w:type="dxa"/>
            <w:vAlign w:val="center"/>
          </w:tcPr>
          <w:p w14:paraId="60E7A50D" w14:textId="1040081F" w:rsidR="00D35C03" w:rsidRPr="0061364C" w:rsidRDefault="002C3550" w:rsidP="0027059A">
            <w:pPr>
              <w:jc w:val="center"/>
            </w:pPr>
            <w:r>
              <w:t>5</w:t>
            </w:r>
            <w:r w:rsidR="00C32AB7">
              <w:t>.</w:t>
            </w:r>
            <w:r w:rsidR="00D35C03" w:rsidRPr="0061364C">
              <w:t>4.1</w:t>
            </w:r>
          </w:p>
        </w:tc>
        <w:tc>
          <w:tcPr>
            <w:tcW w:w="3763" w:type="dxa"/>
            <w:noWrap/>
            <w:vAlign w:val="center"/>
          </w:tcPr>
          <w:p w14:paraId="31B3C8F4" w14:textId="77777777" w:rsidR="00D35C03" w:rsidRPr="0061364C" w:rsidRDefault="00D35C03" w:rsidP="0027059A">
            <w:r w:rsidRPr="0061364C">
              <w:t>Потребление тепла</w:t>
            </w:r>
          </w:p>
        </w:tc>
        <w:tc>
          <w:tcPr>
            <w:tcW w:w="1821" w:type="dxa"/>
            <w:gridSpan w:val="4"/>
            <w:vAlign w:val="center"/>
          </w:tcPr>
          <w:p w14:paraId="5930FB53" w14:textId="77777777" w:rsidR="00D35C03" w:rsidRPr="0061364C" w:rsidRDefault="00D35C03" w:rsidP="0027059A">
            <w:r w:rsidRPr="0061364C">
              <w:t>Гкал/</w:t>
            </w:r>
            <w:proofErr w:type="spellStart"/>
            <w:r w:rsidRPr="0061364C">
              <w:t>сут</w:t>
            </w:r>
            <w:proofErr w:type="spellEnd"/>
          </w:p>
        </w:tc>
        <w:tc>
          <w:tcPr>
            <w:tcW w:w="1657" w:type="dxa"/>
            <w:gridSpan w:val="3"/>
            <w:noWrap/>
            <w:vAlign w:val="center"/>
          </w:tcPr>
          <w:p w14:paraId="47269251" w14:textId="6154548B" w:rsidR="00D35C03" w:rsidRPr="0061364C" w:rsidRDefault="0061364C" w:rsidP="0027059A">
            <w:r w:rsidRPr="0061364C">
              <w:t>0,40</w:t>
            </w:r>
          </w:p>
        </w:tc>
        <w:tc>
          <w:tcPr>
            <w:tcW w:w="1544" w:type="dxa"/>
            <w:noWrap/>
            <w:vAlign w:val="center"/>
          </w:tcPr>
          <w:p w14:paraId="2DC80E3C" w14:textId="7B3C4E48" w:rsidR="00D35C03" w:rsidRPr="0061364C" w:rsidRDefault="0061364C" w:rsidP="0027059A">
            <w:r w:rsidRPr="0061364C">
              <w:t>0,40</w:t>
            </w:r>
          </w:p>
        </w:tc>
      </w:tr>
      <w:tr w:rsidR="00D35C03" w:rsidRPr="00D35C03" w14:paraId="2D8A4293" w14:textId="77777777" w:rsidTr="0027059A">
        <w:trPr>
          <w:trHeight w:val="255"/>
        </w:trPr>
        <w:tc>
          <w:tcPr>
            <w:tcW w:w="849" w:type="dxa"/>
            <w:vAlign w:val="center"/>
          </w:tcPr>
          <w:p w14:paraId="448FED19" w14:textId="77777777" w:rsidR="00D35C03" w:rsidRPr="0061364C" w:rsidRDefault="00D35C03" w:rsidP="0027059A">
            <w:pPr>
              <w:jc w:val="center"/>
            </w:pPr>
          </w:p>
        </w:tc>
        <w:tc>
          <w:tcPr>
            <w:tcW w:w="3763" w:type="dxa"/>
            <w:noWrap/>
            <w:vAlign w:val="center"/>
          </w:tcPr>
          <w:p w14:paraId="6087A2EF" w14:textId="77777777" w:rsidR="00D35C03" w:rsidRPr="0061364C" w:rsidRDefault="00D35C03" w:rsidP="0027059A">
            <w:r w:rsidRPr="0061364C">
              <w:t>В том числе на коммунально-бытовые нужды</w:t>
            </w:r>
          </w:p>
        </w:tc>
        <w:tc>
          <w:tcPr>
            <w:tcW w:w="1821" w:type="dxa"/>
            <w:gridSpan w:val="4"/>
            <w:vAlign w:val="center"/>
          </w:tcPr>
          <w:p w14:paraId="4E829645" w14:textId="77777777" w:rsidR="00D35C03" w:rsidRPr="0061364C" w:rsidRDefault="00D35C03" w:rsidP="0027059A">
            <w:r w:rsidRPr="0061364C">
              <w:t>Гкал/</w:t>
            </w:r>
            <w:proofErr w:type="spellStart"/>
            <w:r w:rsidRPr="0061364C">
              <w:t>сут</w:t>
            </w:r>
            <w:proofErr w:type="spellEnd"/>
          </w:p>
        </w:tc>
        <w:tc>
          <w:tcPr>
            <w:tcW w:w="1657" w:type="dxa"/>
            <w:gridSpan w:val="3"/>
            <w:noWrap/>
            <w:vAlign w:val="center"/>
          </w:tcPr>
          <w:p w14:paraId="02CBC10B" w14:textId="60817437" w:rsidR="00D35C03" w:rsidRPr="0061364C" w:rsidRDefault="0061364C" w:rsidP="0027059A">
            <w:r w:rsidRPr="0061364C">
              <w:t>0,40</w:t>
            </w:r>
          </w:p>
        </w:tc>
        <w:tc>
          <w:tcPr>
            <w:tcW w:w="1544" w:type="dxa"/>
            <w:noWrap/>
            <w:vAlign w:val="center"/>
          </w:tcPr>
          <w:p w14:paraId="5DB96CA8" w14:textId="35D342AB" w:rsidR="00D35C03" w:rsidRPr="0061364C" w:rsidRDefault="0061364C" w:rsidP="0027059A">
            <w:r w:rsidRPr="0061364C">
              <w:t>0,40</w:t>
            </w:r>
          </w:p>
        </w:tc>
      </w:tr>
      <w:tr w:rsidR="00D35C03" w:rsidRPr="00D35C03" w14:paraId="4CD3074C" w14:textId="77777777" w:rsidTr="0027059A">
        <w:trPr>
          <w:trHeight w:val="70"/>
        </w:trPr>
        <w:tc>
          <w:tcPr>
            <w:tcW w:w="849" w:type="dxa"/>
            <w:vAlign w:val="center"/>
          </w:tcPr>
          <w:p w14:paraId="2C28CE35" w14:textId="05D68BC4" w:rsidR="00D35C03" w:rsidRPr="0061364C" w:rsidRDefault="002C3550" w:rsidP="0027059A">
            <w:pPr>
              <w:jc w:val="center"/>
            </w:pPr>
            <w:r>
              <w:lastRenderedPageBreak/>
              <w:t>5</w:t>
            </w:r>
            <w:r w:rsidR="00D35C03" w:rsidRPr="0061364C">
              <w:t>.4.2</w:t>
            </w:r>
          </w:p>
        </w:tc>
        <w:tc>
          <w:tcPr>
            <w:tcW w:w="3763" w:type="dxa"/>
            <w:noWrap/>
            <w:vAlign w:val="center"/>
          </w:tcPr>
          <w:p w14:paraId="347B81B3" w14:textId="77777777" w:rsidR="00D35C03" w:rsidRPr="0061364C" w:rsidRDefault="00D35C03" w:rsidP="0027059A">
            <w:r w:rsidRPr="0061364C">
              <w:t>Протяженность сетей</w:t>
            </w:r>
          </w:p>
        </w:tc>
        <w:tc>
          <w:tcPr>
            <w:tcW w:w="1821" w:type="dxa"/>
            <w:gridSpan w:val="4"/>
            <w:vAlign w:val="center"/>
          </w:tcPr>
          <w:p w14:paraId="012B7D95" w14:textId="77777777" w:rsidR="00D35C03" w:rsidRPr="0061364C" w:rsidRDefault="00D35C03" w:rsidP="0027059A">
            <w:r w:rsidRPr="0061364C">
              <w:t>км</w:t>
            </w:r>
          </w:p>
        </w:tc>
        <w:tc>
          <w:tcPr>
            <w:tcW w:w="1657" w:type="dxa"/>
            <w:gridSpan w:val="3"/>
            <w:noWrap/>
            <w:vAlign w:val="center"/>
          </w:tcPr>
          <w:p w14:paraId="7C7D7087" w14:textId="2AF63DFF" w:rsidR="00D35C03" w:rsidRPr="0061364C" w:rsidRDefault="00D35C03" w:rsidP="0027059A">
            <w:r w:rsidRPr="0061364C">
              <w:t>0,</w:t>
            </w:r>
            <w:r w:rsidR="0061364C" w:rsidRPr="0061364C">
              <w:t>50</w:t>
            </w:r>
          </w:p>
        </w:tc>
        <w:tc>
          <w:tcPr>
            <w:tcW w:w="1544" w:type="dxa"/>
            <w:noWrap/>
            <w:vAlign w:val="center"/>
          </w:tcPr>
          <w:p w14:paraId="7352DC1C" w14:textId="5060FD71" w:rsidR="00D35C03" w:rsidRPr="0061364C" w:rsidRDefault="00D35C03" w:rsidP="0027059A">
            <w:r w:rsidRPr="0061364C">
              <w:t>0,</w:t>
            </w:r>
            <w:r w:rsidR="0061364C" w:rsidRPr="0061364C">
              <w:t>50</w:t>
            </w:r>
          </w:p>
        </w:tc>
      </w:tr>
      <w:tr w:rsidR="00D35C03" w:rsidRPr="0021166E" w14:paraId="306E12F5" w14:textId="77777777" w:rsidTr="0027059A">
        <w:trPr>
          <w:trHeight w:val="70"/>
        </w:trPr>
        <w:tc>
          <w:tcPr>
            <w:tcW w:w="849" w:type="dxa"/>
            <w:vAlign w:val="center"/>
          </w:tcPr>
          <w:p w14:paraId="56CBC274" w14:textId="64C0ADD1" w:rsidR="00D35C03" w:rsidRPr="0021166E" w:rsidRDefault="002C3550" w:rsidP="0027059A">
            <w:pPr>
              <w:jc w:val="center"/>
            </w:pPr>
            <w:r>
              <w:t>5</w:t>
            </w:r>
            <w:r w:rsidR="00D35C03" w:rsidRPr="0021166E">
              <w:t>.5</w:t>
            </w:r>
          </w:p>
        </w:tc>
        <w:tc>
          <w:tcPr>
            <w:tcW w:w="3763" w:type="dxa"/>
            <w:noWrap/>
            <w:vAlign w:val="center"/>
          </w:tcPr>
          <w:p w14:paraId="61EFBFCB" w14:textId="77777777" w:rsidR="00D35C03" w:rsidRPr="0021166E" w:rsidRDefault="00D35C03" w:rsidP="0027059A">
            <w:r w:rsidRPr="0021166E">
              <w:t>Газоснабжение</w:t>
            </w:r>
          </w:p>
        </w:tc>
        <w:tc>
          <w:tcPr>
            <w:tcW w:w="1821" w:type="dxa"/>
            <w:gridSpan w:val="4"/>
            <w:vAlign w:val="center"/>
          </w:tcPr>
          <w:p w14:paraId="459DBEEA" w14:textId="77777777" w:rsidR="00D35C03" w:rsidRPr="0021166E" w:rsidRDefault="00D35C03" w:rsidP="0027059A"/>
        </w:tc>
        <w:tc>
          <w:tcPr>
            <w:tcW w:w="1657" w:type="dxa"/>
            <w:gridSpan w:val="3"/>
            <w:noWrap/>
            <w:vAlign w:val="center"/>
          </w:tcPr>
          <w:p w14:paraId="4FB1EDA0" w14:textId="77777777" w:rsidR="00D35C03" w:rsidRPr="0021166E" w:rsidRDefault="00D35C03" w:rsidP="0027059A"/>
        </w:tc>
        <w:tc>
          <w:tcPr>
            <w:tcW w:w="1544" w:type="dxa"/>
            <w:noWrap/>
            <w:vAlign w:val="center"/>
          </w:tcPr>
          <w:p w14:paraId="77F5EC10" w14:textId="77777777" w:rsidR="00D35C03" w:rsidRPr="0021166E" w:rsidRDefault="00D35C03" w:rsidP="0027059A"/>
        </w:tc>
      </w:tr>
      <w:tr w:rsidR="0061364C" w:rsidRPr="0021166E" w14:paraId="2BCD417B" w14:textId="77777777" w:rsidTr="0027059A">
        <w:trPr>
          <w:trHeight w:val="70"/>
        </w:trPr>
        <w:tc>
          <w:tcPr>
            <w:tcW w:w="849" w:type="dxa"/>
            <w:vAlign w:val="center"/>
          </w:tcPr>
          <w:p w14:paraId="09D9FF46" w14:textId="77B25833" w:rsidR="0061364C" w:rsidRPr="0021166E" w:rsidRDefault="002C3550" w:rsidP="0061364C">
            <w:pPr>
              <w:jc w:val="center"/>
            </w:pPr>
            <w:r>
              <w:t>5</w:t>
            </w:r>
            <w:r w:rsidR="0061364C" w:rsidRPr="0021166E">
              <w:t>.5.1</w:t>
            </w:r>
          </w:p>
        </w:tc>
        <w:tc>
          <w:tcPr>
            <w:tcW w:w="3763" w:type="dxa"/>
            <w:noWrap/>
            <w:vAlign w:val="center"/>
          </w:tcPr>
          <w:p w14:paraId="0B22D1BC" w14:textId="77777777" w:rsidR="0061364C" w:rsidRPr="0021166E" w:rsidRDefault="0061364C" w:rsidP="0061364C">
            <w:r w:rsidRPr="0021166E">
              <w:t>Протяженность сетей</w:t>
            </w:r>
          </w:p>
        </w:tc>
        <w:tc>
          <w:tcPr>
            <w:tcW w:w="1821" w:type="dxa"/>
            <w:gridSpan w:val="4"/>
            <w:vAlign w:val="center"/>
          </w:tcPr>
          <w:p w14:paraId="51D4E0B4" w14:textId="77777777" w:rsidR="0061364C" w:rsidRPr="0021166E" w:rsidRDefault="0061364C" w:rsidP="0061364C">
            <w:r w:rsidRPr="0021166E">
              <w:t>км</w:t>
            </w:r>
          </w:p>
        </w:tc>
        <w:tc>
          <w:tcPr>
            <w:tcW w:w="1657" w:type="dxa"/>
            <w:gridSpan w:val="3"/>
            <w:noWrap/>
            <w:vAlign w:val="center"/>
          </w:tcPr>
          <w:p w14:paraId="6EBD3733" w14:textId="457CD0B5" w:rsidR="0061364C" w:rsidRPr="0021166E" w:rsidRDefault="0061364C" w:rsidP="0061364C">
            <w:r w:rsidRPr="0061364C">
              <w:t>отсутствует</w:t>
            </w:r>
          </w:p>
        </w:tc>
        <w:tc>
          <w:tcPr>
            <w:tcW w:w="1544" w:type="dxa"/>
            <w:noWrap/>
            <w:vAlign w:val="center"/>
          </w:tcPr>
          <w:p w14:paraId="6BFB8940" w14:textId="4EDD5EFB" w:rsidR="0061364C" w:rsidRPr="0021166E" w:rsidRDefault="0061364C" w:rsidP="0061364C">
            <w:r w:rsidRPr="0061364C">
              <w:t>-</w:t>
            </w:r>
          </w:p>
        </w:tc>
      </w:tr>
      <w:tr w:rsidR="00D35C03" w:rsidRPr="0021166E" w14:paraId="0FFC4AEA" w14:textId="77777777" w:rsidTr="0027059A">
        <w:trPr>
          <w:trHeight w:val="255"/>
        </w:trPr>
        <w:tc>
          <w:tcPr>
            <w:tcW w:w="849" w:type="dxa"/>
            <w:vAlign w:val="center"/>
          </w:tcPr>
          <w:p w14:paraId="7C55CE71" w14:textId="4CE62760" w:rsidR="00D35C03" w:rsidRPr="0021166E" w:rsidRDefault="002C3550" w:rsidP="0027059A">
            <w:pPr>
              <w:jc w:val="center"/>
            </w:pPr>
            <w:r>
              <w:t>6</w:t>
            </w:r>
          </w:p>
        </w:tc>
        <w:tc>
          <w:tcPr>
            <w:tcW w:w="8785" w:type="dxa"/>
            <w:gridSpan w:val="9"/>
            <w:noWrap/>
            <w:vAlign w:val="center"/>
          </w:tcPr>
          <w:p w14:paraId="02DDBF30" w14:textId="77777777" w:rsidR="00D35C03" w:rsidRPr="0021166E" w:rsidRDefault="00D35C03" w:rsidP="0027059A">
            <w:pPr>
              <w:jc w:val="center"/>
            </w:pPr>
            <w:r w:rsidRPr="0021166E">
              <w:t>Ритуальное обслуживание населения</w:t>
            </w:r>
          </w:p>
        </w:tc>
      </w:tr>
      <w:tr w:rsidR="00D35C03" w:rsidRPr="0021166E" w14:paraId="38967A8F" w14:textId="77777777" w:rsidTr="0027059A">
        <w:trPr>
          <w:trHeight w:val="255"/>
        </w:trPr>
        <w:tc>
          <w:tcPr>
            <w:tcW w:w="849" w:type="dxa"/>
            <w:vAlign w:val="center"/>
          </w:tcPr>
          <w:p w14:paraId="5CD2A882" w14:textId="6269552E" w:rsidR="00D35C03" w:rsidRPr="0021166E" w:rsidRDefault="002C3550" w:rsidP="0027059A">
            <w:pPr>
              <w:jc w:val="center"/>
            </w:pPr>
            <w:r>
              <w:t>6</w:t>
            </w:r>
            <w:r w:rsidR="00D35C03" w:rsidRPr="0021166E">
              <w:t>.1</w:t>
            </w:r>
          </w:p>
        </w:tc>
        <w:tc>
          <w:tcPr>
            <w:tcW w:w="3763" w:type="dxa"/>
            <w:noWrap/>
          </w:tcPr>
          <w:p w14:paraId="1897683C" w14:textId="77777777" w:rsidR="00D35C03" w:rsidRPr="0021166E" w:rsidRDefault="00D35C03" w:rsidP="0027059A">
            <w:r w:rsidRPr="0021166E">
              <w:t>Общее количество кладбищ</w:t>
            </w:r>
          </w:p>
        </w:tc>
        <w:tc>
          <w:tcPr>
            <w:tcW w:w="1821" w:type="dxa"/>
            <w:gridSpan w:val="4"/>
          </w:tcPr>
          <w:p w14:paraId="03867395" w14:textId="77777777" w:rsidR="00D35C03" w:rsidRPr="0021166E" w:rsidRDefault="00D35C03" w:rsidP="0027059A">
            <w:r w:rsidRPr="0021166E">
              <w:t>единиц/га</w:t>
            </w:r>
          </w:p>
        </w:tc>
        <w:tc>
          <w:tcPr>
            <w:tcW w:w="1657" w:type="dxa"/>
            <w:gridSpan w:val="3"/>
            <w:noWrap/>
            <w:vAlign w:val="center"/>
          </w:tcPr>
          <w:p w14:paraId="580CCDEE" w14:textId="255CEC14" w:rsidR="00D35C03" w:rsidRPr="0021166E" w:rsidRDefault="00F233DF" w:rsidP="0027059A">
            <w:r>
              <w:t>4</w:t>
            </w:r>
            <w:r w:rsidR="00D35C03" w:rsidRPr="0021166E">
              <w:t>/</w:t>
            </w:r>
            <w:r w:rsidR="00CB319C">
              <w:t>3,11</w:t>
            </w:r>
          </w:p>
        </w:tc>
        <w:tc>
          <w:tcPr>
            <w:tcW w:w="1544" w:type="dxa"/>
            <w:noWrap/>
            <w:vAlign w:val="center"/>
          </w:tcPr>
          <w:p w14:paraId="7E450324" w14:textId="1BE21A43" w:rsidR="00D35C03" w:rsidRPr="0021166E" w:rsidRDefault="00F233DF" w:rsidP="0027059A">
            <w:r>
              <w:t>4</w:t>
            </w:r>
            <w:r w:rsidR="00D35C03" w:rsidRPr="0021166E">
              <w:t>/</w:t>
            </w:r>
            <w:r w:rsidR="00CB319C">
              <w:t>3,11</w:t>
            </w:r>
          </w:p>
        </w:tc>
      </w:tr>
      <w:tr w:rsidR="00D35C03" w:rsidRPr="0021166E" w14:paraId="05B2B47F" w14:textId="77777777" w:rsidTr="0027059A">
        <w:trPr>
          <w:trHeight w:val="255"/>
        </w:trPr>
        <w:tc>
          <w:tcPr>
            <w:tcW w:w="849" w:type="dxa"/>
            <w:vAlign w:val="center"/>
          </w:tcPr>
          <w:p w14:paraId="7FE88ACD" w14:textId="52D71751" w:rsidR="00D35C03" w:rsidRPr="0021166E" w:rsidRDefault="002C3550" w:rsidP="0027059A">
            <w:pPr>
              <w:jc w:val="center"/>
            </w:pPr>
            <w:r>
              <w:t>7</w:t>
            </w:r>
          </w:p>
        </w:tc>
        <w:tc>
          <w:tcPr>
            <w:tcW w:w="8785" w:type="dxa"/>
            <w:gridSpan w:val="9"/>
            <w:noWrap/>
            <w:vAlign w:val="center"/>
          </w:tcPr>
          <w:p w14:paraId="1721C5EC" w14:textId="77777777" w:rsidR="00D35C03" w:rsidRPr="0021166E" w:rsidRDefault="00D35C03" w:rsidP="0027059A">
            <w:pPr>
              <w:jc w:val="center"/>
            </w:pPr>
            <w:r w:rsidRPr="0021166E">
              <w:t>Санитарная очистка территорий</w:t>
            </w:r>
          </w:p>
        </w:tc>
      </w:tr>
      <w:tr w:rsidR="00D35C03" w:rsidRPr="0021166E" w14:paraId="3D96F713" w14:textId="77777777" w:rsidTr="0027059A">
        <w:trPr>
          <w:trHeight w:val="255"/>
        </w:trPr>
        <w:tc>
          <w:tcPr>
            <w:tcW w:w="849" w:type="dxa"/>
            <w:vAlign w:val="center"/>
          </w:tcPr>
          <w:p w14:paraId="33C323BC" w14:textId="2991EEFF" w:rsidR="00D35C03" w:rsidRPr="0021166E" w:rsidRDefault="002C3550" w:rsidP="0027059A">
            <w:pPr>
              <w:jc w:val="center"/>
            </w:pPr>
            <w:r>
              <w:t>7</w:t>
            </w:r>
            <w:r w:rsidR="00D35C03" w:rsidRPr="0021166E">
              <w:t>.1</w:t>
            </w:r>
          </w:p>
        </w:tc>
        <w:tc>
          <w:tcPr>
            <w:tcW w:w="3763" w:type="dxa"/>
            <w:noWrap/>
            <w:vAlign w:val="center"/>
          </w:tcPr>
          <w:p w14:paraId="603EB498" w14:textId="77777777" w:rsidR="00D35C03" w:rsidRPr="0021166E" w:rsidRDefault="00D35C03" w:rsidP="0027059A">
            <w:pPr>
              <w:autoSpaceDE w:val="0"/>
              <w:autoSpaceDN w:val="0"/>
            </w:pPr>
            <w:r w:rsidRPr="0021166E">
              <w:t>Объем отходов,</w:t>
            </w:r>
          </w:p>
          <w:p w14:paraId="60A30821" w14:textId="0F5B2753" w:rsidR="00D35C03" w:rsidRPr="0021166E" w:rsidRDefault="002C3550" w:rsidP="0027059A">
            <w:proofErr w:type="spellStart"/>
            <w:r>
              <w:t>Мусинский</w:t>
            </w:r>
            <w:proofErr w:type="spellEnd"/>
            <w:r w:rsidR="00D35C03" w:rsidRPr="0021166E">
              <w:t xml:space="preserve"> сельсовет</w:t>
            </w:r>
          </w:p>
        </w:tc>
        <w:tc>
          <w:tcPr>
            <w:tcW w:w="1821" w:type="dxa"/>
            <w:gridSpan w:val="4"/>
            <w:vAlign w:val="center"/>
          </w:tcPr>
          <w:p w14:paraId="697BBCD1" w14:textId="77777777" w:rsidR="00D35C03" w:rsidRPr="0021166E" w:rsidRDefault="00D35C03" w:rsidP="0027059A">
            <w:pPr>
              <w:jc w:val="center"/>
            </w:pPr>
            <w:proofErr w:type="spellStart"/>
            <w:r w:rsidRPr="0021166E">
              <w:t>тыс.куб</w:t>
            </w:r>
            <w:proofErr w:type="spellEnd"/>
            <w:r w:rsidRPr="0021166E">
              <w:t>. м/год</w:t>
            </w:r>
          </w:p>
        </w:tc>
        <w:tc>
          <w:tcPr>
            <w:tcW w:w="1657" w:type="dxa"/>
            <w:gridSpan w:val="3"/>
            <w:noWrap/>
            <w:vAlign w:val="center"/>
          </w:tcPr>
          <w:p w14:paraId="4B078E2B" w14:textId="3F4B759F" w:rsidR="00D35C03" w:rsidRPr="0021166E" w:rsidRDefault="0021166E" w:rsidP="0027059A">
            <w:pPr>
              <w:jc w:val="center"/>
            </w:pPr>
            <w:r>
              <w:t>0,64</w:t>
            </w:r>
          </w:p>
        </w:tc>
        <w:tc>
          <w:tcPr>
            <w:tcW w:w="1544" w:type="dxa"/>
            <w:noWrap/>
            <w:vAlign w:val="center"/>
          </w:tcPr>
          <w:p w14:paraId="7BE5E534" w14:textId="2C5C280B" w:rsidR="00D35C03" w:rsidRPr="0021166E" w:rsidRDefault="0021166E" w:rsidP="0027059A">
            <w:pPr>
              <w:jc w:val="center"/>
            </w:pPr>
            <w:r>
              <w:t>0,64</w:t>
            </w:r>
          </w:p>
        </w:tc>
      </w:tr>
      <w:tr w:rsidR="00D35C03" w:rsidRPr="0021166E" w14:paraId="3E040187" w14:textId="77777777" w:rsidTr="0027059A">
        <w:trPr>
          <w:trHeight w:val="255"/>
        </w:trPr>
        <w:tc>
          <w:tcPr>
            <w:tcW w:w="849" w:type="dxa"/>
            <w:vAlign w:val="center"/>
          </w:tcPr>
          <w:p w14:paraId="63915F0E" w14:textId="00A9A6C7" w:rsidR="00D35C03" w:rsidRPr="0021166E" w:rsidRDefault="002C3550" w:rsidP="0027059A">
            <w:pPr>
              <w:jc w:val="center"/>
            </w:pPr>
            <w:r>
              <w:t>7</w:t>
            </w:r>
            <w:r w:rsidR="00D35C03" w:rsidRPr="0021166E">
              <w:t>.2</w:t>
            </w:r>
          </w:p>
        </w:tc>
        <w:tc>
          <w:tcPr>
            <w:tcW w:w="3763" w:type="dxa"/>
            <w:noWrap/>
            <w:vAlign w:val="center"/>
          </w:tcPr>
          <w:p w14:paraId="5AF87D0B" w14:textId="77777777" w:rsidR="00D35C03" w:rsidRPr="0021166E" w:rsidRDefault="00D35C03" w:rsidP="0027059A">
            <w:pPr>
              <w:autoSpaceDE w:val="0"/>
              <w:autoSpaceDN w:val="0"/>
            </w:pPr>
            <w:r w:rsidRPr="0021166E">
              <w:rPr>
                <w:rFonts w:eastAsiaTheme="minorHAnsi"/>
                <w:lang w:eastAsia="en-US"/>
              </w:rPr>
              <w:t>Масса</w:t>
            </w:r>
            <w:r w:rsidRPr="0021166E">
              <w:t xml:space="preserve"> отходов,</w:t>
            </w:r>
          </w:p>
          <w:p w14:paraId="09E1EA7D" w14:textId="158E6D35" w:rsidR="00D35C03" w:rsidRPr="0021166E" w:rsidRDefault="002C3550" w:rsidP="0027059A">
            <w:proofErr w:type="spellStart"/>
            <w:r>
              <w:t>Мусинский</w:t>
            </w:r>
            <w:proofErr w:type="spellEnd"/>
            <w:r w:rsidRPr="0021166E">
              <w:t xml:space="preserve"> </w:t>
            </w:r>
            <w:r w:rsidR="00D35C03" w:rsidRPr="0021166E">
              <w:t>сельсовет</w:t>
            </w:r>
          </w:p>
        </w:tc>
        <w:tc>
          <w:tcPr>
            <w:tcW w:w="1821" w:type="dxa"/>
            <w:gridSpan w:val="4"/>
            <w:vAlign w:val="center"/>
          </w:tcPr>
          <w:p w14:paraId="3AED6892" w14:textId="77777777" w:rsidR="00D35C03" w:rsidRPr="0021166E" w:rsidRDefault="00D35C03" w:rsidP="0027059A">
            <w:pPr>
              <w:jc w:val="center"/>
            </w:pPr>
            <w:r w:rsidRPr="0021166E">
              <w:t>тонн/год</w:t>
            </w:r>
          </w:p>
        </w:tc>
        <w:tc>
          <w:tcPr>
            <w:tcW w:w="1657" w:type="dxa"/>
            <w:gridSpan w:val="3"/>
            <w:noWrap/>
            <w:vAlign w:val="center"/>
          </w:tcPr>
          <w:p w14:paraId="40D1747E" w14:textId="5CA1B1EA" w:rsidR="00D35C03" w:rsidRPr="0021166E" w:rsidRDefault="0021166E" w:rsidP="0027059A">
            <w:pPr>
              <w:jc w:val="center"/>
            </w:pPr>
            <w:r>
              <w:t>105,31</w:t>
            </w:r>
          </w:p>
        </w:tc>
        <w:tc>
          <w:tcPr>
            <w:tcW w:w="1544" w:type="dxa"/>
            <w:noWrap/>
            <w:vAlign w:val="center"/>
          </w:tcPr>
          <w:p w14:paraId="3E6EDC3E" w14:textId="2FB9C468" w:rsidR="00D35C03" w:rsidRPr="0021166E" w:rsidRDefault="0021166E" w:rsidP="0027059A">
            <w:pPr>
              <w:jc w:val="center"/>
            </w:pPr>
            <w:r>
              <w:t>104,91</w:t>
            </w:r>
          </w:p>
        </w:tc>
      </w:tr>
    </w:tbl>
    <w:p w14:paraId="3ABB6B10" w14:textId="77777777" w:rsidR="00D35C03" w:rsidRPr="00F56B4C" w:rsidRDefault="00D35C03" w:rsidP="00D35C03">
      <w:pPr>
        <w:ind w:hanging="142"/>
        <w:jc w:val="both"/>
        <w:rPr>
          <w:sz w:val="28"/>
          <w:szCs w:val="28"/>
        </w:rPr>
      </w:pPr>
    </w:p>
    <w:bookmarkEnd w:id="363"/>
    <w:p w14:paraId="4307288B" w14:textId="77777777" w:rsidR="00D35C03" w:rsidRPr="004E6C0E" w:rsidRDefault="00D35C03" w:rsidP="00D35C03">
      <w:pPr>
        <w:ind w:hanging="142"/>
        <w:jc w:val="both"/>
        <w:rPr>
          <w:color w:val="FF0000"/>
          <w:sz w:val="28"/>
          <w:szCs w:val="28"/>
        </w:rPr>
      </w:pPr>
    </w:p>
    <w:p w14:paraId="4FB42514" w14:textId="77777777" w:rsidR="00D35C03" w:rsidRPr="00555AC0" w:rsidRDefault="00D35C03" w:rsidP="001558E4">
      <w:pPr>
        <w:pStyle w:val="a5"/>
        <w:spacing w:before="0" w:after="0"/>
        <w:ind w:right="-2"/>
        <w:rPr>
          <w:sz w:val="28"/>
          <w:szCs w:val="28"/>
        </w:rPr>
      </w:pPr>
    </w:p>
    <w:sectPr w:rsidR="00D35C03" w:rsidRPr="00555AC0" w:rsidSect="001558E4">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26C2D" w14:textId="77777777" w:rsidR="00244A72" w:rsidRDefault="00244A72">
      <w:r>
        <w:separator/>
      </w:r>
    </w:p>
  </w:endnote>
  <w:endnote w:type="continuationSeparator" w:id="0">
    <w:p w14:paraId="5C3F0D34" w14:textId="77777777" w:rsidR="00244A72" w:rsidRDefault="0024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MT">
    <w:altName w:val="Arial"/>
    <w:panose1 w:val="00000000000000000000"/>
    <w:charset w:val="CC"/>
    <w:family w:val="auto"/>
    <w:notTrueType/>
    <w:pitch w:val="default"/>
    <w:sig w:usb0="00000203" w:usb1="00000000" w:usb2="00000000" w:usb3="00000000" w:csb0="00000005" w:csb1="00000000"/>
  </w:font>
  <w:font w:name="DejaVu Sans">
    <w:altName w:val="MS Mincho"/>
    <w:charset w:val="CC"/>
    <w:family w:val="swiss"/>
    <w:pitch w:val="variable"/>
    <w:sig w:usb0="E7002EFF" w:usb1="D200FDFF" w:usb2="0A046029" w:usb3="00000000" w:csb0="000001FF" w:csb1="00000000"/>
  </w:font>
  <w:font w:name="font368">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7677118"/>
    </w:sdtPr>
    <w:sdtEndPr/>
    <w:sdtContent>
      <w:p w14:paraId="7142E13D" w14:textId="77777777" w:rsidR="003F3AFD" w:rsidRDefault="003F3AFD" w:rsidP="00283BC9">
        <w:pPr>
          <w:pStyle w:val="aff0"/>
          <w:tabs>
            <w:tab w:val="left" w:pos="1530"/>
            <w:tab w:val="center" w:pos="4960"/>
          </w:tabs>
        </w:pPr>
        <w:r>
          <w:tab/>
        </w:r>
        <w:r>
          <w:tab/>
        </w:r>
        <w:r>
          <w:tab/>
        </w:r>
      </w:p>
      <w:p w14:paraId="2DC7C2F1" w14:textId="77777777" w:rsidR="003F3AFD" w:rsidRDefault="00244A72">
        <w:pPr>
          <w:pStyle w:val="aff0"/>
          <w:jc w:val="center"/>
        </w:pPr>
      </w:p>
    </w:sdtContent>
  </w:sdt>
  <w:p w14:paraId="638E7309" w14:textId="77777777" w:rsidR="003F3AFD" w:rsidRDefault="003F3AFD">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06E3D" w14:textId="77777777" w:rsidR="00244A72" w:rsidRDefault="00244A72">
      <w:r>
        <w:separator/>
      </w:r>
    </w:p>
  </w:footnote>
  <w:footnote w:type="continuationSeparator" w:id="0">
    <w:p w14:paraId="29CCADA8" w14:textId="77777777" w:rsidR="00244A72" w:rsidRDefault="00244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672098"/>
    </w:sdtPr>
    <w:sdtEndPr/>
    <w:sdtContent>
      <w:p w14:paraId="66DCD580" w14:textId="77777777" w:rsidR="003F3AFD" w:rsidRDefault="003F3AFD">
        <w:pPr>
          <w:pStyle w:val="af0"/>
          <w:jc w:val="center"/>
        </w:pPr>
        <w:r w:rsidRPr="005E6537">
          <w:rPr>
            <w:sz w:val="20"/>
            <w:szCs w:val="20"/>
          </w:rPr>
          <w:fldChar w:fldCharType="begin"/>
        </w:r>
        <w:r w:rsidRPr="005E6537">
          <w:rPr>
            <w:sz w:val="20"/>
            <w:szCs w:val="20"/>
          </w:rPr>
          <w:instrText>PAGE   \* MERGEFORMAT</w:instrText>
        </w:r>
        <w:r w:rsidRPr="005E6537">
          <w:rPr>
            <w:sz w:val="20"/>
            <w:szCs w:val="20"/>
          </w:rPr>
          <w:fldChar w:fldCharType="separate"/>
        </w:r>
        <w:r w:rsidR="008B78DF">
          <w:rPr>
            <w:noProof/>
            <w:sz w:val="20"/>
            <w:szCs w:val="20"/>
          </w:rPr>
          <w:t>21</w:t>
        </w:r>
        <w:r w:rsidRPr="005E6537">
          <w:rPr>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089ED492"/>
    <w:lvl w:ilvl="0">
      <w:start w:val="1"/>
      <w:numFmt w:val="decimal"/>
      <w:pStyle w:val="4"/>
      <w:lvlText w:val="%1."/>
      <w:lvlJc w:val="left"/>
      <w:pPr>
        <w:tabs>
          <w:tab w:val="num" w:pos="1209"/>
        </w:tabs>
        <w:ind w:left="1209"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87" w:hanging="360"/>
      </w:pPr>
      <w:rPr>
        <w:rFonts w:ascii="Times New Roman" w:hAnsi="Times New Roman" w:cs="Times New Roman"/>
        <w:sz w:val="28"/>
        <w:szCs w:val="28"/>
      </w:r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 w15:restartNumberingAfterBreak="0">
    <w:nsid w:val="00000004"/>
    <w:multiLevelType w:val="multilevel"/>
    <w:tmpl w:val="00000004"/>
    <w:name w:val="WW8Num4"/>
    <w:lvl w:ilvl="0">
      <w:start w:val="5"/>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4" w15:restartNumberingAfterBreak="0">
    <w:nsid w:val="08E86A60"/>
    <w:multiLevelType w:val="hybridMultilevel"/>
    <w:tmpl w:val="7A5237D4"/>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D50644D"/>
    <w:multiLevelType w:val="hybridMultilevel"/>
    <w:tmpl w:val="460CAAB2"/>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F05988"/>
    <w:multiLevelType w:val="hybridMultilevel"/>
    <w:tmpl w:val="E8908F64"/>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87862E6"/>
    <w:multiLevelType w:val="hybridMultilevel"/>
    <w:tmpl w:val="C818B6B4"/>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E893608"/>
    <w:multiLevelType w:val="hybridMultilevel"/>
    <w:tmpl w:val="FEB64DDC"/>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A571665"/>
    <w:multiLevelType w:val="hybridMultilevel"/>
    <w:tmpl w:val="976ED09A"/>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C557F61"/>
    <w:multiLevelType w:val="hybridMultilevel"/>
    <w:tmpl w:val="6764E6CE"/>
    <w:lvl w:ilvl="0" w:tplc="FFFFFFFF">
      <w:start w:val="1"/>
      <w:numFmt w:val="decimal"/>
      <w:pStyle w:val="a0"/>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1575F6"/>
    <w:multiLevelType w:val="hybridMultilevel"/>
    <w:tmpl w:val="3ECEBCFE"/>
    <w:lvl w:ilvl="0" w:tplc="E2485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F8409AD"/>
    <w:multiLevelType w:val="hybridMultilevel"/>
    <w:tmpl w:val="C3F2B4EA"/>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1E44008"/>
    <w:multiLevelType w:val="hybridMultilevel"/>
    <w:tmpl w:val="7D5496C8"/>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D911A42"/>
    <w:multiLevelType w:val="multilevel"/>
    <w:tmpl w:val="310E446C"/>
    <w:lvl w:ilvl="0">
      <w:start w:val="1"/>
      <w:numFmt w:val="decimal"/>
      <w:pStyle w:val="1"/>
      <w:suff w:val="space"/>
      <w:lvlText w:val="%1"/>
      <w:lvlJc w:val="left"/>
      <w:pPr>
        <w:ind w:left="426" w:firstLine="567"/>
      </w:pPr>
      <w:rPr>
        <w:rFonts w:hint="default"/>
      </w:rPr>
    </w:lvl>
    <w:lvl w:ilvl="1">
      <w:start w:val="1"/>
      <w:numFmt w:val="decimal"/>
      <w:pStyle w:val="2"/>
      <w:suff w:val="space"/>
      <w:lvlText w:val="%1.%2"/>
      <w:lvlJc w:val="left"/>
      <w:pPr>
        <w:ind w:left="-141" w:firstLine="567"/>
      </w:pPr>
      <w:rPr>
        <w:rFonts w:hint="default"/>
      </w:rPr>
    </w:lvl>
    <w:lvl w:ilvl="2">
      <w:start w:val="1"/>
      <w:numFmt w:val="decimal"/>
      <w:pStyle w:val="3"/>
      <w:suff w:val="space"/>
      <w:lvlText w:val="%1.%2.%3"/>
      <w:lvlJc w:val="left"/>
      <w:pPr>
        <w:ind w:left="-283" w:firstLine="567"/>
      </w:pPr>
      <w:rPr>
        <w:rFonts w:hint="default"/>
        <w:lang w:val="ru-RU"/>
      </w:rPr>
    </w:lvl>
    <w:lvl w:ilvl="3">
      <w:start w:val="1"/>
      <w:numFmt w:val="decimal"/>
      <w:pStyle w:val="40"/>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15:restartNumberingAfterBreak="0">
    <w:nsid w:val="4C9A03C9"/>
    <w:multiLevelType w:val="hybridMultilevel"/>
    <w:tmpl w:val="AE36CC50"/>
    <w:lvl w:ilvl="0" w:tplc="E2485E78">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15:restartNumberingAfterBreak="0">
    <w:nsid w:val="4FFB09A0"/>
    <w:multiLevelType w:val="hybridMultilevel"/>
    <w:tmpl w:val="C6A4311A"/>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2566DEA"/>
    <w:multiLevelType w:val="hybridMultilevel"/>
    <w:tmpl w:val="F91061F0"/>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B2A157D"/>
    <w:multiLevelType w:val="hybridMultilevel"/>
    <w:tmpl w:val="27008FB6"/>
    <w:lvl w:ilvl="0" w:tplc="78BC224C">
      <w:start w:val="1"/>
      <w:numFmt w:val="bullet"/>
      <w:pStyle w:val="a1"/>
      <w:lvlText w:val=""/>
      <w:lvlJc w:val="left"/>
      <w:pPr>
        <w:ind w:left="900" w:hanging="360"/>
      </w:pPr>
      <w:rPr>
        <w:rFonts w:ascii="Symbol" w:hAnsi="Symbol" w:hint="default"/>
      </w:rPr>
    </w:lvl>
    <w:lvl w:ilvl="1" w:tplc="78BC224C">
      <w:start w:val="1"/>
      <w:numFmt w:val="bullet"/>
      <w:lvlText w:val=""/>
      <w:lvlJc w:val="left"/>
      <w:pPr>
        <w:ind w:left="1620" w:hanging="360"/>
      </w:pPr>
      <w:rPr>
        <w:rFonts w:ascii="Symbol" w:hAnsi="Symbol"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15:restartNumberingAfterBreak="0">
    <w:nsid w:val="604503BA"/>
    <w:multiLevelType w:val="multilevel"/>
    <w:tmpl w:val="BB9CF44E"/>
    <w:lvl w:ilvl="0">
      <w:start w:val="1"/>
      <w:numFmt w:val="decimal"/>
      <w:lvlText w:val="%1."/>
      <w:lvlJc w:val="left"/>
      <w:pPr>
        <w:tabs>
          <w:tab w:val="num" w:pos="495"/>
        </w:tabs>
        <w:ind w:left="495" w:hanging="495"/>
      </w:pPr>
      <w:rPr>
        <w:rFonts w:hint="default"/>
      </w:rPr>
    </w:lvl>
    <w:lvl w:ilvl="1">
      <w:start w:val="1"/>
      <w:numFmt w:val="decimal"/>
      <w:pStyle w:val="a2"/>
      <w:lvlText w:val="%1.%2."/>
      <w:lvlJc w:val="left"/>
      <w:pPr>
        <w:tabs>
          <w:tab w:val="num" w:pos="495"/>
        </w:tabs>
        <w:ind w:left="495" w:hanging="495"/>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1" w15:restartNumberingAfterBreak="0">
    <w:nsid w:val="61AF530B"/>
    <w:multiLevelType w:val="hybridMultilevel"/>
    <w:tmpl w:val="434E8C4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36D237D"/>
    <w:multiLevelType w:val="multilevel"/>
    <w:tmpl w:val="D25A5CEE"/>
    <w:styleLink w:val="1111111"/>
    <w:lvl w:ilvl="0">
      <w:start w:val="1"/>
      <w:numFmt w:val="bullet"/>
      <w:pStyle w:val="a3"/>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1"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15:restartNumberingAfterBreak="0">
    <w:nsid w:val="6AC318A8"/>
    <w:multiLevelType w:val="hybridMultilevel"/>
    <w:tmpl w:val="43E0750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
  </w:num>
  <w:num w:numId="2">
    <w:abstractNumId w:val="22"/>
  </w:num>
  <w:num w:numId="3">
    <w:abstractNumId w:val="22"/>
    <w:lvlOverride w:ilvl="0">
      <w:lvl w:ilvl="0">
        <w:start w:val="1"/>
        <w:numFmt w:val="bullet"/>
        <w:pStyle w:val="a3"/>
        <w:suff w:val="space"/>
        <w:lvlText w:val="–"/>
        <w:lvlJc w:val="left"/>
        <w:pPr>
          <w:ind w:left="1" w:firstLine="567"/>
        </w:pPr>
        <w:rPr>
          <w:rFonts w:ascii="Times New Roman" w:hAnsi="Times New Roman" w:cs="Times New Roman" w:hint="default"/>
          <w:lang w:val="ru-RU"/>
        </w:rPr>
      </w:lvl>
    </w:lvlOverride>
  </w:num>
  <w:num w:numId="4">
    <w:abstractNumId w:val="20"/>
  </w:num>
  <w:num w:numId="5">
    <w:abstractNumId w:val="15"/>
    <w:lvlOverride w:ilvl="0">
      <w:startOverride w:val="2"/>
    </w:lvlOverride>
    <w:lvlOverride w:ilvl="1">
      <w:startOverride w:val="2"/>
    </w:lvlOverride>
    <w:lvlOverride w:ilvl="2">
      <w:startOverride w:val="4"/>
    </w:lvlOverride>
  </w:num>
  <w:num w:numId="6">
    <w:abstractNumId w:val="11"/>
  </w:num>
  <w:num w:numId="7">
    <w:abstractNumId w:val="0"/>
    <w:lvlOverride w:ilvl="0">
      <w:startOverride w:val="1"/>
    </w:lvlOverride>
  </w:num>
  <w:num w:numId="8">
    <w:abstractNumId w:val="19"/>
  </w:num>
  <w:num w:numId="9">
    <w:abstractNumId w:val="8"/>
  </w:num>
  <w:num w:numId="10">
    <w:abstractNumId w:val="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3"/>
  </w:num>
  <w:num w:numId="15">
    <w:abstractNumId w:val="18"/>
  </w:num>
  <w:num w:numId="16">
    <w:abstractNumId w:val="12"/>
  </w:num>
  <w:num w:numId="17">
    <w:abstractNumId w:val="16"/>
  </w:num>
  <w:num w:numId="18">
    <w:abstractNumId w:val="14"/>
  </w:num>
  <w:num w:numId="19">
    <w:abstractNumId w:val="7"/>
  </w:num>
  <w:num w:numId="20">
    <w:abstractNumId w:val="13"/>
  </w:num>
  <w:num w:numId="21">
    <w:abstractNumId w:val="17"/>
  </w:num>
  <w:num w:numId="22">
    <w:abstractNumId w:val="21"/>
  </w:num>
  <w:num w:numId="23">
    <w:abstractNumId w:val="9"/>
  </w:num>
  <w:num w:numId="24">
    <w:abstractNumId w:val="10"/>
  </w:num>
  <w:num w:numId="2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B76"/>
    <w:rsid w:val="00000A9D"/>
    <w:rsid w:val="00000C3D"/>
    <w:rsid w:val="00001499"/>
    <w:rsid w:val="00002D7A"/>
    <w:rsid w:val="00002F84"/>
    <w:rsid w:val="00002FC5"/>
    <w:rsid w:val="00003291"/>
    <w:rsid w:val="000046B7"/>
    <w:rsid w:val="000049C5"/>
    <w:rsid w:val="00005511"/>
    <w:rsid w:val="00005DC2"/>
    <w:rsid w:val="000067F2"/>
    <w:rsid w:val="00006F18"/>
    <w:rsid w:val="00007FB2"/>
    <w:rsid w:val="00010011"/>
    <w:rsid w:val="00010D26"/>
    <w:rsid w:val="0001142A"/>
    <w:rsid w:val="000129AC"/>
    <w:rsid w:val="00013DEF"/>
    <w:rsid w:val="00014760"/>
    <w:rsid w:val="00014F60"/>
    <w:rsid w:val="0001503B"/>
    <w:rsid w:val="00015600"/>
    <w:rsid w:val="00016725"/>
    <w:rsid w:val="00016A41"/>
    <w:rsid w:val="00016CDA"/>
    <w:rsid w:val="00017243"/>
    <w:rsid w:val="00017AC3"/>
    <w:rsid w:val="00017E1C"/>
    <w:rsid w:val="00020406"/>
    <w:rsid w:val="00020ED6"/>
    <w:rsid w:val="00021B7D"/>
    <w:rsid w:val="00021DBB"/>
    <w:rsid w:val="0002364E"/>
    <w:rsid w:val="000253E6"/>
    <w:rsid w:val="00027687"/>
    <w:rsid w:val="00027B84"/>
    <w:rsid w:val="00030E41"/>
    <w:rsid w:val="00031B18"/>
    <w:rsid w:val="00032215"/>
    <w:rsid w:val="00033192"/>
    <w:rsid w:val="00033709"/>
    <w:rsid w:val="00033AA5"/>
    <w:rsid w:val="00033ADA"/>
    <w:rsid w:val="00033B59"/>
    <w:rsid w:val="0003595A"/>
    <w:rsid w:val="00036408"/>
    <w:rsid w:val="00036C03"/>
    <w:rsid w:val="00036FC5"/>
    <w:rsid w:val="000370C0"/>
    <w:rsid w:val="0004135A"/>
    <w:rsid w:val="00042C31"/>
    <w:rsid w:val="000435F9"/>
    <w:rsid w:val="00043CB0"/>
    <w:rsid w:val="0004451C"/>
    <w:rsid w:val="00046923"/>
    <w:rsid w:val="00050396"/>
    <w:rsid w:val="00051FEB"/>
    <w:rsid w:val="00052730"/>
    <w:rsid w:val="0005314A"/>
    <w:rsid w:val="000535C7"/>
    <w:rsid w:val="00054F52"/>
    <w:rsid w:val="00055622"/>
    <w:rsid w:val="000569C9"/>
    <w:rsid w:val="00056E49"/>
    <w:rsid w:val="000604E6"/>
    <w:rsid w:val="0006098B"/>
    <w:rsid w:val="00060A68"/>
    <w:rsid w:val="00060AAB"/>
    <w:rsid w:val="00060E73"/>
    <w:rsid w:val="000621A9"/>
    <w:rsid w:val="0006239B"/>
    <w:rsid w:val="000637B6"/>
    <w:rsid w:val="00065B2A"/>
    <w:rsid w:val="00067398"/>
    <w:rsid w:val="00067996"/>
    <w:rsid w:val="00071ED7"/>
    <w:rsid w:val="00073960"/>
    <w:rsid w:val="00073B17"/>
    <w:rsid w:val="00074023"/>
    <w:rsid w:val="00074175"/>
    <w:rsid w:val="00074AC2"/>
    <w:rsid w:val="00076F4D"/>
    <w:rsid w:val="000804BC"/>
    <w:rsid w:val="0008096F"/>
    <w:rsid w:val="00081846"/>
    <w:rsid w:val="000824D8"/>
    <w:rsid w:val="00082923"/>
    <w:rsid w:val="00083247"/>
    <w:rsid w:val="00083693"/>
    <w:rsid w:val="00083A25"/>
    <w:rsid w:val="0008604A"/>
    <w:rsid w:val="00086105"/>
    <w:rsid w:val="0008621E"/>
    <w:rsid w:val="00087202"/>
    <w:rsid w:val="00087940"/>
    <w:rsid w:val="00090E8D"/>
    <w:rsid w:val="00091441"/>
    <w:rsid w:val="0009154B"/>
    <w:rsid w:val="000920CA"/>
    <w:rsid w:val="000934CE"/>
    <w:rsid w:val="00095A96"/>
    <w:rsid w:val="00095BEB"/>
    <w:rsid w:val="0009724E"/>
    <w:rsid w:val="000A0549"/>
    <w:rsid w:val="000A066D"/>
    <w:rsid w:val="000A188D"/>
    <w:rsid w:val="000A209E"/>
    <w:rsid w:val="000A2F38"/>
    <w:rsid w:val="000A31F5"/>
    <w:rsid w:val="000A499A"/>
    <w:rsid w:val="000A5B91"/>
    <w:rsid w:val="000A6385"/>
    <w:rsid w:val="000A7856"/>
    <w:rsid w:val="000A7AC9"/>
    <w:rsid w:val="000B0A7B"/>
    <w:rsid w:val="000B0C8D"/>
    <w:rsid w:val="000B12C9"/>
    <w:rsid w:val="000B231A"/>
    <w:rsid w:val="000B23EA"/>
    <w:rsid w:val="000B294D"/>
    <w:rsid w:val="000B2DD4"/>
    <w:rsid w:val="000B40D8"/>
    <w:rsid w:val="000B553F"/>
    <w:rsid w:val="000B6646"/>
    <w:rsid w:val="000B673D"/>
    <w:rsid w:val="000B7804"/>
    <w:rsid w:val="000C02EF"/>
    <w:rsid w:val="000C04D4"/>
    <w:rsid w:val="000C281D"/>
    <w:rsid w:val="000C2E14"/>
    <w:rsid w:val="000C3F8E"/>
    <w:rsid w:val="000C44C2"/>
    <w:rsid w:val="000C4C7F"/>
    <w:rsid w:val="000C4FD5"/>
    <w:rsid w:val="000C5509"/>
    <w:rsid w:val="000C637C"/>
    <w:rsid w:val="000D2D3A"/>
    <w:rsid w:val="000D46E0"/>
    <w:rsid w:val="000D4FC9"/>
    <w:rsid w:val="000D5B2F"/>
    <w:rsid w:val="000D63A9"/>
    <w:rsid w:val="000D686A"/>
    <w:rsid w:val="000E1BE5"/>
    <w:rsid w:val="000E2484"/>
    <w:rsid w:val="000E2B9B"/>
    <w:rsid w:val="000E3BAA"/>
    <w:rsid w:val="000E49A8"/>
    <w:rsid w:val="000E4ADF"/>
    <w:rsid w:val="000E4DB7"/>
    <w:rsid w:val="000E504F"/>
    <w:rsid w:val="000E5473"/>
    <w:rsid w:val="000E581F"/>
    <w:rsid w:val="000E626E"/>
    <w:rsid w:val="000E76B1"/>
    <w:rsid w:val="000E7AA7"/>
    <w:rsid w:val="000E7FF8"/>
    <w:rsid w:val="000F22BD"/>
    <w:rsid w:val="000F2DE5"/>
    <w:rsid w:val="000F312C"/>
    <w:rsid w:val="000F386A"/>
    <w:rsid w:val="0010355D"/>
    <w:rsid w:val="00103839"/>
    <w:rsid w:val="00103A5C"/>
    <w:rsid w:val="0010515C"/>
    <w:rsid w:val="001052A4"/>
    <w:rsid w:val="00105301"/>
    <w:rsid w:val="001054D6"/>
    <w:rsid w:val="00106DDA"/>
    <w:rsid w:val="001074E2"/>
    <w:rsid w:val="00107DC5"/>
    <w:rsid w:val="00110B34"/>
    <w:rsid w:val="00112145"/>
    <w:rsid w:val="0011269F"/>
    <w:rsid w:val="00112B61"/>
    <w:rsid w:val="00115F1A"/>
    <w:rsid w:val="001160C9"/>
    <w:rsid w:val="00117F89"/>
    <w:rsid w:val="0012012B"/>
    <w:rsid w:val="00120E83"/>
    <w:rsid w:val="001213BF"/>
    <w:rsid w:val="001222A6"/>
    <w:rsid w:val="001248BD"/>
    <w:rsid w:val="00124F9C"/>
    <w:rsid w:val="001251F5"/>
    <w:rsid w:val="00125513"/>
    <w:rsid w:val="001262A0"/>
    <w:rsid w:val="00131902"/>
    <w:rsid w:val="0013264B"/>
    <w:rsid w:val="00132B72"/>
    <w:rsid w:val="00135BEF"/>
    <w:rsid w:val="001360D5"/>
    <w:rsid w:val="00137B17"/>
    <w:rsid w:val="00140256"/>
    <w:rsid w:val="001402E0"/>
    <w:rsid w:val="00140DAC"/>
    <w:rsid w:val="0014125C"/>
    <w:rsid w:val="0014153F"/>
    <w:rsid w:val="00143485"/>
    <w:rsid w:val="001434DB"/>
    <w:rsid w:val="00143ABA"/>
    <w:rsid w:val="00143ACB"/>
    <w:rsid w:val="001444CA"/>
    <w:rsid w:val="00145667"/>
    <w:rsid w:val="00145769"/>
    <w:rsid w:val="00145BE9"/>
    <w:rsid w:val="00146AE2"/>
    <w:rsid w:val="00147616"/>
    <w:rsid w:val="00151472"/>
    <w:rsid w:val="00152355"/>
    <w:rsid w:val="00153033"/>
    <w:rsid w:val="00153B2A"/>
    <w:rsid w:val="001546BD"/>
    <w:rsid w:val="001557D4"/>
    <w:rsid w:val="001558B0"/>
    <w:rsid w:val="001558E4"/>
    <w:rsid w:val="001559AD"/>
    <w:rsid w:val="00155EB8"/>
    <w:rsid w:val="00156DCE"/>
    <w:rsid w:val="001574B2"/>
    <w:rsid w:val="0016114A"/>
    <w:rsid w:val="00161275"/>
    <w:rsid w:val="0016227D"/>
    <w:rsid w:val="00163390"/>
    <w:rsid w:val="00163B5B"/>
    <w:rsid w:val="00164881"/>
    <w:rsid w:val="0016594F"/>
    <w:rsid w:val="00165D73"/>
    <w:rsid w:val="0016776B"/>
    <w:rsid w:val="00170A68"/>
    <w:rsid w:val="0017118A"/>
    <w:rsid w:val="00171B8A"/>
    <w:rsid w:val="001724D5"/>
    <w:rsid w:val="0017284E"/>
    <w:rsid w:val="00172A8B"/>
    <w:rsid w:val="00173E9C"/>
    <w:rsid w:val="0017426F"/>
    <w:rsid w:val="0017526A"/>
    <w:rsid w:val="001754FD"/>
    <w:rsid w:val="0017582D"/>
    <w:rsid w:val="00176089"/>
    <w:rsid w:val="00176EDB"/>
    <w:rsid w:val="00180BCC"/>
    <w:rsid w:val="001811F4"/>
    <w:rsid w:val="001823A9"/>
    <w:rsid w:val="0018264F"/>
    <w:rsid w:val="001857AF"/>
    <w:rsid w:val="00186F96"/>
    <w:rsid w:val="0018730A"/>
    <w:rsid w:val="00187D11"/>
    <w:rsid w:val="00194EC4"/>
    <w:rsid w:val="001959DF"/>
    <w:rsid w:val="00196472"/>
    <w:rsid w:val="0019664D"/>
    <w:rsid w:val="00197920"/>
    <w:rsid w:val="001A1BE7"/>
    <w:rsid w:val="001A3C57"/>
    <w:rsid w:val="001A4404"/>
    <w:rsid w:val="001A4EF9"/>
    <w:rsid w:val="001B5812"/>
    <w:rsid w:val="001B5D30"/>
    <w:rsid w:val="001B6B93"/>
    <w:rsid w:val="001B6E09"/>
    <w:rsid w:val="001B6EC8"/>
    <w:rsid w:val="001B739A"/>
    <w:rsid w:val="001C0213"/>
    <w:rsid w:val="001C15AE"/>
    <w:rsid w:val="001C296B"/>
    <w:rsid w:val="001C3D0F"/>
    <w:rsid w:val="001C4C01"/>
    <w:rsid w:val="001C68A6"/>
    <w:rsid w:val="001C752A"/>
    <w:rsid w:val="001D2A3F"/>
    <w:rsid w:val="001D2B47"/>
    <w:rsid w:val="001D4F7E"/>
    <w:rsid w:val="001D75A7"/>
    <w:rsid w:val="001E08B3"/>
    <w:rsid w:val="001E3CF3"/>
    <w:rsid w:val="001E45EA"/>
    <w:rsid w:val="001E5AE1"/>
    <w:rsid w:val="001E63EB"/>
    <w:rsid w:val="001F07B4"/>
    <w:rsid w:val="001F1B2A"/>
    <w:rsid w:val="001F27FE"/>
    <w:rsid w:val="001F2EAB"/>
    <w:rsid w:val="001F486C"/>
    <w:rsid w:val="001F5128"/>
    <w:rsid w:val="001F5136"/>
    <w:rsid w:val="001F6BBB"/>
    <w:rsid w:val="001F73CC"/>
    <w:rsid w:val="001F75E4"/>
    <w:rsid w:val="0020005A"/>
    <w:rsid w:val="00200DFD"/>
    <w:rsid w:val="00201BB5"/>
    <w:rsid w:val="002021E4"/>
    <w:rsid w:val="002028CB"/>
    <w:rsid w:val="002029CE"/>
    <w:rsid w:val="00204105"/>
    <w:rsid w:val="00204B03"/>
    <w:rsid w:val="002051E7"/>
    <w:rsid w:val="00205385"/>
    <w:rsid w:val="002057C1"/>
    <w:rsid w:val="0020627B"/>
    <w:rsid w:val="00206321"/>
    <w:rsid w:val="00207BD8"/>
    <w:rsid w:val="0021166E"/>
    <w:rsid w:val="002116EC"/>
    <w:rsid w:val="002119F8"/>
    <w:rsid w:val="00213D1E"/>
    <w:rsid w:val="00215FBC"/>
    <w:rsid w:val="0021604A"/>
    <w:rsid w:val="00216235"/>
    <w:rsid w:val="00216B00"/>
    <w:rsid w:val="00216CB7"/>
    <w:rsid w:val="0021761D"/>
    <w:rsid w:val="0021779B"/>
    <w:rsid w:val="0022258A"/>
    <w:rsid w:val="00222863"/>
    <w:rsid w:val="00222B3F"/>
    <w:rsid w:val="0022309D"/>
    <w:rsid w:val="002239F1"/>
    <w:rsid w:val="00223B54"/>
    <w:rsid w:val="00224811"/>
    <w:rsid w:val="00224DCF"/>
    <w:rsid w:val="0022722F"/>
    <w:rsid w:val="0023181D"/>
    <w:rsid w:val="00233373"/>
    <w:rsid w:val="00233D59"/>
    <w:rsid w:val="0023474F"/>
    <w:rsid w:val="00235129"/>
    <w:rsid w:val="002368D9"/>
    <w:rsid w:val="00236F25"/>
    <w:rsid w:val="00240862"/>
    <w:rsid w:val="00240F08"/>
    <w:rsid w:val="00243D72"/>
    <w:rsid w:val="00244A72"/>
    <w:rsid w:val="00246A07"/>
    <w:rsid w:val="00247DF8"/>
    <w:rsid w:val="0025027E"/>
    <w:rsid w:val="00251C07"/>
    <w:rsid w:val="002525D9"/>
    <w:rsid w:val="002526A1"/>
    <w:rsid w:val="002535B7"/>
    <w:rsid w:val="0025444E"/>
    <w:rsid w:val="00255108"/>
    <w:rsid w:val="00255DAF"/>
    <w:rsid w:val="002568CB"/>
    <w:rsid w:val="00256F9C"/>
    <w:rsid w:val="00261A6F"/>
    <w:rsid w:val="00261D55"/>
    <w:rsid w:val="002627C5"/>
    <w:rsid w:val="00264FDC"/>
    <w:rsid w:val="00266BE4"/>
    <w:rsid w:val="0027059A"/>
    <w:rsid w:val="00270CFD"/>
    <w:rsid w:val="00270E3E"/>
    <w:rsid w:val="00271104"/>
    <w:rsid w:val="00271109"/>
    <w:rsid w:val="0027199A"/>
    <w:rsid w:val="002737EF"/>
    <w:rsid w:val="0027397B"/>
    <w:rsid w:val="00274ED5"/>
    <w:rsid w:val="00277214"/>
    <w:rsid w:val="00277B3E"/>
    <w:rsid w:val="00280C82"/>
    <w:rsid w:val="00281621"/>
    <w:rsid w:val="0028284D"/>
    <w:rsid w:val="00283BC9"/>
    <w:rsid w:val="0028454A"/>
    <w:rsid w:val="00285E16"/>
    <w:rsid w:val="002873B0"/>
    <w:rsid w:val="00287BA7"/>
    <w:rsid w:val="00290A14"/>
    <w:rsid w:val="0029118D"/>
    <w:rsid w:val="00293A64"/>
    <w:rsid w:val="00293DB4"/>
    <w:rsid w:val="00293DBC"/>
    <w:rsid w:val="00294764"/>
    <w:rsid w:val="0029625B"/>
    <w:rsid w:val="0029674D"/>
    <w:rsid w:val="00296B8E"/>
    <w:rsid w:val="00297CB7"/>
    <w:rsid w:val="002A0B5B"/>
    <w:rsid w:val="002A3595"/>
    <w:rsid w:val="002A5351"/>
    <w:rsid w:val="002A5920"/>
    <w:rsid w:val="002A6049"/>
    <w:rsid w:val="002A74B3"/>
    <w:rsid w:val="002A780D"/>
    <w:rsid w:val="002B1867"/>
    <w:rsid w:val="002B1EC0"/>
    <w:rsid w:val="002B20EA"/>
    <w:rsid w:val="002B214E"/>
    <w:rsid w:val="002B2E39"/>
    <w:rsid w:val="002B3034"/>
    <w:rsid w:val="002B5DDF"/>
    <w:rsid w:val="002C0A13"/>
    <w:rsid w:val="002C269E"/>
    <w:rsid w:val="002C3550"/>
    <w:rsid w:val="002C4A93"/>
    <w:rsid w:val="002C6730"/>
    <w:rsid w:val="002C7EEF"/>
    <w:rsid w:val="002D08AC"/>
    <w:rsid w:val="002D08FE"/>
    <w:rsid w:val="002D451B"/>
    <w:rsid w:val="002D4596"/>
    <w:rsid w:val="002D4D08"/>
    <w:rsid w:val="002D58D3"/>
    <w:rsid w:val="002D5FD4"/>
    <w:rsid w:val="002D6850"/>
    <w:rsid w:val="002D6A00"/>
    <w:rsid w:val="002E121D"/>
    <w:rsid w:val="002E4637"/>
    <w:rsid w:val="002E59A7"/>
    <w:rsid w:val="002E5F95"/>
    <w:rsid w:val="002E600B"/>
    <w:rsid w:val="002E7569"/>
    <w:rsid w:val="002F1F4C"/>
    <w:rsid w:val="002F33E2"/>
    <w:rsid w:val="002F5315"/>
    <w:rsid w:val="002F5D5B"/>
    <w:rsid w:val="002F5E08"/>
    <w:rsid w:val="002F66F6"/>
    <w:rsid w:val="002F777E"/>
    <w:rsid w:val="00301946"/>
    <w:rsid w:val="00301B50"/>
    <w:rsid w:val="00302D46"/>
    <w:rsid w:val="00302D4B"/>
    <w:rsid w:val="003037A5"/>
    <w:rsid w:val="003037FE"/>
    <w:rsid w:val="00304070"/>
    <w:rsid w:val="00304166"/>
    <w:rsid w:val="00305D9E"/>
    <w:rsid w:val="00307183"/>
    <w:rsid w:val="00307431"/>
    <w:rsid w:val="00313001"/>
    <w:rsid w:val="0031452B"/>
    <w:rsid w:val="00314E33"/>
    <w:rsid w:val="00314F5C"/>
    <w:rsid w:val="003174B7"/>
    <w:rsid w:val="003179C0"/>
    <w:rsid w:val="00320BA2"/>
    <w:rsid w:val="00320F45"/>
    <w:rsid w:val="003212BA"/>
    <w:rsid w:val="00321758"/>
    <w:rsid w:val="00322EFF"/>
    <w:rsid w:val="00323CF8"/>
    <w:rsid w:val="00324171"/>
    <w:rsid w:val="003267A1"/>
    <w:rsid w:val="003308E4"/>
    <w:rsid w:val="00330B91"/>
    <w:rsid w:val="00330C79"/>
    <w:rsid w:val="00332E10"/>
    <w:rsid w:val="00333F51"/>
    <w:rsid w:val="00335915"/>
    <w:rsid w:val="0033593A"/>
    <w:rsid w:val="003369D1"/>
    <w:rsid w:val="00336E36"/>
    <w:rsid w:val="003374DC"/>
    <w:rsid w:val="00337C7A"/>
    <w:rsid w:val="00340B69"/>
    <w:rsid w:val="0034110C"/>
    <w:rsid w:val="00342B17"/>
    <w:rsid w:val="003436C5"/>
    <w:rsid w:val="00344299"/>
    <w:rsid w:val="00344CDE"/>
    <w:rsid w:val="00347068"/>
    <w:rsid w:val="0034780C"/>
    <w:rsid w:val="00347C2A"/>
    <w:rsid w:val="00347FDC"/>
    <w:rsid w:val="00350DBC"/>
    <w:rsid w:val="003516FC"/>
    <w:rsid w:val="0035296E"/>
    <w:rsid w:val="00353513"/>
    <w:rsid w:val="0036199B"/>
    <w:rsid w:val="00361DEC"/>
    <w:rsid w:val="00362932"/>
    <w:rsid w:val="003633BA"/>
    <w:rsid w:val="00365A15"/>
    <w:rsid w:val="00365B8D"/>
    <w:rsid w:val="00365DC1"/>
    <w:rsid w:val="00366011"/>
    <w:rsid w:val="0037514F"/>
    <w:rsid w:val="00375460"/>
    <w:rsid w:val="00375743"/>
    <w:rsid w:val="003757D2"/>
    <w:rsid w:val="003769B7"/>
    <w:rsid w:val="00376DF2"/>
    <w:rsid w:val="0038070C"/>
    <w:rsid w:val="003811CC"/>
    <w:rsid w:val="00381572"/>
    <w:rsid w:val="00381F53"/>
    <w:rsid w:val="00383500"/>
    <w:rsid w:val="00385804"/>
    <w:rsid w:val="00385925"/>
    <w:rsid w:val="00385D08"/>
    <w:rsid w:val="00387A2C"/>
    <w:rsid w:val="00387C5A"/>
    <w:rsid w:val="00390770"/>
    <w:rsid w:val="00390B76"/>
    <w:rsid w:val="00392063"/>
    <w:rsid w:val="00393415"/>
    <w:rsid w:val="00394EB5"/>
    <w:rsid w:val="0039598C"/>
    <w:rsid w:val="003973F2"/>
    <w:rsid w:val="0039777A"/>
    <w:rsid w:val="003977EF"/>
    <w:rsid w:val="00397ADA"/>
    <w:rsid w:val="003A082C"/>
    <w:rsid w:val="003A18B8"/>
    <w:rsid w:val="003A22C8"/>
    <w:rsid w:val="003A250D"/>
    <w:rsid w:val="003A3DB2"/>
    <w:rsid w:val="003A3EEF"/>
    <w:rsid w:val="003A5BE9"/>
    <w:rsid w:val="003A63F5"/>
    <w:rsid w:val="003A67C9"/>
    <w:rsid w:val="003A6904"/>
    <w:rsid w:val="003A6D56"/>
    <w:rsid w:val="003A7CB6"/>
    <w:rsid w:val="003A7E1E"/>
    <w:rsid w:val="003B0BE9"/>
    <w:rsid w:val="003B1673"/>
    <w:rsid w:val="003B539E"/>
    <w:rsid w:val="003B53CC"/>
    <w:rsid w:val="003B6731"/>
    <w:rsid w:val="003B731E"/>
    <w:rsid w:val="003C1B8A"/>
    <w:rsid w:val="003C24C4"/>
    <w:rsid w:val="003C2B91"/>
    <w:rsid w:val="003C37B9"/>
    <w:rsid w:val="003C7DEE"/>
    <w:rsid w:val="003D032B"/>
    <w:rsid w:val="003D03D1"/>
    <w:rsid w:val="003D0CC8"/>
    <w:rsid w:val="003D158E"/>
    <w:rsid w:val="003D26F5"/>
    <w:rsid w:val="003D28D7"/>
    <w:rsid w:val="003D2938"/>
    <w:rsid w:val="003D3279"/>
    <w:rsid w:val="003D4288"/>
    <w:rsid w:val="003D61E9"/>
    <w:rsid w:val="003D6960"/>
    <w:rsid w:val="003D72B9"/>
    <w:rsid w:val="003E0210"/>
    <w:rsid w:val="003E15B4"/>
    <w:rsid w:val="003E2039"/>
    <w:rsid w:val="003E24FB"/>
    <w:rsid w:val="003E3029"/>
    <w:rsid w:val="003E3BB8"/>
    <w:rsid w:val="003E49EE"/>
    <w:rsid w:val="003E685B"/>
    <w:rsid w:val="003F0076"/>
    <w:rsid w:val="003F0654"/>
    <w:rsid w:val="003F1AF3"/>
    <w:rsid w:val="003F2888"/>
    <w:rsid w:val="003F3AFD"/>
    <w:rsid w:val="003F4C82"/>
    <w:rsid w:val="003F52E4"/>
    <w:rsid w:val="003F7A08"/>
    <w:rsid w:val="003F7C57"/>
    <w:rsid w:val="004002A1"/>
    <w:rsid w:val="00400C67"/>
    <w:rsid w:val="004023B0"/>
    <w:rsid w:val="00402AB6"/>
    <w:rsid w:val="004031EA"/>
    <w:rsid w:val="004041BB"/>
    <w:rsid w:val="0040491E"/>
    <w:rsid w:val="00405281"/>
    <w:rsid w:val="004058B2"/>
    <w:rsid w:val="0040757A"/>
    <w:rsid w:val="00407971"/>
    <w:rsid w:val="00407A07"/>
    <w:rsid w:val="00410358"/>
    <w:rsid w:val="004103AB"/>
    <w:rsid w:val="00410AD3"/>
    <w:rsid w:val="004116C1"/>
    <w:rsid w:val="00412F22"/>
    <w:rsid w:val="0041365D"/>
    <w:rsid w:val="00415D25"/>
    <w:rsid w:val="00416750"/>
    <w:rsid w:val="00417774"/>
    <w:rsid w:val="004206AB"/>
    <w:rsid w:val="00422505"/>
    <w:rsid w:val="00422EB1"/>
    <w:rsid w:val="00423B59"/>
    <w:rsid w:val="00423DEC"/>
    <w:rsid w:val="00424316"/>
    <w:rsid w:val="00424CF0"/>
    <w:rsid w:val="0042524D"/>
    <w:rsid w:val="00425B97"/>
    <w:rsid w:val="00427EE9"/>
    <w:rsid w:val="004308AB"/>
    <w:rsid w:val="0043169B"/>
    <w:rsid w:val="00431D36"/>
    <w:rsid w:val="00432884"/>
    <w:rsid w:val="00432E14"/>
    <w:rsid w:val="004339EA"/>
    <w:rsid w:val="00433B65"/>
    <w:rsid w:val="00434789"/>
    <w:rsid w:val="004356B6"/>
    <w:rsid w:val="00435BD0"/>
    <w:rsid w:val="00436815"/>
    <w:rsid w:val="00436F75"/>
    <w:rsid w:val="00441879"/>
    <w:rsid w:val="0044234A"/>
    <w:rsid w:val="00442E6A"/>
    <w:rsid w:val="00443835"/>
    <w:rsid w:val="00444697"/>
    <w:rsid w:val="00444F1A"/>
    <w:rsid w:val="00446B8C"/>
    <w:rsid w:val="00446CB7"/>
    <w:rsid w:val="004519E0"/>
    <w:rsid w:val="00451D9B"/>
    <w:rsid w:val="00452ECE"/>
    <w:rsid w:val="00454CAC"/>
    <w:rsid w:val="00454CAF"/>
    <w:rsid w:val="004550E7"/>
    <w:rsid w:val="00457193"/>
    <w:rsid w:val="00457C0D"/>
    <w:rsid w:val="00460CEA"/>
    <w:rsid w:val="00462009"/>
    <w:rsid w:val="00462DF4"/>
    <w:rsid w:val="00463184"/>
    <w:rsid w:val="00463AC5"/>
    <w:rsid w:val="00463F2C"/>
    <w:rsid w:val="00465BE7"/>
    <w:rsid w:val="00467FDD"/>
    <w:rsid w:val="00470460"/>
    <w:rsid w:val="00473DA2"/>
    <w:rsid w:val="00473E30"/>
    <w:rsid w:val="00474453"/>
    <w:rsid w:val="004745D2"/>
    <w:rsid w:val="00474B3F"/>
    <w:rsid w:val="00477110"/>
    <w:rsid w:val="00477396"/>
    <w:rsid w:val="00477D5F"/>
    <w:rsid w:val="00483B43"/>
    <w:rsid w:val="00483D72"/>
    <w:rsid w:val="00483FF3"/>
    <w:rsid w:val="004844F3"/>
    <w:rsid w:val="004846D2"/>
    <w:rsid w:val="00484D9A"/>
    <w:rsid w:val="0048561D"/>
    <w:rsid w:val="00485732"/>
    <w:rsid w:val="00485E1F"/>
    <w:rsid w:val="00486B30"/>
    <w:rsid w:val="00490BEB"/>
    <w:rsid w:val="004917A2"/>
    <w:rsid w:val="0049183D"/>
    <w:rsid w:val="004927A4"/>
    <w:rsid w:val="0049296B"/>
    <w:rsid w:val="00492B67"/>
    <w:rsid w:val="00492FF2"/>
    <w:rsid w:val="004938CD"/>
    <w:rsid w:val="00494408"/>
    <w:rsid w:val="0049554E"/>
    <w:rsid w:val="00497F86"/>
    <w:rsid w:val="004A1415"/>
    <w:rsid w:val="004A27D6"/>
    <w:rsid w:val="004A31FD"/>
    <w:rsid w:val="004A411D"/>
    <w:rsid w:val="004A56D2"/>
    <w:rsid w:val="004A60FA"/>
    <w:rsid w:val="004A7036"/>
    <w:rsid w:val="004A78B2"/>
    <w:rsid w:val="004A7F2C"/>
    <w:rsid w:val="004B14A6"/>
    <w:rsid w:val="004B1C6E"/>
    <w:rsid w:val="004B3588"/>
    <w:rsid w:val="004B403C"/>
    <w:rsid w:val="004B4AD0"/>
    <w:rsid w:val="004B5217"/>
    <w:rsid w:val="004B5A85"/>
    <w:rsid w:val="004B60E8"/>
    <w:rsid w:val="004B6786"/>
    <w:rsid w:val="004B7629"/>
    <w:rsid w:val="004B7AA7"/>
    <w:rsid w:val="004B7F37"/>
    <w:rsid w:val="004C0030"/>
    <w:rsid w:val="004C0702"/>
    <w:rsid w:val="004C0C38"/>
    <w:rsid w:val="004C0E27"/>
    <w:rsid w:val="004C2801"/>
    <w:rsid w:val="004C3201"/>
    <w:rsid w:val="004C36F3"/>
    <w:rsid w:val="004C3EDE"/>
    <w:rsid w:val="004D0980"/>
    <w:rsid w:val="004D13F8"/>
    <w:rsid w:val="004D1F1D"/>
    <w:rsid w:val="004D3944"/>
    <w:rsid w:val="004D4193"/>
    <w:rsid w:val="004D435F"/>
    <w:rsid w:val="004D4BDC"/>
    <w:rsid w:val="004D52C2"/>
    <w:rsid w:val="004D5D00"/>
    <w:rsid w:val="004E083B"/>
    <w:rsid w:val="004E14D9"/>
    <w:rsid w:val="004E182E"/>
    <w:rsid w:val="004E3A91"/>
    <w:rsid w:val="004E3CAE"/>
    <w:rsid w:val="004E41AF"/>
    <w:rsid w:val="004E69A1"/>
    <w:rsid w:val="004E6A5B"/>
    <w:rsid w:val="004E7C58"/>
    <w:rsid w:val="004F1646"/>
    <w:rsid w:val="004F21D8"/>
    <w:rsid w:val="004F2820"/>
    <w:rsid w:val="004F2D3D"/>
    <w:rsid w:val="004F36B2"/>
    <w:rsid w:val="004F5F04"/>
    <w:rsid w:val="004F733B"/>
    <w:rsid w:val="00500A42"/>
    <w:rsid w:val="005019A9"/>
    <w:rsid w:val="0050575B"/>
    <w:rsid w:val="00510200"/>
    <w:rsid w:val="0051066E"/>
    <w:rsid w:val="0051226D"/>
    <w:rsid w:val="00512BAD"/>
    <w:rsid w:val="00512C1C"/>
    <w:rsid w:val="00513252"/>
    <w:rsid w:val="00513805"/>
    <w:rsid w:val="00513AF3"/>
    <w:rsid w:val="00515264"/>
    <w:rsid w:val="00516141"/>
    <w:rsid w:val="00516170"/>
    <w:rsid w:val="0051782B"/>
    <w:rsid w:val="0051797A"/>
    <w:rsid w:val="00520996"/>
    <w:rsid w:val="00521143"/>
    <w:rsid w:val="0052272D"/>
    <w:rsid w:val="00522783"/>
    <w:rsid w:val="00524CD5"/>
    <w:rsid w:val="005257D3"/>
    <w:rsid w:val="00525AB0"/>
    <w:rsid w:val="00527054"/>
    <w:rsid w:val="00532EA8"/>
    <w:rsid w:val="00534D11"/>
    <w:rsid w:val="00536BE7"/>
    <w:rsid w:val="00536C45"/>
    <w:rsid w:val="0054095E"/>
    <w:rsid w:val="00542D39"/>
    <w:rsid w:val="005436A3"/>
    <w:rsid w:val="00545FE5"/>
    <w:rsid w:val="00550881"/>
    <w:rsid w:val="00551583"/>
    <w:rsid w:val="005536E4"/>
    <w:rsid w:val="00553793"/>
    <w:rsid w:val="00553861"/>
    <w:rsid w:val="005539ED"/>
    <w:rsid w:val="00553AC4"/>
    <w:rsid w:val="005556CE"/>
    <w:rsid w:val="00555AC0"/>
    <w:rsid w:val="00561166"/>
    <w:rsid w:val="0056123F"/>
    <w:rsid w:val="0056158E"/>
    <w:rsid w:val="00561917"/>
    <w:rsid w:val="00561B94"/>
    <w:rsid w:val="00562D72"/>
    <w:rsid w:val="00563422"/>
    <w:rsid w:val="00563963"/>
    <w:rsid w:val="00567449"/>
    <w:rsid w:val="00567540"/>
    <w:rsid w:val="00571271"/>
    <w:rsid w:val="00573D5B"/>
    <w:rsid w:val="00574666"/>
    <w:rsid w:val="00576C87"/>
    <w:rsid w:val="00581991"/>
    <w:rsid w:val="00581E0E"/>
    <w:rsid w:val="00582779"/>
    <w:rsid w:val="0058383D"/>
    <w:rsid w:val="00583BF1"/>
    <w:rsid w:val="00585B61"/>
    <w:rsid w:val="00587190"/>
    <w:rsid w:val="005901A3"/>
    <w:rsid w:val="00590C80"/>
    <w:rsid w:val="00591B24"/>
    <w:rsid w:val="00591CBC"/>
    <w:rsid w:val="00593A5D"/>
    <w:rsid w:val="00594698"/>
    <w:rsid w:val="005964DE"/>
    <w:rsid w:val="00597A47"/>
    <w:rsid w:val="005A0DE4"/>
    <w:rsid w:val="005A233F"/>
    <w:rsid w:val="005A2390"/>
    <w:rsid w:val="005A264D"/>
    <w:rsid w:val="005A27A7"/>
    <w:rsid w:val="005A3221"/>
    <w:rsid w:val="005A3599"/>
    <w:rsid w:val="005A3A94"/>
    <w:rsid w:val="005A4BAD"/>
    <w:rsid w:val="005A4F66"/>
    <w:rsid w:val="005A5075"/>
    <w:rsid w:val="005A6EC2"/>
    <w:rsid w:val="005A7992"/>
    <w:rsid w:val="005B011D"/>
    <w:rsid w:val="005B043C"/>
    <w:rsid w:val="005B0BE0"/>
    <w:rsid w:val="005B0C79"/>
    <w:rsid w:val="005B0F11"/>
    <w:rsid w:val="005B1033"/>
    <w:rsid w:val="005B1EDF"/>
    <w:rsid w:val="005B294F"/>
    <w:rsid w:val="005B3B0E"/>
    <w:rsid w:val="005B455A"/>
    <w:rsid w:val="005B45D9"/>
    <w:rsid w:val="005B500D"/>
    <w:rsid w:val="005B5B59"/>
    <w:rsid w:val="005B71DB"/>
    <w:rsid w:val="005B71DD"/>
    <w:rsid w:val="005B746A"/>
    <w:rsid w:val="005C05CE"/>
    <w:rsid w:val="005C1A48"/>
    <w:rsid w:val="005C4193"/>
    <w:rsid w:val="005C5ABF"/>
    <w:rsid w:val="005C6305"/>
    <w:rsid w:val="005C7072"/>
    <w:rsid w:val="005C7E48"/>
    <w:rsid w:val="005D0F7B"/>
    <w:rsid w:val="005D1334"/>
    <w:rsid w:val="005D143A"/>
    <w:rsid w:val="005D1745"/>
    <w:rsid w:val="005D1ACD"/>
    <w:rsid w:val="005D1E25"/>
    <w:rsid w:val="005D37A4"/>
    <w:rsid w:val="005D4966"/>
    <w:rsid w:val="005D7AD1"/>
    <w:rsid w:val="005D7FAA"/>
    <w:rsid w:val="005E257D"/>
    <w:rsid w:val="005E42A9"/>
    <w:rsid w:val="005E4E9A"/>
    <w:rsid w:val="005E6103"/>
    <w:rsid w:val="005E643B"/>
    <w:rsid w:val="005E6537"/>
    <w:rsid w:val="005E6F06"/>
    <w:rsid w:val="005F1490"/>
    <w:rsid w:val="005F29C8"/>
    <w:rsid w:val="005F387B"/>
    <w:rsid w:val="005F44B4"/>
    <w:rsid w:val="005F45A0"/>
    <w:rsid w:val="005F4D95"/>
    <w:rsid w:val="005F50BE"/>
    <w:rsid w:val="005F55E8"/>
    <w:rsid w:val="005F5627"/>
    <w:rsid w:val="005F5803"/>
    <w:rsid w:val="005F5BD3"/>
    <w:rsid w:val="005F6536"/>
    <w:rsid w:val="005F68A2"/>
    <w:rsid w:val="005F6EF3"/>
    <w:rsid w:val="005F7555"/>
    <w:rsid w:val="006008F1"/>
    <w:rsid w:val="00601C5E"/>
    <w:rsid w:val="00601EEA"/>
    <w:rsid w:val="00603802"/>
    <w:rsid w:val="00604578"/>
    <w:rsid w:val="00605237"/>
    <w:rsid w:val="00606C8F"/>
    <w:rsid w:val="00607AA9"/>
    <w:rsid w:val="006106E2"/>
    <w:rsid w:val="00612056"/>
    <w:rsid w:val="0061208B"/>
    <w:rsid w:val="0061364C"/>
    <w:rsid w:val="00614FE2"/>
    <w:rsid w:val="006160F3"/>
    <w:rsid w:val="00616708"/>
    <w:rsid w:val="006200BE"/>
    <w:rsid w:val="0062096E"/>
    <w:rsid w:val="00620C70"/>
    <w:rsid w:val="00621C4D"/>
    <w:rsid w:val="00622846"/>
    <w:rsid w:val="00622B0E"/>
    <w:rsid w:val="00622DDC"/>
    <w:rsid w:val="00622ECB"/>
    <w:rsid w:val="00624C21"/>
    <w:rsid w:val="0062582D"/>
    <w:rsid w:val="00625B4B"/>
    <w:rsid w:val="00625D96"/>
    <w:rsid w:val="0062616E"/>
    <w:rsid w:val="0062620D"/>
    <w:rsid w:val="0063076B"/>
    <w:rsid w:val="00630943"/>
    <w:rsid w:val="0063099B"/>
    <w:rsid w:val="006309EA"/>
    <w:rsid w:val="0063166B"/>
    <w:rsid w:val="00632015"/>
    <w:rsid w:val="006334D8"/>
    <w:rsid w:val="006337CA"/>
    <w:rsid w:val="0063415F"/>
    <w:rsid w:val="00634305"/>
    <w:rsid w:val="00634342"/>
    <w:rsid w:val="00635515"/>
    <w:rsid w:val="0063706C"/>
    <w:rsid w:val="00637A73"/>
    <w:rsid w:val="00637D14"/>
    <w:rsid w:val="00640AAA"/>
    <w:rsid w:val="00640EF5"/>
    <w:rsid w:val="00641351"/>
    <w:rsid w:val="00642D92"/>
    <w:rsid w:val="00642F0C"/>
    <w:rsid w:val="00646416"/>
    <w:rsid w:val="0064643C"/>
    <w:rsid w:val="006466A6"/>
    <w:rsid w:val="00650B9D"/>
    <w:rsid w:val="00651596"/>
    <w:rsid w:val="00651C4A"/>
    <w:rsid w:val="006525D0"/>
    <w:rsid w:val="0065301F"/>
    <w:rsid w:val="00654D6B"/>
    <w:rsid w:val="00655A8B"/>
    <w:rsid w:val="006609E4"/>
    <w:rsid w:val="00661466"/>
    <w:rsid w:val="006619DD"/>
    <w:rsid w:val="00662232"/>
    <w:rsid w:val="006660B5"/>
    <w:rsid w:val="00666303"/>
    <w:rsid w:val="00666A0A"/>
    <w:rsid w:val="006674A8"/>
    <w:rsid w:val="006704CC"/>
    <w:rsid w:val="00670E9A"/>
    <w:rsid w:val="00672522"/>
    <w:rsid w:val="00673EED"/>
    <w:rsid w:val="006743CD"/>
    <w:rsid w:val="00675C8F"/>
    <w:rsid w:val="006765BD"/>
    <w:rsid w:val="00676C54"/>
    <w:rsid w:val="0068153D"/>
    <w:rsid w:val="00682FE2"/>
    <w:rsid w:val="00686AE8"/>
    <w:rsid w:val="00686BDB"/>
    <w:rsid w:val="00687B82"/>
    <w:rsid w:val="00690010"/>
    <w:rsid w:val="006900F2"/>
    <w:rsid w:val="0069031B"/>
    <w:rsid w:val="00691EBF"/>
    <w:rsid w:val="00692056"/>
    <w:rsid w:val="006A1C40"/>
    <w:rsid w:val="006A3431"/>
    <w:rsid w:val="006A59F4"/>
    <w:rsid w:val="006A7384"/>
    <w:rsid w:val="006B0214"/>
    <w:rsid w:val="006B0622"/>
    <w:rsid w:val="006B1CEC"/>
    <w:rsid w:val="006B1DB0"/>
    <w:rsid w:val="006B2730"/>
    <w:rsid w:val="006B3412"/>
    <w:rsid w:val="006B3E0D"/>
    <w:rsid w:val="006B4398"/>
    <w:rsid w:val="006B4A33"/>
    <w:rsid w:val="006B4E61"/>
    <w:rsid w:val="006B536E"/>
    <w:rsid w:val="006B6270"/>
    <w:rsid w:val="006B715D"/>
    <w:rsid w:val="006C0E33"/>
    <w:rsid w:val="006C41FD"/>
    <w:rsid w:val="006C5A9B"/>
    <w:rsid w:val="006C6B1E"/>
    <w:rsid w:val="006C7DD5"/>
    <w:rsid w:val="006C7F23"/>
    <w:rsid w:val="006D0540"/>
    <w:rsid w:val="006D061E"/>
    <w:rsid w:val="006D2187"/>
    <w:rsid w:val="006D26F8"/>
    <w:rsid w:val="006D2FB1"/>
    <w:rsid w:val="006D3C37"/>
    <w:rsid w:val="006D479E"/>
    <w:rsid w:val="006D605C"/>
    <w:rsid w:val="006D6FEB"/>
    <w:rsid w:val="006E361C"/>
    <w:rsid w:val="006E3FA7"/>
    <w:rsid w:val="006E5973"/>
    <w:rsid w:val="006E59DB"/>
    <w:rsid w:val="006E5FA4"/>
    <w:rsid w:val="006E6032"/>
    <w:rsid w:val="006E6144"/>
    <w:rsid w:val="006E61BA"/>
    <w:rsid w:val="006F04C1"/>
    <w:rsid w:val="006F18AD"/>
    <w:rsid w:val="006F1B22"/>
    <w:rsid w:val="006F1FAF"/>
    <w:rsid w:val="006F23CE"/>
    <w:rsid w:val="006F61D9"/>
    <w:rsid w:val="00702EE3"/>
    <w:rsid w:val="00704884"/>
    <w:rsid w:val="007049A2"/>
    <w:rsid w:val="00705F53"/>
    <w:rsid w:val="007061E1"/>
    <w:rsid w:val="0070680F"/>
    <w:rsid w:val="00707421"/>
    <w:rsid w:val="00707BF9"/>
    <w:rsid w:val="0071164E"/>
    <w:rsid w:val="00711D97"/>
    <w:rsid w:val="007142C4"/>
    <w:rsid w:val="007151F2"/>
    <w:rsid w:val="00715401"/>
    <w:rsid w:val="007155DF"/>
    <w:rsid w:val="0071586F"/>
    <w:rsid w:val="00716714"/>
    <w:rsid w:val="0071680F"/>
    <w:rsid w:val="007168B8"/>
    <w:rsid w:val="0071719F"/>
    <w:rsid w:val="007174D2"/>
    <w:rsid w:val="007179D4"/>
    <w:rsid w:val="00717B81"/>
    <w:rsid w:val="00720769"/>
    <w:rsid w:val="00720D43"/>
    <w:rsid w:val="007210A5"/>
    <w:rsid w:val="007214C1"/>
    <w:rsid w:val="00721E11"/>
    <w:rsid w:val="00722530"/>
    <w:rsid w:val="007225AF"/>
    <w:rsid w:val="00722A76"/>
    <w:rsid w:val="0072314C"/>
    <w:rsid w:val="00723394"/>
    <w:rsid w:val="00723AFE"/>
    <w:rsid w:val="00725498"/>
    <w:rsid w:val="007266DE"/>
    <w:rsid w:val="00726A88"/>
    <w:rsid w:val="00727126"/>
    <w:rsid w:val="00730A14"/>
    <w:rsid w:val="00731533"/>
    <w:rsid w:val="00731A1C"/>
    <w:rsid w:val="00731E4F"/>
    <w:rsid w:val="00731E88"/>
    <w:rsid w:val="007322A9"/>
    <w:rsid w:val="00733383"/>
    <w:rsid w:val="00734B04"/>
    <w:rsid w:val="00735757"/>
    <w:rsid w:val="007369A2"/>
    <w:rsid w:val="007369E8"/>
    <w:rsid w:val="00736E89"/>
    <w:rsid w:val="00737132"/>
    <w:rsid w:val="00737FA1"/>
    <w:rsid w:val="00740989"/>
    <w:rsid w:val="00741413"/>
    <w:rsid w:val="007415F7"/>
    <w:rsid w:val="007423D3"/>
    <w:rsid w:val="0074277C"/>
    <w:rsid w:val="007449A0"/>
    <w:rsid w:val="00745218"/>
    <w:rsid w:val="007453F5"/>
    <w:rsid w:val="00745AA4"/>
    <w:rsid w:val="00747B9F"/>
    <w:rsid w:val="00750C22"/>
    <w:rsid w:val="00750CB8"/>
    <w:rsid w:val="007521E5"/>
    <w:rsid w:val="0075323B"/>
    <w:rsid w:val="00756668"/>
    <w:rsid w:val="0076044F"/>
    <w:rsid w:val="00760AFB"/>
    <w:rsid w:val="0076174C"/>
    <w:rsid w:val="007638CB"/>
    <w:rsid w:val="007659B4"/>
    <w:rsid w:val="007663C1"/>
    <w:rsid w:val="00766BF9"/>
    <w:rsid w:val="00770280"/>
    <w:rsid w:val="007703CA"/>
    <w:rsid w:val="007712BD"/>
    <w:rsid w:val="0077168C"/>
    <w:rsid w:val="00771B23"/>
    <w:rsid w:val="00773310"/>
    <w:rsid w:val="007734D8"/>
    <w:rsid w:val="007756D0"/>
    <w:rsid w:val="00776E86"/>
    <w:rsid w:val="00776F3A"/>
    <w:rsid w:val="0078003C"/>
    <w:rsid w:val="00780421"/>
    <w:rsid w:val="00780A6C"/>
    <w:rsid w:val="00782C1C"/>
    <w:rsid w:val="00783B23"/>
    <w:rsid w:val="00784A2E"/>
    <w:rsid w:val="00790BBC"/>
    <w:rsid w:val="00791159"/>
    <w:rsid w:val="00794B30"/>
    <w:rsid w:val="00795C2B"/>
    <w:rsid w:val="007962DC"/>
    <w:rsid w:val="007A0D7E"/>
    <w:rsid w:val="007A0F08"/>
    <w:rsid w:val="007A141C"/>
    <w:rsid w:val="007A19A7"/>
    <w:rsid w:val="007A1B76"/>
    <w:rsid w:val="007A2B2D"/>
    <w:rsid w:val="007A2B77"/>
    <w:rsid w:val="007A2DE8"/>
    <w:rsid w:val="007A412B"/>
    <w:rsid w:val="007A5057"/>
    <w:rsid w:val="007A5ECE"/>
    <w:rsid w:val="007A60D1"/>
    <w:rsid w:val="007A758E"/>
    <w:rsid w:val="007A7C7B"/>
    <w:rsid w:val="007B04D2"/>
    <w:rsid w:val="007B1B0B"/>
    <w:rsid w:val="007B1F33"/>
    <w:rsid w:val="007B21FA"/>
    <w:rsid w:val="007B3149"/>
    <w:rsid w:val="007B5072"/>
    <w:rsid w:val="007B5877"/>
    <w:rsid w:val="007B6112"/>
    <w:rsid w:val="007B6AAF"/>
    <w:rsid w:val="007B6C76"/>
    <w:rsid w:val="007B7B70"/>
    <w:rsid w:val="007C0C5B"/>
    <w:rsid w:val="007C0CFC"/>
    <w:rsid w:val="007C0F3B"/>
    <w:rsid w:val="007C0F80"/>
    <w:rsid w:val="007C19C2"/>
    <w:rsid w:val="007C3F2A"/>
    <w:rsid w:val="007C6C08"/>
    <w:rsid w:val="007C709F"/>
    <w:rsid w:val="007C7B7D"/>
    <w:rsid w:val="007D0E17"/>
    <w:rsid w:val="007D0FFD"/>
    <w:rsid w:val="007D150A"/>
    <w:rsid w:val="007D1B41"/>
    <w:rsid w:val="007D2F78"/>
    <w:rsid w:val="007D38B5"/>
    <w:rsid w:val="007D38C3"/>
    <w:rsid w:val="007D3F28"/>
    <w:rsid w:val="007D422B"/>
    <w:rsid w:val="007D433F"/>
    <w:rsid w:val="007D487B"/>
    <w:rsid w:val="007D4E48"/>
    <w:rsid w:val="007D5033"/>
    <w:rsid w:val="007D75C0"/>
    <w:rsid w:val="007E1414"/>
    <w:rsid w:val="007E1C0F"/>
    <w:rsid w:val="007E34AF"/>
    <w:rsid w:val="007E3C85"/>
    <w:rsid w:val="007E4052"/>
    <w:rsid w:val="007E5B50"/>
    <w:rsid w:val="007E7F5F"/>
    <w:rsid w:val="007F0300"/>
    <w:rsid w:val="007F060B"/>
    <w:rsid w:val="007F0803"/>
    <w:rsid w:val="007F0F44"/>
    <w:rsid w:val="007F15FB"/>
    <w:rsid w:val="007F1F3C"/>
    <w:rsid w:val="007F3183"/>
    <w:rsid w:val="007F3C92"/>
    <w:rsid w:val="007F5A5C"/>
    <w:rsid w:val="007F6177"/>
    <w:rsid w:val="007F771A"/>
    <w:rsid w:val="00801613"/>
    <w:rsid w:val="00801D96"/>
    <w:rsid w:val="008025B1"/>
    <w:rsid w:val="00802742"/>
    <w:rsid w:val="00802E4F"/>
    <w:rsid w:val="008044B1"/>
    <w:rsid w:val="00804BE7"/>
    <w:rsid w:val="00804FA7"/>
    <w:rsid w:val="0080623D"/>
    <w:rsid w:val="00806988"/>
    <w:rsid w:val="008069CE"/>
    <w:rsid w:val="00806B02"/>
    <w:rsid w:val="008073C4"/>
    <w:rsid w:val="00807FD9"/>
    <w:rsid w:val="008101F5"/>
    <w:rsid w:val="00813A34"/>
    <w:rsid w:val="008147C7"/>
    <w:rsid w:val="00815DCA"/>
    <w:rsid w:val="008164BC"/>
    <w:rsid w:val="00816C48"/>
    <w:rsid w:val="00816E2B"/>
    <w:rsid w:val="00817595"/>
    <w:rsid w:val="00822DD9"/>
    <w:rsid w:val="00822F88"/>
    <w:rsid w:val="008235BF"/>
    <w:rsid w:val="00824922"/>
    <w:rsid w:val="008255DC"/>
    <w:rsid w:val="00827284"/>
    <w:rsid w:val="008272D0"/>
    <w:rsid w:val="00830264"/>
    <w:rsid w:val="0083121C"/>
    <w:rsid w:val="008323B0"/>
    <w:rsid w:val="00833736"/>
    <w:rsid w:val="0083376C"/>
    <w:rsid w:val="00833C92"/>
    <w:rsid w:val="0083428C"/>
    <w:rsid w:val="00834972"/>
    <w:rsid w:val="00835AA1"/>
    <w:rsid w:val="00845BA2"/>
    <w:rsid w:val="00846AC5"/>
    <w:rsid w:val="0085177C"/>
    <w:rsid w:val="00852C4E"/>
    <w:rsid w:val="0085306F"/>
    <w:rsid w:val="008531DD"/>
    <w:rsid w:val="00853C38"/>
    <w:rsid w:val="00853D34"/>
    <w:rsid w:val="00853F20"/>
    <w:rsid w:val="0085595F"/>
    <w:rsid w:val="00856C9E"/>
    <w:rsid w:val="008600BB"/>
    <w:rsid w:val="008600F9"/>
    <w:rsid w:val="00860B7B"/>
    <w:rsid w:val="00861649"/>
    <w:rsid w:val="00862F00"/>
    <w:rsid w:val="008643C6"/>
    <w:rsid w:val="00864AFD"/>
    <w:rsid w:val="00864DAB"/>
    <w:rsid w:val="00871364"/>
    <w:rsid w:val="008716F7"/>
    <w:rsid w:val="00871809"/>
    <w:rsid w:val="00873FC7"/>
    <w:rsid w:val="0087430F"/>
    <w:rsid w:val="0087597A"/>
    <w:rsid w:val="00876375"/>
    <w:rsid w:val="008778BF"/>
    <w:rsid w:val="0088035F"/>
    <w:rsid w:val="00881365"/>
    <w:rsid w:val="00881D8B"/>
    <w:rsid w:val="00881F36"/>
    <w:rsid w:val="00882044"/>
    <w:rsid w:val="00883921"/>
    <w:rsid w:val="00884F8B"/>
    <w:rsid w:val="008852AC"/>
    <w:rsid w:val="008854EC"/>
    <w:rsid w:val="008876A0"/>
    <w:rsid w:val="0089050B"/>
    <w:rsid w:val="00890E90"/>
    <w:rsid w:val="00893BD0"/>
    <w:rsid w:val="008A0899"/>
    <w:rsid w:val="008A1440"/>
    <w:rsid w:val="008A3329"/>
    <w:rsid w:val="008A3F27"/>
    <w:rsid w:val="008A5C65"/>
    <w:rsid w:val="008A62AD"/>
    <w:rsid w:val="008A62DC"/>
    <w:rsid w:val="008A63D6"/>
    <w:rsid w:val="008A77F8"/>
    <w:rsid w:val="008B0E6C"/>
    <w:rsid w:val="008B580B"/>
    <w:rsid w:val="008B58EF"/>
    <w:rsid w:val="008B5D0E"/>
    <w:rsid w:val="008B611F"/>
    <w:rsid w:val="008B6CEF"/>
    <w:rsid w:val="008B78DF"/>
    <w:rsid w:val="008C0095"/>
    <w:rsid w:val="008C08AB"/>
    <w:rsid w:val="008C5A70"/>
    <w:rsid w:val="008C6307"/>
    <w:rsid w:val="008C69AF"/>
    <w:rsid w:val="008C73EE"/>
    <w:rsid w:val="008C7606"/>
    <w:rsid w:val="008D0A9A"/>
    <w:rsid w:val="008D109B"/>
    <w:rsid w:val="008D11B4"/>
    <w:rsid w:val="008D14E5"/>
    <w:rsid w:val="008D1509"/>
    <w:rsid w:val="008D33E0"/>
    <w:rsid w:val="008D3A17"/>
    <w:rsid w:val="008D4553"/>
    <w:rsid w:val="008D4E89"/>
    <w:rsid w:val="008D5745"/>
    <w:rsid w:val="008D727A"/>
    <w:rsid w:val="008E1557"/>
    <w:rsid w:val="008E1DC0"/>
    <w:rsid w:val="008E2272"/>
    <w:rsid w:val="008E2EFE"/>
    <w:rsid w:val="008E4E6D"/>
    <w:rsid w:val="008E73B2"/>
    <w:rsid w:val="008E7822"/>
    <w:rsid w:val="008E7BD8"/>
    <w:rsid w:val="008F0FFD"/>
    <w:rsid w:val="008F2057"/>
    <w:rsid w:val="008F24D7"/>
    <w:rsid w:val="008F2B4E"/>
    <w:rsid w:val="008F2BE0"/>
    <w:rsid w:val="008F379A"/>
    <w:rsid w:val="008F38E3"/>
    <w:rsid w:val="008F3BD4"/>
    <w:rsid w:val="008F3C60"/>
    <w:rsid w:val="008F42C7"/>
    <w:rsid w:val="008F45DE"/>
    <w:rsid w:val="008F5652"/>
    <w:rsid w:val="008F5E17"/>
    <w:rsid w:val="008F61A4"/>
    <w:rsid w:val="008F6D7D"/>
    <w:rsid w:val="008F77BF"/>
    <w:rsid w:val="008F7E07"/>
    <w:rsid w:val="008F7E8D"/>
    <w:rsid w:val="00901122"/>
    <w:rsid w:val="0090114D"/>
    <w:rsid w:val="00902771"/>
    <w:rsid w:val="00902E4A"/>
    <w:rsid w:val="009031D4"/>
    <w:rsid w:val="009038FE"/>
    <w:rsid w:val="0090467B"/>
    <w:rsid w:val="00905C71"/>
    <w:rsid w:val="00906718"/>
    <w:rsid w:val="00906E9A"/>
    <w:rsid w:val="0090727E"/>
    <w:rsid w:val="0090773E"/>
    <w:rsid w:val="00907903"/>
    <w:rsid w:val="00912037"/>
    <w:rsid w:val="00912D74"/>
    <w:rsid w:val="00912F8B"/>
    <w:rsid w:val="00914C56"/>
    <w:rsid w:val="00915500"/>
    <w:rsid w:val="00916103"/>
    <w:rsid w:val="00916159"/>
    <w:rsid w:val="00916222"/>
    <w:rsid w:val="009163B4"/>
    <w:rsid w:val="00916AF1"/>
    <w:rsid w:val="00917DE6"/>
    <w:rsid w:val="00917DFE"/>
    <w:rsid w:val="009209DB"/>
    <w:rsid w:val="00920C6E"/>
    <w:rsid w:val="009210FD"/>
    <w:rsid w:val="009215BF"/>
    <w:rsid w:val="0092242D"/>
    <w:rsid w:val="00922463"/>
    <w:rsid w:val="00922BF8"/>
    <w:rsid w:val="0092310F"/>
    <w:rsid w:val="00924328"/>
    <w:rsid w:val="00924C78"/>
    <w:rsid w:val="00925D21"/>
    <w:rsid w:val="00926289"/>
    <w:rsid w:val="00926A40"/>
    <w:rsid w:val="00926CB4"/>
    <w:rsid w:val="00926F65"/>
    <w:rsid w:val="00927132"/>
    <w:rsid w:val="00927A96"/>
    <w:rsid w:val="0093066D"/>
    <w:rsid w:val="009311AC"/>
    <w:rsid w:val="00932838"/>
    <w:rsid w:val="00933583"/>
    <w:rsid w:val="0093373B"/>
    <w:rsid w:val="00933F3A"/>
    <w:rsid w:val="00934896"/>
    <w:rsid w:val="00934EFF"/>
    <w:rsid w:val="0093525D"/>
    <w:rsid w:val="00935D7D"/>
    <w:rsid w:val="0093625D"/>
    <w:rsid w:val="00936618"/>
    <w:rsid w:val="00936C01"/>
    <w:rsid w:val="00936F01"/>
    <w:rsid w:val="00937F64"/>
    <w:rsid w:val="00940624"/>
    <w:rsid w:val="00942D98"/>
    <w:rsid w:val="00942EE0"/>
    <w:rsid w:val="0094303D"/>
    <w:rsid w:val="009432E9"/>
    <w:rsid w:val="00943C59"/>
    <w:rsid w:val="00943DAB"/>
    <w:rsid w:val="00946B91"/>
    <w:rsid w:val="00953164"/>
    <w:rsid w:val="009541F9"/>
    <w:rsid w:val="00954F12"/>
    <w:rsid w:val="00955092"/>
    <w:rsid w:val="00955132"/>
    <w:rsid w:val="00955ED3"/>
    <w:rsid w:val="00957AC9"/>
    <w:rsid w:val="00957F78"/>
    <w:rsid w:val="00957F7D"/>
    <w:rsid w:val="00960524"/>
    <w:rsid w:val="0096067C"/>
    <w:rsid w:val="00960A4F"/>
    <w:rsid w:val="00960A7B"/>
    <w:rsid w:val="0096193E"/>
    <w:rsid w:val="00962589"/>
    <w:rsid w:val="00964CCF"/>
    <w:rsid w:val="009650A2"/>
    <w:rsid w:val="009651E2"/>
    <w:rsid w:val="0096597B"/>
    <w:rsid w:val="00966637"/>
    <w:rsid w:val="0096740A"/>
    <w:rsid w:val="009704CC"/>
    <w:rsid w:val="0097073E"/>
    <w:rsid w:val="00972869"/>
    <w:rsid w:val="00974812"/>
    <w:rsid w:val="00974D7F"/>
    <w:rsid w:val="00975121"/>
    <w:rsid w:val="00975570"/>
    <w:rsid w:val="00975A5F"/>
    <w:rsid w:val="009760F7"/>
    <w:rsid w:val="0097633D"/>
    <w:rsid w:val="00980A7D"/>
    <w:rsid w:val="00981A2B"/>
    <w:rsid w:val="00983B9E"/>
    <w:rsid w:val="00984E86"/>
    <w:rsid w:val="00985CFA"/>
    <w:rsid w:val="00986936"/>
    <w:rsid w:val="00986DB2"/>
    <w:rsid w:val="00990578"/>
    <w:rsid w:val="00990C60"/>
    <w:rsid w:val="00992453"/>
    <w:rsid w:val="009939EB"/>
    <w:rsid w:val="00994311"/>
    <w:rsid w:val="00994B9E"/>
    <w:rsid w:val="009950F9"/>
    <w:rsid w:val="00997374"/>
    <w:rsid w:val="0099776C"/>
    <w:rsid w:val="00997B1D"/>
    <w:rsid w:val="009A0663"/>
    <w:rsid w:val="009A1A6D"/>
    <w:rsid w:val="009A1A8D"/>
    <w:rsid w:val="009A2C1B"/>
    <w:rsid w:val="009A4489"/>
    <w:rsid w:val="009A455B"/>
    <w:rsid w:val="009A4C64"/>
    <w:rsid w:val="009A516E"/>
    <w:rsid w:val="009A601C"/>
    <w:rsid w:val="009A632C"/>
    <w:rsid w:val="009A64DD"/>
    <w:rsid w:val="009A7119"/>
    <w:rsid w:val="009A71A4"/>
    <w:rsid w:val="009A766A"/>
    <w:rsid w:val="009B17EF"/>
    <w:rsid w:val="009B2D53"/>
    <w:rsid w:val="009B36F8"/>
    <w:rsid w:val="009B40A9"/>
    <w:rsid w:val="009B4200"/>
    <w:rsid w:val="009B4D48"/>
    <w:rsid w:val="009B6097"/>
    <w:rsid w:val="009B6DF2"/>
    <w:rsid w:val="009C0069"/>
    <w:rsid w:val="009C009A"/>
    <w:rsid w:val="009C11B1"/>
    <w:rsid w:val="009C131B"/>
    <w:rsid w:val="009C2DA3"/>
    <w:rsid w:val="009C33FE"/>
    <w:rsid w:val="009C3727"/>
    <w:rsid w:val="009C3A41"/>
    <w:rsid w:val="009C53C3"/>
    <w:rsid w:val="009C5F1D"/>
    <w:rsid w:val="009C7025"/>
    <w:rsid w:val="009C7818"/>
    <w:rsid w:val="009D050F"/>
    <w:rsid w:val="009D071A"/>
    <w:rsid w:val="009D0907"/>
    <w:rsid w:val="009D0DD7"/>
    <w:rsid w:val="009D12F2"/>
    <w:rsid w:val="009D2201"/>
    <w:rsid w:val="009D2D2D"/>
    <w:rsid w:val="009D2FBC"/>
    <w:rsid w:val="009D31A4"/>
    <w:rsid w:val="009D31A8"/>
    <w:rsid w:val="009D5AAA"/>
    <w:rsid w:val="009D7257"/>
    <w:rsid w:val="009D79B9"/>
    <w:rsid w:val="009D7B5D"/>
    <w:rsid w:val="009D7F8E"/>
    <w:rsid w:val="009E046B"/>
    <w:rsid w:val="009E13DE"/>
    <w:rsid w:val="009E147E"/>
    <w:rsid w:val="009E157F"/>
    <w:rsid w:val="009E1985"/>
    <w:rsid w:val="009E2891"/>
    <w:rsid w:val="009E381A"/>
    <w:rsid w:val="009E4638"/>
    <w:rsid w:val="009E4795"/>
    <w:rsid w:val="009E5840"/>
    <w:rsid w:val="009E7D3B"/>
    <w:rsid w:val="009F0AD3"/>
    <w:rsid w:val="009F0CA0"/>
    <w:rsid w:val="009F43D9"/>
    <w:rsid w:val="009F4B93"/>
    <w:rsid w:val="009F4F34"/>
    <w:rsid w:val="009F51D3"/>
    <w:rsid w:val="009F73B5"/>
    <w:rsid w:val="009F775B"/>
    <w:rsid w:val="009F7A3F"/>
    <w:rsid w:val="00A000FB"/>
    <w:rsid w:val="00A0042A"/>
    <w:rsid w:val="00A00CB4"/>
    <w:rsid w:val="00A02E1C"/>
    <w:rsid w:val="00A032CA"/>
    <w:rsid w:val="00A04DCC"/>
    <w:rsid w:val="00A051C4"/>
    <w:rsid w:val="00A052FC"/>
    <w:rsid w:val="00A053DD"/>
    <w:rsid w:val="00A055E7"/>
    <w:rsid w:val="00A0583C"/>
    <w:rsid w:val="00A10048"/>
    <w:rsid w:val="00A10E8A"/>
    <w:rsid w:val="00A118D2"/>
    <w:rsid w:val="00A12065"/>
    <w:rsid w:val="00A128A2"/>
    <w:rsid w:val="00A13676"/>
    <w:rsid w:val="00A14747"/>
    <w:rsid w:val="00A15A63"/>
    <w:rsid w:val="00A16A72"/>
    <w:rsid w:val="00A16A96"/>
    <w:rsid w:val="00A16B7F"/>
    <w:rsid w:val="00A22E82"/>
    <w:rsid w:val="00A235D5"/>
    <w:rsid w:val="00A26C72"/>
    <w:rsid w:val="00A2725C"/>
    <w:rsid w:val="00A30ACC"/>
    <w:rsid w:val="00A30BB1"/>
    <w:rsid w:val="00A31C14"/>
    <w:rsid w:val="00A34957"/>
    <w:rsid w:val="00A40141"/>
    <w:rsid w:val="00A41B66"/>
    <w:rsid w:val="00A420AD"/>
    <w:rsid w:val="00A427BE"/>
    <w:rsid w:val="00A45259"/>
    <w:rsid w:val="00A46EB3"/>
    <w:rsid w:val="00A47608"/>
    <w:rsid w:val="00A508A2"/>
    <w:rsid w:val="00A515F4"/>
    <w:rsid w:val="00A5168E"/>
    <w:rsid w:val="00A51FFA"/>
    <w:rsid w:val="00A527F3"/>
    <w:rsid w:val="00A53F49"/>
    <w:rsid w:val="00A54292"/>
    <w:rsid w:val="00A55E00"/>
    <w:rsid w:val="00A56A1E"/>
    <w:rsid w:val="00A60E9E"/>
    <w:rsid w:val="00A617EF"/>
    <w:rsid w:val="00A62C13"/>
    <w:rsid w:val="00A62CC7"/>
    <w:rsid w:val="00A666E5"/>
    <w:rsid w:val="00A66A0F"/>
    <w:rsid w:val="00A70259"/>
    <w:rsid w:val="00A70F7D"/>
    <w:rsid w:val="00A7101C"/>
    <w:rsid w:val="00A7104F"/>
    <w:rsid w:val="00A71F31"/>
    <w:rsid w:val="00A728EB"/>
    <w:rsid w:val="00A730BF"/>
    <w:rsid w:val="00A749EC"/>
    <w:rsid w:val="00A74F73"/>
    <w:rsid w:val="00A7589A"/>
    <w:rsid w:val="00A76E6B"/>
    <w:rsid w:val="00A773BB"/>
    <w:rsid w:val="00A77477"/>
    <w:rsid w:val="00A77780"/>
    <w:rsid w:val="00A803A1"/>
    <w:rsid w:val="00A82A5C"/>
    <w:rsid w:val="00A84401"/>
    <w:rsid w:val="00A85836"/>
    <w:rsid w:val="00A86355"/>
    <w:rsid w:val="00A86C6D"/>
    <w:rsid w:val="00A87303"/>
    <w:rsid w:val="00A875A9"/>
    <w:rsid w:val="00A91A1A"/>
    <w:rsid w:val="00A92D8C"/>
    <w:rsid w:val="00A92E5D"/>
    <w:rsid w:val="00A930E1"/>
    <w:rsid w:val="00A93D71"/>
    <w:rsid w:val="00A9416D"/>
    <w:rsid w:val="00A95B52"/>
    <w:rsid w:val="00A95FB3"/>
    <w:rsid w:val="00A96A36"/>
    <w:rsid w:val="00A96E47"/>
    <w:rsid w:val="00A9786F"/>
    <w:rsid w:val="00AA02B8"/>
    <w:rsid w:val="00AA03CF"/>
    <w:rsid w:val="00AA1CB2"/>
    <w:rsid w:val="00AA1F8F"/>
    <w:rsid w:val="00AA290B"/>
    <w:rsid w:val="00AA4273"/>
    <w:rsid w:val="00AA50F9"/>
    <w:rsid w:val="00AA5569"/>
    <w:rsid w:val="00AA6B9F"/>
    <w:rsid w:val="00AA6EB0"/>
    <w:rsid w:val="00AB0088"/>
    <w:rsid w:val="00AB092A"/>
    <w:rsid w:val="00AB0D50"/>
    <w:rsid w:val="00AB1153"/>
    <w:rsid w:val="00AB172E"/>
    <w:rsid w:val="00AB1A3D"/>
    <w:rsid w:val="00AB2071"/>
    <w:rsid w:val="00AB5945"/>
    <w:rsid w:val="00AB5FC7"/>
    <w:rsid w:val="00AB6EC5"/>
    <w:rsid w:val="00AB76A7"/>
    <w:rsid w:val="00AC00AB"/>
    <w:rsid w:val="00AC0CDA"/>
    <w:rsid w:val="00AC160D"/>
    <w:rsid w:val="00AC1C34"/>
    <w:rsid w:val="00AC1C9C"/>
    <w:rsid w:val="00AC2C1E"/>
    <w:rsid w:val="00AC551A"/>
    <w:rsid w:val="00AC5C2B"/>
    <w:rsid w:val="00AC5E92"/>
    <w:rsid w:val="00AC66D6"/>
    <w:rsid w:val="00AC75D1"/>
    <w:rsid w:val="00AC75FF"/>
    <w:rsid w:val="00AC7D53"/>
    <w:rsid w:val="00AC7EFC"/>
    <w:rsid w:val="00AD18B8"/>
    <w:rsid w:val="00AD1F1A"/>
    <w:rsid w:val="00AD23E5"/>
    <w:rsid w:val="00AD2D6A"/>
    <w:rsid w:val="00AD3507"/>
    <w:rsid w:val="00AD562D"/>
    <w:rsid w:val="00AD5A44"/>
    <w:rsid w:val="00AE1B4E"/>
    <w:rsid w:val="00AE2712"/>
    <w:rsid w:val="00AE27DC"/>
    <w:rsid w:val="00AE4307"/>
    <w:rsid w:val="00AE66EA"/>
    <w:rsid w:val="00AE675B"/>
    <w:rsid w:val="00AE74EB"/>
    <w:rsid w:val="00AF02D8"/>
    <w:rsid w:val="00AF08DB"/>
    <w:rsid w:val="00AF18C9"/>
    <w:rsid w:val="00AF30AA"/>
    <w:rsid w:val="00AF3B55"/>
    <w:rsid w:val="00AF6103"/>
    <w:rsid w:val="00AF6415"/>
    <w:rsid w:val="00AF6D7E"/>
    <w:rsid w:val="00B00A96"/>
    <w:rsid w:val="00B027BC"/>
    <w:rsid w:val="00B02A1C"/>
    <w:rsid w:val="00B02A49"/>
    <w:rsid w:val="00B0309D"/>
    <w:rsid w:val="00B03707"/>
    <w:rsid w:val="00B03A7E"/>
    <w:rsid w:val="00B05035"/>
    <w:rsid w:val="00B069AF"/>
    <w:rsid w:val="00B06FF0"/>
    <w:rsid w:val="00B071DF"/>
    <w:rsid w:val="00B10513"/>
    <w:rsid w:val="00B10BD2"/>
    <w:rsid w:val="00B11EFB"/>
    <w:rsid w:val="00B1291B"/>
    <w:rsid w:val="00B138CA"/>
    <w:rsid w:val="00B13967"/>
    <w:rsid w:val="00B14AB8"/>
    <w:rsid w:val="00B15A4E"/>
    <w:rsid w:val="00B2215F"/>
    <w:rsid w:val="00B2248E"/>
    <w:rsid w:val="00B2358E"/>
    <w:rsid w:val="00B25B58"/>
    <w:rsid w:val="00B25FF8"/>
    <w:rsid w:val="00B26733"/>
    <w:rsid w:val="00B27515"/>
    <w:rsid w:val="00B27F38"/>
    <w:rsid w:val="00B315C4"/>
    <w:rsid w:val="00B3161C"/>
    <w:rsid w:val="00B31E8B"/>
    <w:rsid w:val="00B31EF2"/>
    <w:rsid w:val="00B3275D"/>
    <w:rsid w:val="00B32A86"/>
    <w:rsid w:val="00B33813"/>
    <w:rsid w:val="00B33C09"/>
    <w:rsid w:val="00B34AD6"/>
    <w:rsid w:val="00B35620"/>
    <w:rsid w:val="00B3593A"/>
    <w:rsid w:val="00B35941"/>
    <w:rsid w:val="00B35A2D"/>
    <w:rsid w:val="00B35C19"/>
    <w:rsid w:val="00B36EC1"/>
    <w:rsid w:val="00B4360C"/>
    <w:rsid w:val="00B44D22"/>
    <w:rsid w:val="00B46635"/>
    <w:rsid w:val="00B500E7"/>
    <w:rsid w:val="00B502BF"/>
    <w:rsid w:val="00B50A95"/>
    <w:rsid w:val="00B50CBB"/>
    <w:rsid w:val="00B50EC6"/>
    <w:rsid w:val="00B51515"/>
    <w:rsid w:val="00B520DD"/>
    <w:rsid w:val="00B52AC7"/>
    <w:rsid w:val="00B530C0"/>
    <w:rsid w:val="00B53632"/>
    <w:rsid w:val="00B550AA"/>
    <w:rsid w:val="00B56A77"/>
    <w:rsid w:val="00B608A4"/>
    <w:rsid w:val="00B61675"/>
    <w:rsid w:val="00B61B6E"/>
    <w:rsid w:val="00B62BAE"/>
    <w:rsid w:val="00B64A9E"/>
    <w:rsid w:val="00B65A57"/>
    <w:rsid w:val="00B67AEC"/>
    <w:rsid w:val="00B67E02"/>
    <w:rsid w:val="00B7097E"/>
    <w:rsid w:val="00B71FED"/>
    <w:rsid w:val="00B7267B"/>
    <w:rsid w:val="00B7334F"/>
    <w:rsid w:val="00B733C1"/>
    <w:rsid w:val="00B74276"/>
    <w:rsid w:val="00B744BA"/>
    <w:rsid w:val="00B755BD"/>
    <w:rsid w:val="00B75B72"/>
    <w:rsid w:val="00B75CE0"/>
    <w:rsid w:val="00B768F3"/>
    <w:rsid w:val="00B77227"/>
    <w:rsid w:val="00B7725D"/>
    <w:rsid w:val="00B800E1"/>
    <w:rsid w:val="00B806C8"/>
    <w:rsid w:val="00B81322"/>
    <w:rsid w:val="00B82734"/>
    <w:rsid w:val="00B82FDE"/>
    <w:rsid w:val="00B84E9D"/>
    <w:rsid w:val="00B86D50"/>
    <w:rsid w:val="00B8710B"/>
    <w:rsid w:val="00B87A1D"/>
    <w:rsid w:val="00B90468"/>
    <w:rsid w:val="00B90AE8"/>
    <w:rsid w:val="00B91DBC"/>
    <w:rsid w:val="00B922E8"/>
    <w:rsid w:val="00B925AB"/>
    <w:rsid w:val="00B92EB0"/>
    <w:rsid w:val="00B972FE"/>
    <w:rsid w:val="00B977E9"/>
    <w:rsid w:val="00BA0B00"/>
    <w:rsid w:val="00BA1185"/>
    <w:rsid w:val="00BA1484"/>
    <w:rsid w:val="00BA15F9"/>
    <w:rsid w:val="00BA407B"/>
    <w:rsid w:val="00BA47A3"/>
    <w:rsid w:val="00BA5473"/>
    <w:rsid w:val="00BA65D8"/>
    <w:rsid w:val="00BA6892"/>
    <w:rsid w:val="00BA7339"/>
    <w:rsid w:val="00BA7FB8"/>
    <w:rsid w:val="00BB132B"/>
    <w:rsid w:val="00BB28E1"/>
    <w:rsid w:val="00BB44CC"/>
    <w:rsid w:val="00BB5C61"/>
    <w:rsid w:val="00BB5F3E"/>
    <w:rsid w:val="00BB6626"/>
    <w:rsid w:val="00BB6E13"/>
    <w:rsid w:val="00BC10B0"/>
    <w:rsid w:val="00BC19C9"/>
    <w:rsid w:val="00BC1C39"/>
    <w:rsid w:val="00BC21CE"/>
    <w:rsid w:val="00BC353A"/>
    <w:rsid w:val="00BC4BEE"/>
    <w:rsid w:val="00BC4DF3"/>
    <w:rsid w:val="00BC5FE2"/>
    <w:rsid w:val="00BC62A7"/>
    <w:rsid w:val="00BC7DF9"/>
    <w:rsid w:val="00BD2C81"/>
    <w:rsid w:val="00BD2F7A"/>
    <w:rsid w:val="00BD3AF9"/>
    <w:rsid w:val="00BD47C5"/>
    <w:rsid w:val="00BD5905"/>
    <w:rsid w:val="00BD674D"/>
    <w:rsid w:val="00BE074D"/>
    <w:rsid w:val="00BE0E6B"/>
    <w:rsid w:val="00BE107B"/>
    <w:rsid w:val="00BE243C"/>
    <w:rsid w:val="00BE26D9"/>
    <w:rsid w:val="00BE2E30"/>
    <w:rsid w:val="00BE4260"/>
    <w:rsid w:val="00BE46D2"/>
    <w:rsid w:val="00BE7BB3"/>
    <w:rsid w:val="00BF1889"/>
    <w:rsid w:val="00BF222A"/>
    <w:rsid w:val="00BF4A0E"/>
    <w:rsid w:val="00BF5D1E"/>
    <w:rsid w:val="00BF6266"/>
    <w:rsid w:val="00BF64B4"/>
    <w:rsid w:val="00BF72F9"/>
    <w:rsid w:val="00C0086F"/>
    <w:rsid w:val="00C00B51"/>
    <w:rsid w:val="00C0237B"/>
    <w:rsid w:val="00C03E59"/>
    <w:rsid w:val="00C04175"/>
    <w:rsid w:val="00C0435D"/>
    <w:rsid w:val="00C04C4C"/>
    <w:rsid w:val="00C04E02"/>
    <w:rsid w:val="00C05386"/>
    <w:rsid w:val="00C053B6"/>
    <w:rsid w:val="00C05F38"/>
    <w:rsid w:val="00C065C3"/>
    <w:rsid w:val="00C06862"/>
    <w:rsid w:val="00C076E2"/>
    <w:rsid w:val="00C11732"/>
    <w:rsid w:val="00C11860"/>
    <w:rsid w:val="00C14496"/>
    <w:rsid w:val="00C14817"/>
    <w:rsid w:val="00C14FB5"/>
    <w:rsid w:val="00C153F1"/>
    <w:rsid w:val="00C1622D"/>
    <w:rsid w:val="00C170A6"/>
    <w:rsid w:val="00C17A42"/>
    <w:rsid w:val="00C20690"/>
    <w:rsid w:val="00C215F8"/>
    <w:rsid w:val="00C21C7C"/>
    <w:rsid w:val="00C22B95"/>
    <w:rsid w:val="00C23B70"/>
    <w:rsid w:val="00C23F0F"/>
    <w:rsid w:val="00C242CA"/>
    <w:rsid w:val="00C244B7"/>
    <w:rsid w:val="00C253D9"/>
    <w:rsid w:val="00C27C3B"/>
    <w:rsid w:val="00C30892"/>
    <w:rsid w:val="00C30915"/>
    <w:rsid w:val="00C31317"/>
    <w:rsid w:val="00C31619"/>
    <w:rsid w:val="00C3242B"/>
    <w:rsid w:val="00C32AB7"/>
    <w:rsid w:val="00C33EC8"/>
    <w:rsid w:val="00C34961"/>
    <w:rsid w:val="00C369E7"/>
    <w:rsid w:val="00C36FFE"/>
    <w:rsid w:val="00C37BAB"/>
    <w:rsid w:val="00C400CD"/>
    <w:rsid w:val="00C40E59"/>
    <w:rsid w:val="00C41A8B"/>
    <w:rsid w:val="00C42B5F"/>
    <w:rsid w:val="00C42C16"/>
    <w:rsid w:val="00C43227"/>
    <w:rsid w:val="00C4451D"/>
    <w:rsid w:val="00C4709A"/>
    <w:rsid w:val="00C53831"/>
    <w:rsid w:val="00C548E5"/>
    <w:rsid w:val="00C54E8D"/>
    <w:rsid w:val="00C5612F"/>
    <w:rsid w:val="00C5740D"/>
    <w:rsid w:val="00C57B47"/>
    <w:rsid w:val="00C57D99"/>
    <w:rsid w:val="00C60079"/>
    <w:rsid w:val="00C60535"/>
    <w:rsid w:val="00C60796"/>
    <w:rsid w:val="00C61929"/>
    <w:rsid w:val="00C61BC2"/>
    <w:rsid w:val="00C62BAC"/>
    <w:rsid w:val="00C663DD"/>
    <w:rsid w:val="00C667AA"/>
    <w:rsid w:val="00C668BB"/>
    <w:rsid w:val="00C67836"/>
    <w:rsid w:val="00C70605"/>
    <w:rsid w:val="00C70BEF"/>
    <w:rsid w:val="00C71343"/>
    <w:rsid w:val="00C74608"/>
    <w:rsid w:val="00C74A10"/>
    <w:rsid w:val="00C75506"/>
    <w:rsid w:val="00C75CA5"/>
    <w:rsid w:val="00C76061"/>
    <w:rsid w:val="00C763B6"/>
    <w:rsid w:val="00C7791B"/>
    <w:rsid w:val="00C77BD0"/>
    <w:rsid w:val="00C81363"/>
    <w:rsid w:val="00C82D65"/>
    <w:rsid w:val="00C8350C"/>
    <w:rsid w:val="00C841FE"/>
    <w:rsid w:val="00C846D1"/>
    <w:rsid w:val="00C84A5D"/>
    <w:rsid w:val="00C855DF"/>
    <w:rsid w:val="00C866AB"/>
    <w:rsid w:val="00C9013D"/>
    <w:rsid w:val="00C9038B"/>
    <w:rsid w:val="00C91860"/>
    <w:rsid w:val="00C92053"/>
    <w:rsid w:val="00C92C4D"/>
    <w:rsid w:val="00C932CA"/>
    <w:rsid w:val="00C9375F"/>
    <w:rsid w:val="00C93B87"/>
    <w:rsid w:val="00C96BEE"/>
    <w:rsid w:val="00C97089"/>
    <w:rsid w:val="00C97AE4"/>
    <w:rsid w:val="00C97E3B"/>
    <w:rsid w:val="00CA0807"/>
    <w:rsid w:val="00CA0A57"/>
    <w:rsid w:val="00CA18BD"/>
    <w:rsid w:val="00CA1CDA"/>
    <w:rsid w:val="00CA38AB"/>
    <w:rsid w:val="00CA3D55"/>
    <w:rsid w:val="00CA49FE"/>
    <w:rsid w:val="00CA6812"/>
    <w:rsid w:val="00CA7CFE"/>
    <w:rsid w:val="00CB08AE"/>
    <w:rsid w:val="00CB162A"/>
    <w:rsid w:val="00CB1789"/>
    <w:rsid w:val="00CB2B1F"/>
    <w:rsid w:val="00CB319C"/>
    <w:rsid w:val="00CB3EF5"/>
    <w:rsid w:val="00CB4568"/>
    <w:rsid w:val="00CB5A51"/>
    <w:rsid w:val="00CC08B6"/>
    <w:rsid w:val="00CC0AB3"/>
    <w:rsid w:val="00CC1084"/>
    <w:rsid w:val="00CC266A"/>
    <w:rsid w:val="00CC2782"/>
    <w:rsid w:val="00CC2860"/>
    <w:rsid w:val="00CC305B"/>
    <w:rsid w:val="00CC3103"/>
    <w:rsid w:val="00CC32E9"/>
    <w:rsid w:val="00CC37FF"/>
    <w:rsid w:val="00CC3942"/>
    <w:rsid w:val="00CC5208"/>
    <w:rsid w:val="00CD0D42"/>
    <w:rsid w:val="00CD1B16"/>
    <w:rsid w:val="00CD29CC"/>
    <w:rsid w:val="00CD3DC2"/>
    <w:rsid w:val="00CD47C8"/>
    <w:rsid w:val="00CD4909"/>
    <w:rsid w:val="00CD554A"/>
    <w:rsid w:val="00CD599E"/>
    <w:rsid w:val="00CD6012"/>
    <w:rsid w:val="00CD6CB7"/>
    <w:rsid w:val="00CE14A6"/>
    <w:rsid w:val="00CE19B0"/>
    <w:rsid w:val="00CE2B90"/>
    <w:rsid w:val="00CE2BC2"/>
    <w:rsid w:val="00CE2E3F"/>
    <w:rsid w:val="00CE451A"/>
    <w:rsid w:val="00CE45FB"/>
    <w:rsid w:val="00CE4F11"/>
    <w:rsid w:val="00CE6725"/>
    <w:rsid w:val="00CE72EA"/>
    <w:rsid w:val="00CE7D02"/>
    <w:rsid w:val="00CF01A2"/>
    <w:rsid w:val="00CF17C8"/>
    <w:rsid w:val="00CF290B"/>
    <w:rsid w:val="00CF4BF3"/>
    <w:rsid w:val="00CF4C2D"/>
    <w:rsid w:val="00CF519B"/>
    <w:rsid w:val="00CF57BD"/>
    <w:rsid w:val="00CF597F"/>
    <w:rsid w:val="00CF5B12"/>
    <w:rsid w:val="00CF61CB"/>
    <w:rsid w:val="00CF64E8"/>
    <w:rsid w:val="00CF6598"/>
    <w:rsid w:val="00D0040C"/>
    <w:rsid w:val="00D004B7"/>
    <w:rsid w:val="00D02266"/>
    <w:rsid w:val="00D02F31"/>
    <w:rsid w:val="00D030A7"/>
    <w:rsid w:val="00D045DB"/>
    <w:rsid w:val="00D0482C"/>
    <w:rsid w:val="00D051BE"/>
    <w:rsid w:val="00D062CA"/>
    <w:rsid w:val="00D06E0C"/>
    <w:rsid w:val="00D074C5"/>
    <w:rsid w:val="00D075B4"/>
    <w:rsid w:val="00D079E2"/>
    <w:rsid w:val="00D07D3C"/>
    <w:rsid w:val="00D100A6"/>
    <w:rsid w:val="00D10499"/>
    <w:rsid w:val="00D10DF7"/>
    <w:rsid w:val="00D10E72"/>
    <w:rsid w:val="00D13016"/>
    <w:rsid w:val="00D13FBD"/>
    <w:rsid w:val="00D143F9"/>
    <w:rsid w:val="00D1575B"/>
    <w:rsid w:val="00D15A9E"/>
    <w:rsid w:val="00D15BB1"/>
    <w:rsid w:val="00D16D77"/>
    <w:rsid w:val="00D1754B"/>
    <w:rsid w:val="00D17DCC"/>
    <w:rsid w:val="00D20628"/>
    <w:rsid w:val="00D21D5A"/>
    <w:rsid w:val="00D21DAA"/>
    <w:rsid w:val="00D24556"/>
    <w:rsid w:val="00D24686"/>
    <w:rsid w:val="00D25283"/>
    <w:rsid w:val="00D25B42"/>
    <w:rsid w:val="00D26E91"/>
    <w:rsid w:val="00D2727D"/>
    <w:rsid w:val="00D278F6"/>
    <w:rsid w:val="00D304A2"/>
    <w:rsid w:val="00D3159A"/>
    <w:rsid w:val="00D32600"/>
    <w:rsid w:val="00D32973"/>
    <w:rsid w:val="00D33F70"/>
    <w:rsid w:val="00D34F86"/>
    <w:rsid w:val="00D35588"/>
    <w:rsid w:val="00D35C03"/>
    <w:rsid w:val="00D370C1"/>
    <w:rsid w:val="00D413FE"/>
    <w:rsid w:val="00D41A04"/>
    <w:rsid w:val="00D42133"/>
    <w:rsid w:val="00D430AA"/>
    <w:rsid w:val="00D435B1"/>
    <w:rsid w:val="00D43981"/>
    <w:rsid w:val="00D43A9A"/>
    <w:rsid w:val="00D43F0D"/>
    <w:rsid w:val="00D43F66"/>
    <w:rsid w:val="00D442E0"/>
    <w:rsid w:val="00D4464E"/>
    <w:rsid w:val="00D45829"/>
    <w:rsid w:val="00D472D0"/>
    <w:rsid w:val="00D47679"/>
    <w:rsid w:val="00D502DB"/>
    <w:rsid w:val="00D51130"/>
    <w:rsid w:val="00D5203A"/>
    <w:rsid w:val="00D52072"/>
    <w:rsid w:val="00D526D9"/>
    <w:rsid w:val="00D52760"/>
    <w:rsid w:val="00D53B77"/>
    <w:rsid w:val="00D55F75"/>
    <w:rsid w:val="00D562AC"/>
    <w:rsid w:val="00D568B9"/>
    <w:rsid w:val="00D57287"/>
    <w:rsid w:val="00D576F7"/>
    <w:rsid w:val="00D57F67"/>
    <w:rsid w:val="00D6047E"/>
    <w:rsid w:val="00D60E14"/>
    <w:rsid w:val="00D619AF"/>
    <w:rsid w:val="00D627B8"/>
    <w:rsid w:val="00D62AA0"/>
    <w:rsid w:val="00D63106"/>
    <w:rsid w:val="00D64DA2"/>
    <w:rsid w:val="00D65162"/>
    <w:rsid w:val="00D65282"/>
    <w:rsid w:val="00D6587E"/>
    <w:rsid w:val="00D6590D"/>
    <w:rsid w:val="00D662F5"/>
    <w:rsid w:val="00D6655A"/>
    <w:rsid w:val="00D665EB"/>
    <w:rsid w:val="00D6697B"/>
    <w:rsid w:val="00D672B2"/>
    <w:rsid w:val="00D70075"/>
    <w:rsid w:val="00D71422"/>
    <w:rsid w:val="00D72382"/>
    <w:rsid w:val="00D72440"/>
    <w:rsid w:val="00D745D2"/>
    <w:rsid w:val="00D74FB2"/>
    <w:rsid w:val="00D762D4"/>
    <w:rsid w:val="00D7634C"/>
    <w:rsid w:val="00D772C9"/>
    <w:rsid w:val="00D77741"/>
    <w:rsid w:val="00D8281D"/>
    <w:rsid w:val="00D832A6"/>
    <w:rsid w:val="00D835CD"/>
    <w:rsid w:val="00D8368E"/>
    <w:rsid w:val="00D83ECC"/>
    <w:rsid w:val="00D84B2C"/>
    <w:rsid w:val="00D84EA3"/>
    <w:rsid w:val="00D8574D"/>
    <w:rsid w:val="00D86290"/>
    <w:rsid w:val="00D8685B"/>
    <w:rsid w:val="00D868EC"/>
    <w:rsid w:val="00D87E55"/>
    <w:rsid w:val="00D90173"/>
    <w:rsid w:val="00D9291A"/>
    <w:rsid w:val="00D93D00"/>
    <w:rsid w:val="00D9661C"/>
    <w:rsid w:val="00D96AB7"/>
    <w:rsid w:val="00DA04F6"/>
    <w:rsid w:val="00DA0E2D"/>
    <w:rsid w:val="00DA1401"/>
    <w:rsid w:val="00DA1A2D"/>
    <w:rsid w:val="00DA2388"/>
    <w:rsid w:val="00DA2394"/>
    <w:rsid w:val="00DA3B00"/>
    <w:rsid w:val="00DA4161"/>
    <w:rsid w:val="00DA6218"/>
    <w:rsid w:val="00DA67B7"/>
    <w:rsid w:val="00DA6B10"/>
    <w:rsid w:val="00DA7C87"/>
    <w:rsid w:val="00DA7EC2"/>
    <w:rsid w:val="00DB03D1"/>
    <w:rsid w:val="00DB06B3"/>
    <w:rsid w:val="00DB08E1"/>
    <w:rsid w:val="00DB09AE"/>
    <w:rsid w:val="00DB0C6B"/>
    <w:rsid w:val="00DB10A5"/>
    <w:rsid w:val="00DB217C"/>
    <w:rsid w:val="00DB24EA"/>
    <w:rsid w:val="00DB25A3"/>
    <w:rsid w:val="00DB2D32"/>
    <w:rsid w:val="00DB3E0B"/>
    <w:rsid w:val="00DB4319"/>
    <w:rsid w:val="00DB4BC3"/>
    <w:rsid w:val="00DB5D58"/>
    <w:rsid w:val="00DB655E"/>
    <w:rsid w:val="00DC0D84"/>
    <w:rsid w:val="00DC135F"/>
    <w:rsid w:val="00DC1AFE"/>
    <w:rsid w:val="00DC20AB"/>
    <w:rsid w:val="00DC25BE"/>
    <w:rsid w:val="00DC395A"/>
    <w:rsid w:val="00DC3E3E"/>
    <w:rsid w:val="00DC4C6F"/>
    <w:rsid w:val="00DC57D2"/>
    <w:rsid w:val="00DC716F"/>
    <w:rsid w:val="00DD02EB"/>
    <w:rsid w:val="00DD081B"/>
    <w:rsid w:val="00DD159D"/>
    <w:rsid w:val="00DD182D"/>
    <w:rsid w:val="00DD1E12"/>
    <w:rsid w:val="00DD3510"/>
    <w:rsid w:val="00DD53F5"/>
    <w:rsid w:val="00DD77E3"/>
    <w:rsid w:val="00DE0F3D"/>
    <w:rsid w:val="00DE2017"/>
    <w:rsid w:val="00DE20EB"/>
    <w:rsid w:val="00DE6780"/>
    <w:rsid w:val="00DE6855"/>
    <w:rsid w:val="00DE6A37"/>
    <w:rsid w:val="00DE7C48"/>
    <w:rsid w:val="00DF013B"/>
    <w:rsid w:val="00DF036E"/>
    <w:rsid w:val="00DF0BC4"/>
    <w:rsid w:val="00DF13AB"/>
    <w:rsid w:val="00DF19DE"/>
    <w:rsid w:val="00DF6DBF"/>
    <w:rsid w:val="00E008D5"/>
    <w:rsid w:val="00E01204"/>
    <w:rsid w:val="00E01272"/>
    <w:rsid w:val="00E0276A"/>
    <w:rsid w:val="00E033C6"/>
    <w:rsid w:val="00E03F2E"/>
    <w:rsid w:val="00E04711"/>
    <w:rsid w:val="00E04FA5"/>
    <w:rsid w:val="00E078F0"/>
    <w:rsid w:val="00E10FA3"/>
    <w:rsid w:val="00E1235F"/>
    <w:rsid w:val="00E12428"/>
    <w:rsid w:val="00E12A6B"/>
    <w:rsid w:val="00E12DA0"/>
    <w:rsid w:val="00E1400D"/>
    <w:rsid w:val="00E1487E"/>
    <w:rsid w:val="00E149D1"/>
    <w:rsid w:val="00E153B8"/>
    <w:rsid w:val="00E15509"/>
    <w:rsid w:val="00E155C3"/>
    <w:rsid w:val="00E2067F"/>
    <w:rsid w:val="00E253A9"/>
    <w:rsid w:val="00E25D74"/>
    <w:rsid w:val="00E2667D"/>
    <w:rsid w:val="00E26911"/>
    <w:rsid w:val="00E27EFA"/>
    <w:rsid w:val="00E31F20"/>
    <w:rsid w:val="00E32E7F"/>
    <w:rsid w:val="00E33C64"/>
    <w:rsid w:val="00E33F9D"/>
    <w:rsid w:val="00E35D81"/>
    <w:rsid w:val="00E36C29"/>
    <w:rsid w:val="00E36CE9"/>
    <w:rsid w:val="00E3767C"/>
    <w:rsid w:val="00E40700"/>
    <w:rsid w:val="00E40F9A"/>
    <w:rsid w:val="00E41195"/>
    <w:rsid w:val="00E41337"/>
    <w:rsid w:val="00E41AB0"/>
    <w:rsid w:val="00E41AC7"/>
    <w:rsid w:val="00E42059"/>
    <w:rsid w:val="00E42CC9"/>
    <w:rsid w:val="00E43BE1"/>
    <w:rsid w:val="00E44EC8"/>
    <w:rsid w:val="00E45092"/>
    <w:rsid w:val="00E45F54"/>
    <w:rsid w:val="00E46E6D"/>
    <w:rsid w:val="00E47D30"/>
    <w:rsid w:val="00E47E83"/>
    <w:rsid w:val="00E510E3"/>
    <w:rsid w:val="00E511E8"/>
    <w:rsid w:val="00E5149D"/>
    <w:rsid w:val="00E54295"/>
    <w:rsid w:val="00E550B7"/>
    <w:rsid w:val="00E56B6B"/>
    <w:rsid w:val="00E5713C"/>
    <w:rsid w:val="00E60346"/>
    <w:rsid w:val="00E612AD"/>
    <w:rsid w:val="00E6243A"/>
    <w:rsid w:val="00E62F17"/>
    <w:rsid w:val="00E6375D"/>
    <w:rsid w:val="00E63CB4"/>
    <w:rsid w:val="00E64A6F"/>
    <w:rsid w:val="00E65A7F"/>
    <w:rsid w:val="00E65A9B"/>
    <w:rsid w:val="00E65AF0"/>
    <w:rsid w:val="00E66282"/>
    <w:rsid w:val="00E6651A"/>
    <w:rsid w:val="00E669DD"/>
    <w:rsid w:val="00E67D1B"/>
    <w:rsid w:val="00E70F79"/>
    <w:rsid w:val="00E7179A"/>
    <w:rsid w:val="00E725C8"/>
    <w:rsid w:val="00E769ED"/>
    <w:rsid w:val="00E77C5E"/>
    <w:rsid w:val="00E80F5D"/>
    <w:rsid w:val="00E81624"/>
    <w:rsid w:val="00E81986"/>
    <w:rsid w:val="00E81CE8"/>
    <w:rsid w:val="00E82E11"/>
    <w:rsid w:val="00E83C61"/>
    <w:rsid w:val="00E84049"/>
    <w:rsid w:val="00E8418A"/>
    <w:rsid w:val="00E84D77"/>
    <w:rsid w:val="00E858DB"/>
    <w:rsid w:val="00E86112"/>
    <w:rsid w:val="00E87669"/>
    <w:rsid w:val="00E87DF2"/>
    <w:rsid w:val="00E87F32"/>
    <w:rsid w:val="00E90246"/>
    <w:rsid w:val="00E92B43"/>
    <w:rsid w:val="00E92D63"/>
    <w:rsid w:val="00E94100"/>
    <w:rsid w:val="00E96108"/>
    <w:rsid w:val="00E97F08"/>
    <w:rsid w:val="00EA123B"/>
    <w:rsid w:val="00EA2729"/>
    <w:rsid w:val="00EA2742"/>
    <w:rsid w:val="00EA3091"/>
    <w:rsid w:val="00EA406D"/>
    <w:rsid w:val="00EA5342"/>
    <w:rsid w:val="00EA6666"/>
    <w:rsid w:val="00EA7810"/>
    <w:rsid w:val="00EB09D8"/>
    <w:rsid w:val="00EB15FA"/>
    <w:rsid w:val="00EB185A"/>
    <w:rsid w:val="00EB1F10"/>
    <w:rsid w:val="00EB2567"/>
    <w:rsid w:val="00EB29F0"/>
    <w:rsid w:val="00EB2BE0"/>
    <w:rsid w:val="00EB3858"/>
    <w:rsid w:val="00EB3C8A"/>
    <w:rsid w:val="00EB4ED2"/>
    <w:rsid w:val="00EB5529"/>
    <w:rsid w:val="00EB6105"/>
    <w:rsid w:val="00EB6D68"/>
    <w:rsid w:val="00EC06BE"/>
    <w:rsid w:val="00EC0AE1"/>
    <w:rsid w:val="00EC1197"/>
    <w:rsid w:val="00EC199B"/>
    <w:rsid w:val="00EC1B76"/>
    <w:rsid w:val="00EC1D99"/>
    <w:rsid w:val="00EC1E19"/>
    <w:rsid w:val="00EC4019"/>
    <w:rsid w:val="00EC48CB"/>
    <w:rsid w:val="00EC4E2B"/>
    <w:rsid w:val="00EC56E8"/>
    <w:rsid w:val="00EC627A"/>
    <w:rsid w:val="00EC7476"/>
    <w:rsid w:val="00ED00E7"/>
    <w:rsid w:val="00ED1889"/>
    <w:rsid w:val="00ED1B24"/>
    <w:rsid w:val="00ED1F79"/>
    <w:rsid w:val="00ED3A0D"/>
    <w:rsid w:val="00ED3B20"/>
    <w:rsid w:val="00ED4824"/>
    <w:rsid w:val="00ED739E"/>
    <w:rsid w:val="00EE02CC"/>
    <w:rsid w:val="00EE1017"/>
    <w:rsid w:val="00EE2834"/>
    <w:rsid w:val="00EE2C7E"/>
    <w:rsid w:val="00EE47F8"/>
    <w:rsid w:val="00EE4A74"/>
    <w:rsid w:val="00EE505F"/>
    <w:rsid w:val="00EE6261"/>
    <w:rsid w:val="00EE708A"/>
    <w:rsid w:val="00EF0B1A"/>
    <w:rsid w:val="00EF15DA"/>
    <w:rsid w:val="00EF173A"/>
    <w:rsid w:val="00EF1F73"/>
    <w:rsid w:val="00EF2139"/>
    <w:rsid w:val="00EF4E1F"/>
    <w:rsid w:val="00EF66BD"/>
    <w:rsid w:val="00EF7194"/>
    <w:rsid w:val="00F006C5"/>
    <w:rsid w:val="00F014BB"/>
    <w:rsid w:val="00F02CE2"/>
    <w:rsid w:val="00F031FA"/>
    <w:rsid w:val="00F037CB"/>
    <w:rsid w:val="00F042F7"/>
    <w:rsid w:val="00F04A48"/>
    <w:rsid w:val="00F04D0A"/>
    <w:rsid w:val="00F057FE"/>
    <w:rsid w:val="00F059ED"/>
    <w:rsid w:val="00F05A32"/>
    <w:rsid w:val="00F060FB"/>
    <w:rsid w:val="00F07A30"/>
    <w:rsid w:val="00F106A9"/>
    <w:rsid w:val="00F1334D"/>
    <w:rsid w:val="00F137AA"/>
    <w:rsid w:val="00F14539"/>
    <w:rsid w:val="00F1553A"/>
    <w:rsid w:val="00F1609C"/>
    <w:rsid w:val="00F163C7"/>
    <w:rsid w:val="00F16656"/>
    <w:rsid w:val="00F16878"/>
    <w:rsid w:val="00F1744C"/>
    <w:rsid w:val="00F204F8"/>
    <w:rsid w:val="00F20605"/>
    <w:rsid w:val="00F20879"/>
    <w:rsid w:val="00F2097B"/>
    <w:rsid w:val="00F2179E"/>
    <w:rsid w:val="00F217D3"/>
    <w:rsid w:val="00F21BB2"/>
    <w:rsid w:val="00F22B4F"/>
    <w:rsid w:val="00F22F98"/>
    <w:rsid w:val="00F233DF"/>
    <w:rsid w:val="00F26175"/>
    <w:rsid w:val="00F27044"/>
    <w:rsid w:val="00F307FA"/>
    <w:rsid w:val="00F31A81"/>
    <w:rsid w:val="00F31A8F"/>
    <w:rsid w:val="00F329BB"/>
    <w:rsid w:val="00F32D15"/>
    <w:rsid w:val="00F33739"/>
    <w:rsid w:val="00F34E11"/>
    <w:rsid w:val="00F3556E"/>
    <w:rsid w:val="00F35715"/>
    <w:rsid w:val="00F35997"/>
    <w:rsid w:val="00F367C5"/>
    <w:rsid w:val="00F37813"/>
    <w:rsid w:val="00F407AC"/>
    <w:rsid w:val="00F410C3"/>
    <w:rsid w:val="00F42B0A"/>
    <w:rsid w:val="00F43210"/>
    <w:rsid w:val="00F43BD8"/>
    <w:rsid w:val="00F448EB"/>
    <w:rsid w:val="00F44BA5"/>
    <w:rsid w:val="00F45064"/>
    <w:rsid w:val="00F4603D"/>
    <w:rsid w:val="00F50E79"/>
    <w:rsid w:val="00F511D8"/>
    <w:rsid w:val="00F52412"/>
    <w:rsid w:val="00F5250A"/>
    <w:rsid w:val="00F53F96"/>
    <w:rsid w:val="00F54FEA"/>
    <w:rsid w:val="00F551CA"/>
    <w:rsid w:val="00F55601"/>
    <w:rsid w:val="00F5686B"/>
    <w:rsid w:val="00F57515"/>
    <w:rsid w:val="00F60A5B"/>
    <w:rsid w:val="00F61C05"/>
    <w:rsid w:val="00F61CFB"/>
    <w:rsid w:val="00F62B24"/>
    <w:rsid w:val="00F63789"/>
    <w:rsid w:val="00F643DD"/>
    <w:rsid w:val="00F646AD"/>
    <w:rsid w:val="00F65EDF"/>
    <w:rsid w:val="00F665B7"/>
    <w:rsid w:val="00F67654"/>
    <w:rsid w:val="00F7018F"/>
    <w:rsid w:val="00F70BE1"/>
    <w:rsid w:val="00F71E2E"/>
    <w:rsid w:val="00F72371"/>
    <w:rsid w:val="00F74876"/>
    <w:rsid w:val="00F758C8"/>
    <w:rsid w:val="00F75F5A"/>
    <w:rsid w:val="00F76BDC"/>
    <w:rsid w:val="00F77510"/>
    <w:rsid w:val="00F77A8E"/>
    <w:rsid w:val="00F80BEB"/>
    <w:rsid w:val="00F819F4"/>
    <w:rsid w:val="00F81F92"/>
    <w:rsid w:val="00F82680"/>
    <w:rsid w:val="00F826FC"/>
    <w:rsid w:val="00F844EF"/>
    <w:rsid w:val="00F84898"/>
    <w:rsid w:val="00F84DBE"/>
    <w:rsid w:val="00F8568E"/>
    <w:rsid w:val="00F85D9B"/>
    <w:rsid w:val="00F86BDD"/>
    <w:rsid w:val="00F86C6C"/>
    <w:rsid w:val="00F903EC"/>
    <w:rsid w:val="00F9061B"/>
    <w:rsid w:val="00F924FB"/>
    <w:rsid w:val="00F931EE"/>
    <w:rsid w:val="00F94C14"/>
    <w:rsid w:val="00F94D96"/>
    <w:rsid w:val="00F9541E"/>
    <w:rsid w:val="00F96717"/>
    <w:rsid w:val="00F96F43"/>
    <w:rsid w:val="00F97171"/>
    <w:rsid w:val="00FA0A7F"/>
    <w:rsid w:val="00FA1645"/>
    <w:rsid w:val="00FA1A9A"/>
    <w:rsid w:val="00FA2DC5"/>
    <w:rsid w:val="00FA3F1E"/>
    <w:rsid w:val="00FA4EE8"/>
    <w:rsid w:val="00FB0C26"/>
    <w:rsid w:val="00FB2446"/>
    <w:rsid w:val="00FB387B"/>
    <w:rsid w:val="00FB3B80"/>
    <w:rsid w:val="00FB3C67"/>
    <w:rsid w:val="00FB3C9A"/>
    <w:rsid w:val="00FB4648"/>
    <w:rsid w:val="00FB5E9D"/>
    <w:rsid w:val="00FB7279"/>
    <w:rsid w:val="00FC0F7E"/>
    <w:rsid w:val="00FC10B4"/>
    <w:rsid w:val="00FC11AC"/>
    <w:rsid w:val="00FC1B44"/>
    <w:rsid w:val="00FC48B0"/>
    <w:rsid w:val="00FC4914"/>
    <w:rsid w:val="00FC4B6A"/>
    <w:rsid w:val="00FC4C0C"/>
    <w:rsid w:val="00FC4D01"/>
    <w:rsid w:val="00FC4FDE"/>
    <w:rsid w:val="00FC6004"/>
    <w:rsid w:val="00FC6828"/>
    <w:rsid w:val="00FC7451"/>
    <w:rsid w:val="00FD0283"/>
    <w:rsid w:val="00FD0F9A"/>
    <w:rsid w:val="00FD1156"/>
    <w:rsid w:val="00FD5393"/>
    <w:rsid w:val="00FD5972"/>
    <w:rsid w:val="00FD61F0"/>
    <w:rsid w:val="00FE04A8"/>
    <w:rsid w:val="00FE2282"/>
    <w:rsid w:val="00FE344F"/>
    <w:rsid w:val="00FE34C7"/>
    <w:rsid w:val="00FE38FA"/>
    <w:rsid w:val="00FE3CCC"/>
    <w:rsid w:val="00FE42F9"/>
    <w:rsid w:val="00FE6515"/>
    <w:rsid w:val="00FE6BDB"/>
    <w:rsid w:val="00FE7453"/>
    <w:rsid w:val="00FE7C7A"/>
    <w:rsid w:val="00FF0184"/>
    <w:rsid w:val="00FF0533"/>
    <w:rsid w:val="00FF18B9"/>
    <w:rsid w:val="00FF1FA0"/>
    <w:rsid w:val="00FF2D7B"/>
    <w:rsid w:val="00FF35A8"/>
    <w:rsid w:val="00FF3904"/>
    <w:rsid w:val="00FF4275"/>
    <w:rsid w:val="00FF45AC"/>
    <w:rsid w:val="00FF4ADD"/>
    <w:rsid w:val="00FF54FD"/>
    <w:rsid w:val="00FF606F"/>
    <w:rsid w:val="00FF6737"/>
    <w:rsid w:val="00FF7E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37F55"/>
  <w15:docId w15:val="{22285995-346D-48C0-88F2-D88BBF94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90B7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w:basedOn w:val="a4"/>
    <w:next w:val="a5"/>
    <w:link w:val="10"/>
    <w:uiPriority w:val="9"/>
    <w:qFormat/>
    <w:rsid w:val="00115F1A"/>
    <w:pPr>
      <w:keepNext/>
      <w:pageBreakBefore/>
      <w:numPr>
        <w:numId w:val="1"/>
      </w:numPr>
      <w:tabs>
        <w:tab w:val="left" w:pos="851"/>
      </w:tabs>
      <w:spacing w:before="240" w:after="120"/>
      <w:ind w:left="0"/>
      <w:jc w:val="center"/>
      <w:outlineLvl w:val="0"/>
    </w:pPr>
    <w:rPr>
      <w:b/>
      <w:bCs/>
      <w:caps/>
      <w:kern w:val="32"/>
      <w:sz w:val="28"/>
      <w:szCs w:val="28"/>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Заголовок 2 Знак Знак Знак Знак,Заголовок 2 Знак Знак Знак Знак Знак Знак Знак Знак Знак"/>
    <w:basedOn w:val="a4"/>
    <w:next w:val="a5"/>
    <w:link w:val="20"/>
    <w:qFormat/>
    <w:rsid w:val="00115F1A"/>
    <w:pPr>
      <w:keepNext/>
      <w:numPr>
        <w:ilvl w:val="1"/>
        <w:numId w:val="1"/>
      </w:numPr>
      <w:tabs>
        <w:tab w:val="left" w:pos="1134"/>
        <w:tab w:val="left" w:pos="1276"/>
      </w:tabs>
      <w:spacing w:before="180" w:after="60"/>
      <w:ind w:left="426"/>
      <w:outlineLvl w:val="1"/>
    </w:pPr>
    <w:rPr>
      <w:b/>
      <w:bCs/>
      <w:iCs/>
      <w:sz w:val="28"/>
      <w:szCs w:val="28"/>
    </w:rPr>
  </w:style>
  <w:style w:type="paragraph" w:styleId="3">
    <w:name w:val="heading 3"/>
    <w:aliases w:val="Знак3 Знак, Знак3, Знак3 Знак Знак Знак,Знак3,Знак3 Знак Знак Знак,ПодЗаголовок,Заголовок 31,Знак14,footer,heading 3"/>
    <w:basedOn w:val="a4"/>
    <w:next w:val="a5"/>
    <w:link w:val="30"/>
    <w:uiPriority w:val="99"/>
    <w:qFormat/>
    <w:rsid w:val="00115F1A"/>
    <w:pPr>
      <w:keepNext/>
      <w:numPr>
        <w:ilvl w:val="2"/>
        <w:numId w:val="1"/>
      </w:numPr>
      <w:tabs>
        <w:tab w:val="left" w:pos="1276"/>
      </w:tabs>
      <w:spacing w:before="120" w:after="120"/>
      <w:outlineLvl w:val="2"/>
    </w:pPr>
    <w:rPr>
      <w:b/>
      <w:bCs/>
      <w:sz w:val="26"/>
      <w:szCs w:val="26"/>
    </w:rPr>
  </w:style>
  <w:style w:type="paragraph" w:styleId="40">
    <w:name w:val="heading 4"/>
    <w:aliases w:val="ПОДЗАГОЛОВКИ"/>
    <w:basedOn w:val="a4"/>
    <w:next w:val="a5"/>
    <w:link w:val="41"/>
    <w:qFormat/>
    <w:rsid w:val="00115F1A"/>
    <w:pPr>
      <w:keepNext/>
      <w:numPr>
        <w:ilvl w:val="3"/>
        <w:numId w:val="1"/>
      </w:numPr>
      <w:tabs>
        <w:tab w:val="left" w:pos="1418"/>
      </w:tabs>
      <w:spacing w:before="120" w:after="60"/>
      <w:outlineLvl w:val="3"/>
    </w:pPr>
    <w:rPr>
      <w:b/>
      <w:bCs/>
    </w:rPr>
  </w:style>
  <w:style w:type="paragraph" w:styleId="5">
    <w:name w:val="heading 5"/>
    <w:basedOn w:val="a4"/>
    <w:next w:val="a4"/>
    <w:link w:val="50"/>
    <w:qFormat/>
    <w:rsid w:val="00115F1A"/>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qFormat/>
    <w:rsid w:val="00115F1A"/>
    <w:pPr>
      <w:numPr>
        <w:ilvl w:val="5"/>
        <w:numId w:val="1"/>
      </w:numPr>
      <w:spacing w:before="240" w:after="60"/>
      <w:outlineLvl w:val="5"/>
    </w:pPr>
    <w:rPr>
      <w:b/>
      <w:bCs/>
      <w:sz w:val="22"/>
      <w:szCs w:val="22"/>
    </w:rPr>
  </w:style>
  <w:style w:type="paragraph" w:styleId="7">
    <w:name w:val="heading 7"/>
    <w:aliases w:val="Заголовок x.x"/>
    <w:basedOn w:val="a4"/>
    <w:next w:val="a4"/>
    <w:link w:val="70"/>
    <w:qFormat/>
    <w:rsid w:val="00115F1A"/>
    <w:pPr>
      <w:numPr>
        <w:ilvl w:val="6"/>
        <w:numId w:val="1"/>
      </w:numPr>
      <w:spacing w:before="240" w:after="60"/>
      <w:outlineLvl w:val="6"/>
    </w:pPr>
  </w:style>
  <w:style w:type="paragraph" w:styleId="8">
    <w:name w:val="heading 8"/>
    <w:basedOn w:val="a4"/>
    <w:next w:val="a4"/>
    <w:link w:val="80"/>
    <w:qFormat/>
    <w:rsid w:val="00115F1A"/>
    <w:pPr>
      <w:numPr>
        <w:ilvl w:val="7"/>
        <w:numId w:val="1"/>
      </w:numPr>
      <w:spacing w:before="240" w:after="60"/>
      <w:outlineLvl w:val="7"/>
    </w:pPr>
    <w:rPr>
      <w:i/>
      <w:iCs/>
    </w:rPr>
  </w:style>
  <w:style w:type="paragraph" w:styleId="9">
    <w:name w:val="heading 9"/>
    <w:basedOn w:val="a4"/>
    <w:next w:val="a4"/>
    <w:link w:val="90"/>
    <w:qFormat/>
    <w:rsid w:val="00115F1A"/>
    <w:pPr>
      <w:numPr>
        <w:ilvl w:val="8"/>
        <w:numId w:val="1"/>
      </w:numPr>
      <w:spacing w:before="240" w:after="60"/>
      <w:outlineLvl w:val="8"/>
    </w:pPr>
    <w:rPr>
      <w:rFonts w:ascii="Arial"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ТЕКСТ ГРАД"/>
    <w:basedOn w:val="a4"/>
    <w:link w:val="aa"/>
    <w:qFormat/>
    <w:rsid w:val="00390B76"/>
    <w:pPr>
      <w:spacing w:line="360" w:lineRule="auto"/>
      <w:ind w:firstLine="709"/>
      <w:jc w:val="both"/>
    </w:pPr>
  </w:style>
  <w:style w:type="character" w:customStyle="1" w:styleId="aa">
    <w:name w:val="ТЕКСТ ГРАД Знак"/>
    <w:link w:val="a9"/>
    <w:rsid w:val="00390B76"/>
    <w:rPr>
      <w:rFonts w:ascii="Times New Roman" w:eastAsia="Times New Roman" w:hAnsi="Times New Roman" w:cs="Times New Roman"/>
      <w:sz w:val="24"/>
      <w:szCs w:val="24"/>
    </w:rPr>
  </w:style>
  <w:style w:type="paragraph" w:customStyle="1" w:styleId="ab">
    <w:name w:val="ООО  «Институт Территориального Планирования"/>
    <w:basedOn w:val="a4"/>
    <w:link w:val="ac"/>
    <w:qFormat/>
    <w:rsid w:val="00390B76"/>
    <w:pPr>
      <w:spacing w:line="360" w:lineRule="auto"/>
      <w:ind w:left="709"/>
      <w:jc w:val="right"/>
    </w:pPr>
  </w:style>
  <w:style w:type="character" w:customStyle="1" w:styleId="ac">
    <w:name w:val="ООО  «Институт Территориального Планирования Знак"/>
    <w:link w:val="ab"/>
    <w:rsid w:val="00390B76"/>
    <w:rPr>
      <w:rFonts w:ascii="Times New Roman" w:eastAsia="Times New Roman" w:hAnsi="Times New Roman" w:cs="Times New Roman"/>
      <w:sz w:val="24"/>
      <w:szCs w:val="24"/>
    </w:rPr>
  </w:style>
  <w:style w:type="paragraph" w:customStyle="1" w:styleId="S">
    <w:name w:val="S_Обычный в таблице"/>
    <w:basedOn w:val="a4"/>
    <w:link w:val="S0"/>
    <w:rsid w:val="00E87DF2"/>
    <w:pPr>
      <w:spacing w:line="360" w:lineRule="auto"/>
      <w:jc w:val="center"/>
    </w:pPr>
  </w:style>
  <w:style w:type="character" w:customStyle="1" w:styleId="S0">
    <w:name w:val="S_Обычный в таблице Знак"/>
    <w:link w:val="S"/>
    <w:rsid w:val="00E87DF2"/>
    <w:rPr>
      <w:rFonts w:ascii="Times New Roman" w:eastAsia="Times New Roman" w:hAnsi="Times New Roman" w:cs="Times New Roman"/>
      <w:sz w:val="24"/>
      <w:szCs w:val="24"/>
    </w:rPr>
  </w:style>
  <w:style w:type="paragraph" w:customStyle="1" w:styleId="ad">
    <w:name w:val="Обычный в таблице"/>
    <w:basedOn w:val="a4"/>
    <w:rsid w:val="00E87DF2"/>
    <w:pPr>
      <w:suppressAutoHyphens/>
      <w:jc w:val="center"/>
    </w:pPr>
    <w:rPr>
      <w:lang w:eastAsia="ar-SA"/>
    </w:rPr>
  </w:style>
  <w:style w:type="character" w:customStyle="1" w:styleId="10">
    <w:name w:val="Заголовок 1 Знак"/>
    <w:aliases w:val="Заголовок 1 Знак Знак Знак1,Заголовок 1 Знак Знак Знак Знак"/>
    <w:basedOn w:val="a6"/>
    <w:link w:val="1"/>
    <w:uiPriority w:val="9"/>
    <w:rsid w:val="00115F1A"/>
    <w:rPr>
      <w:rFonts w:ascii="Times New Roman" w:eastAsia="Times New Roman" w:hAnsi="Times New Roman" w:cs="Times New Roman"/>
      <w:b/>
      <w:bCs/>
      <w:caps/>
      <w:kern w:val="32"/>
      <w:sz w:val="28"/>
      <w:szCs w:val="28"/>
      <w:lang w:eastAsia="ru-RU"/>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6"/>
    <w:link w:val="2"/>
    <w:rsid w:val="00115F1A"/>
    <w:rPr>
      <w:rFonts w:ascii="Times New Roman" w:eastAsia="Times New Roman" w:hAnsi="Times New Roman" w:cs="Times New Roman"/>
      <w:b/>
      <w:bCs/>
      <w:iCs/>
      <w:sz w:val="28"/>
      <w:szCs w:val="28"/>
      <w:lang w:eastAsia="ru-RU"/>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basedOn w:val="a6"/>
    <w:link w:val="3"/>
    <w:uiPriority w:val="99"/>
    <w:rsid w:val="00115F1A"/>
    <w:rPr>
      <w:rFonts w:ascii="Times New Roman" w:eastAsia="Times New Roman" w:hAnsi="Times New Roman" w:cs="Times New Roman"/>
      <w:b/>
      <w:bCs/>
      <w:sz w:val="26"/>
      <w:szCs w:val="26"/>
      <w:lang w:eastAsia="ru-RU"/>
    </w:rPr>
  </w:style>
  <w:style w:type="character" w:customStyle="1" w:styleId="41">
    <w:name w:val="Заголовок 4 Знак"/>
    <w:aliases w:val="ПОДЗАГОЛОВКИ Знак"/>
    <w:basedOn w:val="a6"/>
    <w:link w:val="40"/>
    <w:rsid w:val="00115F1A"/>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uiPriority w:val="9"/>
    <w:rsid w:val="00115F1A"/>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115F1A"/>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rsid w:val="00115F1A"/>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115F1A"/>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115F1A"/>
    <w:rPr>
      <w:rFonts w:ascii="Arial" w:eastAsia="Times New Roman" w:hAnsi="Arial" w:cs="Times New Roman"/>
      <w:lang w:eastAsia="ru-RU"/>
    </w:rPr>
  </w:style>
  <w:style w:type="paragraph" w:customStyle="1" w:styleId="a5">
    <w:name w:val="Абзац"/>
    <w:basedOn w:val="a4"/>
    <w:link w:val="ae"/>
    <w:qFormat/>
    <w:rsid w:val="00115F1A"/>
    <w:pPr>
      <w:spacing w:before="120" w:after="60"/>
      <w:ind w:firstLine="567"/>
      <w:jc w:val="both"/>
    </w:pPr>
  </w:style>
  <w:style w:type="character" w:customStyle="1" w:styleId="ae">
    <w:name w:val="Абзац Знак"/>
    <w:link w:val="a5"/>
    <w:rsid w:val="00115F1A"/>
    <w:rPr>
      <w:rFonts w:ascii="Times New Roman" w:eastAsia="Times New Roman" w:hAnsi="Times New Roman" w:cs="Times New Roman"/>
      <w:sz w:val="24"/>
      <w:szCs w:val="24"/>
      <w:lang w:eastAsia="ru-RU"/>
    </w:rPr>
  </w:style>
  <w:style w:type="paragraph" w:styleId="a3">
    <w:name w:val="List"/>
    <w:aliases w:val="List Char,Char Char"/>
    <w:basedOn w:val="a4"/>
    <w:link w:val="af"/>
    <w:qFormat/>
    <w:rsid w:val="00115F1A"/>
    <w:pPr>
      <w:numPr>
        <w:numId w:val="2"/>
      </w:numPr>
      <w:spacing w:after="60"/>
      <w:jc w:val="both"/>
    </w:pPr>
    <w:rPr>
      <w:snapToGrid w:val="0"/>
    </w:rPr>
  </w:style>
  <w:style w:type="character" w:customStyle="1" w:styleId="af">
    <w:name w:val="Список Знак"/>
    <w:aliases w:val="List Char Знак,Char Char Знак"/>
    <w:link w:val="a3"/>
    <w:rsid w:val="00115F1A"/>
    <w:rPr>
      <w:rFonts w:ascii="Times New Roman" w:eastAsia="Times New Roman" w:hAnsi="Times New Roman" w:cs="Times New Roman"/>
      <w:snapToGrid w:val="0"/>
      <w:sz w:val="24"/>
      <w:szCs w:val="24"/>
      <w:lang w:eastAsia="ru-RU"/>
    </w:rPr>
  </w:style>
  <w:style w:type="numbering" w:customStyle="1" w:styleId="1111111">
    <w:name w:val="1 / 1.1 / 1.1.11"/>
    <w:basedOn w:val="a8"/>
    <w:next w:val="111111"/>
    <w:rsid w:val="00115F1A"/>
    <w:pPr>
      <w:numPr>
        <w:numId w:val="2"/>
      </w:numPr>
    </w:pPr>
  </w:style>
  <w:style w:type="numbering" w:styleId="111111">
    <w:name w:val="Outline List 2"/>
    <w:basedOn w:val="a8"/>
    <w:uiPriority w:val="99"/>
    <w:semiHidden/>
    <w:unhideWhenUsed/>
    <w:rsid w:val="00115F1A"/>
  </w:style>
  <w:style w:type="paragraph" w:styleId="af0">
    <w:name w:val="header"/>
    <w:basedOn w:val="a4"/>
    <w:link w:val="af1"/>
    <w:uiPriority w:val="99"/>
    <w:rsid w:val="008147C7"/>
    <w:pPr>
      <w:tabs>
        <w:tab w:val="center" w:pos="4677"/>
        <w:tab w:val="right" w:pos="9355"/>
      </w:tabs>
    </w:pPr>
    <w:rPr>
      <w:sz w:val="28"/>
      <w:szCs w:val="28"/>
    </w:rPr>
  </w:style>
  <w:style w:type="character" w:customStyle="1" w:styleId="af1">
    <w:name w:val="Верхний колонтитул Знак"/>
    <w:basedOn w:val="a6"/>
    <w:link w:val="af0"/>
    <w:uiPriority w:val="99"/>
    <w:rsid w:val="008147C7"/>
    <w:rPr>
      <w:rFonts w:ascii="Times New Roman" w:eastAsia="Times New Roman" w:hAnsi="Times New Roman" w:cs="Times New Roman"/>
      <w:sz w:val="28"/>
      <w:szCs w:val="28"/>
      <w:lang w:eastAsia="ru-RU"/>
    </w:rPr>
  </w:style>
  <w:style w:type="paragraph" w:styleId="a2">
    <w:name w:val="Plain Text"/>
    <w:basedOn w:val="a4"/>
    <w:link w:val="af2"/>
    <w:rsid w:val="008147C7"/>
    <w:pPr>
      <w:numPr>
        <w:ilvl w:val="1"/>
        <w:numId w:val="4"/>
      </w:numPr>
      <w:tabs>
        <w:tab w:val="clear" w:pos="495"/>
      </w:tabs>
      <w:ind w:left="0" w:firstLine="0"/>
    </w:pPr>
    <w:rPr>
      <w:rFonts w:ascii="Courier New" w:hAnsi="Courier New" w:cs="Courier New"/>
      <w:sz w:val="28"/>
      <w:szCs w:val="28"/>
    </w:rPr>
  </w:style>
  <w:style w:type="character" w:customStyle="1" w:styleId="af2">
    <w:name w:val="Текст Знак"/>
    <w:basedOn w:val="a6"/>
    <w:link w:val="a2"/>
    <w:rsid w:val="008147C7"/>
    <w:rPr>
      <w:rFonts w:ascii="Courier New" w:eastAsia="Times New Roman" w:hAnsi="Courier New" w:cs="Courier New"/>
      <w:sz w:val="28"/>
      <w:szCs w:val="28"/>
      <w:lang w:eastAsia="ru-RU"/>
    </w:rPr>
  </w:style>
  <w:style w:type="character" w:styleId="af3">
    <w:name w:val="Hyperlink"/>
    <w:basedOn w:val="a6"/>
    <w:uiPriority w:val="99"/>
    <w:unhideWhenUsed/>
    <w:rsid w:val="0096067C"/>
    <w:rPr>
      <w:color w:val="0000FF" w:themeColor="hyperlink"/>
      <w:u w:val="single"/>
    </w:rPr>
  </w:style>
  <w:style w:type="character" w:styleId="af4">
    <w:name w:val="FollowedHyperlink"/>
    <w:basedOn w:val="a6"/>
    <w:uiPriority w:val="99"/>
    <w:semiHidden/>
    <w:unhideWhenUsed/>
    <w:rsid w:val="0096067C"/>
    <w:rPr>
      <w:color w:val="800080" w:themeColor="followedHyperlink"/>
      <w:u w:val="single"/>
    </w:rPr>
  </w:style>
  <w:style w:type="paragraph" w:styleId="af5">
    <w:name w:val="List Paragraph"/>
    <w:aliases w:val="Ненумерованный список"/>
    <w:basedOn w:val="a4"/>
    <w:uiPriority w:val="34"/>
    <w:qFormat/>
    <w:rsid w:val="00A60E9E"/>
    <w:pPr>
      <w:ind w:left="720"/>
      <w:contextualSpacing/>
    </w:pPr>
  </w:style>
  <w:style w:type="paragraph" w:customStyle="1" w:styleId="S1">
    <w:name w:val="S_Обычный жирный"/>
    <w:basedOn w:val="a4"/>
    <w:link w:val="S2"/>
    <w:qFormat/>
    <w:rsid w:val="00DA6B10"/>
    <w:pPr>
      <w:ind w:firstLine="709"/>
      <w:jc w:val="both"/>
    </w:pPr>
    <w:rPr>
      <w:sz w:val="28"/>
    </w:rPr>
  </w:style>
  <w:style w:type="character" w:customStyle="1" w:styleId="S2">
    <w:name w:val="S_Обычный жирный Знак"/>
    <w:link w:val="S1"/>
    <w:rsid w:val="00DA6B10"/>
    <w:rPr>
      <w:rFonts w:ascii="Times New Roman" w:eastAsia="Times New Roman" w:hAnsi="Times New Roman" w:cs="Times New Roman"/>
      <w:sz w:val="28"/>
      <w:szCs w:val="24"/>
    </w:rPr>
  </w:style>
  <w:style w:type="paragraph" w:customStyle="1" w:styleId="11">
    <w:name w:val="Знак1"/>
    <w:basedOn w:val="a4"/>
    <w:rsid w:val="00DA6B10"/>
    <w:pPr>
      <w:spacing w:before="100" w:beforeAutospacing="1" w:after="100" w:afterAutospacing="1"/>
    </w:pPr>
    <w:rPr>
      <w:rFonts w:ascii="Tahoma" w:hAnsi="Tahoma"/>
      <w:sz w:val="20"/>
      <w:szCs w:val="20"/>
      <w:lang w:val="en-US" w:eastAsia="en-US"/>
    </w:rPr>
  </w:style>
  <w:style w:type="paragraph" w:styleId="21">
    <w:name w:val="Body Text Indent 2"/>
    <w:basedOn w:val="a4"/>
    <w:link w:val="22"/>
    <w:rsid w:val="00D41A04"/>
    <w:pPr>
      <w:spacing w:after="120" w:line="480" w:lineRule="auto"/>
      <w:ind w:left="283" w:firstLine="709"/>
      <w:jc w:val="both"/>
    </w:pPr>
    <w:rPr>
      <w:sz w:val="28"/>
    </w:rPr>
  </w:style>
  <w:style w:type="character" w:customStyle="1" w:styleId="22">
    <w:name w:val="Основной текст с отступом 2 Знак"/>
    <w:basedOn w:val="a6"/>
    <w:link w:val="21"/>
    <w:rsid w:val="00D41A04"/>
    <w:rPr>
      <w:rFonts w:ascii="Times New Roman" w:eastAsia="Times New Roman" w:hAnsi="Times New Roman" w:cs="Times New Roman"/>
      <w:sz w:val="28"/>
      <w:szCs w:val="24"/>
      <w:lang w:eastAsia="ru-RU"/>
    </w:rPr>
  </w:style>
  <w:style w:type="paragraph" w:customStyle="1" w:styleId="af6">
    <w:name w:val="Обычный текст"/>
    <w:basedOn w:val="a4"/>
    <w:link w:val="af7"/>
    <w:qFormat/>
    <w:rsid w:val="00D41A04"/>
    <w:pPr>
      <w:ind w:firstLine="709"/>
      <w:jc w:val="both"/>
    </w:pPr>
    <w:rPr>
      <w:sz w:val="28"/>
      <w:szCs w:val="28"/>
    </w:rPr>
  </w:style>
  <w:style w:type="character" w:customStyle="1" w:styleId="af7">
    <w:name w:val="Обычный текст Знак"/>
    <w:link w:val="af6"/>
    <w:rsid w:val="00D41A04"/>
    <w:rPr>
      <w:rFonts w:ascii="Times New Roman" w:eastAsia="Times New Roman" w:hAnsi="Times New Roman" w:cs="Times New Roman"/>
      <w:sz w:val="28"/>
      <w:szCs w:val="28"/>
      <w:lang w:eastAsia="ru-RU"/>
    </w:rPr>
  </w:style>
  <w:style w:type="paragraph" w:styleId="af8">
    <w:name w:val="Balloon Text"/>
    <w:basedOn w:val="a4"/>
    <w:link w:val="af9"/>
    <w:uiPriority w:val="99"/>
    <w:semiHidden/>
    <w:unhideWhenUsed/>
    <w:rsid w:val="00D41A04"/>
    <w:rPr>
      <w:rFonts w:ascii="Tahoma" w:hAnsi="Tahoma" w:cs="Tahoma"/>
      <w:sz w:val="16"/>
      <w:szCs w:val="16"/>
    </w:rPr>
  </w:style>
  <w:style w:type="character" w:customStyle="1" w:styleId="af9">
    <w:name w:val="Текст выноски Знак"/>
    <w:basedOn w:val="a6"/>
    <w:link w:val="af8"/>
    <w:uiPriority w:val="99"/>
    <w:semiHidden/>
    <w:rsid w:val="00D41A04"/>
    <w:rPr>
      <w:rFonts w:ascii="Tahoma" w:eastAsia="Times New Roman" w:hAnsi="Tahoma" w:cs="Tahoma"/>
      <w:sz w:val="16"/>
      <w:szCs w:val="16"/>
      <w:lang w:eastAsia="ru-RU"/>
    </w:rPr>
  </w:style>
  <w:style w:type="paragraph" w:styleId="afa">
    <w:name w:val="Body Text"/>
    <w:basedOn w:val="a4"/>
    <w:link w:val="afb"/>
    <w:unhideWhenUsed/>
    <w:rsid w:val="005F6536"/>
    <w:pPr>
      <w:spacing w:after="120"/>
    </w:pPr>
  </w:style>
  <w:style w:type="character" w:customStyle="1" w:styleId="afb">
    <w:name w:val="Основной текст Знак"/>
    <w:basedOn w:val="a6"/>
    <w:link w:val="afa"/>
    <w:rsid w:val="005F6536"/>
    <w:rPr>
      <w:rFonts w:ascii="Times New Roman" w:eastAsia="Times New Roman" w:hAnsi="Times New Roman" w:cs="Times New Roman"/>
      <w:sz w:val="24"/>
      <w:szCs w:val="24"/>
      <w:lang w:eastAsia="ru-RU"/>
    </w:rPr>
  </w:style>
  <w:style w:type="paragraph" w:customStyle="1" w:styleId="23">
    <w:name w:val="Заголовок (Уровень 2)"/>
    <w:basedOn w:val="a4"/>
    <w:next w:val="afa"/>
    <w:link w:val="24"/>
    <w:autoRedefine/>
    <w:qFormat/>
    <w:rsid w:val="005F6536"/>
    <w:pPr>
      <w:autoSpaceDE w:val="0"/>
      <w:autoSpaceDN w:val="0"/>
      <w:adjustRightInd w:val="0"/>
      <w:ind w:left="360"/>
      <w:outlineLvl w:val="0"/>
    </w:pPr>
    <w:rPr>
      <w:b/>
      <w:bCs/>
      <w:color w:val="000000"/>
      <w:sz w:val="28"/>
      <w:szCs w:val="28"/>
    </w:rPr>
  </w:style>
  <w:style w:type="character" w:customStyle="1" w:styleId="24">
    <w:name w:val="Заголовок (Уровень 2) Знак"/>
    <w:link w:val="23"/>
    <w:rsid w:val="005F6536"/>
    <w:rPr>
      <w:rFonts w:ascii="Times New Roman" w:eastAsia="Times New Roman" w:hAnsi="Times New Roman" w:cs="Times New Roman"/>
      <w:b/>
      <w:bCs/>
      <w:color w:val="000000"/>
      <w:sz w:val="28"/>
      <w:szCs w:val="28"/>
      <w:lang w:eastAsia="ru-RU"/>
    </w:rPr>
  </w:style>
  <w:style w:type="paragraph" w:customStyle="1" w:styleId="FirstParagraph">
    <w:name w:val="First Paragraph"/>
    <w:basedOn w:val="afa"/>
    <w:next w:val="afa"/>
    <w:qFormat/>
    <w:rsid w:val="00006F18"/>
    <w:pPr>
      <w:spacing w:before="180" w:after="180"/>
    </w:pPr>
    <w:rPr>
      <w:rFonts w:asciiTheme="minorHAnsi" w:eastAsiaTheme="minorHAnsi" w:hAnsiTheme="minorHAnsi" w:cstheme="minorBidi"/>
      <w:lang w:val="en-US" w:eastAsia="en-US"/>
    </w:rPr>
  </w:style>
  <w:style w:type="paragraph" w:customStyle="1" w:styleId="Compact">
    <w:name w:val="Compact"/>
    <w:basedOn w:val="afa"/>
    <w:qFormat/>
    <w:rsid w:val="00006F18"/>
    <w:pPr>
      <w:spacing w:before="36" w:after="36"/>
    </w:pPr>
    <w:rPr>
      <w:rFonts w:asciiTheme="minorHAnsi" w:eastAsiaTheme="minorHAnsi" w:hAnsiTheme="minorHAnsi" w:cstheme="minorBidi"/>
      <w:lang w:val="en-US" w:eastAsia="en-US"/>
    </w:rPr>
  </w:style>
  <w:style w:type="character" w:customStyle="1" w:styleId="ControlFlowTok">
    <w:name w:val="ControlFlowTok"/>
    <w:basedOn w:val="a6"/>
    <w:rsid w:val="00F32D15"/>
    <w:rPr>
      <w:rFonts w:ascii="Consolas" w:hAnsi="Consolas"/>
      <w:b/>
      <w:color w:val="007020"/>
      <w:sz w:val="22"/>
    </w:rPr>
  </w:style>
  <w:style w:type="table" w:styleId="afc">
    <w:name w:val="Table Grid"/>
    <w:aliases w:val="Tab Border"/>
    <w:basedOn w:val="a7"/>
    <w:uiPriority w:val="59"/>
    <w:rsid w:val="00F32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1"/>
    <w:basedOn w:val="a4"/>
    <w:next w:val="a4"/>
    <w:link w:val="25"/>
    <w:qFormat/>
    <w:rsid w:val="00A730BF"/>
    <w:pPr>
      <w:spacing w:before="120" w:after="120"/>
      <w:jc w:val="center"/>
    </w:pPr>
    <w:rPr>
      <w:b/>
      <w:bCs/>
      <w:sz w:val="22"/>
      <w:szCs w:val="20"/>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A730BF"/>
    <w:rPr>
      <w:rFonts w:ascii="Times New Roman" w:eastAsia="Times New Roman" w:hAnsi="Times New Roman" w:cs="Times New Roman"/>
      <w:b/>
      <w:bCs/>
      <w:szCs w:val="20"/>
    </w:rPr>
  </w:style>
  <w:style w:type="paragraph" w:customStyle="1" w:styleId="a0">
    <w:name w:val="Табличный_нумерованный"/>
    <w:basedOn w:val="a4"/>
    <w:link w:val="afe"/>
    <w:rsid w:val="006337CA"/>
    <w:pPr>
      <w:numPr>
        <w:numId w:val="6"/>
      </w:numPr>
    </w:pPr>
    <w:rPr>
      <w:sz w:val="22"/>
      <w:szCs w:val="22"/>
    </w:rPr>
  </w:style>
  <w:style w:type="character" w:customStyle="1" w:styleId="afe">
    <w:name w:val="Табличный_нумерованный Знак"/>
    <w:link w:val="a0"/>
    <w:rsid w:val="006337CA"/>
    <w:rPr>
      <w:rFonts w:ascii="Times New Roman" w:eastAsia="Times New Roman" w:hAnsi="Times New Roman" w:cs="Times New Roman"/>
      <w:lang w:eastAsia="ru-RU"/>
    </w:rPr>
  </w:style>
  <w:style w:type="character" w:styleId="aff">
    <w:name w:val="Subtle Emphasis"/>
    <w:uiPriority w:val="19"/>
    <w:qFormat/>
    <w:rsid w:val="006337CA"/>
    <w:rPr>
      <w:i/>
      <w:iCs/>
      <w:color w:val="5A5A5A"/>
    </w:rPr>
  </w:style>
  <w:style w:type="paragraph" w:styleId="31">
    <w:name w:val="Body Text Indent 3"/>
    <w:basedOn w:val="a4"/>
    <w:link w:val="32"/>
    <w:uiPriority w:val="99"/>
    <w:semiHidden/>
    <w:unhideWhenUsed/>
    <w:rsid w:val="00AA1CB2"/>
    <w:pPr>
      <w:spacing w:after="120"/>
      <w:ind w:left="283"/>
    </w:pPr>
    <w:rPr>
      <w:sz w:val="16"/>
      <w:szCs w:val="16"/>
    </w:rPr>
  </w:style>
  <w:style w:type="character" w:customStyle="1" w:styleId="32">
    <w:name w:val="Основной текст с отступом 3 Знак"/>
    <w:basedOn w:val="a6"/>
    <w:link w:val="31"/>
    <w:uiPriority w:val="99"/>
    <w:semiHidden/>
    <w:rsid w:val="00AA1CB2"/>
    <w:rPr>
      <w:rFonts w:ascii="Times New Roman" w:eastAsia="Times New Roman" w:hAnsi="Times New Roman" w:cs="Times New Roman"/>
      <w:sz w:val="16"/>
      <w:szCs w:val="16"/>
      <w:lang w:eastAsia="ru-RU"/>
    </w:rPr>
  </w:style>
  <w:style w:type="paragraph" w:styleId="42">
    <w:name w:val="toc 4"/>
    <w:basedOn w:val="a4"/>
    <w:next w:val="a4"/>
    <w:autoRedefine/>
    <w:uiPriority w:val="39"/>
    <w:rsid w:val="00CE7D02"/>
    <w:pPr>
      <w:ind w:left="720"/>
    </w:pPr>
    <w:rPr>
      <w:sz w:val="18"/>
      <w:szCs w:val="18"/>
    </w:rPr>
  </w:style>
  <w:style w:type="paragraph" w:styleId="aff0">
    <w:name w:val="footer"/>
    <w:basedOn w:val="a4"/>
    <w:link w:val="aff1"/>
    <w:uiPriority w:val="99"/>
    <w:unhideWhenUsed/>
    <w:rsid w:val="00943C59"/>
    <w:pPr>
      <w:tabs>
        <w:tab w:val="center" w:pos="4677"/>
        <w:tab w:val="right" w:pos="9355"/>
      </w:tabs>
    </w:pPr>
  </w:style>
  <w:style w:type="character" w:customStyle="1" w:styleId="aff1">
    <w:name w:val="Нижний колонтитул Знак"/>
    <w:basedOn w:val="a6"/>
    <w:link w:val="aff0"/>
    <w:uiPriority w:val="99"/>
    <w:rsid w:val="00943C59"/>
    <w:rPr>
      <w:rFonts w:ascii="Times New Roman" w:eastAsia="Times New Roman" w:hAnsi="Times New Roman" w:cs="Times New Roman"/>
      <w:sz w:val="24"/>
      <w:szCs w:val="24"/>
      <w:lang w:eastAsia="ru-RU"/>
    </w:rPr>
  </w:style>
  <w:style w:type="paragraph" w:customStyle="1" w:styleId="aff2">
    <w:name w:val="Табличный_заголовки"/>
    <w:basedOn w:val="a4"/>
    <w:qFormat/>
    <w:rsid w:val="001E08B3"/>
    <w:pPr>
      <w:keepNext/>
      <w:keepLines/>
      <w:jc w:val="center"/>
    </w:pPr>
    <w:rPr>
      <w:b/>
      <w:sz w:val="20"/>
      <w:szCs w:val="20"/>
    </w:rPr>
  </w:style>
  <w:style w:type="paragraph" w:customStyle="1" w:styleId="aff3">
    <w:name w:val="Табличный_центр"/>
    <w:basedOn w:val="a4"/>
    <w:qFormat/>
    <w:rsid w:val="001E08B3"/>
    <w:pPr>
      <w:jc w:val="center"/>
    </w:pPr>
    <w:rPr>
      <w:sz w:val="22"/>
      <w:szCs w:val="22"/>
    </w:rPr>
  </w:style>
  <w:style w:type="paragraph" w:customStyle="1" w:styleId="Default">
    <w:name w:val="Default"/>
    <w:rsid w:val="001E08B3"/>
    <w:pPr>
      <w:autoSpaceDE w:val="0"/>
      <w:autoSpaceDN w:val="0"/>
      <w:adjustRightInd w:val="0"/>
      <w:spacing w:after="0" w:line="240" w:lineRule="auto"/>
    </w:pPr>
    <w:rPr>
      <w:rFonts w:ascii="Arial MT" w:eastAsia="Times New Roman" w:hAnsi="Arial MT" w:cs="Arial MT"/>
      <w:color w:val="000000"/>
      <w:sz w:val="24"/>
      <w:szCs w:val="24"/>
      <w:lang w:eastAsia="ru-RU"/>
    </w:rPr>
  </w:style>
  <w:style w:type="paragraph" w:styleId="aff4">
    <w:name w:val="No Spacing"/>
    <w:basedOn w:val="a4"/>
    <w:link w:val="aff5"/>
    <w:qFormat/>
    <w:rsid w:val="00670E9A"/>
    <w:pPr>
      <w:spacing w:line="360" w:lineRule="auto"/>
      <w:ind w:firstLine="680"/>
      <w:jc w:val="both"/>
    </w:pPr>
  </w:style>
  <w:style w:type="character" w:customStyle="1" w:styleId="aff5">
    <w:name w:val="Без интервала Знак"/>
    <w:link w:val="aff4"/>
    <w:uiPriority w:val="1"/>
    <w:rsid w:val="00670E9A"/>
    <w:rPr>
      <w:rFonts w:ascii="Times New Roman" w:eastAsia="Times New Roman" w:hAnsi="Times New Roman" w:cs="Times New Roman"/>
      <w:sz w:val="24"/>
      <w:szCs w:val="24"/>
    </w:rPr>
  </w:style>
  <w:style w:type="paragraph" w:styleId="aff6">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
    <w:basedOn w:val="a4"/>
    <w:link w:val="aff7"/>
    <w:rsid w:val="00F77510"/>
    <w:pPr>
      <w:spacing w:before="120" w:after="120" w:line="360" w:lineRule="auto"/>
      <w:jc w:val="both"/>
    </w:pPr>
    <w:rPr>
      <w:rFonts w:ascii="Arial" w:hAnsi="Arial"/>
      <w:sz w:val="20"/>
      <w:szCs w:val="20"/>
    </w:rPr>
  </w:style>
  <w:style w:type="character" w:customStyle="1" w:styleId="aff7">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
    <w:basedOn w:val="a6"/>
    <w:link w:val="aff6"/>
    <w:rsid w:val="00F77510"/>
    <w:rPr>
      <w:rFonts w:ascii="Arial" w:eastAsia="Times New Roman" w:hAnsi="Arial" w:cs="Times New Roman"/>
      <w:sz w:val="20"/>
      <w:szCs w:val="20"/>
    </w:rPr>
  </w:style>
  <w:style w:type="character" w:styleId="aff8">
    <w:name w:val="footnote reference"/>
    <w:aliases w:val="Знак сноски-FN"/>
    <w:rsid w:val="00F77510"/>
    <w:rPr>
      <w:vertAlign w:val="superscript"/>
    </w:rPr>
  </w:style>
  <w:style w:type="paragraph" w:customStyle="1" w:styleId="ConsPlusCell">
    <w:name w:val="ConsPlusCell"/>
    <w:uiPriority w:val="99"/>
    <w:rsid w:val="00BA689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26">
    <w:name w:val="Основной текст 2 Знак"/>
    <w:basedOn w:val="a6"/>
    <w:rsid w:val="004A411D"/>
    <w:rPr>
      <w:rFonts w:ascii="Arial" w:hAnsi="Arial" w:cs="Arial"/>
    </w:rPr>
  </w:style>
  <w:style w:type="paragraph" w:customStyle="1" w:styleId="aff9">
    <w:name w:val="Табличный"/>
    <w:basedOn w:val="a4"/>
    <w:rsid w:val="005B500D"/>
    <w:pPr>
      <w:keepNext/>
      <w:widowControl w:val="0"/>
      <w:spacing w:before="60" w:after="60"/>
      <w:jc w:val="center"/>
    </w:pPr>
    <w:rPr>
      <w:b/>
      <w:sz w:val="22"/>
      <w:szCs w:val="20"/>
    </w:rPr>
  </w:style>
  <w:style w:type="paragraph" w:styleId="affa">
    <w:name w:val="Title"/>
    <w:aliases w:val="Знак12"/>
    <w:basedOn w:val="a4"/>
    <w:link w:val="affb"/>
    <w:uiPriority w:val="10"/>
    <w:qFormat/>
    <w:rsid w:val="009D2D2D"/>
    <w:pPr>
      <w:jc w:val="center"/>
    </w:pPr>
    <w:rPr>
      <w:rFonts w:ascii="Arial" w:hAnsi="Arial"/>
      <w:b/>
      <w:sz w:val="22"/>
      <w:szCs w:val="20"/>
    </w:rPr>
  </w:style>
  <w:style w:type="character" w:customStyle="1" w:styleId="affb">
    <w:name w:val="Название Знак"/>
    <w:aliases w:val="Знак12 Знак"/>
    <w:basedOn w:val="a6"/>
    <w:link w:val="affa"/>
    <w:uiPriority w:val="10"/>
    <w:rsid w:val="009D2D2D"/>
    <w:rPr>
      <w:rFonts w:ascii="Arial" w:eastAsia="Times New Roman" w:hAnsi="Arial" w:cs="Times New Roman"/>
      <w:b/>
      <w:szCs w:val="20"/>
      <w:lang w:eastAsia="ru-RU"/>
    </w:rPr>
  </w:style>
  <w:style w:type="character" w:customStyle="1" w:styleId="apple-style-span">
    <w:name w:val="apple-style-span"/>
    <w:basedOn w:val="a6"/>
    <w:rsid w:val="00A527F3"/>
  </w:style>
  <w:style w:type="paragraph" w:customStyle="1" w:styleId="12">
    <w:name w:val="Абзац списка1"/>
    <w:basedOn w:val="a4"/>
    <w:link w:val="affc"/>
    <w:rsid w:val="007F0300"/>
    <w:pPr>
      <w:suppressAutoHyphens/>
      <w:spacing w:after="200" w:line="276" w:lineRule="auto"/>
    </w:pPr>
    <w:rPr>
      <w:rFonts w:ascii="Calibri" w:eastAsia="DejaVu Sans" w:hAnsi="Calibri" w:cs="font368"/>
      <w:kern w:val="1"/>
      <w:sz w:val="22"/>
      <w:szCs w:val="22"/>
      <w:lang w:eastAsia="ar-SA"/>
    </w:rPr>
  </w:style>
  <w:style w:type="character" w:customStyle="1" w:styleId="affc">
    <w:name w:val="Абзац списка Знак"/>
    <w:link w:val="12"/>
    <w:locked/>
    <w:rsid w:val="007F0300"/>
    <w:rPr>
      <w:rFonts w:ascii="Calibri" w:eastAsia="DejaVu Sans" w:hAnsi="Calibri" w:cs="font368"/>
      <w:kern w:val="1"/>
      <w:lang w:eastAsia="ar-SA"/>
    </w:rPr>
  </w:style>
  <w:style w:type="paragraph" w:customStyle="1" w:styleId="1460">
    <w:name w:val="1460"/>
    <w:basedOn w:val="a4"/>
    <w:rsid w:val="00C053B6"/>
    <w:pPr>
      <w:autoSpaceDE w:val="0"/>
      <w:autoSpaceDN w:val="0"/>
      <w:spacing w:before="120"/>
      <w:jc w:val="center"/>
    </w:pPr>
    <w:rPr>
      <w:b/>
      <w:bCs/>
      <w:color w:val="000000"/>
      <w:sz w:val="28"/>
      <w:szCs w:val="28"/>
    </w:rPr>
  </w:style>
  <w:style w:type="paragraph" w:customStyle="1" w:styleId="formattext">
    <w:name w:val="formattext"/>
    <w:basedOn w:val="a4"/>
    <w:rsid w:val="00106DDA"/>
    <w:pPr>
      <w:spacing w:before="100" w:beforeAutospacing="1" w:after="100" w:afterAutospacing="1"/>
    </w:pPr>
  </w:style>
  <w:style w:type="character" w:styleId="affd">
    <w:name w:val="Strong"/>
    <w:basedOn w:val="a6"/>
    <w:uiPriority w:val="22"/>
    <w:qFormat/>
    <w:rsid w:val="00745218"/>
    <w:rPr>
      <w:b/>
      <w:bCs/>
    </w:rPr>
  </w:style>
  <w:style w:type="paragraph" w:customStyle="1" w:styleId="affe">
    <w:name w:val="Табличный_слева"/>
    <w:basedOn w:val="a4"/>
    <w:uiPriority w:val="99"/>
    <w:rsid w:val="00882044"/>
    <w:rPr>
      <w:sz w:val="22"/>
      <w:szCs w:val="22"/>
    </w:rPr>
  </w:style>
  <w:style w:type="paragraph" w:customStyle="1" w:styleId="afff">
    <w:name w:val="Табличный_по ширине"/>
    <w:basedOn w:val="affe"/>
    <w:rsid w:val="00882044"/>
    <w:pPr>
      <w:jc w:val="both"/>
    </w:pPr>
  </w:style>
  <w:style w:type="paragraph" w:styleId="afff0">
    <w:name w:val="TOC Heading"/>
    <w:basedOn w:val="1"/>
    <w:next w:val="a4"/>
    <w:uiPriority w:val="39"/>
    <w:unhideWhenUsed/>
    <w:qFormat/>
    <w:rsid w:val="00467FDD"/>
    <w:pPr>
      <w:keepLines/>
      <w:pageBreakBefore w:val="0"/>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rPr>
  </w:style>
  <w:style w:type="paragraph" w:styleId="13">
    <w:name w:val="toc 1"/>
    <w:basedOn w:val="a4"/>
    <w:next w:val="a4"/>
    <w:autoRedefine/>
    <w:uiPriority w:val="39"/>
    <w:unhideWhenUsed/>
    <w:rsid w:val="00972869"/>
    <w:pPr>
      <w:tabs>
        <w:tab w:val="right" w:leader="dot" w:pos="9923"/>
      </w:tabs>
      <w:ind w:right="-2"/>
      <w:jc w:val="both"/>
    </w:pPr>
    <w:rPr>
      <w:noProof/>
      <w:sz w:val="28"/>
      <w:szCs w:val="28"/>
    </w:rPr>
  </w:style>
  <w:style w:type="paragraph" w:styleId="27">
    <w:name w:val="toc 2"/>
    <w:basedOn w:val="a4"/>
    <w:next w:val="a4"/>
    <w:autoRedefine/>
    <w:uiPriority w:val="39"/>
    <w:unhideWhenUsed/>
    <w:rsid w:val="00972869"/>
    <w:pPr>
      <w:tabs>
        <w:tab w:val="right" w:leader="dot" w:pos="9923"/>
      </w:tabs>
      <w:ind w:left="240" w:right="-2"/>
      <w:jc w:val="both"/>
    </w:pPr>
    <w:rPr>
      <w:b/>
      <w:noProof/>
      <w:sz w:val="28"/>
      <w:szCs w:val="28"/>
      <w:lang w:val="en-US"/>
    </w:rPr>
  </w:style>
  <w:style w:type="paragraph" w:styleId="33">
    <w:name w:val="toc 3"/>
    <w:basedOn w:val="a4"/>
    <w:next w:val="a4"/>
    <w:autoRedefine/>
    <w:uiPriority w:val="39"/>
    <w:unhideWhenUsed/>
    <w:rsid w:val="00010011"/>
    <w:pPr>
      <w:tabs>
        <w:tab w:val="right" w:leader="dot" w:pos="9923"/>
      </w:tabs>
      <w:ind w:left="709" w:right="-2"/>
      <w:jc w:val="both"/>
    </w:pPr>
  </w:style>
  <w:style w:type="character" w:customStyle="1" w:styleId="14">
    <w:name w:val="Верхний колонтитул Знак1"/>
    <w:basedOn w:val="a6"/>
    <w:uiPriority w:val="99"/>
    <w:semiHidden/>
    <w:rsid w:val="009B4200"/>
  </w:style>
  <w:style w:type="paragraph" w:styleId="4">
    <w:name w:val="List Number 4"/>
    <w:basedOn w:val="a4"/>
    <w:uiPriority w:val="99"/>
    <w:unhideWhenUsed/>
    <w:rsid w:val="00C9375F"/>
    <w:pPr>
      <w:numPr>
        <w:numId w:val="7"/>
      </w:numPr>
      <w:contextualSpacing/>
    </w:pPr>
  </w:style>
  <w:style w:type="paragraph" w:styleId="28">
    <w:name w:val="Body Text 2"/>
    <w:basedOn w:val="a4"/>
    <w:link w:val="210"/>
    <w:uiPriority w:val="99"/>
    <w:unhideWhenUsed/>
    <w:rsid w:val="00927132"/>
    <w:pPr>
      <w:spacing w:after="120" w:line="480" w:lineRule="auto"/>
    </w:pPr>
  </w:style>
  <w:style w:type="character" w:customStyle="1" w:styleId="210">
    <w:name w:val="Основной текст 2 Знак1"/>
    <w:basedOn w:val="a6"/>
    <w:link w:val="28"/>
    <w:uiPriority w:val="99"/>
    <w:rsid w:val="00927132"/>
    <w:rPr>
      <w:rFonts w:ascii="Times New Roman" w:eastAsia="Times New Roman" w:hAnsi="Times New Roman" w:cs="Times New Roman"/>
      <w:sz w:val="24"/>
      <w:szCs w:val="24"/>
      <w:lang w:eastAsia="ru-RU"/>
    </w:rPr>
  </w:style>
  <w:style w:type="paragraph" w:customStyle="1" w:styleId="15">
    <w:name w:val="Без интервала1"/>
    <w:rsid w:val="00AD562D"/>
    <w:pPr>
      <w:spacing w:after="0" w:line="240" w:lineRule="auto"/>
    </w:pPr>
    <w:rPr>
      <w:rFonts w:ascii="Times New Roman" w:eastAsia="Calibri" w:hAnsi="Times New Roman" w:cs="Times New Roman"/>
      <w:sz w:val="20"/>
      <w:szCs w:val="20"/>
      <w:lang w:eastAsia="ru-RU"/>
    </w:rPr>
  </w:style>
  <w:style w:type="paragraph" w:styleId="afff1">
    <w:name w:val="Normal (Web)"/>
    <w:basedOn w:val="a4"/>
    <w:uiPriority w:val="99"/>
    <w:rsid w:val="00853F20"/>
    <w:pPr>
      <w:spacing w:before="100" w:beforeAutospacing="1" w:after="100" w:afterAutospacing="1"/>
    </w:pPr>
  </w:style>
  <w:style w:type="paragraph" w:customStyle="1" w:styleId="S3">
    <w:name w:val="S_Обычный"/>
    <w:basedOn w:val="a4"/>
    <w:link w:val="S4"/>
    <w:rsid w:val="0096597B"/>
    <w:pPr>
      <w:spacing w:line="360" w:lineRule="auto"/>
      <w:ind w:firstLine="709"/>
      <w:jc w:val="both"/>
    </w:pPr>
  </w:style>
  <w:style w:type="character" w:customStyle="1" w:styleId="S4">
    <w:name w:val="S_Обычный Знак"/>
    <w:basedOn w:val="a6"/>
    <w:link w:val="S3"/>
    <w:rsid w:val="0096597B"/>
    <w:rPr>
      <w:rFonts w:ascii="Times New Roman" w:eastAsia="Times New Roman" w:hAnsi="Times New Roman" w:cs="Times New Roman"/>
      <w:sz w:val="24"/>
      <w:szCs w:val="24"/>
      <w:lang w:eastAsia="ru-RU"/>
    </w:rPr>
  </w:style>
  <w:style w:type="paragraph" w:customStyle="1" w:styleId="S5">
    <w:name w:val="S_Маркированный"/>
    <w:basedOn w:val="a1"/>
    <w:link w:val="S6"/>
    <w:autoRedefine/>
    <w:rsid w:val="00C70605"/>
    <w:pPr>
      <w:numPr>
        <w:numId w:val="0"/>
      </w:numPr>
      <w:tabs>
        <w:tab w:val="left" w:pos="1134"/>
      </w:tabs>
      <w:ind w:firstLine="567"/>
      <w:contextualSpacing w:val="0"/>
      <w:jc w:val="both"/>
    </w:pPr>
    <w:rPr>
      <w:sz w:val="28"/>
      <w:szCs w:val="28"/>
    </w:rPr>
  </w:style>
  <w:style w:type="character" w:customStyle="1" w:styleId="S6">
    <w:name w:val="S_Маркированный Знак Знак"/>
    <w:basedOn w:val="a6"/>
    <w:link w:val="S5"/>
    <w:rsid w:val="00C70605"/>
    <w:rPr>
      <w:rFonts w:ascii="Times New Roman" w:eastAsia="Times New Roman" w:hAnsi="Times New Roman" w:cs="Times New Roman"/>
      <w:sz w:val="28"/>
      <w:szCs w:val="28"/>
      <w:lang w:eastAsia="ru-RU"/>
    </w:rPr>
  </w:style>
  <w:style w:type="paragraph" w:styleId="a1">
    <w:name w:val="List Bullet"/>
    <w:basedOn w:val="a4"/>
    <w:uiPriority w:val="99"/>
    <w:semiHidden/>
    <w:unhideWhenUsed/>
    <w:rsid w:val="0096597B"/>
    <w:pPr>
      <w:numPr>
        <w:numId w:val="8"/>
      </w:numPr>
      <w:contextualSpacing/>
    </w:pPr>
  </w:style>
  <w:style w:type="character" w:styleId="afff2">
    <w:name w:val="annotation reference"/>
    <w:basedOn w:val="a6"/>
    <w:uiPriority w:val="99"/>
    <w:semiHidden/>
    <w:unhideWhenUsed/>
    <w:rsid w:val="007A1B76"/>
    <w:rPr>
      <w:sz w:val="16"/>
      <w:szCs w:val="16"/>
    </w:rPr>
  </w:style>
  <w:style w:type="paragraph" w:styleId="afff3">
    <w:name w:val="annotation text"/>
    <w:basedOn w:val="a4"/>
    <w:link w:val="afff4"/>
    <w:uiPriority w:val="99"/>
    <w:semiHidden/>
    <w:unhideWhenUsed/>
    <w:rsid w:val="007A1B76"/>
    <w:rPr>
      <w:sz w:val="20"/>
      <w:szCs w:val="20"/>
    </w:rPr>
  </w:style>
  <w:style w:type="character" w:customStyle="1" w:styleId="afff4">
    <w:name w:val="Текст примечания Знак"/>
    <w:basedOn w:val="a6"/>
    <w:link w:val="afff3"/>
    <w:uiPriority w:val="99"/>
    <w:semiHidden/>
    <w:rsid w:val="007A1B76"/>
    <w:rPr>
      <w:rFonts w:ascii="Times New Roman" w:eastAsia="Times New Roman" w:hAnsi="Times New Roman" w:cs="Times New Roman"/>
      <w:sz w:val="20"/>
      <w:szCs w:val="20"/>
      <w:lang w:eastAsia="ru-RU"/>
    </w:rPr>
  </w:style>
  <w:style w:type="paragraph" w:customStyle="1" w:styleId="a">
    <w:name w:val="Список а)"/>
    <w:basedOn w:val="a3"/>
    <w:rsid w:val="009F73B5"/>
    <w:pPr>
      <w:numPr>
        <w:numId w:val="9"/>
      </w:numPr>
    </w:pPr>
    <w:rPr>
      <w:lang w:val="x-none" w:eastAsia="x-none"/>
    </w:rPr>
  </w:style>
  <w:style w:type="paragraph" w:styleId="afff5">
    <w:name w:val="Document Map"/>
    <w:basedOn w:val="a4"/>
    <w:link w:val="afff6"/>
    <w:rsid w:val="009F73B5"/>
    <w:pPr>
      <w:widowControl w:val="0"/>
      <w:shd w:val="clear" w:color="auto" w:fill="000080"/>
      <w:suppressAutoHyphens/>
      <w:jc w:val="both"/>
    </w:pPr>
    <w:rPr>
      <w:rFonts w:ascii="Tahoma" w:hAnsi="Tahoma"/>
      <w:szCs w:val="20"/>
      <w:lang w:val="x-none" w:eastAsia="x-none"/>
    </w:rPr>
  </w:style>
  <w:style w:type="character" w:customStyle="1" w:styleId="afff6">
    <w:name w:val="Схема документа Знак"/>
    <w:basedOn w:val="a6"/>
    <w:link w:val="afff5"/>
    <w:rsid w:val="009F73B5"/>
    <w:rPr>
      <w:rFonts w:ascii="Tahoma" w:eastAsia="Times New Roman" w:hAnsi="Tahoma" w:cs="Times New Roman"/>
      <w:sz w:val="24"/>
      <w:szCs w:val="20"/>
      <w:shd w:val="clear" w:color="auto" w:fill="000080"/>
      <w:lang w:val="x-none" w:eastAsia="x-none"/>
    </w:rPr>
  </w:style>
  <w:style w:type="character" w:customStyle="1" w:styleId="apple-converted-space">
    <w:name w:val="apple-converted-space"/>
    <w:basedOn w:val="a6"/>
    <w:rsid w:val="00F057FE"/>
  </w:style>
  <w:style w:type="character" w:customStyle="1" w:styleId="spelle">
    <w:name w:val="spelle"/>
    <w:basedOn w:val="a6"/>
    <w:rsid w:val="00F057FE"/>
  </w:style>
  <w:style w:type="paragraph" w:customStyle="1" w:styleId="afff7">
    <w:name w:val="Название таблицы"/>
    <w:basedOn w:val="afd"/>
    <w:rsid w:val="001F27FE"/>
    <w:pPr>
      <w:keepNext/>
      <w:spacing w:after="0"/>
      <w:jc w:val="left"/>
    </w:pPr>
    <w:rPr>
      <w:szCs w:val="22"/>
      <w:lang w:val="x-none" w:eastAsia="x-none"/>
    </w:rPr>
  </w:style>
  <w:style w:type="character" w:customStyle="1" w:styleId="ConsPlusNormal">
    <w:name w:val="ConsPlusNormal Знак"/>
    <w:link w:val="ConsPlusNormal0"/>
    <w:locked/>
    <w:rsid w:val="00D7634C"/>
    <w:rPr>
      <w:rFonts w:ascii="Arial" w:eastAsia="Times New Roman" w:hAnsi="Arial" w:cs="Arial"/>
      <w:lang w:eastAsia="ru-RU"/>
    </w:rPr>
  </w:style>
  <w:style w:type="paragraph" w:customStyle="1" w:styleId="ConsPlusNormal0">
    <w:name w:val="ConsPlusNormal"/>
    <w:link w:val="ConsPlusNormal"/>
    <w:rsid w:val="00D7634C"/>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PlusNonformat">
    <w:name w:val="ConsPlusNonformat"/>
    <w:rsid w:val="00D763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8">
    <w:name w:val="Body Text Indent"/>
    <w:basedOn w:val="a4"/>
    <w:link w:val="afff9"/>
    <w:rsid w:val="00D7634C"/>
    <w:pPr>
      <w:spacing w:after="120"/>
      <w:ind w:left="283"/>
    </w:pPr>
  </w:style>
  <w:style w:type="character" w:customStyle="1" w:styleId="afff9">
    <w:name w:val="Основной текст с отступом Знак"/>
    <w:basedOn w:val="a6"/>
    <w:link w:val="afff8"/>
    <w:rsid w:val="00D7634C"/>
    <w:rPr>
      <w:rFonts w:ascii="Times New Roman" w:eastAsia="Times New Roman" w:hAnsi="Times New Roman" w:cs="Times New Roman"/>
      <w:sz w:val="24"/>
      <w:szCs w:val="24"/>
      <w:lang w:eastAsia="ru-RU"/>
    </w:rPr>
  </w:style>
  <w:style w:type="paragraph" w:customStyle="1" w:styleId="ConsPlusTitle">
    <w:name w:val="ConsPlusTitle"/>
    <w:rsid w:val="00D763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a">
    <w:name w:val="Subtitle"/>
    <w:basedOn w:val="a4"/>
    <w:link w:val="afffb"/>
    <w:uiPriority w:val="11"/>
    <w:qFormat/>
    <w:rsid w:val="00D7634C"/>
    <w:pPr>
      <w:jc w:val="center"/>
    </w:pPr>
    <w:rPr>
      <w:b/>
      <w:bCs/>
      <w:sz w:val="32"/>
      <w:szCs w:val="20"/>
    </w:rPr>
  </w:style>
  <w:style w:type="character" w:customStyle="1" w:styleId="afffb">
    <w:name w:val="Подзаголовок Знак"/>
    <w:basedOn w:val="a6"/>
    <w:link w:val="afffa"/>
    <w:uiPriority w:val="11"/>
    <w:rsid w:val="00D7634C"/>
    <w:rPr>
      <w:rFonts w:ascii="Times New Roman" w:eastAsia="Times New Roman" w:hAnsi="Times New Roman" w:cs="Times New Roman"/>
      <w:b/>
      <w:bCs/>
      <w:sz w:val="32"/>
      <w:szCs w:val="20"/>
      <w:lang w:eastAsia="ru-RU"/>
    </w:rPr>
  </w:style>
  <w:style w:type="paragraph" w:customStyle="1" w:styleId="headertext">
    <w:name w:val="headertext"/>
    <w:basedOn w:val="a4"/>
    <w:rsid w:val="00D7634C"/>
    <w:pPr>
      <w:spacing w:before="100" w:beforeAutospacing="1" w:after="100" w:afterAutospacing="1"/>
    </w:pPr>
  </w:style>
  <w:style w:type="character" w:customStyle="1" w:styleId="blk">
    <w:name w:val="blk"/>
    <w:basedOn w:val="a6"/>
    <w:rsid w:val="00D7634C"/>
  </w:style>
  <w:style w:type="paragraph" w:customStyle="1" w:styleId="ConsPlusTitlePage">
    <w:name w:val="ConsPlusTitlePage"/>
    <w:rsid w:val="00D7634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val">
    <w:name w:val="val"/>
    <w:basedOn w:val="a6"/>
    <w:rsid w:val="00D7634C"/>
  </w:style>
  <w:style w:type="paragraph" w:customStyle="1" w:styleId="29">
    <w:name w:val="Без интервала2"/>
    <w:rsid w:val="00D7634C"/>
    <w:pPr>
      <w:spacing w:after="0" w:line="240" w:lineRule="auto"/>
    </w:pPr>
    <w:rPr>
      <w:rFonts w:ascii="Calibri" w:eastAsia="Times New Roman" w:hAnsi="Calibri" w:cs="Times New Roman"/>
    </w:rPr>
  </w:style>
  <w:style w:type="character" w:styleId="afffc">
    <w:name w:val="page number"/>
    <w:basedOn w:val="a6"/>
    <w:rsid w:val="00D7634C"/>
  </w:style>
  <w:style w:type="paragraph" w:customStyle="1" w:styleId="Pa3">
    <w:name w:val="Pa3"/>
    <w:basedOn w:val="a4"/>
    <w:next w:val="a4"/>
    <w:rsid w:val="00D7634C"/>
    <w:pPr>
      <w:autoSpaceDE w:val="0"/>
      <w:autoSpaceDN w:val="0"/>
      <w:adjustRightInd w:val="0"/>
      <w:spacing w:line="221" w:lineRule="atLeast"/>
    </w:pPr>
    <w:rPr>
      <w:rFonts w:ascii="OctavaC" w:hAnsi="OctavaC"/>
    </w:rPr>
  </w:style>
  <w:style w:type="paragraph" w:customStyle="1" w:styleId="Pa14">
    <w:name w:val="Pa14"/>
    <w:basedOn w:val="a4"/>
    <w:next w:val="a4"/>
    <w:uiPriority w:val="99"/>
    <w:rsid w:val="00D7634C"/>
    <w:pPr>
      <w:autoSpaceDE w:val="0"/>
      <w:autoSpaceDN w:val="0"/>
      <w:adjustRightInd w:val="0"/>
      <w:spacing w:line="221" w:lineRule="atLeast"/>
    </w:pPr>
    <w:rPr>
      <w:rFonts w:ascii="OctavaC" w:hAnsi="OctavaC"/>
    </w:rPr>
  </w:style>
  <w:style w:type="paragraph" w:customStyle="1" w:styleId="Pa16">
    <w:name w:val="Pa16"/>
    <w:basedOn w:val="a4"/>
    <w:next w:val="a4"/>
    <w:uiPriority w:val="99"/>
    <w:rsid w:val="00D7634C"/>
    <w:pPr>
      <w:autoSpaceDE w:val="0"/>
      <w:autoSpaceDN w:val="0"/>
      <w:adjustRightInd w:val="0"/>
      <w:spacing w:line="181" w:lineRule="atLeast"/>
    </w:pPr>
    <w:rPr>
      <w:rFonts w:ascii="OctavaC" w:hAnsi="Octava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51">
      <w:bodyDiv w:val="1"/>
      <w:marLeft w:val="0"/>
      <w:marRight w:val="0"/>
      <w:marTop w:val="0"/>
      <w:marBottom w:val="0"/>
      <w:divBdr>
        <w:top w:val="none" w:sz="0" w:space="0" w:color="auto"/>
        <w:left w:val="none" w:sz="0" w:space="0" w:color="auto"/>
        <w:bottom w:val="none" w:sz="0" w:space="0" w:color="auto"/>
        <w:right w:val="none" w:sz="0" w:space="0" w:color="auto"/>
      </w:divBdr>
    </w:div>
    <w:div w:id="52625536">
      <w:bodyDiv w:val="1"/>
      <w:marLeft w:val="0"/>
      <w:marRight w:val="0"/>
      <w:marTop w:val="0"/>
      <w:marBottom w:val="0"/>
      <w:divBdr>
        <w:top w:val="none" w:sz="0" w:space="0" w:color="auto"/>
        <w:left w:val="none" w:sz="0" w:space="0" w:color="auto"/>
        <w:bottom w:val="none" w:sz="0" w:space="0" w:color="auto"/>
        <w:right w:val="none" w:sz="0" w:space="0" w:color="auto"/>
      </w:divBdr>
    </w:div>
    <w:div w:id="100149643">
      <w:bodyDiv w:val="1"/>
      <w:marLeft w:val="0"/>
      <w:marRight w:val="0"/>
      <w:marTop w:val="0"/>
      <w:marBottom w:val="0"/>
      <w:divBdr>
        <w:top w:val="none" w:sz="0" w:space="0" w:color="auto"/>
        <w:left w:val="none" w:sz="0" w:space="0" w:color="auto"/>
        <w:bottom w:val="none" w:sz="0" w:space="0" w:color="auto"/>
        <w:right w:val="none" w:sz="0" w:space="0" w:color="auto"/>
      </w:divBdr>
    </w:div>
    <w:div w:id="128211036">
      <w:bodyDiv w:val="1"/>
      <w:marLeft w:val="0"/>
      <w:marRight w:val="0"/>
      <w:marTop w:val="0"/>
      <w:marBottom w:val="0"/>
      <w:divBdr>
        <w:top w:val="none" w:sz="0" w:space="0" w:color="auto"/>
        <w:left w:val="none" w:sz="0" w:space="0" w:color="auto"/>
        <w:bottom w:val="none" w:sz="0" w:space="0" w:color="auto"/>
        <w:right w:val="none" w:sz="0" w:space="0" w:color="auto"/>
      </w:divBdr>
    </w:div>
    <w:div w:id="144126588">
      <w:bodyDiv w:val="1"/>
      <w:marLeft w:val="0"/>
      <w:marRight w:val="0"/>
      <w:marTop w:val="0"/>
      <w:marBottom w:val="0"/>
      <w:divBdr>
        <w:top w:val="none" w:sz="0" w:space="0" w:color="auto"/>
        <w:left w:val="none" w:sz="0" w:space="0" w:color="auto"/>
        <w:bottom w:val="none" w:sz="0" w:space="0" w:color="auto"/>
        <w:right w:val="none" w:sz="0" w:space="0" w:color="auto"/>
      </w:divBdr>
    </w:div>
    <w:div w:id="152916914">
      <w:bodyDiv w:val="1"/>
      <w:marLeft w:val="0"/>
      <w:marRight w:val="0"/>
      <w:marTop w:val="0"/>
      <w:marBottom w:val="0"/>
      <w:divBdr>
        <w:top w:val="none" w:sz="0" w:space="0" w:color="auto"/>
        <w:left w:val="none" w:sz="0" w:space="0" w:color="auto"/>
        <w:bottom w:val="none" w:sz="0" w:space="0" w:color="auto"/>
        <w:right w:val="none" w:sz="0" w:space="0" w:color="auto"/>
      </w:divBdr>
    </w:div>
    <w:div w:id="155924681">
      <w:bodyDiv w:val="1"/>
      <w:marLeft w:val="0"/>
      <w:marRight w:val="0"/>
      <w:marTop w:val="0"/>
      <w:marBottom w:val="0"/>
      <w:divBdr>
        <w:top w:val="none" w:sz="0" w:space="0" w:color="auto"/>
        <w:left w:val="none" w:sz="0" w:space="0" w:color="auto"/>
        <w:bottom w:val="none" w:sz="0" w:space="0" w:color="auto"/>
        <w:right w:val="none" w:sz="0" w:space="0" w:color="auto"/>
      </w:divBdr>
    </w:div>
    <w:div w:id="172232609">
      <w:bodyDiv w:val="1"/>
      <w:marLeft w:val="0"/>
      <w:marRight w:val="0"/>
      <w:marTop w:val="0"/>
      <w:marBottom w:val="0"/>
      <w:divBdr>
        <w:top w:val="none" w:sz="0" w:space="0" w:color="auto"/>
        <w:left w:val="none" w:sz="0" w:space="0" w:color="auto"/>
        <w:bottom w:val="none" w:sz="0" w:space="0" w:color="auto"/>
        <w:right w:val="none" w:sz="0" w:space="0" w:color="auto"/>
      </w:divBdr>
    </w:div>
    <w:div w:id="176777498">
      <w:bodyDiv w:val="1"/>
      <w:marLeft w:val="0"/>
      <w:marRight w:val="0"/>
      <w:marTop w:val="0"/>
      <w:marBottom w:val="0"/>
      <w:divBdr>
        <w:top w:val="none" w:sz="0" w:space="0" w:color="auto"/>
        <w:left w:val="none" w:sz="0" w:space="0" w:color="auto"/>
        <w:bottom w:val="none" w:sz="0" w:space="0" w:color="auto"/>
        <w:right w:val="none" w:sz="0" w:space="0" w:color="auto"/>
      </w:divBdr>
    </w:div>
    <w:div w:id="190920696">
      <w:bodyDiv w:val="1"/>
      <w:marLeft w:val="0"/>
      <w:marRight w:val="0"/>
      <w:marTop w:val="0"/>
      <w:marBottom w:val="0"/>
      <w:divBdr>
        <w:top w:val="none" w:sz="0" w:space="0" w:color="auto"/>
        <w:left w:val="none" w:sz="0" w:space="0" w:color="auto"/>
        <w:bottom w:val="none" w:sz="0" w:space="0" w:color="auto"/>
        <w:right w:val="none" w:sz="0" w:space="0" w:color="auto"/>
      </w:divBdr>
    </w:div>
    <w:div w:id="194774506">
      <w:bodyDiv w:val="1"/>
      <w:marLeft w:val="0"/>
      <w:marRight w:val="0"/>
      <w:marTop w:val="0"/>
      <w:marBottom w:val="0"/>
      <w:divBdr>
        <w:top w:val="none" w:sz="0" w:space="0" w:color="auto"/>
        <w:left w:val="none" w:sz="0" w:space="0" w:color="auto"/>
        <w:bottom w:val="none" w:sz="0" w:space="0" w:color="auto"/>
        <w:right w:val="none" w:sz="0" w:space="0" w:color="auto"/>
      </w:divBdr>
    </w:div>
    <w:div w:id="197739951">
      <w:bodyDiv w:val="1"/>
      <w:marLeft w:val="0"/>
      <w:marRight w:val="0"/>
      <w:marTop w:val="0"/>
      <w:marBottom w:val="0"/>
      <w:divBdr>
        <w:top w:val="none" w:sz="0" w:space="0" w:color="auto"/>
        <w:left w:val="none" w:sz="0" w:space="0" w:color="auto"/>
        <w:bottom w:val="none" w:sz="0" w:space="0" w:color="auto"/>
        <w:right w:val="none" w:sz="0" w:space="0" w:color="auto"/>
      </w:divBdr>
    </w:div>
    <w:div w:id="199589243">
      <w:bodyDiv w:val="1"/>
      <w:marLeft w:val="0"/>
      <w:marRight w:val="0"/>
      <w:marTop w:val="0"/>
      <w:marBottom w:val="0"/>
      <w:divBdr>
        <w:top w:val="none" w:sz="0" w:space="0" w:color="auto"/>
        <w:left w:val="none" w:sz="0" w:space="0" w:color="auto"/>
        <w:bottom w:val="none" w:sz="0" w:space="0" w:color="auto"/>
        <w:right w:val="none" w:sz="0" w:space="0" w:color="auto"/>
      </w:divBdr>
    </w:div>
    <w:div w:id="207645254">
      <w:bodyDiv w:val="1"/>
      <w:marLeft w:val="0"/>
      <w:marRight w:val="0"/>
      <w:marTop w:val="0"/>
      <w:marBottom w:val="0"/>
      <w:divBdr>
        <w:top w:val="none" w:sz="0" w:space="0" w:color="auto"/>
        <w:left w:val="none" w:sz="0" w:space="0" w:color="auto"/>
        <w:bottom w:val="none" w:sz="0" w:space="0" w:color="auto"/>
        <w:right w:val="none" w:sz="0" w:space="0" w:color="auto"/>
      </w:divBdr>
    </w:div>
    <w:div w:id="213666482">
      <w:bodyDiv w:val="1"/>
      <w:marLeft w:val="0"/>
      <w:marRight w:val="0"/>
      <w:marTop w:val="0"/>
      <w:marBottom w:val="0"/>
      <w:divBdr>
        <w:top w:val="none" w:sz="0" w:space="0" w:color="auto"/>
        <w:left w:val="none" w:sz="0" w:space="0" w:color="auto"/>
        <w:bottom w:val="none" w:sz="0" w:space="0" w:color="auto"/>
        <w:right w:val="none" w:sz="0" w:space="0" w:color="auto"/>
      </w:divBdr>
    </w:div>
    <w:div w:id="214511330">
      <w:bodyDiv w:val="1"/>
      <w:marLeft w:val="0"/>
      <w:marRight w:val="0"/>
      <w:marTop w:val="0"/>
      <w:marBottom w:val="0"/>
      <w:divBdr>
        <w:top w:val="none" w:sz="0" w:space="0" w:color="auto"/>
        <w:left w:val="none" w:sz="0" w:space="0" w:color="auto"/>
        <w:bottom w:val="none" w:sz="0" w:space="0" w:color="auto"/>
        <w:right w:val="none" w:sz="0" w:space="0" w:color="auto"/>
      </w:divBdr>
    </w:div>
    <w:div w:id="233518382">
      <w:bodyDiv w:val="1"/>
      <w:marLeft w:val="0"/>
      <w:marRight w:val="0"/>
      <w:marTop w:val="0"/>
      <w:marBottom w:val="0"/>
      <w:divBdr>
        <w:top w:val="none" w:sz="0" w:space="0" w:color="auto"/>
        <w:left w:val="none" w:sz="0" w:space="0" w:color="auto"/>
        <w:bottom w:val="none" w:sz="0" w:space="0" w:color="auto"/>
        <w:right w:val="none" w:sz="0" w:space="0" w:color="auto"/>
      </w:divBdr>
    </w:div>
    <w:div w:id="263459476">
      <w:bodyDiv w:val="1"/>
      <w:marLeft w:val="0"/>
      <w:marRight w:val="0"/>
      <w:marTop w:val="0"/>
      <w:marBottom w:val="0"/>
      <w:divBdr>
        <w:top w:val="none" w:sz="0" w:space="0" w:color="auto"/>
        <w:left w:val="none" w:sz="0" w:space="0" w:color="auto"/>
        <w:bottom w:val="none" w:sz="0" w:space="0" w:color="auto"/>
        <w:right w:val="none" w:sz="0" w:space="0" w:color="auto"/>
      </w:divBdr>
    </w:div>
    <w:div w:id="283269290">
      <w:bodyDiv w:val="1"/>
      <w:marLeft w:val="0"/>
      <w:marRight w:val="0"/>
      <w:marTop w:val="0"/>
      <w:marBottom w:val="0"/>
      <w:divBdr>
        <w:top w:val="none" w:sz="0" w:space="0" w:color="auto"/>
        <w:left w:val="none" w:sz="0" w:space="0" w:color="auto"/>
        <w:bottom w:val="none" w:sz="0" w:space="0" w:color="auto"/>
        <w:right w:val="none" w:sz="0" w:space="0" w:color="auto"/>
      </w:divBdr>
    </w:div>
    <w:div w:id="289214292">
      <w:bodyDiv w:val="1"/>
      <w:marLeft w:val="0"/>
      <w:marRight w:val="0"/>
      <w:marTop w:val="0"/>
      <w:marBottom w:val="0"/>
      <w:divBdr>
        <w:top w:val="none" w:sz="0" w:space="0" w:color="auto"/>
        <w:left w:val="none" w:sz="0" w:space="0" w:color="auto"/>
        <w:bottom w:val="none" w:sz="0" w:space="0" w:color="auto"/>
        <w:right w:val="none" w:sz="0" w:space="0" w:color="auto"/>
      </w:divBdr>
    </w:div>
    <w:div w:id="291518794">
      <w:bodyDiv w:val="1"/>
      <w:marLeft w:val="0"/>
      <w:marRight w:val="0"/>
      <w:marTop w:val="0"/>
      <w:marBottom w:val="0"/>
      <w:divBdr>
        <w:top w:val="none" w:sz="0" w:space="0" w:color="auto"/>
        <w:left w:val="none" w:sz="0" w:space="0" w:color="auto"/>
        <w:bottom w:val="none" w:sz="0" w:space="0" w:color="auto"/>
        <w:right w:val="none" w:sz="0" w:space="0" w:color="auto"/>
      </w:divBdr>
    </w:div>
    <w:div w:id="302390596">
      <w:bodyDiv w:val="1"/>
      <w:marLeft w:val="0"/>
      <w:marRight w:val="0"/>
      <w:marTop w:val="0"/>
      <w:marBottom w:val="0"/>
      <w:divBdr>
        <w:top w:val="none" w:sz="0" w:space="0" w:color="auto"/>
        <w:left w:val="none" w:sz="0" w:space="0" w:color="auto"/>
        <w:bottom w:val="none" w:sz="0" w:space="0" w:color="auto"/>
        <w:right w:val="none" w:sz="0" w:space="0" w:color="auto"/>
      </w:divBdr>
    </w:div>
    <w:div w:id="324936386">
      <w:bodyDiv w:val="1"/>
      <w:marLeft w:val="0"/>
      <w:marRight w:val="0"/>
      <w:marTop w:val="0"/>
      <w:marBottom w:val="0"/>
      <w:divBdr>
        <w:top w:val="none" w:sz="0" w:space="0" w:color="auto"/>
        <w:left w:val="none" w:sz="0" w:space="0" w:color="auto"/>
        <w:bottom w:val="none" w:sz="0" w:space="0" w:color="auto"/>
        <w:right w:val="none" w:sz="0" w:space="0" w:color="auto"/>
      </w:divBdr>
    </w:div>
    <w:div w:id="433865937">
      <w:bodyDiv w:val="1"/>
      <w:marLeft w:val="0"/>
      <w:marRight w:val="0"/>
      <w:marTop w:val="0"/>
      <w:marBottom w:val="0"/>
      <w:divBdr>
        <w:top w:val="none" w:sz="0" w:space="0" w:color="auto"/>
        <w:left w:val="none" w:sz="0" w:space="0" w:color="auto"/>
        <w:bottom w:val="none" w:sz="0" w:space="0" w:color="auto"/>
        <w:right w:val="none" w:sz="0" w:space="0" w:color="auto"/>
      </w:divBdr>
    </w:div>
    <w:div w:id="449933695">
      <w:bodyDiv w:val="1"/>
      <w:marLeft w:val="0"/>
      <w:marRight w:val="0"/>
      <w:marTop w:val="0"/>
      <w:marBottom w:val="0"/>
      <w:divBdr>
        <w:top w:val="none" w:sz="0" w:space="0" w:color="auto"/>
        <w:left w:val="none" w:sz="0" w:space="0" w:color="auto"/>
        <w:bottom w:val="none" w:sz="0" w:space="0" w:color="auto"/>
        <w:right w:val="none" w:sz="0" w:space="0" w:color="auto"/>
      </w:divBdr>
    </w:div>
    <w:div w:id="475031280">
      <w:bodyDiv w:val="1"/>
      <w:marLeft w:val="0"/>
      <w:marRight w:val="0"/>
      <w:marTop w:val="0"/>
      <w:marBottom w:val="0"/>
      <w:divBdr>
        <w:top w:val="none" w:sz="0" w:space="0" w:color="auto"/>
        <w:left w:val="none" w:sz="0" w:space="0" w:color="auto"/>
        <w:bottom w:val="none" w:sz="0" w:space="0" w:color="auto"/>
        <w:right w:val="none" w:sz="0" w:space="0" w:color="auto"/>
      </w:divBdr>
    </w:div>
    <w:div w:id="477498742">
      <w:bodyDiv w:val="1"/>
      <w:marLeft w:val="0"/>
      <w:marRight w:val="0"/>
      <w:marTop w:val="0"/>
      <w:marBottom w:val="0"/>
      <w:divBdr>
        <w:top w:val="none" w:sz="0" w:space="0" w:color="auto"/>
        <w:left w:val="none" w:sz="0" w:space="0" w:color="auto"/>
        <w:bottom w:val="none" w:sz="0" w:space="0" w:color="auto"/>
        <w:right w:val="none" w:sz="0" w:space="0" w:color="auto"/>
      </w:divBdr>
    </w:div>
    <w:div w:id="484470442">
      <w:bodyDiv w:val="1"/>
      <w:marLeft w:val="0"/>
      <w:marRight w:val="0"/>
      <w:marTop w:val="0"/>
      <w:marBottom w:val="0"/>
      <w:divBdr>
        <w:top w:val="none" w:sz="0" w:space="0" w:color="auto"/>
        <w:left w:val="none" w:sz="0" w:space="0" w:color="auto"/>
        <w:bottom w:val="none" w:sz="0" w:space="0" w:color="auto"/>
        <w:right w:val="none" w:sz="0" w:space="0" w:color="auto"/>
      </w:divBdr>
    </w:div>
    <w:div w:id="496384949">
      <w:bodyDiv w:val="1"/>
      <w:marLeft w:val="0"/>
      <w:marRight w:val="0"/>
      <w:marTop w:val="0"/>
      <w:marBottom w:val="0"/>
      <w:divBdr>
        <w:top w:val="none" w:sz="0" w:space="0" w:color="auto"/>
        <w:left w:val="none" w:sz="0" w:space="0" w:color="auto"/>
        <w:bottom w:val="none" w:sz="0" w:space="0" w:color="auto"/>
        <w:right w:val="none" w:sz="0" w:space="0" w:color="auto"/>
      </w:divBdr>
    </w:div>
    <w:div w:id="505170476">
      <w:bodyDiv w:val="1"/>
      <w:marLeft w:val="0"/>
      <w:marRight w:val="0"/>
      <w:marTop w:val="0"/>
      <w:marBottom w:val="0"/>
      <w:divBdr>
        <w:top w:val="none" w:sz="0" w:space="0" w:color="auto"/>
        <w:left w:val="none" w:sz="0" w:space="0" w:color="auto"/>
        <w:bottom w:val="none" w:sz="0" w:space="0" w:color="auto"/>
        <w:right w:val="none" w:sz="0" w:space="0" w:color="auto"/>
      </w:divBdr>
    </w:div>
    <w:div w:id="538275522">
      <w:bodyDiv w:val="1"/>
      <w:marLeft w:val="0"/>
      <w:marRight w:val="0"/>
      <w:marTop w:val="0"/>
      <w:marBottom w:val="0"/>
      <w:divBdr>
        <w:top w:val="none" w:sz="0" w:space="0" w:color="auto"/>
        <w:left w:val="none" w:sz="0" w:space="0" w:color="auto"/>
        <w:bottom w:val="none" w:sz="0" w:space="0" w:color="auto"/>
        <w:right w:val="none" w:sz="0" w:space="0" w:color="auto"/>
      </w:divBdr>
    </w:div>
    <w:div w:id="577984905">
      <w:bodyDiv w:val="1"/>
      <w:marLeft w:val="0"/>
      <w:marRight w:val="0"/>
      <w:marTop w:val="0"/>
      <w:marBottom w:val="0"/>
      <w:divBdr>
        <w:top w:val="none" w:sz="0" w:space="0" w:color="auto"/>
        <w:left w:val="none" w:sz="0" w:space="0" w:color="auto"/>
        <w:bottom w:val="none" w:sz="0" w:space="0" w:color="auto"/>
        <w:right w:val="none" w:sz="0" w:space="0" w:color="auto"/>
      </w:divBdr>
    </w:div>
    <w:div w:id="582642925">
      <w:bodyDiv w:val="1"/>
      <w:marLeft w:val="0"/>
      <w:marRight w:val="0"/>
      <w:marTop w:val="0"/>
      <w:marBottom w:val="0"/>
      <w:divBdr>
        <w:top w:val="none" w:sz="0" w:space="0" w:color="auto"/>
        <w:left w:val="none" w:sz="0" w:space="0" w:color="auto"/>
        <w:bottom w:val="none" w:sz="0" w:space="0" w:color="auto"/>
        <w:right w:val="none" w:sz="0" w:space="0" w:color="auto"/>
      </w:divBdr>
    </w:div>
    <w:div w:id="599727881">
      <w:bodyDiv w:val="1"/>
      <w:marLeft w:val="0"/>
      <w:marRight w:val="0"/>
      <w:marTop w:val="0"/>
      <w:marBottom w:val="0"/>
      <w:divBdr>
        <w:top w:val="none" w:sz="0" w:space="0" w:color="auto"/>
        <w:left w:val="none" w:sz="0" w:space="0" w:color="auto"/>
        <w:bottom w:val="none" w:sz="0" w:space="0" w:color="auto"/>
        <w:right w:val="none" w:sz="0" w:space="0" w:color="auto"/>
      </w:divBdr>
    </w:div>
    <w:div w:id="604265939">
      <w:bodyDiv w:val="1"/>
      <w:marLeft w:val="0"/>
      <w:marRight w:val="0"/>
      <w:marTop w:val="0"/>
      <w:marBottom w:val="0"/>
      <w:divBdr>
        <w:top w:val="none" w:sz="0" w:space="0" w:color="auto"/>
        <w:left w:val="none" w:sz="0" w:space="0" w:color="auto"/>
        <w:bottom w:val="none" w:sz="0" w:space="0" w:color="auto"/>
        <w:right w:val="none" w:sz="0" w:space="0" w:color="auto"/>
      </w:divBdr>
    </w:div>
    <w:div w:id="607389369">
      <w:bodyDiv w:val="1"/>
      <w:marLeft w:val="0"/>
      <w:marRight w:val="0"/>
      <w:marTop w:val="0"/>
      <w:marBottom w:val="0"/>
      <w:divBdr>
        <w:top w:val="none" w:sz="0" w:space="0" w:color="auto"/>
        <w:left w:val="none" w:sz="0" w:space="0" w:color="auto"/>
        <w:bottom w:val="none" w:sz="0" w:space="0" w:color="auto"/>
        <w:right w:val="none" w:sz="0" w:space="0" w:color="auto"/>
      </w:divBdr>
    </w:div>
    <w:div w:id="608976786">
      <w:bodyDiv w:val="1"/>
      <w:marLeft w:val="0"/>
      <w:marRight w:val="0"/>
      <w:marTop w:val="0"/>
      <w:marBottom w:val="0"/>
      <w:divBdr>
        <w:top w:val="none" w:sz="0" w:space="0" w:color="auto"/>
        <w:left w:val="none" w:sz="0" w:space="0" w:color="auto"/>
        <w:bottom w:val="none" w:sz="0" w:space="0" w:color="auto"/>
        <w:right w:val="none" w:sz="0" w:space="0" w:color="auto"/>
      </w:divBdr>
    </w:div>
    <w:div w:id="616061323">
      <w:bodyDiv w:val="1"/>
      <w:marLeft w:val="0"/>
      <w:marRight w:val="0"/>
      <w:marTop w:val="0"/>
      <w:marBottom w:val="0"/>
      <w:divBdr>
        <w:top w:val="none" w:sz="0" w:space="0" w:color="auto"/>
        <w:left w:val="none" w:sz="0" w:space="0" w:color="auto"/>
        <w:bottom w:val="none" w:sz="0" w:space="0" w:color="auto"/>
        <w:right w:val="none" w:sz="0" w:space="0" w:color="auto"/>
      </w:divBdr>
    </w:div>
    <w:div w:id="656107874">
      <w:bodyDiv w:val="1"/>
      <w:marLeft w:val="0"/>
      <w:marRight w:val="0"/>
      <w:marTop w:val="0"/>
      <w:marBottom w:val="0"/>
      <w:divBdr>
        <w:top w:val="none" w:sz="0" w:space="0" w:color="auto"/>
        <w:left w:val="none" w:sz="0" w:space="0" w:color="auto"/>
        <w:bottom w:val="none" w:sz="0" w:space="0" w:color="auto"/>
        <w:right w:val="none" w:sz="0" w:space="0" w:color="auto"/>
      </w:divBdr>
    </w:div>
    <w:div w:id="773327527">
      <w:bodyDiv w:val="1"/>
      <w:marLeft w:val="0"/>
      <w:marRight w:val="0"/>
      <w:marTop w:val="0"/>
      <w:marBottom w:val="0"/>
      <w:divBdr>
        <w:top w:val="none" w:sz="0" w:space="0" w:color="auto"/>
        <w:left w:val="none" w:sz="0" w:space="0" w:color="auto"/>
        <w:bottom w:val="none" w:sz="0" w:space="0" w:color="auto"/>
        <w:right w:val="none" w:sz="0" w:space="0" w:color="auto"/>
      </w:divBdr>
    </w:div>
    <w:div w:id="789010994">
      <w:bodyDiv w:val="1"/>
      <w:marLeft w:val="0"/>
      <w:marRight w:val="0"/>
      <w:marTop w:val="0"/>
      <w:marBottom w:val="0"/>
      <w:divBdr>
        <w:top w:val="none" w:sz="0" w:space="0" w:color="auto"/>
        <w:left w:val="none" w:sz="0" w:space="0" w:color="auto"/>
        <w:bottom w:val="none" w:sz="0" w:space="0" w:color="auto"/>
        <w:right w:val="none" w:sz="0" w:space="0" w:color="auto"/>
      </w:divBdr>
    </w:div>
    <w:div w:id="808985158">
      <w:bodyDiv w:val="1"/>
      <w:marLeft w:val="0"/>
      <w:marRight w:val="0"/>
      <w:marTop w:val="0"/>
      <w:marBottom w:val="0"/>
      <w:divBdr>
        <w:top w:val="none" w:sz="0" w:space="0" w:color="auto"/>
        <w:left w:val="none" w:sz="0" w:space="0" w:color="auto"/>
        <w:bottom w:val="none" w:sz="0" w:space="0" w:color="auto"/>
        <w:right w:val="none" w:sz="0" w:space="0" w:color="auto"/>
      </w:divBdr>
    </w:div>
    <w:div w:id="844396665">
      <w:bodyDiv w:val="1"/>
      <w:marLeft w:val="0"/>
      <w:marRight w:val="0"/>
      <w:marTop w:val="0"/>
      <w:marBottom w:val="0"/>
      <w:divBdr>
        <w:top w:val="none" w:sz="0" w:space="0" w:color="auto"/>
        <w:left w:val="none" w:sz="0" w:space="0" w:color="auto"/>
        <w:bottom w:val="none" w:sz="0" w:space="0" w:color="auto"/>
        <w:right w:val="none" w:sz="0" w:space="0" w:color="auto"/>
      </w:divBdr>
    </w:div>
    <w:div w:id="885488374">
      <w:bodyDiv w:val="1"/>
      <w:marLeft w:val="0"/>
      <w:marRight w:val="0"/>
      <w:marTop w:val="0"/>
      <w:marBottom w:val="0"/>
      <w:divBdr>
        <w:top w:val="none" w:sz="0" w:space="0" w:color="auto"/>
        <w:left w:val="none" w:sz="0" w:space="0" w:color="auto"/>
        <w:bottom w:val="none" w:sz="0" w:space="0" w:color="auto"/>
        <w:right w:val="none" w:sz="0" w:space="0" w:color="auto"/>
      </w:divBdr>
    </w:div>
    <w:div w:id="900019491">
      <w:bodyDiv w:val="1"/>
      <w:marLeft w:val="0"/>
      <w:marRight w:val="0"/>
      <w:marTop w:val="0"/>
      <w:marBottom w:val="0"/>
      <w:divBdr>
        <w:top w:val="none" w:sz="0" w:space="0" w:color="auto"/>
        <w:left w:val="none" w:sz="0" w:space="0" w:color="auto"/>
        <w:bottom w:val="none" w:sz="0" w:space="0" w:color="auto"/>
        <w:right w:val="none" w:sz="0" w:space="0" w:color="auto"/>
      </w:divBdr>
    </w:div>
    <w:div w:id="904028899">
      <w:bodyDiv w:val="1"/>
      <w:marLeft w:val="0"/>
      <w:marRight w:val="0"/>
      <w:marTop w:val="0"/>
      <w:marBottom w:val="0"/>
      <w:divBdr>
        <w:top w:val="none" w:sz="0" w:space="0" w:color="auto"/>
        <w:left w:val="none" w:sz="0" w:space="0" w:color="auto"/>
        <w:bottom w:val="none" w:sz="0" w:space="0" w:color="auto"/>
        <w:right w:val="none" w:sz="0" w:space="0" w:color="auto"/>
      </w:divBdr>
    </w:div>
    <w:div w:id="906184567">
      <w:bodyDiv w:val="1"/>
      <w:marLeft w:val="0"/>
      <w:marRight w:val="0"/>
      <w:marTop w:val="0"/>
      <w:marBottom w:val="0"/>
      <w:divBdr>
        <w:top w:val="none" w:sz="0" w:space="0" w:color="auto"/>
        <w:left w:val="none" w:sz="0" w:space="0" w:color="auto"/>
        <w:bottom w:val="none" w:sz="0" w:space="0" w:color="auto"/>
        <w:right w:val="none" w:sz="0" w:space="0" w:color="auto"/>
      </w:divBdr>
    </w:div>
    <w:div w:id="936062865">
      <w:bodyDiv w:val="1"/>
      <w:marLeft w:val="0"/>
      <w:marRight w:val="0"/>
      <w:marTop w:val="0"/>
      <w:marBottom w:val="0"/>
      <w:divBdr>
        <w:top w:val="none" w:sz="0" w:space="0" w:color="auto"/>
        <w:left w:val="none" w:sz="0" w:space="0" w:color="auto"/>
        <w:bottom w:val="none" w:sz="0" w:space="0" w:color="auto"/>
        <w:right w:val="none" w:sz="0" w:space="0" w:color="auto"/>
      </w:divBdr>
    </w:div>
    <w:div w:id="942222944">
      <w:bodyDiv w:val="1"/>
      <w:marLeft w:val="0"/>
      <w:marRight w:val="0"/>
      <w:marTop w:val="0"/>
      <w:marBottom w:val="0"/>
      <w:divBdr>
        <w:top w:val="none" w:sz="0" w:space="0" w:color="auto"/>
        <w:left w:val="none" w:sz="0" w:space="0" w:color="auto"/>
        <w:bottom w:val="none" w:sz="0" w:space="0" w:color="auto"/>
        <w:right w:val="none" w:sz="0" w:space="0" w:color="auto"/>
      </w:divBdr>
    </w:div>
    <w:div w:id="968441755">
      <w:bodyDiv w:val="1"/>
      <w:marLeft w:val="0"/>
      <w:marRight w:val="0"/>
      <w:marTop w:val="0"/>
      <w:marBottom w:val="0"/>
      <w:divBdr>
        <w:top w:val="none" w:sz="0" w:space="0" w:color="auto"/>
        <w:left w:val="none" w:sz="0" w:space="0" w:color="auto"/>
        <w:bottom w:val="none" w:sz="0" w:space="0" w:color="auto"/>
        <w:right w:val="none" w:sz="0" w:space="0" w:color="auto"/>
      </w:divBdr>
    </w:div>
    <w:div w:id="1074157460">
      <w:bodyDiv w:val="1"/>
      <w:marLeft w:val="0"/>
      <w:marRight w:val="0"/>
      <w:marTop w:val="0"/>
      <w:marBottom w:val="0"/>
      <w:divBdr>
        <w:top w:val="none" w:sz="0" w:space="0" w:color="auto"/>
        <w:left w:val="none" w:sz="0" w:space="0" w:color="auto"/>
        <w:bottom w:val="none" w:sz="0" w:space="0" w:color="auto"/>
        <w:right w:val="none" w:sz="0" w:space="0" w:color="auto"/>
      </w:divBdr>
    </w:div>
    <w:div w:id="1145203677">
      <w:bodyDiv w:val="1"/>
      <w:marLeft w:val="0"/>
      <w:marRight w:val="0"/>
      <w:marTop w:val="0"/>
      <w:marBottom w:val="0"/>
      <w:divBdr>
        <w:top w:val="none" w:sz="0" w:space="0" w:color="auto"/>
        <w:left w:val="none" w:sz="0" w:space="0" w:color="auto"/>
        <w:bottom w:val="none" w:sz="0" w:space="0" w:color="auto"/>
        <w:right w:val="none" w:sz="0" w:space="0" w:color="auto"/>
      </w:divBdr>
    </w:div>
    <w:div w:id="1153519617">
      <w:bodyDiv w:val="1"/>
      <w:marLeft w:val="0"/>
      <w:marRight w:val="0"/>
      <w:marTop w:val="0"/>
      <w:marBottom w:val="0"/>
      <w:divBdr>
        <w:top w:val="none" w:sz="0" w:space="0" w:color="auto"/>
        <w:left w:val="none" w:sz="0" w:space="0" w:color="auto"/>
        <w:bottom w:val="none" w:sz="0" w:space="0" w:color="auto"/>
        <w:right w:val="none" w:sz="0" w:space="0" w:color="auto"/>
      </w:divBdr>
    </w:div>
    <w:div w:id="1200897389">
      <w:bodyDiv w:val="1"/>
      <w:marLeft w:val="0"/>
      <w:marRight w:val="0"/>
      <w:marTop w:val="0"/>
      <w:marBottom w:val="0"/>
      <w:divBdr>
        <w:top w:val="none" w:sz="0" w:space="0" w:color="auto"/>
        <w:left w:val="none" w:sz="0" w:space="0" w:color="auto"/>
        <w:bottom w:val="none" w:sz="0" w:space="0" w:color="auto"/>
        <w:right w:val="none" w:sz="0" w:space="0" w:color="auto"/>
      </w:divBdr>
    </w:div>
    <w:div w:id="1206406295">
      <w:bodyDiv w:val="1"/>
      <w:marLeft w:val="0"/>
      <w:marRight w:val="0"/>
      <w:marTop w:val="0"/>
      <w:marBottom w:val="0"/>
      <w:divBdr>
        <w:top w:val="none" w:sz="0" w:space="0" w:color="auto"/>
        <w:left w:val="none" w:sz="0" w:space="0" w:color="auto"/>
        <w:bottom w:val="none" w:sz="0" w:space="0" w:color="auto"/>
        <w:right w:val="none" w:sz="0" w:space="0" w:color="auto"/>
      </w:divBdr>
    </w:div>
    <w:div w:id="1221865006">
      <w:bodyDiv w:val="1"/>
      <w:marLeft w:val="0"/>
      <w:marRight w:val="0"/>
      <w:marTop w:val="0"/>
      <w:marBottom w:val="0"/>
      <w:divBdr>
        <w:top w:val="none" w:sz="0" w:space="0" w:color="auto"/>
        <w:left w:val="none" w:sz="0" w:space="0" w:color="auto"/>
        <w:bottom w:val="none" w:sz="0" w:space="0" w:color="auto"/>
        <w:right w:val="none" w:sz="0" w:space="0" w:color="auto"/>
      </w:divBdr>
    </w:div>
    <w:div w:id="1239054840">
      <w:bodyDiv w:val="1"/>
      <w:marLeft w:val="0"/>
      <w:marRight w:val="0"/>
      <w:marTop w:val="0"/>
      <w:marBottom w:val="0"/>
      <w:divBdr>
        <w:top w:val="none" w:sz="0" w:space="0" w:color="auto"/>
        <w:left w:val="none" w:sz="0" w:space="0" w:color="auto"/>
        <w:bottom w:val="none" w:sz="0" w:space="0" w:color="auto"/>
        <w:right w:val="none" w:sz="0" w:space="0" w:color="auto"/>
      </w:divBdr>
    </w:div>
    <w:div w:id="1241981827">
      <w:bodyDiv w:val="1"/>
      <w:marLeft w:val="0"/>
      <w:marRight w:val="0"/>
      <w:marTop w:val="0"/>
      <w:marBottom w:val="0"/>
      <w:divBdr>
        <w:top w:val="none" w:sz="0" w:space="0" w:color="auto"/>
        <w:left w:val="none" w:sz="0" w:space="0" w:color="auto"/>
        <w:bottom w:val="none" w:sz="0" w:space="0" w:color="auto"/>
        <w:right w:val="none" w:sz="0" w:space="0" w:color="auto"/>
      </w:divBdr>
    </w:div>
    <w:div w:id="1281258775">
      <w:bodyDiv w:val="1"/>
      <w:marLeft w:val="0"/>
      <w:marRight w:val="0"/>
      <w:marTop w:val="0"/>
      <w:marBottom w:val="0"/>
      <w:divBdr>
        <w:top w:val="none" w:sz="0" w:space="0" w:color="auto"/>
        <w:left w:val="none" w:sz="0" w:space="0" w:color="auto"/>
        <w:bottom w:val="none" w:sz="0" w:space="0" w:color="auto"/>
        <w:right w:val="none" w:sz="0" w:space="0" w:color="auto"/>
      </w:divBdr>
    </w:div>
    <w:div w:id="1289895663">
      <w:bodyDiv w:val="1"/>
      <w:marLeft w:val="0"/>
      <w:marRight w:val="0"/>
      <w:marTop w:val="0"/>
      <w:marBottom w:val="0"/>
      <w:divBdr>
        <w:top w:val="none" w:sz="0" w:space="0" w:color="auto"/>
        <w:left w:val="none" w:sz="0" w:space="0" w:color="auto"/>
        <w:bottom w:val="none" w:sz="0" w:space="0" w:color="auto"/>
        <w:right w:val="none" w:sz="0" w:space="0" w:color="auto"/>
      </w:divBdr>
    </w:div>
    <w:div w:id="1297297523">
      <w:bodyDiv w:val="1"/>
      <w:marLeft w:val="0"/>
      <w:marRight w:val="0"/>
      <w:marTop w:val="0"/>
      <w:marBottom w:val="0"/>
      <w:divBdr>
        <w:top w:val="none" w:sz="0" w:space="0" w:color="auto"/>
        <w:left w:val="none" w:sz="0" w:space="0" w:color="auto"/>
        <w:bottom w:val="none" w:sz="0" w:space="0" w:color="auto"/>
        <w:right w:val="none" w:sz="0" w:space="0" w:color="auto"/>
      </w:divBdr>
    </w:div>
    <w:div w:id="1317298201">
      <w:bodyDiv w:val="1"/>
      <w:marLeft w:val="0"/>
      <w:marRight w:val="0"/>
      <w:marTop w:val="0"/>
      <w:marBottom w:val="0"/>
      <w:divBdr>
        <w:top w:val="none" w:sz="0" w:space="0" w:color="auto"/>
        <w:left w:val="none" w:sz="0" w:space="0" w:color="auto"/>
        <w:bottom w:val="none" w:sz="0" w:space="0" w:color="auto"/>
        <w:right w:val="none" w:sz="0" w:space="0" w:color="auto"/>
      </w:divBdr>
    </w:div>
    <w:div w:id="1334532839">
      <w:bodyDiv w:val="1"/>
      <w:marLeft w:val="0"/>
      <w:marRight w:val="0"/>
      <w:marTop w:val="0"/>
      <w:marBottom w:val="0"/>
      <w:divBdr>
        <w:top w:val="none" w:sz="0" w:space="0" w:color="auto"/>
        <w:left w:val="none" w:sz="0" w:space="0" w:color="auto"/>
        <w:bottom w:val="none" w:sz="0" w:space="0" w:color="auto"/>
        <w:right w:val="none" w:sz="0" w:space="0" w:color="auto"/>
      </w:divBdr>
    </w:div>
    <w:div w:id="1364944432">
      <w:bodyDiv w:val="1"/>
      <w:marLeft w:val="0"/>
      <w:marRight w:val="0"/>
      <w:marTop w:val="0"/>
      <w:marBottom w:val="0"/>
      <w:divBdr>
        <w:top w:val="none" w:sz="0" w:space="0" w:color="auto"/>
        <w:left w:val="none" w:sz="0" w:space="0" w:color="auto"/>
        <w:bottom w:val="none" w:sz="0" w:space="0" w:color="auto"/>
        <w:right w:val="none" w:sz="0" w:space="0" w:color="auto"/>
      </w:divBdr>
    </w:div>
    <w:div w:id="1386559624">
      <w:bodyDiv w:val="1"/>
      <w:marLeft w:val="0"/>
      <w:marRight w:val="0"/>
      <w:marTop w:val="0"/>
      <w:marBottom w:val="0"/>
      <w:divBdr>
        <w:top w:val="none" w:sz="0" w:space="0" w:color="auto"/>
        <w:left w:val="none" w:sz="0" w:space="0" w:color="auto"/>
        <w:bottom w:val="none" w:sz="0" w:space="0" w:color="auto"/>
        <w:right w:val="none" w:sz="0" w:space="0" w:color="auto"/>
      </w:divBdr>
    </w:div>
    <w:div w:id="1395927074">
      <w:bodyDiv w:val="1"/>
      <w:marLeft w:val="0"/>
      <w:marRight w:val="0"/>
      <w:marTop w:val="0"/>
      <w:marBottom w:val="0"/>
      <w:divBdr>
        <w:top w:val="none" w:sz="0" w:space="0" w:color="auto"/>
        <w:left w:val="none" w:sz="0" w:space="0" w:color="auto"/>
        <w:bottom w:val="none" w:sz="0" w:space="0" w:color="auto"/>
        <w:right w:val="none" w:sz="0" w:space="0" w:color="auto"/>
      </w:divBdr>
    </w:div>
    <w:div w:id="1399590165">
      <w:bodyDiv w:val="1"/>
      <w:marLeft w:val="0"/>
      <w:marRight w:val="0"/>
      <w:marTop w:val="0"/>
      <w:marBottom w:val="0"/>
      <w:divBdr>
        <w:top w:val="none" w:sz="0" w:space="0" w:color="auto"/>
        <w:left w:val="none" w:sz="0" w:space="0" w:color="auto"/>
        <w:bottom w:val="none" w:sz="0" w:space="0" w:color="auto"/>
        <w:right w:val="none" w:sz="0" w:space="0" w:color="auto"/>
      </w:divBdr>
    </w:div>
    <w:div w:id="1459488693">
      <w:bodyDiv w:val="1"/>
      <w:marLeft w:val="0"/>
      <w:marRight w:val="0"/>
      <w:marTop w:val="0"/>
      <w:marBottom w:val="0"/>
      <w:divBdr>
        <w:top w:val="none" w:sz="0" w:space="0" w:color="auto"/>
        <w:left w:val="none" w:sz="0" w:space="0" w:color="auto"/>
        <w:bottom w:val="none" w:sz="0" w:space="0" w:color="auto"/>
        <w:right w:val="none" w:sz="0" w:space="0" w:color="auto"/>
      </w:divBdr>
    </w:div>
    <w:div w:id="1462115505">
      <w:bodyDiv w:val="1"/>
      <w:marLeft w:val="0"/>
      <w:marRight w:val="0"/>
      <w:marTop w:val="0"/>
      <w:marBottom w:val="0"/>
      <w:divBdr>
        <w:top w:val="none" w:sz="0" w:space="0" w:color="auto"/>
        <w:left w:val="none" w:sz="0" w:space="0" w:color="auto"/>
        <w:bottom w:val="none" w:sz="0" w:space="0" w:color="auto"/>
        <w:right w:val="none" w:sz="0" w:space="0" w:color="auto"/>
      </w:divBdr>
    </w:div>
    <w:div w:id="1534923601">
      <w:bodyDiv w:val="1"/>
      <w:marLeft w:val="0"/>
      <w:marRight w:val="0"/>
      <w:marTop w:val="0"/>
      <w:marBottom w:val="0"/>
      <w:divBdr>
        <w:top w:val="none" w:sz="0" w:space="0" w:color="auto"/>
        <w:left w:val="none" w:sz="0" w:space="0" w:color="auto"/>
        <w:bottom w:val="none" w:sz="0" w:space="0" w:color="auto"/>
        <w:right w:val="none" w:sz="0" w:space="0" w:color="auto"/>
      </w:divBdr>
    </w:div>
    <w:div w:id="1582836819">
      <w:bodyDiv w:val="1"/>
      <w:marLeft w:val="0"/>
      <w:marRight w:val="0"/>
      <w:marTop w:val="0"/>
      <w:marBottom w:val="0"/>
      <w:divBdr>
        <w:top w:val="none" w:sz="0" w:space="0" w:color="auto"/>
        <w:left w:val="none" w:sz="0" w:space="0" w:color="auto"/>
        <w:bottom w:val="none" w:sz="0" w:space="0" w:color="auto"/>
        <w:right w:val="none" w:sz="0" w:space="0" w:color="auto"/>
      </w:divBdr>
    </w:div>
    <w:div w:id="1602492816">
      <w:bodyDiv w:val="1"/>
      <w:marLeft w:val="0"/>
      <w:marRight w:val="0"/>
      <w:marTop w:val="0"/>
      <w:marBottom w:val="0"/>
      <w:divBdr>
        <w:top w:val="none" w:sz="0" w:space="0" w:color="auto"/>
        <w:left w:val="none" w:sz="0" w:space="0" w:color="auto"/>
        <w:bottom w:val="none" w:sz="0" w:space="0" w:color="auto"/>
        <w:right w:val="none" w:sz="0" w:space="0" w:color="auto"/>
      </w:divBdr>
    </w:div>
    <w:div w:id="1612084172">
      <w:bodyDiv w:val="1"/>
      <w:marLeft w:val="0"/>
      <w:marRight w:val="0"/>
      <w:marTop w:val="0"/>
      <w:marBottom w:val="0"/>
      <w:divBdr>
        <w:top w:val="none" w:sz="0" w:space="0" w:color="auto"/>
        <w:left w:val="none" w:sz="0" w:space="0" w:color="auto"/>
        <w:bottom w:val="none" w:sz="0" w:space="0" w:color="auto"/>
        <w:right w:val="none" w:sz="0" w:space="0" w:color="auto"/>
      </w:divBdr>
    </w:div>
    <w:div w:id="1631135060">
      <w:bodyDiv w:val="1"/>
      <w:marLeft w:val="0"/>
      <w:marRight w:val="0"/>
      <w:marTop w:val="0"/>
      <w:marBottom w:val="0"/>
      <w:divBdr>
        <w:top w:val="none" w:sz="0" w:space="0" w:color="auto"/>
        <w:left w:val="none" w:sz="0" w:space="0" w:color="auto"/>
        <w:bottom w:val="none" w:sz="0" w:space="0" w:color="auto"/>
        <w:right w:val="none" w:sz="0" w:space="0" w:color="auto"/>
      </w:divBdr>
    </w:div>
    <w:div w:id="1745713696">
      <w:bodyDiv w:val="1"/>
      <w:marLeft w:val="0"/>
      <w:marRight w:val="0"/>
      <w:marTop w:val="0"/>
      <w:marBottom w:val="0"/>
      <w:divBdr>
        <w:top w:val="none" w:sz="0" w:space="0" w:color="auto"/>
        <w:left w:val="none" w:sz="0" w:space="0" w:color="auto"/>
        <w:bottom w:val="none" w:sz="0" w:space="0" w:color="auto"/>
        <w:right w:val="none" w:sz="0" w:space="0" w:color="auto"/>
      </w:divBdr>
    </w:div>
    <w:div w:id="1760366191">
      <w:bodyDiv w:val="1"/>
      <w:marLeft w:val="0"/>
      <w:marRight w:val="0"/>
      <w:marTop w:val="0"/>
      <w:marBottom w:val="0"/>
      <w:divBdr>
        <w:top w:val="none" w:sz="0" w:space="0" w:color="auto"/>
        <w:left w:val="none" w:sz="0" w:space="0" w:color="auto"/>
        <w:bottom w:val="none" w:sz="0" w:space="0" w:color="auto"/>
        <w:right w:val="none" w:sz="0" w:space="0" w:color="auto"/>
      </w:divBdr>
    </w:div>
    <w:div w:id="1764180230">
      <w:bodyDiv w:val="1"/>
      <w:marLeft w:val="0"/>
      <w:marRight w:val="0"/>
      <w:marTop w:val="0"/>
      <w:marBottom w:val="0"/>
      <w:divBdr>
        <w:top w:val="none" w:sz="0" w:space="0" w:color="auto"/>
        <w:left w:val="none" w:sz="0" w:space="0" w:color="auto"/>
        <w:bottom w:val="none" w:sz="0" w:space="0" w:color="auto"/>
        <w:right w:val="none" w:sz="0" w:space="0" w:color="auto"/>
      </w:divBdr>
    </w:div>
    <w:div w:id="1792363586">
      <w:bodyDiv w:val="1"/>
      <w:marLeft w:val="0"/>
      <w:marRight w:val="0"/>
      <w:marTop w:val="0"/>
      <w:marBottom w:val="0"/>
      <w:divBdr>
        <w:top w:val="none" w:sz="0" w:space="0" w:color="auto"/>
        <w:left w:val="none" w:sz="0" w:space="0" w:color="auto"/>
        <w:bottom w:val="none" w:sz="0" w:space="0" w:color="auto"/>
        <w:right w:val="none" w:sz="0" w:space="0" w:color="auto"/>
      </w:divBdr>
    </w:div>
    <w:div w:id="1820999182">
      <w:bodyDiv w:val="1"/>
      <w:marLeft w:val="0"/>
      <w:marRight w:val="0"/>
      <w:marTop w:val="0"/>
      <w:marBottom w:val="0"/>
      <w:divBdr>
        <w:top w:val="none" w:sz="0" w:space="0" w:color="auto"/>
        <w:left w:val="none" w:sz="0" w:space="0" w:color="auto"/>
        <w:bottom w:val="none" w:sz="0" w:space="0" w:color="auto"/>
        <w:right w:val="none" w:sz="0" w:space="0" w:color="auto"/>
      </w:divBdr>
    </w:div>
    <w:div w:id="1829704916">
      <w:bodyDiv w:val="1"/>
      <w:marLeft w:val="0"/>
      <w:marRight w:val="0"/>
      <w:marTop w:val="0"/>
      <w:marBottom w:val="0"/>
      <w:divBdr>
        <w:top w:val="none" w:sz="0" w:space="0" w:color="auto"/>
        <w:left w:val="none" w:sz="0" w:space="0" w:color="auto"/>
        <w:bottom w:val="none" w:sz="0" w:space="0" w:color="auto"/>
        <w:right w:val="none" w:sz="0" w:space="0" w:color="auto"/>
      </w:divBdr>
    </w:div>
    <w:div w:id="1853454229">
      <w:bodyDiv w:val="1"/>
      <w:marLeft w:val="0"/>
      <w:marRight w:val="0"/>
      <w:marTop w:val="0"/>
      <w:marBottom w:val="0"/>
      <w:divBdr>
        <w:top w:val="none" w:sz="0" w:space="0" w:color="auto"/>
        <w:left w:val="none" w:sz="0" w:space="0" w:color="auto"/>
        <w:bottom w:val="none" w:sz="0" w:space="0" w:color="auto"/>
        <w:right w:val="none" w:sz="0" w:space="0" w:color="auto"/>
      </w:divBdr>
    </w:div>
    <w:div w:id="1878154915">
      <w:bodyDiv w:val="1"/>
      <w:marLeft w:val="0"/>
      <w:marRight w:val="0"/>
      <w:marTop w:val="0"/>
      <w:marBottom w:val="0"/>
      <w:divBdr>
        <w:top w:val="none" w:sz="0" w:space="0" w:color="auto"/>
        <w:left w:val="none" w:sz="0" w:space="0" w:color="auto"/>
        <w:bottom w:val="none" w:sz="0" w:space="0" w:color="auto"/>
        <w:right w:val="none" w:sz="0" w:space="0" w:color="auto"/>
      </w:divBdr>
    </w:div>
    <w:div w:id="1929460447">
      <w:bodyDiv w:val="1"/>
      <w:marLeft w:val="0"/>
      <w:marRight w:val="0"/>
      <w:marTop w:val="0"/>
      <w:marBottom w:val="0"/>
      <w:divBdr>
        <w:top w:val="none" w:sz="0" w:space="0" w:color="auto"/>
        <w:left w:val="none" w:sz="0" w:space="0" w:color="auto"/>
        <w:bottom w:val="none" w:sz="0" w:space="0" w:color="auto"/>
        <w:right w:val="none" w:sz="0" w:space="0" w:color="auto"/>
      </w:divBdr>
    </w:div>
    <w:div w:id="1958634574">
      <w:bodyDiv w:val="1"/>
      <w:marLeft w:val="0"/>
      <w:marRight w:val="0"/>
      <w:marTop w:val="0"/>
      <w:marBottom w:val="0"/>
      <w:divBdr>
        <w:top w:val="none" w:sz="0" w:space="0" w:color="auto"/>
        <w:left w:val="none" w:sz="0" w:space="0" w:color="auto"/>
        <w:bottom w:val="none" w:sz="0" w:space="0" w:color="auto"/>
        <w:right w:val="none" w:sz="0" w:space="0" w:color="auto"/>
      </w:divBdr>
    </w:div>
    <w:div w:id="1959219690">
      <w:bodyDiv w:val="1"/>
      <w:marLeft w:val="0"/>
      <w:marRight w:val="0"/>
      <w:marTop w:val="0"/>
      <w:marBottom w:val="0"/>
      <w:divBdr>
        <w:top w:val="none" w:sz="0" w:space="0" w:color="auto"/>
        <w:left w:val="none" w:sz="0" w:space="0" w:color="auto"/>
        <w:bottom w:val="none" w:sz="0" w:space="0" w:color="auto"/>
        <w:right w:val="none" w:sz="0" w:space="0" w:color="auto"/>
      </w:divBdr>
    </w:div>
    <w:div w:id="2011254901">
      <w:bodyDiv w:val="1"/>
      <w:marLeft w:val="0"/>
      <w:marRight w:val="0"/>
      <w:marTop w:val="0"/>
      <w:marBottom w:val="0"/>
      <w:divBdr>
        <w:top w:val="none" w:sz="0" w:space="0" w:color="auto"/>
        <w:left w:val="none" w:sz="0" w:space="0" w:color="auto"/>
        <w:bottom w:val="none" w:sz="0" w:space="0" w:color="auto"/>
        <w:right w:val="none" w:sz="0" w:space="0" w:color="auto"/>
      </w:divBdr>
    </w:div>
    <w:div w:id="2015254093">
      <w:bodyDiv w:val="1"/>
      <w:marLeft w:val="0"/>
      <w:marRight w:val="0"/>
      <w:marTop w:val="0"/>
      <w:marBottom w:val="0"/>
      <w:divBdr>
        <w:top w:val="none" w:sz="0" w:space="0" w:color="auto"/>
        <w:left w:val="none" w:sz="0" w:space="0" w:color="auto"/>
        <w:bottom w:val="none" w:sz="0" w:space="0" w:color="auto"/>
        <w:right w:val="none" w:sz="0" w:space="0" w:color="auto"/>
      </w:divBdr>
    </w:div>
    <w:div w:id="2056275099">
      <w:bodyDiv w:val="1"/>
      <w:marLeft w:val="0"/>
      <w:marRight w:val="0"/>
      <w:marTop w:val="0"/>
      <w:marBottom w:val="0"/>
      <w:divBdr>
        <w:top w:val="none" w:sz="0" w:space="0" w:color="auto"/>
        <w:left w:val="none" w:sz="0" w:space="0" w:color="auto"/>
        <w:bottom w:val="none" w:sz="0" w:space="0" w:color="auto"/>
        <w:right w:val="none" w:sz="0" w:space="0" w:color="auto"/>
      </w:divBdr>
    </w:div>
    <w:div w:id="2057971465">
      <w:bodyDiv w:val="1"/>
      <w:marLeft w:val="0"/>
      <w:marRight w:val="0"/>
      <w:marTop w:val="0"/>
      <w:marBottom w:val="0"/>
      <w:divBdr>
        <w:top w:val="none" w:sz="0" w:space="0" w:color="auto"/>
        <w:left w:val="none" w:sz="0" w:space="0" w:color="auto"/>
        <w:bottom w:val="none" w:sz="0" w:space="0" w:color="auto"/>
        <w:right w:val="none" w:sz="0" w:space="0" w:color="auto"/>
      </w:divBdr>
    </w:div>
    <w:div w:id="2069104820">
      <w:bodyDiv w:val="1"/>
      <w:marLeft w:val="0"/>
      <w:marRight w:val="0"/>
      <w:marTop w:val="0"/>
      <w:marBottom w:val="0"/>
      <w:divBdr>
        <w:top w:val="none" w:sz="0" w:space="0" w:color="auto"/>
        <w:left w:val="none" w:sz="0" w:space="0" w:color="auto"/>
        <w:bottom w:val="none" w:sz="0" w:space="0" w:color="auto"/>
        <w:right w:val="none" w:sz="0" w:space="0" w:color="auto"/>
      </w:divBdr>
    </w:div>
    <w:div w:id="2104063837">
      <w:bodyDiv w:val="1"/>
      <w:marLeft w:val="0"/>
      <w:marRight w:val="0"/>
      <w:marTop w:val="0"/>
      <w:marBottom w:val="0"/>
      <w:divBdr>
        <w:top w:val="none" w:sz="0" w:space="0" w:color="auto"/>
        <w:left w:val="none" w:sz="0" w:space="0" w:color="auto"/>
        <w:bottom w:val="none" w:sz="0" w:space="0" w:color="auto"/>
        <w:right w:val="none" w:sz="0" w:space="0" w:color="auto"/>
      </w:divBdr>
    </w:div>
    <w:div w:id="21441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AAC80EF9714B6A991CF9B7AFFB2560D25F889A1B0781CCF75B1B01940IFs7I"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AAC80EF9714B6A991CF9B7AFFB2560D25FC82A5B57741C57DE8BC1BI4s7I" TargetMode="External"/><Relationship Id="rId17" Type="http://schemas.openxmlformats.org/officeDocument/2006/relationships/hyperlink" Target="consultantplus://offline/ref=6AAC80EF9714B6A991CF9B7AFFB2560D22F182A5B92A4BCD24E4BEI1sCI" TargetMode="External"/><Relationship Id="rId2" Type="http://schemas.openxmlformats.org/officeDocument/2006/relationships/numbering" Target="numbering.xml"/><Relationship Id="rId16" Type="http://schemas.openxmlformats.org/officeDocument/2006/relationships/hyperlink" Target="consultantplus://offline/ref=6AAC80EF9714B6A991CF9B7AFFB2560D25FA8DA5B57B1CCF75B1B01940IFs7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36706027" TargetMode="External"/><Relationship Id="rId5" Type="http://schemas.openxmlformats.org/officeDocument/2006/relationships/webSettings" Target="webSettings.xml"/><Relationship Id="rId15" Type="http://schemas.openxmlformats.org/officeDocument/2006/relationships/hyperlink" Target="consultantplus://offline/ref=6AAC80EF9714B6A991CF9B7AFFB2560D2CFA8DA8B77741C57DE8BC1BI4s7I" TargetMode="External"/><Relationship Id="rId10" Type="http://schemas.openxmlformats.org/officeDocument/2006/relationships/hyperlink" Target="http://base.garant.ru/1214774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6AAC80EF9714B6A991CF9B7AFFB2560D21F88DA6B57741C57DE8BC1BI4s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7CDBE-788C-4729-9082-FAC446CC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14366</TotalTime>
  <Pages>76</Pages>
  <Words>21924</Words>
  <Characters>124969</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159</cp:revision>
  <dcterms:created xsi:type="dcterms:W3CDTF">2022-11-29T17:13:00Z</dcterms:created>
  <dcterms:modified xsi:type="dcterms:W3CDTF">2023-04-20T01:52:00Z</dcterms:modified>
</cp:coreProperties>
</file>